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00E532" w14:textId="77777777" w:rsidR="004378EF" w:rsidRDefault="004378EF" w:rsidP="008160A4">
      <w:pPr>
        <w:jc w:val="center"/>
        <w:rPr>
          <w:b/>
          <w:sz w:val="36"/>
          <w:szCs w:val="36"/>
        </w:rPr>
      </w:pPr>
    </w:p>
    <w:p w14:paraId="31B61BC3" w14:textId="4CD60169" w:rsidR="008160A4" w:rsidRDefault="004378EF" w:rsidP="008160A4">
      <w:pPr>
        <w:jc w:val="center"/>
        <w:rPr>
          <w:b/>
          <w:sz w:val="36"/>
          <w:szCs w:val="36"/>
        </w:rPr>
      </w:pPr>
      <w:r>
        <w:rPr>
          <w:noProof/>
        </w:rPr>
        <w:drawing>
          <wp:inline distT="0" distB="0" distL="0" distR="0" wp14:anchorId="434BEA71" wp14:editId="14B4F2ED">
            <wp:extent cx="2057400" cy="2181225"/>
            <wp:effectExtent l="0" t="0" r="0" b="9525"/>
            <wp:docPr id="5" name="Obraz 5" descr="C:\Users\michal.libich\AppData\Local\Microsoft\Windows\INetCache\Content.Word\Logo PZPN + ŁNP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libich\AppData\Local\Microsoft\Windows\INetCache\Content.Word\Logo PZPN + ŁNP (00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57400" cy="2181225"/>
                    </a:xfrm>
                    <a:prstGeom prst="rect">
                      <a:avLst/>
                    </a:prstGeom>
                    <a:noFill/>
                    <a:ln>
                      <a:noFill/>
                    </a:ln>
                  </pic:spPr>
                </pic:pic>
              </a:graphicData>
            </a:graphic>
          </wp:inline>
        </w:drawing>
      </w:r>
    </w:p>
    <w:p w14:paraId="362048A7" w14:textId="7966A422" w:rsidR="008160A4" w:rsidRDefault="005910D3" w:rsidP="005910D3">
      <w:pPr>
        <w:tabs>
          <w:tab w:val="left" w:pos="795"/>
        </w:tabs>
        <w:rPr>
          <w:b/>
          <w:sz w:val="36"/>
          <w:szCs w:val="36"/>
        </w:rPr>
      </w:pPr>
      <w:r>
        <w:rPr>
          <w:b/>
          <w:sz w:val="36"/>
          <w:szCs w:val="36"/>
        </w:rPr>
        <w:tab/>
      </w:r>
    </w:p>
    <w:p w14:paraId="729EACF5" w14:textId="6A3F5CC2" w:rsidR="00285BF6" w:rsidRPr="000422D5" w:rsidRDefault="00285BF6" w:rsidP="008160A4">
      <w:pPr>
        <w:jc w:val="center"/>
        <w:rPr>
          <w:b/>
          <w:sz w:val="36"/>
          <w:szCs w:val="36"/>
        </w:rPr>
      </w:pPr>
      <w:r w:rsidRPr="000422D5">
        <w:rPr>
          <w:b/>
          <w:sz w:val="36"/>
          <w:szCs w:val="36"/>
        </w:rPr>
        <w:t>PROGRAM</w:t>
      </w:r>
      <w:r w:rsidR="005D4553">
        <w:rPr>
          <w:b/>
          <w:sz w:val="36"/>
          <w:szCs w:val="36"/>
        </w:rPr>
        <w:t xml:space="preserve"> SZKOLENIA SPORTOWEGO DLA KLAS </w:t>
      </w:r>
    </w:p>
    <w:p w14:paraId="4C5E1DB4" w14:textId="4D61F0BD" w:rsidR="00285BF6" w:rsidRDefault="006726DF" w:rsidP="00A27F5F">
      <w:pPr>
        <w:jc w:val="center"/>
        <w:rPr>
          <w:b/>
          <w:sz w:val="36"/>
          <w:szCs w:val="36"/>
        </w:rPr>
      </w:pPr>
      <w:r>
        <w:rPr>
          <w:b/>
          <w:sz w:val="36"/>
          <w:szCs w:val="36"/>
        </w:rPr>
        <w:t>SZKÓŁ</w:t>
      </w:r>
      <w:r w:rsidR="00285BF6" w:rsidRPr="000422D5">
        <w:rPr>
          <w:b/>
          <w:sz w:val="36"/>
          <w:szCs w:val="36"/>
        </w:rPr>
        <w:t xml:space="preserve"> </w:t>
      </w:r>
      <w:r>
        <w:rPr>
          <w:b/>
          <w:sz w:val="36"/>
          <w:szCs w:val="36"/>
        </w:rPr>
        <w:t>PONADPODSTAWOWYCH</w:t>
      </w:r>
      <w:r w:rsidR="00285BF6" w:rsidRPr="000422D5">
        <w:rPr>
          <w:b/>
          <w:sz w:val="36"/>
          <w:szCs w:val="36"/>
        </w:rPr>
        <w:t xml:space="preserve"> O PROFILU PIŁKA NOŻNA </w:t>
      </w:r>
    </w:p>
    <w:p w14:paraId="415D6C02" w14:textId="77777777" w:rsidR="004378EF" w:rsidRPr="00A27F5F" w:rsidRDefault="004378EF" w:rsidP="00A27F5F">
      <w:pPr>
        <w:jc w:val="center"/>
        <w:rPr>
          <w:b/>
          <w:sz w:val="36"/>
          <w:szCs w:val="36"/>
        </w:rPr>
      </w:pPr>
    </w:p>
    <w:p w14:paraId="51A64F0B" w14:textId="3AF874E4" w:rsidR="009C3AA8" w:rsidRDefault="005A3265" w:rsidP="00A27F5F">
      <w:pPr>
        <w:jc w:val="center"/>
        <w:rPr>
          <w:rFonts w:ascii="Arial" w:eastAsia="Times New Roman" w:hAnsi="Arial" w:cs="Arial"/>
          <w:color w:val="222222"/>
          <w:sz w:val="27"/>
          <w:szCs w:val="27"/>
          <w:lang w:eastAsia="pl-PL"/>
        </w:rPr>
      </w:pPr>
      <w:r>
        <w:rPr>
          <w:noProof/>
          <w:color w:val="0000FF"/>
        </w:rPr>
        <w:drawing>
          <wp:inline distT="0" distB="0" distL="0" distR="0" wp14:anchorId="68A92F1C" wp14:editId="3D812EAC">
            <wp:extent cx="5410200" cy="3743325"/>
            <wp:effectExtent l="0" t="0" r="0" b="9525"/>
            <wp:docPr id="38" name="irc_mi" descr="Znalezione obrazy dla zapytania POLSKA DRUŻYNA">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Znalezione obrazy dla zapytania POLSKA DRUŻYNA">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0200" cy="3743325"/>
                    </a:xfrm>
                    <a:prstGeom prst="rect">
                      <a:avLst/>
                    </a:prstGeom>
                    <a:noFill/>
                    <a:ln>
                      <a:noFill/>
                    </a:ln>
                  </pic:spPr>
                </pic:pic>
              </a:graphicData>
            </a:graphic>
          </wp:inline>
        </w:drawing>
      </w:r>
    </w:p>
    <w:p w14:paraId="74332BDD" w14:textId="14EB276C" w:rsidR="00A27F5F" w:rsidRDefault="00A27F5F" w:rsidP="00A27F5F">
      <w:pPr>
        <w:jc w:val="center"/>
        <w:rPr>
          <w:rFonts w:ascii="Arial" w:eastAsia="Times New Roman" w:hAnsi="Arial" w:cs="Arial"/>
          <w:color w:val="222222"/>
          <w:sz w:val="27"/>
          <w:szCs w:val="27"/>
          <w:lang w:eastAsia="pl-PL"/>
        </w:rPr>
      </w:pPr>
    </w:p>
    <w:p w14:paraId="1C54083E" w14:textId="794276FE" w:rsidR="004378EF" w:rsidRDefault="004378EF" w:rsidP="00A27F5F">
      <w:pPr>
        <w:jc w:val="center"/>
        <w:rPr>
          <w:rFonts w:ascii="Arial" w:eastAsia="Times New Roman" w:hAnsi="Arial" w:cs="Arial"/>
          <w:color w:val="222222"/>
          <w:sz w:val="27"/>
          <w:szCs w:val="27"/>
          <w:lang w:eastAsia="pl-PL"/>
        </w:rPr>
      </w:pPr>
    </w:p>
    <w:p w14:paraId="63156F33" w14:textId="296BD4CC" w:rsidR="004378EF" w:rsidRDefault="004378EF" w:rsidP="004378EF">
      <w:pPr>
        <w:rPr>
          <w:rFonts w:ascii="Arial" w:eastAsia="Times New Roman" w:hAnsi="Arial" w:cs="Arial"/>
          <w:color w:val="222222"/>
          <w:sz w:val="27"/>
          <w:szCs w:val="27"/>
          <w:lang w:eastAsia="pl-PL"/>
        </w:rPr>
      </w:pPr>
    </w:p>
    <w:p w14:paraId="5C46B158" w14:textId="3A25B5DE" w:rsidR="004378EF" w:rsidRDefault="004378EF" w:rsidP="00A27F5F">
      <w:pPr>
        <w:jc w:val="center"/>
        <w:rPr>
          <w:rFonts w:ascii="Arial" w:eastAsia="Times New Roman" w:hAnsi="Arial" w:cs="Arial"/>
          <w:color w:val="222222"/>
          <w:sz w:val="27"/>
          <w:szCs w:val="27"/>
          <w:lang w:eastAsia="pl-PL"/>
        </w:rPr>
      </w:pPr>
    </w:p>
    <w:p w14:paraId="414EB261" w14:textId="117A1A95" w:rsidR="004378EF" w:rsidRDefault="004378EF" w:rsidP="004378EF">
      <w:pPr>
        <w:jc w:val="right"/>
        <w:rPr>
          <w:rFonts w:ascii="Arial" w:eastAsia="Times New Roman" w:hAnsi="Arial" w:cs="Arial"/>
          <w:color w:val="222222"/>
          <w:sz w:val="27"/>
          <w:szCs w:val="27"/>
          <w:lang w:eastAsia="pl-PL"/>
        </w:rPr>
      </w:pPr>
      <w:r>
        <w:rPr>
          <w:rFonts w:ascii="Arial" w:eastAsia="Times New Roman" w:hAnsi="Arial" w:cs="Arial"/>
          <w:color w:val="222222"/>
          <w:sz w:val="27"/>
          <w:szCs w:val="27"/>
          <w:lang w:eastAsia="pl-PL"/>
        </w:rPr>
        <w:t>Warszawa, wrzesień 201</w:t>
      </w:r>
      <w:r w:rsidR="004C2B6B">
        <w:rPr>
          <w:rFonts w:ascii="Arial" w:eastAsia="Times New Roman" w:hAnsi="Arial" w:cs="Arial"/>
          <w:color w:val="222222"/>
          <w:sz w:val="27"/>
          <w:szCs w:val="27"/>
          <w:lang w:eastAsia="pl-PL"/>
        </w:rPr>
        <w:t>8</w:t>
      </w:r>
    </w:p>
    <w:p w14:paraId="574E8571" w14:textId="7B7D2025" w:rsidR="004378EF" w:rsidRDefault="004378EF" w:rsidP="00A27F5F">
      <w:pPr>
        <w:jc w:val="center"/>
        <w:rPr>
          <w:rFonts w:ascii="Arial" w:eastAsia="Times New Roman" w:hAnsi="Arial" w:cs="Arial"/>
          <w:color w:val="222222"/>
          <w:sz w:val="27"/>
          <w:szCs w:val="27"/>
          <w:lang w:eastAsia="pl-PL"/>
        </w:rPr>
      </w:pPr>
    </w:p>
    <w:p w14:paraId="0A4716F8" w14:textId="065346C5" w:rsidR="004378EF" w:rsidRDefault="004378EF" w:rsidP="00A27F5F">
      <w:pPr>
        <w:jc w:val="center"/>
        <w:rPr>
          <w:rFonts w:ascii="Arial" w:eastAsia="Times New Roman" w:hAnsi="Arial" w:cs="Arial"/>
          <w:color w:val="222222"/>
          <w:sz w:val="27"/>
          <w:szCs w:val="27"/>
          <w:lang w:eastAsia="pl-PL"/>
        </w:rPr>
      </w:pPr>
    </w:p>
    <w:p w14:paraId="43CEB355" w14:textId="7D9E0513" w:rsidR="004378EF" w:rsidRDefault="004378EF" w:rsidP="00A27F5F">
      <w:pPr>
        <w:jc w:val="center"/>
        <w:rPr>
          <w:rFonts w:ascii="Arial" w:eastAsia="Times New Roman" w:hAnsi="Arial" w:cs="Arial"/>
          <w:color w:val="222222"/>
          <w:sz w:val="27"/>
          <w:szCs w:val="27"/>
          <w:lang w:eastAsia="pl-PL"/>
        </w:rPr>
      </w:pPr>
    </w:p>
    <w:p w14:paraId="32359606" w14:textId="6201D424" w:rsidR="004378EF" w:rsidRDefault="004378EF" w:rsidP="00A27F5F">
      <w:pPr>
        <w:jc w:val="center"/>
        <w:rPr>
          <w:rFonts w:ascii="Arial" w:eastAsia="Times New Roman" w:hAnsi="Arial" w:cs="Arial"/>
          <w:color w:val="222222"/>
          <w:sz w:val="27"/>
          <w:szCs w:val="27"/>
          <w:lang w:eastAsia="pl-PL"/>
        </w:rPr>
      </w:pPr>
    </w:p>
    <w:p w14:paraId="7B34532C" w14:textId="77777777" w:rsidR="004378EF" w:rsidRPr="004C2B6B" w:rsidRDefault="004378EF" w:rsidP="004C2B6B">
      <w:pPr>
        <w:spacing w:line="360" w:lineRule="auto"/>
        <w:jc w:val="both"/>
        <w:rPr>
          <w:rFonts w:ascii="Times New Roman" w:eastAsia="Times New Roman" w:hAnsi="Times New Roman" w:cs="Times New Roman"/>
          <w:color w:val="222222"/>
          <w:sz w:val="27"/>
          <w:szCs w:val="27"/>
          <w:lang w:eastAsia="pl-PL"/>
        </w:rPr>
      </w:pPr>
    </w:p>
    <w:p w14:paraId="6A26B970" w14:textId="77777777" w:rsidR="00A046D5" w:rsidRPr="004C2B6B" w:rsidRDefault="00C15BEA" w:rsidP="004C2B6B">
      <w:pPr>
        <w:tabs>
          <w:tab w:val="left" w:pos="8286"/>
        </w:tabs>
        <w:spacing w:line="360" w:lineRule="auto"/>
        <w:jc w:val="both"/>
        <w:rPr>
          <w:rFonts w:ascii="Times New Roman" w:hAnsi="Times New Roman" w:cs="Times New Roman"/>
        </w:rPr>
      </w:pPr>
      <w:r w:rsidRPr="004C2B6B">
        <w:rPr>
          <w:rFonts w:ascii="Times New Roman" w:hAnsi="Times New Roman" w:cs="Times New Roman"/>
        </w:rPr>
        <w:t>Wstęp</w:t>
      </w:r>
      <w:r w:rsidR="001A243B" w:rsidRPr="004C2B6B">
        <w:rPr>
          <w:rFonts w:ascii="Times New Roman" w:hAnsi="Times New Roman" w:cs="Times New Roman"/>
        </w:rPr>
        <w:tab/>
      </w:r>
    </w:p>
    <w:p w14:paraId="6AA4FD23" w14:textId="77777777" w:rsidR="00C15BEA" w:rsidRPr="004C2B6B" w:rsidRDefault="00C15BEA" w:rsidP="004C2B6B">
      <w:pPr>
        <w:spacing w:line="360" w:lineRule="auto"/>
        <w:jc w:val="both"/>
        <w:rPr>
          <w:rFonts w:ascii="Times New Roman" w:hAnsi="Times New Roman" w:cs="Times New Roman"/>
        </w:rPr>
      </w:pPr>
    </w:p>
    <w:p w14:paraId="4DCBD5F6" w14:textId="77777777" w:rsidR="004C2B6B" w:rsidRDefault="00E023FB" w:rsidP="004C2B6B">
      <w:pPr>
        <w:spacing w:line="360" w:lineRule="auto"/>
        <w:jc w:val="both"/>
        <w:rPr>
          <w:rFonts w:ascii="Times New Roman" w:hAnsi="Times New Roman" w:cs="Times New Roman"/>
        </w:rPr>
      </w:pPr>
      <w:r w:rsidRPr="004C2B6B">
        <w:rPr>
          <w:rFonts w:ascii="Times New Roman" w:hAnsi="Times New Roman" w:cs="Times New Roman"/>
        </w:rPr>
        <w:t xml:space="preserve">            Polski </w:t>
      </w:r>
      <w:r w:rsidR="00B16195" w:rsidRPr="004C2B6B">
        <w:rPr>
          <w:rFonts w:ascii="Times New Roman" w:hAnsi="Times New Roman" w:cs="Times New Roman"/>
        </w:rPr>
        <w:t xml:space="preserve">Związek Piłki Nożnej </w:t>
      </w:r>
      <w:r w:rsidR="006726DF" w:rsidRPr="004C2B6B">
        <w:rPr>
          <w:rFonts w:ascii="Times New Roman" w:hAnsi="Times New Roman" w:cs="Times New Roman"/>
        </w:rPr>
        <w:t>przedstawia</w:t>
      </w:r>
      <w:r w:rsidR="00B16195" w:rsidRPr="004C2B6B">
        <w:rPr>
          <w:rFonts w:ascii="Times New Roman" w:hAnsi="Times New Roman" w:cs="Times New Roman"/>
        </w:rPr>
        <w:t xml:space="preserve"> od nowego roku szkolnego 2017/2018 „Program Szkole</w:t>
      </w:r>
      <w:r w:rsidR="005D4553" w:rsidRPr="004C2B6B">
        <w:rPr>
          <w:rFonts w:ascii="Times New Roman" w:hAnsi="Times New Roman" w:cs="Times New Roman"/>
        </w:rPr>
        <w:t xml:space="preserve">nia Sportowego” dla klas </w:t>
      </w:r>
      <w:r w:rsidR="005A3265" w:rsidRPr="004C2B6B">
        <w:rPr>
          <w:rFonts w:ascii="Times New Roman" w:hAnsi="Times New Roman" w:cs="Times New Roman"/>
        </w:rPr>
        <w:t>szkół</w:t>
      </w:r>
      <w:r w:rsidR="009C3AA8" w:rsidRPr="004C2B6B">
        <w:rPr>
          <w:rFonts w:ascii="Times New Roman" w:hAnsi="Times New Roman" w:cs="Times New Roman"/>
        </w:rPr>
        <w:t xml:space="preserve"> </w:t>
      </w:r>
      <w:r w:rsidR="005E5FD3" w:rsidRPr="004C2B6B">
        <w:rPr>
          <w:rFonts w:ascii="Times New Roman" w:hAnsi="Times New Roman" w:cs="Times New Roman"/>
        </w:rPr>
        <w:t>ponad</w:t>
      </w:r>
      <w:r w:rsidR="005A3265" w:rsidRPr="004C2B6B">
        <w:rPr>
          <w:rFonts w:ascii="Times New Roman" w:hAnsi="Times New Roman" w:cs="Times New Roman"/>
        </w:rPr>
        <w:t>podstawowych</w:t>
      </w:r>
      <w:r w:rsidR="009C3AA8" w:rsidRPr="004C2B6B">
        <w:rPr>
          <w:rFonts w:ascii="Times New Roman" w:hAnsi="Times New Roman" w:cs="Times New Roman"/>
        </w:rPr>
        <w:t xml:space="preserve"> </w:t>
      </w:r>
      <w:r w:rsidR="00327ADB" w:rsidRPr="004C2B6B">
        <w:rPr>
          <w:rFonts w:ascii="Times New Roman" w:hAnsi="Times New Roman" w:cs="Times New Roman"/>
        </w:rPr>
        <w:t>o profil</w:t>
      </w:r>
      <w:r w:rsidR="00FC68B2" w:rsidRPr="004C2B6B">
        <w:rPr>
          <w:rFonts w:ascii="Times New Roman" w:hAnsi="Times New Roman" w:cs="Times New Roman"/>
        </w:rPr>
        <w:t>u</w:t>
      </w:r>
      <w:r w:rsidR="00327ADB" w:rsidRPr="004C2B6B">
        <w:rPr>
          <w:rFonts w:ascii="Times New Roman" w:hAnsi="Times New Roman" w:cs="Times New Roman"/>
        </w:rPr>
        <w:t xml:space="preserve"> piłkarskim na podstawie wytycznych czasowych zaproponowanych przez Ministerstwo Sportu i Turystyki Rzeczypospolitej</w:t>
      </w:r>
      <w:r w:rsidR="005E5FD3" w:rsidRPr="004C2B6B">
        <w:rPr>
          <w:rFonts w:ascii="Times New Roman" w:hAnsi="Times New Roman" w:cs="Times New Roman"/>
        </w:rPr>
        <w:t xml:space="preserve"> </w:t>
      </w:r>
      <w:r w:rsidR="00327ADB" w:rsidRPr="004C2B6B">
        <w:rPr>
          <w:rFonts w:ascii="Times New Roman" w:hAnsi="Times New Roman" w:cs="Times New Roman"/>
        </w:rPr>
        <w:t>Polskiej.</w:t>
      </w:r>
    </w:p>
    <w:p w14:paraId="569026CB" w14:textId="5C7959D1" w:rsidR="00545F30" w:rsidRPr="004C2B6B" w:rsidRDefault="00B16195" w:rsidP="004C2B6B">
      <w:pPr>
        <w:spacing w:line="360" w:lineRule="auto"/>
        <w:jc w:val="both"/>
        <w:rPr>
          <w:rFonts w:ascii="Times New Roman" w:hAnsi="Times New Roman" w:cs="Times New Roman"/>
        </w:rPr>
      </w:pPr>
      <w:r w:rsidRPr="004C2B6B">
        <w:rPr>
          <w:rFonts w:ascii="Times New Roman" w:hAnsi="Times New Roman" w:cs="Times New Roman"/>
        </w:rPr>
        <w:t xml:space="preserve">Celem programu jest zapewnienie </w:t>
      </w:r>
      <w:r w:rsidR="00FC68B2" w:rsidRPr="004C2B6B">
        <w:rPr>
          <w:rFonts w:ascii="Times New Roman" w:hAnsi="Times New Roman" w:cs="Times New Roman"/>
        </w:rPr>
        <w:t xml:space="preserve">nauczycielom - </w:t>
      </w:r>
      <w:r w:rsidRPr="004C2B6B">
        <w:rPr>
          <w:rFonts w:ascii="Times New Roman" w:hAnsi="Times New Roman" w:cs="Times New Roman"/>
        </w:rPr>
        <w:t>tr</w:t>
      </w:r>
      <w:r w:rsidR="0084653A" w:rsidRPr="004C2B6B">
        <w:rPr>
          <w:rFonts w:ascii="Times New Roman" w:hAnsi="Times New Roman" w:cs="Times New Roman"/>
        </w:rPr>
        <w:t xml:space="preserve">enerom </w:t>
      </w:r>
      <w:r w:rsidRPr="004C2B6B">
        <w:rPr>
          <w:rFonts w:ascii="Times New Roman" w:hAnsi="Times New Roman" w:cs="Times New Roman"/>
        </w:rPr>
        <w:t xml:space="preserve">narzędzi niezbędnych do realizacji </w:t>
      </w:r>
      <w:r w:rsidR="00D6298D" w:rsidRPr="004C2B6B">
        <w:rPr>
          <w:rFonts w:ascii="Times New Roman" w:hAnsi="Times New Roman" w:cs="Times New Roman"/>
        </w:rPr>
        <w:t>szkolenia adekwatnego do wieku</w:t>
      </w:r>
      <w:r w:rsidR="00BA53D0" w:rsidRPr="004C2B6B">
        <w:rPr>
          <w:rFonts w:ascii="Times New Roman" w:hAnsi="Times New Roman" w:cs="Times New Roman"/>
        </w:rPr>
        <w:t>, rozwoju biologicznego i umiejętności</w:t>
      </w:r>
      <w:r w:rsidR="00D6298D" w:rsidRPr="004C2B6B">
        <w:rPr>
          <w:rFonts w:ascii="Times New Roman" w:hAnsi="Times New Roman" w:cs="Times New Roman"/>
        </w:rPr>
        <w:t xml:space="preserve"> </w:t>
      </w:r>
      <w:r w:rsidR="005A3265" w:rsidRPr="004C2B6B">
        <w:rPr>
          <w:rFonts w:ascii="Times New Roman" w:hAnsi="Times New Roman" w:cs="Times New Roman"/>
        </w:rPr>
        <w:t>ucznia</w:t>
      </w:r>
      <w:r w:rsidR="00D6298D" w:rsidRPr="004C2B6B">
        <w:rPr>
          <w:rFonts w:ascii="Times New Roman" w:hAnsi="Times New Roman" w:cs="Times New Roman"/>
        </w:rPr>
        <w:t xml:space="preserve">, a także ma służyć jako inspiracja do pracy z </w:t>
      </w:r>
      <w:r w:rsidR="005A3265" w:rsidRPr="004C2B6B">
        <w:rPr>
          <w:rFonts w:ascii="Times New Roman" w:hAnsi="Times New Roman" w:cs="Times New Roman"/>
        </w:rPr>
        <w:t>młodzieżą</w:t>
      </w:r>
      <w:r w:rsidR="00D6298D" w:rsidRPr="004C2B6B">
        <w:rPr>
          <w:rFonts w:ascii="Times New Roman" w:hAnsi="Times New Roman" w:cs="Times New Roman"/>
        </w:rPr>
        <w:t>.</w:t>
      </w:r>
    </w:p>
    <w:p w14:paraId="23B12F07" w14:textId="0FC42ABB" w:rsidR="00545F30" w:rsidRPr="004C2B6B" w:rsidRDefault="00545F30" w:rsidP="004C2B6B">
      <w:pPr>
        <w:spacing w:line="360" w:lineRule="auto"/>
        <w:jc w:val="both"/>
        <w:rPr>
          <w:rFonts w:ascii="Times New Roman" w:hAnsi="Times New Roman" w:cs="Times New Roman"/>
        </w:rPr>
      </w:pPr>
      <w:r w:rsidRPr="004C2B6B">
        <w:rPr>
          <w:rFonts w:ascii="Times New Roman" w:hAnsi="Times New Roman" w:cs="Times New Roman"/>
        </w:rPr>
        <w:t xml:space="preserve">Właśnie trener – nauczyciel, będący często największym wzorcem </w:t>
      </w:r>
      <w:r w:rsidR="00BA53D0" w:rsidRPr="004C2B6B">
        <w:rPr>
          <w:rFonts w:ascii="Times New Roman" w:hAnsi="Times New Roman" w:cs="Times New Roman"/>
        </w:rPr>
        <w:t xml:space="preserve">i autorytetem </w:t>
      </w:r>
      <w:r w:rsidR="00FC68B2" w:rsidRPr="004C2B6B">
        <w:rPr>
          <w:rFonts w:ascii="Times New Roman" w:hAnsi="Times New Roman" w:cs="Times New Roman"/>
        </w:rPr>
        <w:t xml:space="preserve">dla swojego podopiecznego </w:t>
      </w:r>
      <w:r w:rsidRPr="004C2B6B">
        <w:rPr>
          <w:rFonts w:ascii="Times New Roman" w:hAnsi="Times New Roman" w:cs="Times New Roman"/>
        </w:rPr>
        <w:t>jest tą osobą</w:t>
      </w:r>
      <w:r w:rsidR="009C3AA8" w:rsidRPr="004C2B6B">
        <w:rPr>
          <w:rFonts w:ascii="Times New Roman" w:hAnsi="Times New Roman" w:cs="Times New Roman"/>
        </w:rPr>
        <w:t>,</w:t>
      </w:r>
      <w:r w:rsidRPr="004C2B6B">
        <w:rPr>
          <w:rFonts w:ascii="Times New Roman" w:hAnsi="Times New Roman" w:cs="Times New Roman"/>
        </w:rPr>
        <w:t xml:space="preserve"> która współtw</w:t>
      </w:r>
      <w:r w:rsidR="005E5FD3" w:rsidRPr="004C2B6B">
        <w:rPr>
          <w:rFonts w:ascii="Times New Roman" w:hAnsi="Times New Roman" w:cs="Times New Roman"/>
        </w:rPr>
        <w:t xml:space="preserve">orzy i buduje osobowość młodego człowieka </w:t>
      </w:r>
      <w:r w:rsidRPr="004C2B6B">
        <w:rPr>
          <w:rFonts w:ascii="Times New Roman" w:hAnsi="Times New Roman" w:cs="Times New Roman"/>
        </w:rPr>
        <w:t>na całe życie.</w:t>
      </w:r>
      <w:r w:rsidR="002B1FD7" w:rsidRPr="004C2B6B">
        <w:rPr>
          <w:rFonts w:ascii="Times New Roman" w:hAnsi="Times New Roman" w:cs="Times New Roman"/>
        </w:rPr>
        <w:t xml:space="preserve"> Dlatego też pamiętajmy, że zawód nauczyciel – trener to misja, o czym nie wolno zapomnieć.</w:t>
      </w:r>
    </w:p>
    <w:p w14:paraId="5F65E84C" w14:textId="5E387743" w:rsidR="00161AE3" w:rsidRPr="004C2B6B" w:rsidRDefault="00161AE3" w:rsidP="004C2B6B">
      <w:pPr>
        <w:spacing w:line="360" w:lineRule="auto"/>
        <w:jc w:val="both"/>
        <w:rPr>
          <w:rFonts w:ascii="Times New Roman" w:hAnsi="Times New Roman" w:cs="Times New Roman"/>
        </w:rPr>
      </w:pPr>
    </w:p>
    <w:p w14:paraId="3744343C" w14:textId="2EF3B86B" w:rsidR="004378EF" w:rsidRPr="004C2B6B" w:rsidRDefault="004378EF" w:rsidP="004C2B6B">
      <w:pPr>
        <w:spacing w:line="360" w:lineRule="auto"/>
        <w:jc w:val="both"/>
        <w:rPr>
          <w:rFonts w:ascii="Times New Roman" w:hAnsi="Times New Roman" w:cs="Times New Roman"/>
        </w:rPr>
      </w:pPr>
    </w:p>
    <w:p w14:paraId="56F6AC66" w14:textId="77777777" w:rsidR="004378EF" w:rsidRPr="004C2B6B" w:rsidRDefault="004378EF" w:rsidP="004C2B6B">
      <w:pPr>
        <w:spacing w:line="360" w:lineRule="auto"/>
        <w:jc w:val="both"/>
        <w:rPr>
          <w:rFonts w:ascii="Times New Roman" w:hAnsi="Times New Roman" w:cs="Times New Roman"/>
        </w:rPr>
      </w:pPr>
    </w:p>
    <w:p w14:paraId="49664CED" w14:textId="398BCEA2" w:rsidR="005A3265" w:rsidRPr="004C2B6B" w:rsidRDefault="005A3265" w:rsidP="004C2B6B">
      <w:pPr>
        <w:spacing w:line="360" w:lineRule="auto"/>
        <w:jc w:val="both"/>
        <w:rPr>
          <w:rFonts w:ascii="Times New Roman" w:hAnsi="Times New Roman" w:cs="Times New Roman"/>
        </w:rPr>
      </w:pPr>
    </w:p>
    <w:p w14:paraId="4382EB3A" w14:textId="2F5C5D19" w:rsidR="006726DF" w:rsidRPr="004C2B6B" w:rsidRDefault="004378EF" w:rsidP="004C2B6B">
      <w:pPr>
        <w:spacing w:line="360" w:lineRule="auto"/>
        <w:jc w:val="right"/>
        <w:rPr>
          <w:rFonts w:ascii="Times New Roman" w:hAnsi="Times New Roman" w:cs="Times New Roman"/>
        </w:rPr>
      </w:pPr>
      <w:r w:rsidRPr="004C2B6B">
        <w:rPr>
          <w:rFonts w:ascii="Times New Roman" w:hAnsi="Times New Roman" w:cs="Times New Roman"/>
        </w:rPr>
        <w:t>Polski Związek Piłki Nożnej</w:t>
      </w:r>
    </w:p>
    <w:p w14:paraId="1228BE6D" w14:textId="36C181E7" w:rsidR="006726DF" w:rsidRPr="004C2B6B" w:rsidRDefault="006726DF" w:rsidP="004C2B6B">
      <w:pPr>
        <w:spacing w:line="360" w:lineRule="auto"/>
        <w:jc w:val="both"/>
        <w:rPr>
          <w:rFonts w:ascii="Times New Roman" w:hAnsi="Times New Roman" w:cs="Times New Roman"/>
        </w:rPr>
      </w:pPr>
    </w:p>
    <w:p w14:paraId="38A15A74" w14:textId="3CB7EF6E" w:rsidR="004378EF" w:rsidRDefault="004378EF" w:rsidP="00285BF6"/>
    <w:p w14:paraId="77692008" w14:textId="5D100318" w:rsidR="004378EF" w:rsidRDefault="004378EF" w:rsidP="00285BF6"/>
    <w:p w14:paraId="4A53A821" w14:textId="426177D8" w:rsidR="004378EF" w:rsidRDefault="004378EF" w:rsidP="00285BF6"/>
    <w:p w14:paraId="303F7B40" w14:textId="6494DA2F" w:rsidR="004378EF" w:rsidRDefault="004378EF" w:rsidP="00285BF6"/>
    <w:p w14:paraId="3D832A65" w14:textId="66DBB9D5" w:rsidR="004378EF" w:rsidRDefault="004378EF" w:rsidP="00285BF6"/>
    <w:p w14:paraId="167519C4" w14:textId="51CF47AC" w:rsidR="004378EF" w:rsidRDefault="004378EF" w:rsidP="00285BF6"/>
    <w:p w14:paraId="17FD657B" w14:textId="16D281F5" w:rsidR="004378EF" w:rsidRDefault="004378EF" w:rsidP="00285BF6"/>
    <w:p w14:paraId="24D04E3A" w14:textId="2BBB1770" w:rsidR="004378EF" w:rsidRDefault="004378EF" w:rsidP="00285BF6"/>
    <w:p w14:paraId="437EFF7A" w14:textId="5B6EC11A" w:rsidR="004378EF" w:rsidRDefault="004378EF" w:rsidP="00285BF6"/>
    <w:p w14:paraId="42F2F2EA" w14:textId="0C7653B2" w:rsidR="004378EF" w:rsidRDefault="004378EF" w:rsidP="00285BF6"/>
    <w:p w14:paraId="32758B43" w14:textId="5CCAB77F" w:rsidR="004378EF" w:rsidRDefault="004378EF" w:rsidP="00285BF6"/>
    <w:p w14:paraId="0B0BF627" w14:textId="2452A08E" w:rsidR="005A3265" w:rsidRDefault="005A3265" w:rsidP="00285BF6"/>
    <w:p w14:paraId="10E620AF" w14:textId="77777777" w:rsidR="00A40A92" w:rsidRDefault="00A40A92" w:rsidP="00285BF6">
      <w:bookmarkStart w:id="0" w:name="_GoBack"/>
      <w:bookmarkEnd w:id="0"/>
    </w:p>
    <w:p w14:paraId="2FEB8593" w14:textId="7F9CBC06" w:rsidR="00545F30" w:rsidRDefault="009C568E" w:rsidP="00545F30">
      <w:pPr>
        <w:rPr>
          <w:rStyle w:val="A13"/>
          <w:rFonts w:ascii="Times New Roman" w:hAnsi="Times New Roman" w:cs="Times New Roman"/>
          <w:sz w:val="28"/>
          <w:szCs w:val="28"/>
        </w:rPr>
      </w:pPr>
      <w:r w:rsidRPr="00046010">
        <w:rPr>
          <w:rStyle w:val="A13"/>
          <w:rFonts w:ascii="Times New Roman" w:hAnsi="Times New Roman" w:cs="Times New Roman"/>
          <w:sz w:val="28"/>
          <w:szCs w:val="28"/>
        </w:rPr>
        <w:lastRenderedPageBreak/>
        <w:t>Spis treści</w:t>
      </w:r>
      <w:r w:rsidR="00C661AD" w:rsidRPr="00046010">
        <w:rPr>
          <w:rStyle w:val="A13"/>
          <w:rFonts w:ascii="Times New Roman" w:hAnsi="Times New Roman" w:cs="Times New Roman"/>
          <w:sz w:val="28"/>
          <w:szCs w:val="28"/>
        </w:rPr>
        <w:t>:</w:t>
      </w:r>
    </w:p>
    <w:p w14:paraId="3AE633A8" w14:textId="77777777" w:rsidR="00046010" w:rsidRPr="00046010" w:rsidRDefault="00046010" w:rsidP="00545F30">
      <w:pPr>
        <w:rPr>
          <w:rStyle w:val="A13"/>
          <w:rFonts w:ascii="Times New Roman" w:hAnsi="Times New Roman" w:cs="Times New Roman"/>
          <w:sz w:val="28"/>
          <w:szCs w:val="28"/>
        </w:rPr>
      </w:pPr>
    </w:p>
    <w:tbl>
      <w:tblPr>
        <w:tblStyle w:val="Tabela-Siatka"/>
        <w:tblW w:w="0" w:type="auto"/>
        <w:tblLook w:val="04A0" w:firstRow="1" w:lastRow="0" w:firstColumn="1" w:lastColumn="0" w:noHBand="0" w:noVBand="1"/>
      </w:tblPr>
      <w:tblGrid>
        <w:gridCol w:w="972"/>
        <w:gridCol w:w="11"/>
        <w:gridCol w:w="9060"/>
        <w:gridCol w:w="436"/>
      </w:tblGrid>
      <w:tr w:rsidR="00113C59" w:rsidRPr="00046010" w14:paraId="5C57AB79" w14:textId="77777777" w:rsidTr="00F7095D">
        <w:trPr>
          <w:trHeight w:val="397"/>
        </w:trPr>
        <w:tc>
          <w:tcPr>
            <w:tcW w:w="972" w:type="dxa"/>
            <w:shd w:val="clear" w:color="auto" w:fill="D9D9D9" w:themeFill="background1" w:themeFillShade="D9"/>
          </w:tcPr>
          <w:p w14:paraId="4330DE7A"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I.</w:t>
            </w:r>
          </w:p>
        </w:tc>
        <w:tc>
          <w:tcPr>
            <w:tcW w:w="9071" w:type="dxa"/>
            <w:gridSpan w:val="2"/>
            <w:shd w:val="clear" w:color="auto" w:fill="D9D9D9" w:themeFill="background1" w:themeFillShade="D9"/>
          </w:tcPr>
          <w:p w14:paraId="44D3CE98"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Organizacja pracy</w:t>
            </w:r>
          </w:p>
        </w:tc>
        <w:tc>
          <w:tcPr>
            <w:tcW w:w="436" w:type="dxa"/>
            <w:shd w:val="clear" w:color="auto" w:fill="FF0000"/>
          </w:tcPr>
          <w:p w14:paraId="0CA97770"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w:t>
            </w:r>
          </w:p>
        </w:tc>
      </w:tr>
      <w:tr w:rsidR="00113C59" w:rsidRPr="00046010" w14:paraId="2EDF806D" w14:textId="77777777" w:rsidTr="00F7095D">
        <w:trPr>
          <w:trHeight w:val="397"/>
        </w:trPr>
        <w:tc>
          <w:tcPr>
            <w:tcW w:w="972" w:type="dxa"/>
          </w:tcPr>
          <w:p w14:paraId="2A5A2C1B"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1.1.</w:t>
            </w:r>
          </w:p>
        </w:tc>
        <w:tc>
          <w:tcPr>
            <w:tcW w:w="9071" w:type="dxa"/>
            <w:gridSpan w:val="2"/>
          </w:tcPr>
          <w:p w14:paraId="605AD7E8"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Podstawy prawne działalności klas piłkarskich</w:t>
            </w:r>
          </w:p>
        </w:tc>
        <w:tc>
          <w:tcPr>
            <w:tcW w:w="436" w:type="dxa"/>
            <w:shd w:val="clear" w:color="auto" w:fill="FF0000"/>
          </w:tcPr>
          <w:p w14:paraId="1819BFCB"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w:t>
            </w:r>
          </w:p>
        </w:tc>
      </w:tr>
      <w:tr w:rsidR="00113C59" w:rsidRPr="00046010" w14:paraId="6EBE5D60" w14:textId="77777777" w:rsidTr="00F7095D">
        <w:trPr>
          <w:trHeight w:val="397"/>
        </w:trPr>
        <w:tc>
          <w:tcPr>
            <w:tcW w:w="972" w:type="dxa"/>
          </w:tcPr>
          <w:p w14:paraId="4F4E997B"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1.2.</w:t>
            </w:r>
          </w:p>
        </w:tc>
        <w:tc>
          <w:tcPr>
            <w:tcW w:w="9071" w:type="dxa"/>
            <w:gridSpan w:val="2"/>
          </w:tcPr>
          <w:p w14:paraId="1562F341"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Zadania szkoły</w:t>
            </w:r>
          </w:p>
        </w:tc>
        <w:tc>
          <w:tcPr>
            <w:tcW w:w="436" w:type="dxa"/>
            <w:shd w:val="clear" w:color="auto" w:fill="FF0000"/>
          </w:tcPr>
          <w:p w14:paraId="101AC9DA"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w:t>
            </w:r>
          </w:p>
        </w:tc>
      </w:tr>
      <w:tr w:rsidR="00113C59" w:rsidRPr="00046010" w14:paraId="3F240AE8" w14:textId="77777777" w:rsidTr="00F7095D">
        <w:trPr>
          <w:trHeight w:val="397"/>
        </w:trPr>
        <w:tc>
          <w:tcPr>
            <w:tcW w:w="972" w:type="dxa"/>
          </w:tcPr>
          <w:p w14:paraId="18111A06"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1.3.</w:t>
            </w:r>
          </w:p>
        </w:tc>
        <w:tc>
          <w:tcPr>
            <w:tcW w:w="9071" w:type="dxa"/>
            <w:gridSpan w:val="2"/>
          </w:tcPr>
          <w:p w14:paraId="63200C41"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Infrastruktura i sprzęt niezbędny do realizacji programu szkolenia</w:t>
            </w:r>
          </w:p>
        </w:tc>
        <w:tc>
          <w:tcPr>
            <w:tcW w:w="436" w:type="dxa"/>
            <w:shd w:val="clear" w:color="auto" w:fill="FF0000"/>
          </w:tcPr>
          <w:p w14:paraId="5F82FCAB"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w:t>
            </w:r>
          </w:p>
        </w:tc>
      </w:tr>
      <w:tr w:rsidR="00113C59" w:rsidRPr="00046010" w14:paraId="2A5AACE4" w14:textId="77777777" w:rsidTr="00F7095D">
        <w:trPr>
          <w:trHeight w:val="397"/>
        </w:trPr>
        <w:tc>
          <w:tcPr>
            <w:tcW w:w="972" w:type="dxa"/>
          </w:tcPr>
          <w:p w14:paraId="64C33780"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1.4.</w:t>
            </w:r>
          </w:p>
        </w:tc>
        <w:tc>
          <w:tcPr>
            <w:tcW w:w="9071" w:type="dxa"/>
            <w:gridSpan w:val="2"/>
          </w:tcPr>
          <w:p w14:paraId="303525CF"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Kryteria doboru kandydatów do klasy sportowej</w:t>
            </w:r>
          </w:p>
        </w:tc>
        <w:tc>
          <w:tcPr>
            <w:tcW w:w="436" w:type="dxa"/>
            <w:shd w:val="clear" w:color="auto" w:fill="FF0000"/>
          </w:tcPr>
          <w:p w14:paraId="01F836CB"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w:t>
            </w:r>
          </w:p>
        </w:tc>
      </w:tr>
      <w:tr w:rsidR="00113C59" w:rsidRPr="00046010" w14:paraId="6BAA0F0A" w14:textId="77777777" w:rsidTr="00F7095D">
        <w:trPr>
          <w:trHeight w:val="397"/>
        </w:trPr>
        <w:tc>
          <w:tcPr>
            <w:tcW w:w="972" w:type="dxa"/>
          </w:tcPr>
          <w:p w14:paraId="73A76192"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1.5.</w:t>
            </w:r>
          </w:p>
        </w:tc>
        <w:tc>
          <w:tcPr>
            <w:tcW w:w="9071" w:type="dxa"/>
            <w:gridSpan w:val="2"/>
          </w:tcPr>
          <w:p w14:paraId="77571E77"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Czas przewidywany na zajęcia sportowe w oddziałach i szkołach sportowych</w:t>
            </w:r>
          </w:p>
        </w:tc>
        <w:tc>
          <w:tcPr>
            <w:tcW w:w="436" w:type="dxa"/>
            <w:shd w:val="clear" w:color="auto" w:fill="FF0000"/>
          </w:tcPr>
          <w:p w14:paraId="6438A1F5"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5</w:t>
            </w:r>
          </w:p>
        </w:tc>
      </w:tr>
      <w:tr w:rsidR="00113C59" w:rsidRPr="00046010" w14:paraId="1F58AD9A" w14:textId="77777777" w:rsidTr="00F7095D">
        <w:trPr>
          <w:trHeight w:val="397"/>
        </w:trPr>
        <w:tc>
          <w:tcPr>
            <w:tcW w:w="972" w:type="dxa"/>
          </w:tcPr>
          <w:p w14:paraId="760FE712" w14:textId="77777777" w:rsidR="00113C59" w:rsidRPr="00046010" w:rsidRDefault="00113C59" w:rsidP="00F7095D">
            <w:pPr>
              <w:jc w:val="center"/>
              <w:rPr>
                <w:rFonts w:ascii="Times New Roman" w:hAnsi="Times New Roman" w:cs="Times New Roman"/>
              </w:rPr>
            </w:pPr>
            <w:r w:rsidRPr="00046010">
              <w:rPr>
                <w:rFonts w:ascii="Times New Roman" w:hAnsi="Times New Roman" w:cs="Times New Roman"/>
              </w:rPr>
              <w:t>1.6.</w:t>
            </w:r>
          </w:p>
        </w:tc>
        <w:tc>
          <w:tcPr>
            <w:tcW w:w="9071" w:type="dxa"/>
            <w:gridSpan w:val="2"/>
          </w:tcPr>
          <w:p w14:paraId="5B2081DE" w14:textId="77777777" w:rsidR="00113C59" w:rsidRPr="00046010" w:rsidRDefault="00113C59" w:rsidP="00F7095D">
            <w:pPr>
              <w:rPr>
                <w:rFonts w:ascii="Times New Roman" w:hAnsi="Times New Roman" w:cs="Times New Roman"/>
              </w:rPr>
            </w:pPr>
            <w:r w:rsidRPr="00046010">
              <w:rPr>
                <w:rFonts w:ascii="Times New Roman" w:hAnsi="Times New Roman" w:cs="Times New Roman"/>
              </w:rPr>
              <w:t>Czas przewidywany na zajęcia sportowe w oddziałach mistrzostwa sportowego i szkołach sportowych</w:t>
            </w:r>
          </w:p>
        </w:tc>
        <w:tc>
          <w:tcPr>
            <w:tcW w:w="436" w:type="dxa"/>
            <w:shd w:val="clear" w:color="auto" w:fill="FF0000"/>
          </w:tcPr>
          <w:p w14:paraId="092303E2"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5</w:t>
            </w:r>
          </w:p>
        </w:tc>
      </w:tr>
      <w:tr w:rsidR="00113C59" w:rsidRPr="00046010" w14:paraId="5C21D952" w14:textId="77777777" w:rsidTr="00F7095D">
        <w:trPr>
          <w:trHeight w:val="397"/>
        </w:trPr>
        <w:tc>
          <w:tcPr>
            <w:tcW w:w="972" w:type="dxa"/>
          </w:tcPr>
          <w:p w14:paraId="28089EC6"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1.7.</w:t>
            </w:r>
          </w:p>
        </w:tc>
        <w:tc>
          <w:tcPr>
            <w:tcW w:w="9071" w:type="dxa"/>
            <w:gridSpan w:val="2"/>
          </w:tcPr>
          <w:p w14:paraId="6DBFE3C0"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bCs/>
              </w:rPr>
              <w:t>Zadania trenera koordynatora ds. szkolenia sportowego w klasach piłkarskich</w:t>
            </w:r>
          </w:p>
        </w:tc>
        <w:tc>
          <w:tcPr>
            <w:tcW w:w="436" w:type="dxa"/>
            <w:shd w:val="clear" w:color="auto" w:fill="FF0000"/>
          </w:tcPr>
          <w:p w14:paraId="75912413"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5</w:t>
            </w:r>
          </w:p>
        </w:tc>
      </w:tr>
      <w:tr w:rsidR="00113C59" w:rsidRPr="00046010" w14:paraId="64BAF59A" w14:textId="77777777" w:rsidTr="00F7095D">
        <w:trPr>
          <w:trHeight w:val="397"/>
        </w:trPr>
        <w:tc>
          <w:tcPr>
            <w:tcW w:w="972" w:type="dxa"/>
          </w:tcPr>
          <w:p w14:paraId="199B18B3"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1.8.</w:t>
            </w:r>
          </w:p>
        </w:tc>
        <w:tc>
          <w:tcPr>
            <w:tcW w:w="9071" w:type="dxa"/>
            <w:gridSpan w:val="2"/>
          </w:tcPr>
          <w:p w14:paraId="6E0F52CE"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Test</w:t>
            </w:r>
            <w:r w:rsidRPr="00046010">
              <w:rPr>
                <w:rFonts w:ascii="Times New Roman" w:eastAsiaTheme="majorEastAsia" w:hAnsi="Times New Roman" w:cs="Times New Roman"/>
                <w:spacing w:val="5"/>
                <w:kern w:val="28"/>
              </w:rPr>
              <w:t xml:space="preserve"> sprawności fizycznej do klas o profilu piłkarskim</w:t>
            </w:r>
          </w:p>
        </w:tc>
        <w:tc>
          <w:tcPr>
            <w:tcW w:w="436" w:type="dxa"/>
            <w:shd w:val="clear" w:color="auto" w:fill="FF0000"/>
          </w:tcPr>
          <w:p w14:paraId="5CE8A97D" w14:textId="4F3E5A85" w:rsidR="00113C59" w:rsidRPr="00046010" w:rsidRDefault="00083348"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6</w:t>
            </w:r>
          </w:p>
        </w:tc>
      </w:tr>
      <w:tr w:rsidR="00113C59" w:rsidRPr="00046010" w14:paraId="64B913F0" w14:textId="77777777" w:rsidTr="00F7095D">
        <w:trPr>
          <w:trHeight w:val="397"/>
        </w:trPr>
        <w:tc>
          <w:tcPr>
            <w:tcW w:w="972" w:type="dxa"/>
            <w:shd w:val="clear" w:color="auto" w:fill="D9D9D9" w:themeFill="background1" w:themeFillShade="D9"/>
          </w:tcPr>
          <w:p w14:paraId="736D02F0"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II.</w:t>
            </w:r>
          </w:p>
        </w:tc>
        <w:tc>
          <w:tcPr>
            <w:tcW w:w="9071" w:type="dxa"/>
            <w:gridSpan w:val="2"/>
            <w:shd w:val="clear" w:color="auto" w:fill="D9D9D9" w:themeFill="background1" w:themeFillShade="D9"/>
          </w:tcPr>
          <w:p w14:paraId="3816A3E7"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Cele i organizacja szkolenia sportowego</w:t>
            </w:r>
          </w:p>
        </w:tc>
        <w:tc>
          <w:tcPr>
            <w:tcW w:w="436" w:type="dxa"/>
            <w:shd w:val="clear" w:color="auto" w:fill="FF0000"/>
          </w:tcPr>
          <w:p w14:paraId="579AB25A"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10</w:t>
            </w:r>
          </w:p>
        </w:tc>
      </w:tr>
      <w:tr w:rsidR="00113C59" w:rsidRPr="00046010" w14:paraId="2CEEC21E" w14:textId="77777777" w:rsidTr="00F7095D">
        <w:trPr>
          <w:trHeight w:val="397"/>
        </w:trPr>
        <w:tc>
          <w:tcPr>
            <w:tcW w:w="972" w:type="dxa"/>
          </w:tcPr>
          <w:p w14:paraId="2B3ED7F3"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2.1.</w:t>
            </w:r>
          </w:p>
        </w:tc>
        <w:tc>
          <w:tcPr>
            <w:tcW w:w="9071" w:type="dxa"/>
            <w:gridSpan w:val="2"/>
          </w:tcPr>
          <w:p w14:paraId="24EF3F20"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bCs/>
              </w:rPr>
              <w:t>Cele edukacyjne (ogólne, szczegółowe)</w:t>
            </w:r>
          </w:p>
        </w:tc>
        <w:tc>
          <w:tcPr>
            <w:tcW w:w="436" w:type="dxa"/>
            <w:shd w:val="clear" w:color="auto" w:fill="FF0000"/>
          </w:tcPr>
          <w:p w14:paraId="09556ACC"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10</w:t>
            </w:r>
          </w:p>
        </w:tc>
      </w:tr>
      <w:tr w:rsidR="00113C59" w:rsidRPr="00046010" w14:paraId="4B753039" w14:textId="77777777" w:rsidTr="00F7095D">
        <w:trPr>
          <w:trHeight w:val="397"/>
        </w:trPr>
        <w:tc>
          <w:tcPr>
            <w:tcW w:w="972" w:type="dxa"/>
          </w:tcPr>
          <w:p w14:paraId="5E99C09A"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2.2.</w:t>
            </w:r>
          </w:p>
        </w:tc>
        <w:tc>
          <w:tcPr>
            <w:tcW w:w="9071" w:type="dxa"/>
            <w:gridSpan w:val="2"/>
          </w:tcPr>
          <w:p w14:paraId="4B7ECDA1"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Cele ogólne</w:t>
            </w:r>
          </w:p>
        </w:tc>
        <w:tc>
          <w:tcPr>
            <w:tcW w:w="436" w:type="dxa"/>
            <w:shd w:val="clear" w:color="auto" w:fill="FF0000"/>
          </w:tcPr>
          <w:p w14:paraId="5AA372BA"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10</w:t>
            </w:r>
          </w:p>
        </w:tc>
      </w:tr>
      <w:tr w:rsidR="00113C59" w:rsidRPr="00046010" w14:paraId="43455285" w14:textId="77777777" w:rsidTr="00F7095D">
        <w:trPr>
          <w:trHeight w:val="397"/>
        </w:trPr>
        <w:tc>
          <w:tcPr>
            <w:tcW w:w="972" w:type="dxa"/>
          </w:tcPr>
          <w:p w14:paraId="69C7CEB3"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2.3.</w:t>
            </w:r>
          </w:p>
        </w:tc>
        <w:tc>
          <w:tcPr>
            <w:tcW w:w="9071" w:type="dxa"/>
            <w:gridSpan w:val="2"/>
          </w:tcPr>
          <w:p w14:paraId="31519A9F"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Cele szczegółowe</w:t>
            </w:r>
          </w:p>
        </w:tc>
        <w:tc>
          <w:tcPr>
            <w:tcW w:w="436" w:type="dxa"/>
            <w:shd w:val="clear" w:color="auto" w:fill="FF0000"/>
          </w:tcPr>
          <w:p w14:paraId="22A58753"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10</w:t>
            </w:r>
          </w:p>
        </w:tc>
      </w:tr>
      <w:tr w:rsidR="00113C59" w:rsidRPr="00046010" w14:paraId="052520F8" w14:textId="77777777" w:rsidTr="00F7095D">
        <w:trPr>
          <w:trHeight w:val="397"/>
        </w:trPr>
        <w:tc>
          <w:tcPr>
            <w:tcW w:w="972" w:type="dxa"/>
          </w:tcPr>
          <w:p w14:paraId="557B8A36"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2.4.</w:t>
            </w:r>
          </w:p>
        </w:tc>
        <w:tc>
          <w:tcPr>
            <w:tcW w:w="9071" w:type="dxa"/>
            <w:gridSpan w:val="2"/>
          </w:tcPr>
          <w:p w14:paraId="7F7227E8"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Cele specjalistyczne</w:t>
            </w:r>
          </w:p>
        </w:tc>
        <w:tc>
          <w:tcPr>
            <w:tcW w:w="436" w:type="dxa"/>
            <w:shd w:val="clear" w:color="auto" w:fill="FF0000"/>
          </w:tcPr>
          <w:p w14:paraId="5971FDDE"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10</w:t>
            </w:r>
          </w:p>
        </w:tc>
      </w:tr>
      <w:tr w:rsidR="00113C59" w:rsidRPr="00046010" w14:paraId="6D53A013" w14:textId="77777777" w:rsidTr="00F7095D">
        <w:trPr>
          <w:trHeight w:val="397"/>
        </w:trPr>
        <w:tc>
          <w:tcPr>
            <w:tcW w:w="972" w:type="dxa"/>
          </w:tcPr>
          <w:p w14:paraId="7C6E6C1C"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2.5.</w:t>
            </w:r>
          </w:p>
        </w:tc>
        <w:tc>
          <w:tcPr>
            <w:tcW w:w="9071" w:type="dxa"/>
            <w:gridSpan w:val="2"/>
          </w:tcPr>
          <w:p w14:paraId="333659D8"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Cechy treningu</w:t>
            </w:r>
          </w:p>
        </w:tc>
        <w:tc>
          <w:tcPr>
            <w:tcW w:w="436" w:type="dxa"/>
            <w:shd w:val="clear" w:color="auto" w:fill="FF0000"/>
          </w:tcPr>
          <w:p w14:paraId="47218E0F"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11</w:t>
            </w:r>
          </w:p>
        </w:tc>
      </w:tr>
      <w:tr w:rsidR="00113C59" w:rsidRPr="00046010" w14:paraId="3828D219" w14:textId="77777777" w:rsidTr="00F7095D">
        <w:trPr>
          <w:trHeight w:val="397"/>
        </w:trPr>
        <w:tc>
          <w:tcPr>
            <w:tcW w:w="972" w:type="dxa"/>
          </w:tcPr>
          <w:p w14:paraId="3C30F5CF"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2.6.</w:t>
            </w:r>
          </w:p>
        </w:tc>
        <w:tc>
          <w:tcPr>
            <w:tcW w:w="9071" w:type="dxa"/>
            <w:gridSpan w:val="2"/>
          </w:tcPr>
          <w:p w14:paraId="3D52D83F"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Wytyczne dotyczące piłki nożnej dzieci i młodzieży</w:t>
            </w:r>
          </w:p>
        </w:tc>
        <w:tc>
          <w:tcPr>
            <w:tcW w:w="436" w:type="dxa"/>
            <w:shd w:val="clear" w:color="auto" w:fill="FF0000"/>
          </w:tcPr>
          <w:p w14:paraId="2E3EBEC2"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11</w:t>
            </w:r>
          </w:p>
        </w:tc>
      </w:tr>
      <w:tr w:rsidR="00113C59" w:rsidRPr="00046010" w14:paraId="5BB6F928" w14:textId="77777777" w:rsidTr="00F7095D">
        <w:trPr>
          <w:trHeight w:val="397"/>
        </w:trPr>
        <w:tc>
          <w:tcPr>
            <w:tcW w:w="972" w:type="dxa"/>
          </w:tcPr>
          <w:p w14:paraId="1110D6B6"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2.7.</w:t>
            </w:r>
          </w:p>
        </w:tc>
        <w:tc>
          <w:tcPr>
            <w:tcW w:w="9071" w:type="dxa"/>
            <w:gridSpan w:val="2"/>
          </w:tcPr>
          <w:p w14:paraId="4E09BE7C"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Organizacja jednostki treningowej</w:t>
            </w:r>
          </w:p>
        </w:tc>
        <w:tc>
          <w:tcPr>
            <w:tcW w:w="436" w:type="dxa"/>
            <w:shd w:val="clear" w:color="auto" w:fill="FF0000"/>
          </w:tcPr>
          <w:p w14:paraId="66DD87FE"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12</w:t>
            </w:r>
          </w:p>
        </w:tc>
      </w:tr>
      <w:tr w:rsidR="00113C59" w:rsidRPr="00046010" w14:paraId="6D5E844C" w14:textId="77777777" w:rsidTr="00F7095D">
        <w:trPr>
          <w:trHeight w:val="397"/>
        </w:trPr>
        <w:tc>
          <w:tcPr>
            <w:tcW w:w="972" w:type="dxa"/>
          </w:tcPr>
          <w:p w14:paraId="1581643A"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2.8.</w:t>
            </w:r>
          </w:p>
        </w:tc>
        <w:tc>
          <w:tcPr>
            <w:tcW w:w="9071" w:type="dxa"/>
            <w:gridSpan w:val="2"/>
          </w:tcPr>
          <w:p w14:paraId="1FEEBFBE" w14:textId="77777777" w:rsidR="00113C59" w:rsidRPr="00046010" w:rsidRDefault="00113C59" w:rsidP="00F7095D">
            <w:pPr>
              <w:rPr>
                <w:rFonts w:ascii="Times New Roman" w:hAnsi="Times New Roman" w:cs="Times New Roman"/>
                <w:noProof/>
                <w:lang w:eastAsia="pl-PL"/>
              </w:rPr>
            </w:pPr>
            <w:r w:rsidRPr="00046010">
              <w:rPr>
                <w:rFonts w:ascii="Times New Roman" w:eastAsia="Times New Roman" w:hAnsi="Times New Roman" w:cs="Times New Roman"/>
              </w:rPr>
              <w:t>Wytyczne dotyczące organizacji treningu</w:t>
            </w:r>
          </w:p>
        </w:tc>
        <w:tc>
          <w:tcPr>
            <w:tcW w:w="436" w:type="dxa"/>
            <w:shd w:val="clear" w:color="auto" w:fill="FF0000"/>
          </w:tcPr>
          <w:p w14:paraId="253E981E"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12</w:t>
            </w:r>
          </w:p>
        </w:tc>
      </w:tr>
      <w:tr w:rsidR="00113C59" w:rsidRPr="00046010" w14:paraId="5898DCBF" w14:textId="77777777" w:rsidTr="00F7095D">
        <w:trPr>
          <w:trHeight w:val="397"/>
        </w:trPr>
        <w:tc>
          <w:tcPr>
            <w:tcW w:w="972" w:type="dxa"/>
          </w:tcPr>
          <w:p w14:paraId="5E0649CC"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2.9.</w:t>
            </w:r>
          </w:p>
        </w:tc>
        <w:tc>
          <w:tcPr>
            <w:tcW w:w="9071" w:type="dxa"/>
            <w:gridSpan w:val="2"/>
          </w:tcPr>
          <w:p w14:paraId="324A106B" w14:textId="77777777" w:rsidR="00113C59" w:rsidRPr="00046010" w:rsidRDefault="00113C59" w:rsidP="00F7095D">
            <w:pPr>
              <w:rPr>
                <w:rFonts w:ascii="Times New Roman" w:hAnsi="Times New Roman" w:cs="Times New Roman"/>
                <w:noProof/>
                <w:lang w:eastAsia="pl-PL"/>
              </w:rPr>
            </w:pPr>
            <w:r w:rsidRPr="00046010">
              <w:rPr>
                <w:rFonts w:ascii="Times New Roman" w:eastAsia="Times New Roman" w:hAnsi="Times New Roman" w:cs="Times New Roman"/>
              </w:rPr>
              <w:t>Wytyczne dotyczące przeprowadzenia treningu</w:t>
            </w:r>
          </w:p>
        </w:tc>
        <w:tc>
          <w:tcPr>
            <w:tcW w:w="436" w:type="dxa"/>
            <w:shd w:val="clear" w:color="auto" w:fill="FF0000"/>
          </w:tcPr>
          <w:p w14:paraId="5E64B5A1"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13</w:t>
            </w:r>
          </w:p>
        </w:tc>
      </w:tr>
      <w:tr w:rsidR="00113C59" w:rsidRPr="00046010" w14:paraId="691E20B7" w14:textId="77777777" w:rsidTr="00F7095D">
        <w:trPr>
          <w:trHeight w:val="397"/>
        </w:trPr>
        <w:tc>
          <w:tcPr>
            <w:tcW w:w="972" w:type="dxa"/>
          </w:tcPr>
          <w:p w14:paraId="7B595D81"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2.</w:t>
            </w:r>
            <w:r>
              <w:rPr>
                <w:rFonts w:ascii="Times New Roman" w:hAnsi="Times New Roman" w:cs="Times New Roman"/>
                <w:noProof/>
                <w:lang w:eastAsia="pl-PL"/>
              </w:rPr>
              <w:t>10</w:t>
            </w:r>
            <w:r w:rsidRPr="00046010">
              <w:rPr>
                <w:rFonts w:ascii="Times New Roman" w:hAnsi="Times New Roman" w:cs="Times New Roman"/>
                <w:noProof/>
                <w:lang w:eastAsia="pl-PL"/>
              </w:rPr>
              <w:t>.</w:t>
            </w:r>
          </w:p>
        </w:tc>
        <w:tc>
          <w:tcPr>
            <w:tcW w:w="9071" w:type="dxa"/>
            <w:gridSpan w:val="2"/>
          </w:tcPr>
          <w:p w14:paraId="2E652110" w14:textId="77777777" w:rsidR="00113C59" w:rsidRPr="007F5F87" w:rsidRDefault="00113C59" w:rsidP="00F7095D">
            <w:pPr>
              <w:rPr>
                <w:rFonts w:ascii="Times New Roman" w:hAnsi="Times New Roman" w:cs="Times New Roman"/>
                <w:noProof/>
                <w:lang w:eastAsia="pl-PL"/>
              </w:rPr>
            </w:pPr>
            <w:r w:rsidRPr="007F5F87">
              <w:rPr>
                <w:rFonts w:ascii="Times New Roman" w:eastAsia="Times New Roman" w:hAnsi="Times New Roman" w:cs="Times New Roman"/>
              </w:rPr>
              <w:t>Efekty szkolenia sportowego po zakończonym etapie szkolenia</w:t>
            </w:r>
          </w:p>
        </w:tc>
        <w:tc>
          <w:tcPr>
            <w:tcW w:w="436" w:type="dxa"/>
            <w:shd w:val="clear" w:color="auto" w:fill="FF0000"/>
          </w:tcPr>
          <w:p w14:paraId="78B23EBF"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14</w:t>
            </w:r>
          </w:p>
        </w:tc>
      </w:tr>
      <w:tr w:rsidR="00113C59" w:rsidRPr="00046010" w14:paraId="1132B166" w14:textId="77777777" w:rsidTr="00F7095D">
        <w:trPr>
          <w:trHeight w:val="397"/>
        </w:trPr>
        <w:tc>
          <w:tcPr>
            <w:tcW w:w="972" w:type="dxa"/>
            <w:shd w:val="clear" w:color="auto" w:fill="D9D9D9" w:themeFill="background1" w:themeFillShade="D9"/>
          </w:tcPr>
          <w:p w14:paraId="43DA0C15"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III.</w:t>
            </w:r>
          </w:p>
        </w:tc>
        <w:tc>
          <w:tcPr>
            <w:tcW w:w="9071" w:type="dxa"/>
            <w:gridSpan w:val="2"/>
            <w:shd w:val="clear" w:color="auto" w:fill="D9D9D9" w:themeFill="background1" w:themeFillShade="D9"/>
          </w:tcPr>
          <w:p w14:paraId="1F0E6848"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Program szkolenia piłkarskiego</w:t>
            </w:r>
          </w:p>
        </w:tc>
        <w:tc>
          <w:tcPr>
            <w:tcW w:w="436" w:type="dxa"/>
            <w:shd w:val="clear" w:color="auto" w:fill="FF0000"/>
          </w:tcPr>
          <w:p w14:paraId="06C36628"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15</w:t>
            </w:r>
          </w:p>
        </w:tc>
      </w:tr>
      <w:tr w:rsidR="00113C59" w:rsidRPr="00046010" w14:paraId="3ABFD161" w14:textId="77777777" w:rsidTr="00F7095D">
        <w:trPr>
          <w:trHeight w:val="397"/>
        </w:trPr>
        <w:tc>
          <w:tcPr>
            <w:tcW w:w="972" w:type="dxa"/>
          </w:tcPr>
          <w:p w14:paraId="60CC579E"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3.1.</w:t>
            </w:r>
          </w:p>
        </w:tc>
        <w:tc>
          <w:tcPr>
            <w:tcW w:w="9071" w:type="dxa"/>
            <w:gridSpan w:val="2"/>
          </w:tcPr>
          <w:p w14:paraId="1A4A1FC4" w14:textId="77777777" w:rsidR="00113C59" w:rsidRPr="00046010" w:rsidRDefault="00113C59" w:rsidP="00F7095D">
            <w:pPr>
              <w:rPr>
                <w:rFonts w:ascii="Times New Roman" w:hAnsi="Times New Roman" w:cs="Times New Roman"/>
                <w:noProof/>
                <w:lang w:eastAsia="pl-PL"/>
              </w:rPr>
            </w:pPr>
            <w:r w:rsidRPr="00046010">
              <w:rPr>
                <w:rFonts w:ascii="Times New Roman" w:eastAsia="Times New Roman" w:hAnsi="Times New Roman" w:cs="Times New Roman"/>
              </w:rPr>
              <w:t>Główne filary pracy z dziećmi i młodzieżą</w:t>
            </w:r>
          </w:p>
        </w:tc>
        <w:tc>
          <w:tcPr>
            <w:tcW w:w="436" w:type="dxa"/>
            <w:shd w:val="clear" w:color="auto" w:fill="FF0000"/>
          </w:tcPr>
          <w:p w14:paraId="28B1741A"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15</w:t>
            </w:r>
          </w:p>
        </w:tc>
      </w:tr>
      <w:tr w:rsidR="00113C59" w:rsidRPr="00046010" w14:paraId="00EBEADA" w14:textId="77777777" w:rsidTr="00F7095D">
        <w:trPr>
          <w:trHeight w:val="397"/>
        </w:trPr>
        <w:tc>
          <w:tcPr>
            <w:tcW w:w="972" w:type="dxa"/>
          </w:tcPr>
          <w:p w14:paraId="6BD03819"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3.2.</w:t>
            </w:r>
          </w:p>
        </w:tc>
        <w:tc>
          <w:tcPr>
            <w:tcW w:w="9071" w:type="dxa"/>
            <w:gridSpan w:val="2"/>
          </w:tcPr>
          <w:p w14:paraId="2E050A53" w14:textId="77777777" w:rsidR="00113C59" w:rsidRPr="00046010" w:rsidRDefault="00113C59" w:rsidP="00F7095D">
            <w:pPr>
              <w:rPr>
                <w:rFonts w:ascii="Times New Roman" w:hAnsi="Times New Roman" w:cs="Times New Roman"/>
                <w:noProof/>
                <w:lang w:eastAsia="pl-PL"/>
              </w:rPr>
            </w:pPr>
            <w:r w:rsidRPr="00046010">
              <w:rPr>
                <w:rFonts w:ascii="Times New Roman" w:eastAsia="Times New Roman" w:hAnsi="Times New Roman" w:cs="Times New Roman"/>
              </w:rPr>
              <w:t>Błędy szkoleniowe popełniane w treningu dzieci i młodzieży</w:t>
            </w:r>
          </w:p>
        </w:tc>
        <w:tc>
          <w:tcPr>
            <w:tcW w:w="436" w:type="dxa"/>
            <w:shd w:val="clear" w:color="auto" w:fill="FF0000"/>
          </w:tcPr>
          <w:p w14:paraId="1269D3B8"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16</w:t>
            </w:r>
          </w:p>
        </w:tc>
      </w:tr>
      <w:tr w:rsidR="00113C59" w:rsidRPr="00046010" w14:paraId="77ABF58C" w14:textId="77777777" w:rsidTr="00F7095D">
        <w:trPr>
          <w:trHeight w:val="397"/>
        </w:trPr>
        <w:tc>
          <w:tcPr>
            <w:tcW w:w="972" w:type="dxa"/>
          </w:tcPr>
          <w:p w14:paraId="759D58BA"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3.3.</w:t>
            </w:r>
          </w:p>
        </w:tc>
        <w:tc>
          <w:tcPr>
            <w:tcW w:w="9071" w:type="dxa"/>
            <w:gridSpan w:val="2"/>
          </w:tcPr>
          <w:p w14:paraId="3061C5DE"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rPr>
              <w:t>Etapy kształcenia piłkarza</w:t>
            </w:r>
          </w:p>
        </w:tc>
        <w:tc>
          <w:tcPr>
            <w:tcW w:w="436" w:type="dxa"/>
            <w:shd w:val="clear" w:color="auto" w:fill="FF0000"/>
          </w:tcPr>
          <w:p w14:paraId="31F0A30D"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16</w:t>
            </w:r>
          </w:p>
        </w:tc>
      </w:tr>
      <w:tr w:rsidR="00113C59" w:rsidRPr="00046010" w14:paraId="59FB3F26" w14:textId="77777777" w:rsidTr="00F7095D">
        <w:trPr>
          <w:trHeight w:val="397"/>
        </w:trPr>
        <w:tc>
          <w:tcPr>
            <w:tcW w:w="972" w:type="dxa"/>
          </w:tcPr>
          <w:p w14:paraId="1AF7F52C"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3.4.</w:t>
            </w:r>
          </w:p>
        </w:tc>
        <w:tc>
          <w:tcPr>
            <w:tcW w:w="9071" w:type="dxa"/>
            <w:gridSpan w:val="2"/>
          </w:tcPr>
          <w:p w14:paraId="35854F75" w14:textId="77777777" w:rsidR="00113C59" w:rsidRPr="00046010" w:rsidRDefault="00113C59" w:rsidP="00F7095D">
            <w:pPr>
              <w:rPr>
                <w:rFonts w:ascii="Times New Roman" w:hAnsi="Times New Roman" w:cs="Times New Roman"/>
                <w:noProof/>
                <w:lang w:eastAsia="pl-PL"/>
              </w:rPr>
            </w:pPr>
            <w:r>
              <w:rPr>
                <w:rFonts w:ascii="Times New Roman" w:hAnsi="Times New Roman" w:cs="Times New Roman"/>
                <w:noProof/>
                <w:lang w:eastAsia="pl-PL"/>
              </w:rPr>
              <w:t>Podstawowe informacje dla trenera</w:t>
            </w:r>
          </w:p>
        </w:tc>
        <w:tc>
          <w:tcPr>
            <w:tcW w:w="436" w:type="dxa"/>
            <w:shd w:val="clear" w:color="auto" w:fill="FF0000"/>
          </w:tcPr>
          <w:p w14:paraId="5646175D" w14:textId="77777777" w:rsidR="00113C59" w:rsidRPr="00046010" w:rsidRDefault="00113C59" w:rsidP="00F7095D">
            <w:pPr>
              <w:jc w:val="center"/>
              <w:rPr>
                <w:rFonts w:ascii="Times New Roman" w:hAnsi="Times New Roman" w:cs="Times New Roman"/>
                <w:b/>
                <w:noProof/>
                <w:color w:val="FFFFFF" w:themeColor="background1"/>
                <w:lang w:eastAsia="pl-PL"/>
              </w:rPr>
            </w:pPr>
            <w:r w:rsidRPr="00046010">
              <w:rPr>
                <w:rFonts w:ascii="Times New Roman" w:hAnsi="Times New Roman" w:cs="Times New Roman"/>
                <w:b/>
                <w:noProof/>
                <w:color w:val="FFFFFF" w:themeColor="background1"/>
                <w:lang w:eastAsia="pl-PL"/>
              </w:rPr>
              <w:t>1</w:t>
            </w:r>
            <w:r>
              <w:rPr>
                <w:rFonts w:ascii="Times New Roman" w:hAnsi="Times New Roman" w:cs="Times New Roman"/>
                <w:b/>
                <w:noProof/>
                <w:color w:val="FFFFFF" w:themeColor="background1"/>
                <w:lang w:eastAsia="pl-PL"/>
              </w:rPr>
              <w:t>7</w:t>
            </w:r>
          </w:p>
        </w:tc>
      </w:tr>
      <w:tr w:rsidR="00113C59" w:rsidRPr="00046010" w14:paraId="308365F3" w14:textId="77777777" w:rsidTr="00F7095D">
        <w:trPr>
          <w:trHeight w:val="397"/>
        </w:trPr>
        <w:tc>
          <w:tcPr>
            <w:tcW w:w="972" w:type="dxa"/>
          </w:tcPr>
          <w:p w14:paraId="16B27205"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3.5.</w:t>
            </w:r>
          </w:p>
        </w:tc>
        <w:tc>
          <w:tcPr>
            <w:tcW w:w="9071" w:type="dxa"/>
            <w:gridSpan w:val="2"/>
          </w:tcPr>
          <w:p w14:paraId="56CCDBCB" w14:textId="77777777"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 xml:space="preserve">Program szkolenia dla klas I – IV </w:t>
            </w:r>
            <w:r>
              <w:rPr>
                <w:rFonts w:ascii="Times New Roman" w:hAnsi="Times New Roman" w:cs="Times New Roman"/>
                <w:noProof/>
                <w:lang w:eastAsia="pl-PL"/>
              </w:rPr>
              <w:t xml:space="preserve"> </w:t>
            </w:r>
          </w:p>
        </w:tc>
        <w:tc>
          <w:tcPr>
            <w:tcW w:w="436" w:type="dxa"/>
            <w:shd w:val="clear" w:color="auto" w:fill="FF0000"/>
          </w:tcPr>
          <w:p w14:paraId="0C18DA82"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41</w:t>
            </w:r>
          </w:p>
        </w:tc>
      </w:tr>
      <w:tr w:rsidR="00113C59" w:rsidRPr="00046010" w14:paraId="37F9917B" w14:textId="77777777" w:rsidTr="00F7095D">
        <w:trPr>
          <w:trHeight w:val="397"/>
        </w:trPr>
        <w:tc>
          <w:tcPr>
            <w:tcW w:w="972" w:type="dxa"/>
          </w:tcPr>
          <w:p w14:paraId="3BEAE203"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3.6.</w:t>
            </w:r>
          </w:p>
        </w:tc>
        <w:tc>
          <w:tcPr>
            <w:tcW w:w="9071" w:type="dxa"/>
            <w:gridSpan w:val="2"/>
          </w:tcPr>
          <w:p w14:paraId="3CED528D" w14:textId="77777777" w:rsidR="00113C59" w:rsidRPr="00046010" w:rsidRDefault="00113C59" w:rsidP="00F7095D">
            <w:pPr>
              <w:rPr>
                <w:rFonts w:ascii="Times New Roman" w:hAnsi="Times New Roman" w:cs="Times New Roman"/>
                <w:noProof/>
                <w:lang w:eastAsia="pl-PL"/>
              </w:rPr>
            </w:pPr>
            <w:r>
              <w:rPr>
                <w:rFonts w:ascii="Times New Roman" w:hAnsi="Times New Roman" w:cs="Times New Roman"/>
                <w:color w:val="000000" w:themeColor="text1"/>
              </w:rPr>
              <w:t>Przykładowy r</w:t>
            </w:r>
            <w:r w:rsidRPr="00046010">
              <w:rPr>
                <w:rFonts w:ascii="Times New Roman" w:hAnsi="Times New Roman" w:cs="Times New Roman"/>
                <w:color w:val="000000" w:themeColor="text1"/>
              </w:rPr>
              <w:t>oczny rozkład akcentów treningowych – klasa I</w:t>
            </w:r>
          </w:p>
        </w:tc>
        <w:tc>
          <w:tcPr>
            <w:tcW w:w="436" w:type="dxa"/>
            <w:shd w:val="clear" w:color="auto" w:fill="FF0000"/>
          </w:tcPr>
          <w:p w14:paraId="7784AD4E"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43</w:t>
            </w:r>
          </w:p>
        </w:tc>
      </w:tr>
      <w:tr w:rsidR="00113C59" w:rsidRPr="00046010" w14:paraId="61899BC0" w14:textId="77777777" w:rsidTr="00F7095D">
        <w:trPr>
          <w:trHeight w:val="397"/>
        </w:trPr>
        <w:tc>
          <w:tcPr>
            <w:tcW w:w="972" w:type="dxa"/>
          </w:tcPr>
          <w:p w14:paraId="7C4EF72B"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3.7.</w:t>
            </w:r>
          </w:p>
        </w:tc>
        <w:tc>
          <w:tcPr>
            <w:tcW w:w="9071" w:type="dxa"/>
            <w:gridSpan w:val="2"/>
          </w:tcPr>
          <w:p w14:paraId="7C6D2481" w14:textId="77777777" w:rsidR="00113C59" w:rsidRPr="00046010" w:rsidRDefault="00113C59" w:rsidP="00F7095D">
            <w:pPr>
              <w:rPr>
                <w:rFonts w:ascii="Times New Roman" w:hAnsi="Times New Roman" w:cs="Times New Roman"/>
                <w:noProof/>
                <w:lang w:eastAsia="pl-PL"/>
              </w:rPr>
            </w:pPr>
            <w:r>
              <w:rPr>
                <w:rFonts w:ascii="Times New Roman" w:hAnsi="Times New Roman" w:cs="Times New Roman"/>
                <w:color w:val="000000" w:themeColor="text1"/>
              </w:rPr>
              <w:t>Przykładowy r</w:t>
            </w:r>
            <w:r w:rsidRPr="00046010">
              <w:rPr>
                <w:rFonts w:ascii="Times New Roman" w:hAnsi="Times New Roman" w:cs="Times New Roman"/>
                <w:color w:val="000000" w:themeColor="text1"/>
              </w:rPr>
              <w:t>oczny rozkład akcentów treningowych – klasa II</w:t>
            </w:r>
          </w:p>
        </w:tc>
        <w:tc>
          <w:tcPr>
            <w:tcW w:w="436" w:type="dxa"/>
            <w:shd w:val="clear" w:color="auto" w:fill="FF0000"/>
          </w:tcPr>
          <w:p w14:paraId="021E5AAF"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53</w:t>
            </w:r>
          </w:p>
        </w:tc>
      </w:tr>
      <w:tr w:rsidR="00113C59" w:rsidRPr="00046010" w14:paraId="5B995B95" w14:textId="77777777" w:rsidTr="00F7095D">
        <w:trPr>
          <w:trHeight w:val="397"/>
        </w:trPr>
        <w:tc>
          <w:tcPr>
            <w:tcW w:w="972" w:type="dxa"/>
          </w:tcPr>
          <w:p w14:paraId="77290D16" w14:textId="77777777" w:rsidR="00113C59" w:rsidRPr="00046010" w:rsidRDefault="00113C59" w:rsidP="00F7095D">
            <w:pPr>
              <w:jc w:val="center"/>
              <w:rPr>
                <w:rFonts w:ascii="Times New Roman" w:hAnsi="Times New Roman" w:cs="Times New Roman"/>
                <w:noProof/>
                <w:lang w:eastAsia="pl-PL"/>
              </w:rPr>
            </w:pPr>
            <w:r w:rsidRPr="00046010">
              <w:rPr>
                <w:rFonts w:ascii="Times New Roman" w:hAnsi="Times New Roman" w:cs="Times New Roman"/>
                <w:noProof/>
                <w:lang w:eastAsia="pl-PL"/>
              </w:rPr>
              <w:t>3.8.</w:t>
            </w:r>
          </w:p>
        </w:tc>
        <w:tc>
          <w:tcPr>
            <w:tcW w:w="9071" w:type="dxa"/>
            <w:gridSpan w:val="2"/>
          </w:tcPr>
          <w:p w14:paraId="7CE7EAE4" w14:textId="77777777" w:rsidR="00113C59" w:rsidRPr="00046010" w:rsidRDefault="00113C59" w:rsidP="00F7095D">
            <w:pPr>
              <w:rPr>
                <w:rFonts w:ascii="Times New Roman" w:hAnsi="Times New Roman" w:cs="Times New Roman"/>
                <w:noProof/>
                <w:lang w:eastAsia="pl-PL"/>
              </w:rPr>
            </w:pPr>
            <w:r>
              <w:rPr>
                <w:rFonts w:ascii="Times New Roman" w:hAnsi="Times New Roman" w:cs="Times New Roman"/>
                <w:color w:val="000000" w:themeColor="text1"/>
              </w:rPr>
              <w:t>Przykładowy r</w:t>
            </w:r>
            <w:r w:rsidRPr="00046010">
              <w:rPr>
                <w:rFonts w:ascii="Times New Roman" w:hAnsi="Times New Roman" w:cs="Times New Roman"/>
                <w:color w:val="000000" w:themeColor="text1"/>
              </w:rPr>
              <w:t>oczny rozkład akcentów treningowych – klasa III i IV</w:t>
            </w:r>
          </w:p>
        </w:tc>
        <w:tc>
          <w:tcPr>
            <w:tcW w:w="436" w:type="dxa"/>
            <w:shd w:val="clear" w:color="auto" w:fill="FF0000"/>
          </w:tcPr>
          <w:p w14:paraId="682B2E3A"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63</w:t>
            </w:r>
          </w:p>
        </w:tc>
      </w:tr>
      <w:tr w:rsidR="00113C59" w:rsidRPr="00046010" w14:paraId="32DB8B49" w14:textId="77777777" w:rsidTr="00F7095D">
        <w:trPr>
          <w:trHeight w:val="397"/>
        </w:trPr>
        <w:tc>
          <w:tcPr>
            <w:tcW w:w="972" w:type="dxa"/>
          </w:tcPr>
          <w:p w14:paraId="255B4E47" w14:textId="77777777" w:rsidR="00113C59" w:rsidRPr="00046010" w:rsidRDefault="00113C59" w:rsidP="00F7095D">
            <w:pPr>
              <w:jc w:val="center"/>
              <w:rPr>
                <w:rFonts w:ascii="Times New Roman" w:hAnsi="Times New Roman" w:cs="Times New Roman"/>
                <w:noProof/>
                <w:lang w:eastAsia="pl-PL"/>
              </w:rPr>
            </w:pPr>
            <w:r>
              <w:rPr>
                <w:rFonts w:ascii="Times New Roman" w:hAnsi="Times New Roman" w:cs="Times New Roman"/>
                <w:noProof/>
                <w:lang w:eastAsia="pl-PL"/>
              </w:rPr>
              <w:t>3.9</w:t>
            </w:r>
          </w:p>
        </w:tc>
        <w:tc>
          <w:tcPr>
            <w:tcW w:w="9071" w:type="dxa"/>
            <w:gridSpan w:val="2"/>
          </w:tcPr>
          <w:p w14:paraId="3AD6C9E4" w14:textId="77777777" w:rsidR="00113C59" w:rsidRPr="007F5F87" w:rsidRDefault="00113C59" w:rsidP="00F7095D">
            <w:pPr>
              <w:rPr>
                <w:rFonts w:ascii="Times New Roman" w:hAnsi="Times New Roman" w:cs="Times New Roman"/>
                <w:noProof/>
                <w:lang w:eastAsia="pl-PL"/>
              </w:rPr>
            </w:pPr>
            <w:r w:rsidRPr="007F5F87">
              <w:rPr>
                <w:rFonts w:ascii="Times New Roman" w:eastAsia="Times New Roman" w:hAnsi="Times New Roman" w:cs="Times New Roman"/>
                <w:noProof/>
              </w:rPr>
              <w:t>Zasady kontroli i oceny efektów szkolenia</w:t>
            </w:r>
          </w:p>
        </w:tc>
        <w:tc>
          <w:tcPr>
            <w:tcW w:w="436" w:type="dxa"/>
            <w:shd w:val="clear" w:color="auto" w:fill="FF0000"/>
          </w:tcPr>
          <w:p w14:paraId="5D0C1056"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72</w:t>
            </w:r>
          </w:p>
        </w:tc>
      </w:tr>
      <w:tr w:rsidR="00113C59" w:rsidRPr="00046010" w14:paraId="0161BEFE" w14:textId="77777777" w:rsidTr="00F7095D">
        <w:trPr>
          <w:trHeight w:val="397"/>
        </w:trPr>
        <w:tc>
          <w:tcPr>
            <w:tcW w:w="972" w:type="dxa"/>
          </w:tcPr>
          <w:p w14:paraId="2B7B3368" w14:textId="77777777" w:rsidR="00113C59" w:rsidRPr="00046010" w:rsidRDefault="00113C59" w:rsidP="00F7095D">
            <w:pPr>
              <w:jc w:val="center"/>
              <w:rPr>
                <w:rFonts w:ascii="Times New Roman" w:hAnsi="Times New Roman" w:cs="Times New Roman"/>
                <w:noProof/>
                <w:lang w:eastAsia="pl-PL"/>
              </w:rPr>
            </w:pPr>
            <w:r>
              <w:rPr>
                <w:rFonts w:ascii="Times New Roman" w:hAnsi="Times New Roman" w:cs="Times New Roman"/>
                <w:noProof/>
                <w:lang w:eastAsia="pl-PL"/>
              </w:rPr>
              <w:t>4.1.</w:t>
            </w:r>
          </w:p>
        </w:tc>
        <w:tc>
          <w:tcPr>
            <w:tcW w:w="9071" w:type="dxa"/>
            <w:gridSpan w:val="2"/>
          </w:tcPr>
          <w:p w14:paraId="306FE5FD" w14:textId="2A0C7C3B" w:rsidR="00113C59" w:rsidRPr="00046010" w:rsidRDefault="00113C59" w:rsidP="00F7095D">
            <w:pPr>
              <w:rPr>
                <w:rFonts w:ascii="Times New Roman" w:hAnsi="Times New Roman" w:cs="Times New Roman"/>
                <w:noProof/>
                <w:lang w:eastAsia="pl-PL"/>
              </w:rPr>
            </w:pPr>
            <w:r w:rsidRPr="00046010">
              <w:rPr>
                <w:rFonts w:ascii="Times New Roman" w:hAnsi="Times New Roman" w:cs="Times New Roman"/>
                <w:noProof/>
                <w:lang w:eastAsia="pl-PL"/>
              </w:rPr>
              <w:t>Pomocne informacje dla trenera – nauczyciela</w:t>
            </w:r>
            <w:r>
              <w:rPr>
                <w:rFonts w:ascii="Times New Roman" w:hAnsi="Times New Roman" w:cs="Times New Roman"/>
                <w:noProof/>
                <w:lang w:eastAsia="pl-PL"/>
              </w:rPr>
              <w:t xml:space="preserve">. </w:t>
            </w:r>
          </w:p>
        </w:tc>
        <w:tc>
          <w:tcPr>
            <w:tcW w:w="436" w:type="dxa"/>
            <w:shd w:val="clear" w:color="auto" w:fill="FF0000"/>
          </w:tcPr>
          <w:p w14:paraId="4FD6E025" w14:textId="77777777" w:rsidR="00113C59" w:rsidRPr="00046010" w:rsidRDefault="00113C59" w:rsidP="00F7095D">
            <w:pPr>
              <w:jc w:val="center"/>
              <w:rPr>
                <w:rFonts w:ascii="Times New Roman" w:hAnsi="Times New Roman" w:cs="Times New Roman"/>
                <w:b/>
                <w:noProof/>
                <w:color w:val="FFFFFF" w:themeColor="background1"/>
                <w:lang w:eastAsia="pl-PL"/>
              </w:rPr>
            </w:pPr>
            <w:r>
              <w:rPr>
                <w:rFonts w:ascii="Times New Roman" w:hAnsi="Times New Roman" w:cs="Times New Roman"/>
                <w:b/>
                <w:noProof/>
                <w:color w:val="FFFFFF" w:themeColor="background1"/>
                <w:lang w:eastAsia="pl-PL"/>
              </w:rPr>
              <w:t>75</w:t>
            </w:r>
          </w:p>
        </w:tc>
      </w:tr>
      <w:tr w:rsidR="00113C59" w:rsidRPr="00DC6266" w14:paraId="7978E7A1" w14:textId="77777777" w:rsidTr="00F7095D">
        <w:trPr>
          <w:trHeight w:val="397"/>
        </w:trPr>
        <w:tc>
          <w:tcPr>
            <w:tcW w:w="983" w:type="dxa"/>
            <w:gridSpan w:val="2"/>
            <w:shd w:val="clear" w:color="auto" w:fill="D9D9D9" w:themeFill="background1" w:themeFillShade="D9"/>
          </w:tcPr>
          <w:p w14:paraId="1DE8B7B2" w14:textId="77777777" w:rsidR="00113C59" w:rsidRPr="00DC6266" w:rsidRDefault="00113C59" w:rsidP="00F7095D">
            <w:pPr>
              <w:jc w:val="center"/>
              <w:rPr>
                <w:rFonts w:ascii="Times New Roman" w:hAnsi="Times New Roman" w:cs="Times New Roman"/>
                <w:noProof/>
                <w:lang w:eastAsia="pl-PL"/>
              </w:rPr>
            </w:pPr>
          </w:p>
        </w:tc>
        <w:tc>
          <w:tcPr>
            <w:tcW w:w="9060" w:type="dxa"/>
          </w:tcPr>
          <w:p w14:paraId="03DBDB98" w14:textId="77777777" w:rsidR="00113C59" w:rsidRPr="00DC6266" w:rsidRDefault="00113C59" w:rsidP="00F7095D">
            <w:pPr>
              <w:rPr>
                <w:rFonts w:ascii="Times New Roman" w:hAnsi="Times New Roman" w:cs="Times New Roman"/>
                <w:noProof/>
                <w:lang w:eastAsia="pl-PL"/>
              </w:rPr>
            </w:pPr>
            <w:r w:rsidRPr="00DC6266">
              <w:rPr>
                <w:rFonts w:ascii="Times New Roman" w:hAnsi="Times New Roman" w:cs="Times New Roman"/>
                <w:noProof/>
                <w:lang w:eastAsia="pl-PL"/>
              </w:rPr>
              <w:t>Literatura</w:t>
            </w:r>
          </w:p>
        </w:tc>
        <w:tc>
          <w:tcPr>
            <w:tcW w:w="436" w:type="dxa"/>
            <w:shd w:val="clear" w:color="auto" w:fill="FF0000"/>
          </w:tcPr>
          <w:p w14:paraId="2484107A" w14:textId="77777777" w:rsidR="00113C59" w:rsidRPr="00DC6266" w:rsidRDefault="00113C59" w:rsidP="00F7095D">
            <w:pPr>
              <w:jc w:val="center"/>
              <w:rPr>
                <w:rFonts w:ascii="Times New Roman" w:hAnsi="Times New Roman" w:cs="Times New Roman"/>
                <w:b/>
                <w:noProof/>
                <w:color w:val="FFFFFF" w:themeColor="background1"/>
                <w:lang w:eastAsia="pl-PL"/>
              </w:rPr>
            </w:pPr>
            <w:r w:rsidRPr="00DC6266">
              <w:rPr>
                <w:rFonts w:ascii="Times New Roman" w:hAnsi="Times New Roman" w:cs="Times New Roman"/>
                <w:b/>
                <w:noProof/>
                <w:color w:val="FFFFFF" w:themeColor="background1"/>
                <w:lang w:eastAsia="pl-PL"/>
              </w:rPr>
              <w:t>77</w:t>
            </w:r>
          </w:p>
        </w:tc>
      </w:tr>
    </w:tbl>
    <w:p w14:paraId="5622A50E" w14:textId="77777777" w:rsidR="00DE2808" w:rsidRPr="00DC6266" w:rsidRDefault="00DE2808" w:rsidP="00376823">
      <w:pPr>
        <w:rPr>
          <w:rFonts w:ascii="Times New Roman" w:hAnsi="Times New Roman" w:cs="Times New Roman"/>
          <w:b/>
          <w:noProof/>
          <w:color w:val="FF0000"/>
          <w:lang w:eastAsia="pl-PL"/>
        </w:rPr>
      </w:pPr>
    </w:p>
    <w:p w14:paraId="79B972BB" w14:textId="6A6AF217" w:rsidR="00046010" w:rsidRPr="00DC6266" w:rsidRDefault="00046010" w:rsidP="00376823">
      <w:pPr>
        <w:rPr>
          <w:rFonts w:ascii="Times New Roman" w:hAnsi="Times New Roman" w:cs="Times New Roman"/>
          <w:b/>
          <w:noProof/>
          <w:color w:val="FF0000"/>
          <w:lang w:eastAsia="pl-PL"/>
        </w:rPr>
      </w:pPr>
    </w:p>
    <w:p w14:paraId="41281742" w14:textId="117933C7" w:rsidR="006726DF" w:rsidRPr="00DC6266" w:rsidRDefault="006726DF" w:rsidP="0053717C">
      <w:pPr>
        <w:rPr>
          <w:rFonts w:ascii="Times New Roman" w:hAnsi="Times New Roman" w:cs="Times New Roman"/>
        </w:rPr>
      </w:pPr>
    </w:p>
    <w:p w14:paraId="5B6F3FCD" w14:textId="77777777" w:rsidR="0084653A" w:rsidRPr="00DC6266" w:rsidRDefault="0084653A" w:rsidP="008E4F77">
      <w:pPr>
        <w:pStyle w:val="Tekstpodstawowy21"/>
        <w:numPr>
          <w:ilvl w:val="0"/>
          <w:numId w:val="8"/>
        </w:numPr>
        <w:shd w:val="clear" w:color="auto" w:fill="FFE599" w:themeFill="accent4" w:themeFillTint="66"/>
        <w:spacing w:line="360" w:lineRule="auto"/>
        <w:rPr>
          <w:rFonts w:cs="Times New Roman"/>
          <w:b/>
          <w:bCs/>
          <w:sz w:val="22"/>
          <w:szCs w:val="22"/>
        </w:rPr>
      </w:pPr>
      <w:r w:rsidRPr="00DC6266">
        <w:rPr>
          <w:rFonts w:cs="Times New Roman"/>
          <w:b/>
          <w:bCs/>
          <w:sz w:val="22"/>
          <w:szCs w:val="22"/>
        </w:rPr>
        <w:lastRenderedPageBreak/>
        <w:t xml:space="preserve">ORGANIZACJA PRACY </w:t>
      </w:r>
    </w:p>
    <w:p w14:paraId="55EF7636" w14:textId="77777777" w:rsidR="009601C0" w:rsidRPr="00DC6266" w:rsidRDefault="009601C0" w:rsidP="009601C0">
      <w:pPr>
        <w:pStyle w:val="Default"/>
        <w:rPr>
          <w:rFonts w:ascii="Times New Roman" w:hAnsi="Times New Roman" w:cs="Times New Roman"/>
          <w:sz w:val="22"/>
          <w:szCs w:val="22"/>
        </w:rPr>
      </w:pPr>
    </w:p>
    <w:p w14:paraId="5E96CE2E" w14:textId="77777777" w:rsidR="009601C0" w:rsidRPr="00DC6266" w:rsidRDefault="00ED5041" w:rsidP="00706823">
      <w:pPr>
        <w:pStyle w:val="Default"/>
        <w:rPr>
          <w:rFonts w:ascii="Times New Roman" w:hAnsi="Times New Roman" w:cs="Times New Roman"/>
          <w:sz w:val="22"/>
          <w:szCs w:val="22"/>
        </w:rPr>
      </w:pPr>
      <w:r w:rsidRPr="00DC6266">
        <w:rPr>
          <w:rFonts w:ascii="Times New Roman" w:hAnsi="Times New Roman" w:cs="Times New Roman"/>
          <w:b/>
          <w:bCs/>
          <w:iCs/>
          <w:sz w:val="22"/>
          <w:szCs w:val="22"/>
        </w:rPr>
        <w:t xml:space="preserve">1.1.  </w:t>
      </w:r>
      <w:r w:rsidR="009601C0" w:rsidRPr="00DC6266">
        <w:rPr>
          <w:rFonts w:ascii="Times New Roman" w:hAnsi="Times New Roman" w:cs="Times New Roman"/>
          <w:b/>
          <w:bCs/>
          <w:iCs/>
          <w:sz w:val="22"/>
          <w:szCs w:val="22"/>
        </w:rPr>
        <w:t xml:space="preserve">Podstawy prawne działalności klas piłkarskich: </w:t>
      </w:r>
    </w:p>
    <w:p w14:paraId="5A70AF5F" w14:textId="1661D782" w:rsidR="009601C0" w:rsidRPr="00DC6266" w:rsidRDefault="009601C0" w:rsidP="00247912">
      <w:pPr>
        <w:pStyle w:val="Tekstpodstawowy21"/>
        <w:spacing w:line="240" w:lineRule="auto"/>
        <w:rPr>
          <w:rFonts w:cs="Times New Roman"/>
          <w:b/>
          <w:bCs/>
          <w:sz w:val="22"/>
          <w:szCs w:val="22"/>
        </w:rPr>
      </w:pPr>
      <w:r w:rsidRPr="00DC6266">
        <w:rPr>
          <w:rFonts w:cs="Times New Roman"/>
          <w:sz w:val="22"/>
          <w:szCs w:val="22"/>
        </w:rPr>
        <w:t xml:space="preserve">Klasy piłkarskie w Publicznych Szkołach Podstawowych </w:t>
      </w:r>
      <w:r w:rsidR="00247912" w:rsidRPr="00DC6266">
        <w:rPr>
          <w:rFonts w:cs="Times New Roman"/>
          <w:sz w:val="22"/>
          <w:szCs w:val="22"/>
        </w:rPr>
        <w:t xml:space="preserve">i Ponadpodstawowych </w:t>
      </w:r>
      <w:r w:rsidRPr="00DC6266">
        <w:rPr>
          <w:rFonts w:cs="Times New Roman"/>
          <w:sz w:val="22"/>
          <w:szCs w:val="22"/>
        </w:rPr>
        <w:t>mogą powstać na podstawie ROZPORZĄDZENIA MINISTRA EDUKACJI NARODOWEJ z dnia 27 marca 2017 r. w sprawie oddziałów i szkół sportowych oraz oddziałów i szkół mistrzostwa sportowego. Na podstawie art. 18 ust. 5 ustawy z dnia 14 grudnia 2016 r. – Prawo oświatowe (Dz. U. z 2017 r. poz. 59).</w:t>
      </w:r>
      <w:r w:rsidR="001E383D" w:rsidRPr="00DC6266">
        <w:rPr>
          <w:rFonts w:cs="Times New Roman"/>
          <w:b/>
          <w:bCs/>
          <w:sz w:val="22"/>
          <w:szCs w:val="22"/>
        </w:rPr>
        <w:br/>
      </w:r>
    </w:p>
    <w:p w14:paraId="3004C899" w14:textId="77777777" w:rsidR="00633FE5" w:rsidRPr="00DC6266" w:rsidRDefault="00ED5041" w:rsidP="00706823">
      <w:pPr>
        <w:pStyle w:val="Tekstpodstawowy21"/>
        <w:spacing w:line="240" w:lineRule="auto"/>
        <w:jc w:val="both"/>
        <w:rPr>
          <w:rFonts w:cs="Times New Roman"/>
          <w:sz w:val="22"/>
          <w:szCs w:val="22"/>
        </w:rPr>
      </w:pPr>
      <w:r w:rsidRPr="00DC6266">
        <w:rPr>
          <w:rFonts w:cs="Times New Roman"/>
          <w:b/>
          <w:bCs/>
          <w:sz w:val="22"/>
          <w:szCs w:val="22"/>
        </w:rPr>
        <w:t xml:space="preserve">1.2.  </w:t>
      </w:r>
      <w:r w:rsidR="00633FE5" w:rsidRPr="00DC6266">
        <w:rPr>
          <w:rFonts w:cs="Times New Roman"/>
          <w:b/>
          <w:bCs/>
          <w:sz w:val="22"/>
          <w:szCs w:val="22"/>
        </w:rPr>
        <w:t>Zadania szkoły</w:t>
      </w:r>
      <w:r w:rsidR="00C661AD" w:rsidRPr="00DC6266">
        <w:rPr>
          <w:rFonts w:cs="Times New Roman"/>
          <w:b/>
          <w:bCs/>
          <w:sz w:val="22"/>
          <w:szCs w:val="22"/>
        </w:rPr>
        <w:t>:</w:t>
      </w:r>
    </w:p>
    <w:p w14:paraId="42905D70" w14:textId="77777777" w:rsidR="002A2E99" w:rsidRPr="00DC6266" w:rsidRDefault="002A2E99"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Wychowanie młodego człowieka</w:t>
      </w:r>
      <w:r w:rsidR="00010DB1" w:rsidRPr="00DC6266">
        <w:rPr>
          <w:rFonts w:cs="Times New Roman"/>
          <w:sz w:val="22"/>
          <w:szCs w:val="22"/>
        </w:rPr>
        <w:t>.</w:t>
      </w:r>
    </w:p>
    <w:p w14:paraId="375D72F2" w14:textId="17CA1DC1" w:rsidR="00AA217E" w:rsidRPr="00DC6266" w:rsidRDefault="00AA217E"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Wy</w:t>
      </w:r>
      <w:r w:rsidR="00A570FE" w:rsidRPr="00DC6266">
        <w:rPr>
          <w:rFonts w:cs="Times New Roman"/>
          <w:sz w:val="22"/>
          <w:szCs w:val="22"/>
        </w:rPr>
        <w:t>znaczenie trenera koordynatora.</w:t>
      </w:r>
    </w:p>
    <w:p w14:paraId="170F7EEA" w14:textId="460E62EF" w:rsidR="00216287" w:rsidRPr="00DC6266" w:rsidRDefault="00216287"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Wyselekcjonowanie możliwie najbardziej uzdolnionych piłkarsko dziec</w:t>
      </w:r>
      <w:r w:rsidR="00A570FE" w:rsidRPr="00DC6266">
        <w:rPr>
          <w:rFonts w:cs="Times New Roman"/>
          <w:sz w:val="22"/>
          <w:szCs w:val="22"/>
        </w:rPr>
        <w:t>i terenu miasta, powiatu, gminy.</w:t>
      </w:r>
    </w:p>
    <w:p w14:paraId="4884980C" w14:textId="6F6D2EB4" w:rsidR="00216287" w:rsidRPr="00DC6266" w:rsidRDefault="00216287"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Dobra współpraca z macierzysty</w:t>
      </w:r>
      <w:r w:rsidR="00A570FE" w:rsidRPr="00DC6266">
        <w:rPr>
          <w:rFonts w:cs="Times New Roman"/>
          <w:sz w:val="22"/>
          <w:szCs w:val="22"/>
        </w:rPr>
        <w:t>mi klubami uczniów – zawodników.</w:t>
      </w:r>
    </w:p>
    <w:p w14:paraId="21C9D150" w14:textId="77777777" w:rsidR="009601C0" w:rsidRPr="00DC6266" w:rsidRDefault="00216287"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 xml:space="preserve">Stworzenie </w:t>
      </w:r>
      <w:r w:rsidR="009601C0" w:rsidRPr="00DC6266">
        <w:rPr>
          <w:rFonts w:cs="Times New Roman"/>
          <w:sz w:val="22"/>
          <w:szCs w:val="22"/>
        </w:rPr>
        <w:t>precyzyjnego programu szkolenia na bazie programu PZPN (organizacja szkolenia, program nauczania, cele szkolenia), odpowiadającego możliwością uczniów, skoordynowanego z zawodami szkolnymi oraz z zawodami organizowanymi przez ZPN i PZPN.</w:t>
      </w:r>
    </w:p>
    <w:p w14:paraId="566FB271" w14:textId="516879AC"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Umożliwienie zorganizowania zajęć sportowych w wymiarze minimum 10 godzin</w:t>
      </w:r>
      <w:r w:rsidR="003B3522" w:rsidRPr="00DC6266">
        <w:rPr>
          <w:rFonts w:cs="Times New Roman"/>
          <w:sz w:val="22"/>
          <w:szCs w:val="22"/>
        </w:rPr>
        <w:t xml:space="preserve"> lekcyjnych</w:t>
      </w:r>
      <w:r w:rsidRPr="00DC6266">
        <w:rPr>
          <w:rFonts w:cs="Times New Roman"/>
          <w:sz w:val="22"/>
          <w:szCs w:val="22"/>
        </w:rPr>
        <w:t xml:space="preserve"> tygodniowo na terenie  szkoły lub na pobliskich obi</w:t>
      </w:r>
      <w:r w:rsidR="00A570FE" w:rsidRPr="00DC6266">
        <w:rPr>
          <w:rFonts w:cs="Times New Roman"/>
          <w:sz w:val="22"/>
          <w:szCs w:val="22"/>
        </w:rPr>
        <w:t>ektach sportowo – dydaktycznych.</w:t>
      </w:r>
    </w:p>
    <w:p w14:paraId="161D84BA" w14:textId="796F2DA3"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 xml:space="preserve">Udostępnienie boiska piłkarskiego, sali sportowej oraz sprzętu sportowego o dobrej jakości na potrzeby zajęć </w:t>
      </w:r>
      <w:r w:rsidR="00AA217E" w:rsidRPr="00DC6266">
        <w:rPr>
          <w:rFonts w:cs="Times New Roman"/>
          <w:sz w:val="22"/>
          <w:szCs w:val="22"/>
        </w:rPr>
        <w:t>sportowych</w:t>
      </w:r>
      <w:r w:rsidR="00A570FE" w:rsidRPr="00DC6266">
        <w:rPr>
          <w:rFonts w:cs="Times New Roman"/>
          <w:sz w:val="22"/>
          <w:szCs w:val="22"/>
        </w:rPr>
        <w:t>.</w:t>
      </w:r>
    </w:p>
    <w:p w14:paraId="057987B9" w14:textId="0549480C"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 xml:space="preserve">Zapewnienie środków transportu na zawody sportowe i dofinansowanie do obozów </w:t>
      </w:r>
      <w:r w:rsidR="00216287" w:rsidRPr="00DC6266">
        <w:rPr>
          <w:rFonts w:cs="Times New Roman"/>
          <w:sz w:val="22"/>
          <w:szCs w:val="22"/>
        </w:rPr>
        <w:t>oraz zajęć na ba</w:t>
      </w:r>
      <w:r w:rsidR="00A570FE" w:rsidRPr="00DC6266">
        <w:rPr>
          <w:rFonts w:cs="Times New Roman"/>
          <w:sz w:val="22"/>
          <w:szCs w:val="22"/>
        </w:rPr>
        <w:t>senie.</w:t>
      </w:r>
    </w:p>
    <w:p w14:paraId="225887DF" w14:textId="4A305FA3"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Zapewnienie opieki trenerskiej o jak najwyższych kwal</w:t>
      </w:r>
      <w:r w:rsidR="00803602" w:rsidRPr="00DC6266">
        <w:rPr>
          <w:rFonts w:cs="Times New Roman"/>
          <w:sz w:val="22"/>
          <w:szCs w:val="22"/>
        </w:rPr>
        <w:t>ifikacjach i uprawnieniach UEF</w:t>
      </w:r>
      <w:r w:rsidR="00935CB4" w:rsidRPr="00DC6266">
        <w:rPr>
          <w:rFonts w:cs="Times New Roman"/>
          <w:sz w:val="22"/>
          <w:szCs w:val="22"/>
        </w:rPr>
        <w:t>A – Trener Koordynator, Trener</w:t>
      </w:r>
      <w:r w:rsidR="00803602" w:rsidRPr="00DC6266">
        <w:rPr>
          <w:rFonts w:cs="Times New Roman"/>
          <w:sz w:val="22"/>
          <w:szCs w:val="22"/>
        </w:rPr>
        <w:t>, Trener Asystent, Trener bramkarzy, Trener przygotowania mo</w:t>
      </w:r>
      <w:r w:rsidR="00A570FE" w:rsidRPr="00DC6266">
        <w:rPr>
          <w:rFonts w:cs="Times New Roman"/>
          <w:sz w:val="22"/>
          <w:szCs w:val="22"/>
        </w:rPr>
        <w:t>torycznego, dietetyk, psycholog.</w:t>
      </w:r>
    </w:p>
    <w:p w14:paraId="39612A50" w14:textId="368EA924"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 xml:space="preserve">Zapewnienie uczniom opieki </w:t>
      </w:r>
      <w:r w:rsidR="0053717C" w:rsidRPr="00DC6266">
        <w:rPr>
          <w:rFonts w:cs="Times New Roman"/>
          <w:sz w:val="22"/>
          <w:szCs w:val="22"/>
        </w:rPr>
        <w:t>medycznej oraz</w:t>
      </w:r>
      <w:r w:rsidR="00A570FE" w:rsidRPr="00DC6266">
        <w:rPr>
          <w:rFonts w:cs="Times New Roman"/>
          <w:sz w:val="22"/>
          <w:szCs w:val="22"/>
        </w:rPr>
        <w:t xml:space="preserve"> właściwego wyżywienia.</w:t>
      </w:r>
    </w:p>
    <w:p w14:paraId="5FA110A8" w14:textId="7241E662" w:rsidR="00216287" w:rsidRPr="00DC6266" w:rsidRDefault="00633FE5" w:rsidP="00B71AE2">
      <w:pPr>
        <w:pStyle w:val="Tekstpodstawowy21"/>
        <w:numPr>
          <w:ilvl w:val="0"/>
          <w:numId w:val="20"/>
        </w:numPr>
        <w:spacing w:line="240" w:lineRule="auto"/>
        <w:jc w:val="both"/>
        <w:rPr>
          <w:rFonts w:cs="Times New Roman"/>
          <w:sz w:val="22"/>
          <w:szCs w:val="22"/>
        </w:rPr>
      </w:pPr>
      <w:r w:rsidRPr="00DC6266">
        <w:rPr>
          <w:rFonts w:cs="Times New Roman"/>
          <w:sz w:val="22"/>
          <w:szCs w:val="22"/>
        </w:rPr>
        <w:t>Zapewnienie odpowiednich warunków do realizacji programu szkolenia sporto</w:t>
      </w:r>
      <w:r w:rsidR="009601C0" w:rsidRPr="00DC6266">
        <w:rPr>
          <w:rFonts w:cs="Times New Roman"/>
          <w:sz w:val="22"/>
          <w:szCs w:val="22"/>
        </w:rPr>
        <w:t xml:space="preserve">wego </w:t>
      </w:r>
      <w:r w:rsidR="001E383D" w:rsidRPr="00DC6266">
        <w:rPr>
          <w:rFonts w:cs="Times New Roman"/>
          <w:sz w:val="22"/>
          <w:szCs w:val="22"/>
        </w:rPr>
        <w:t>–</w:t>
      </w:r>
      <w:r w:rsidR="009601C0" w:rsidRPr="00DC6266">
        <w:rPr>
          <w:rFonts w:cs="Times New Roman"/>
          <w:sz w:val="22"/>
          <w:szCs w:val="22"/>
        </w:rPr>
        <w:t xml:space="preserve"> </w:t>
      </w:r>
      <w:r w:rsidR="00935CB4" w:rsidRPr="00DC6266">
        <w:rPr>
          <w:rFonts w:cs="Times New Roman"/>
          <w:sz w:val="22"/>
          <w:szCs w:val="22"/>
        </w:rPr>
        <w:t>baza, max. 14</w:t>
      </w:r>
      <w:r w:rsidR="001E383D" w:rsidRPr="00DC6266">
        <w:rPr>
          <w:rFonts w:cs="Times New Roman"/>
          <w:sz w:val="22"/>
          <w:szCs w:val="22"/>
        </w:rPr>
        <w:t xml:space="preserve"> uczniów – zawodników przypadających na jednego trenera.</w:t>
      </w:r>
    </w:p>
    <w:p w14:paraId="4108F5D1" w14:textId="36F11C91" w:rsidR="00DD3084" w:rsidRPr="00DC6266" w:rsidRDefault="004C4302" w:rsidP="00706823">
      <w:pPr>
        <w:pStyle w:val="Tekstpodstawowy21"/>
        <w:spacing w:line="240" w:lineRule="auto"/>
        <w:rPr>
          <w:rFonts w:cs="Times New Roman"/>
          <w:sz w:val="22"/>
          <w:szCs w:val="22"/>
        </w:rPr>
      </w:pPr>
      <w:r w:rsidRPr="00DC6266">
        <w:rPr>
          <w:rFonts w:cs="Times New Roman"/>
          <w:sz w:val="22"/>
          <w:szCs w:val="22"/>
        </w:rPr>
        <w:br/>
      </w:r>
      <w:r w:rsidR="00ED5041" w:rsidRPr="00DC6266">
        <w:rPr>
          <w:rFonts w:cs="Times New Roman"/>
          <w:b/>
          <w:sz w:val="22"/>
          <w:szCs w:val="22"/>
        </w:rPr>
        <w:t xml:space="preserve">1.3.  </w:t>
      </w:r>
      <w:r w:rsidR="00A570FE" w:rsidRPr="00DC6266">
        <w:rPr>
          <w:rFonts w:cs="Times New Roman"/>
          <w:b/>
          <w:sz w:val="22"/>
          <w:szCs w:val="22"/>
        </w:rPr>
        <w:t xml:space="preserve">Infrastruktura i sprzęt niezbędny </w:t>
      </w:r>
      <w:r w:rsidR="00DD3084" w:rsidRPr="00DC6266">
        <w:rPr>
          <w:rFonts w:cs="Times New Roman"/>
          <w:b/>
          <w:sz w:val="22"/>
          <w:szCs w:val="22"/>
        </w:rPr>
        <w:t>do realizacji programu szkolenia:</w:t>
      </w:r>
    </w:p>
    <w:p w14:paraId="6EE6634F" w14:textId="47CDF8AF" w:rsidR="00247912" w:rsidRPr="00DC6266" w:rsidRDefault="00247912" w:rsidP="00247912">
      <w:pPr>
        <w:pStyle w:val="Tekstpodstawowy21"/>
        <w:numPr>
          <w:ilvl w:val="0"/>
          <w:numId w:val="5"/>
        </w:numPr>
        <w:spacing w:line="240" w:lineRule="auto"/>
        <w:rPr>
          <w:rFonts w:cs="Times New Roman"/>
          <w:sz w:val="22"/>
          <w:szCs w:val="22"/>
        </w:rPr>
      </w:pPr>
      <w:r w:rsidRPr="00DC6266">
        <w:rPr>
          <w:rFonts w:cs="Times New Roman"/>
          <w:sz w:val="22"/>
          <w:szCs w:val="22"/>
        </w:rPr>
        <w:t xml:space="preserve">Klasa I – IV </w:t>
      </w:r>
      <w:r w:rsidR="001F4A22" w:rsidRPr="00DC6266">
        <w:rPr>
          <w:rFonts w:cs="Times New Roman"/>
          <w:sz w:val="22"/>
          <w:szCs w:val="22"/>
        </w:rPr>
        <w:t>szkoły ponadpodstawowej</w:t>
      </w:r>
      <w:r w:rsidR="001D380B" w:rsidRPr="00DC6266">
        <w:rPr>
          <w:rFonts w:cs="Times New Roman"/>
          <w:sz w:val="22"/>
          <w:szCs w:val="22"/>
        </w:rPr>
        <w:t xml:space="preserve"> - p</w:t>
      </w:r>
      <w:r w:rsidRPr="00DC6266">
        <w:rPr>
          <w:rFonts w:cs="Times New Roman"/>
          <w:sz w:val="22"/>
          <w:szCs w:val="22"/>
        </w:rPr>
        <w:t>ełnowymiarowe boisko do piłki nożnej,</w:t>
      </w:r>
    </w:p>
    <w:p w14:paraId="632209B2" w14:textId="77777777" w:rsidR="00DD3084" w:rsidRPr="00DC6266" w:rsidRDefault="00803602" w:rsidP="008E4F77">
      <w:pPr>
        <w:pStyle w:val="Tekstpodstawowy21"/>
        <w:numPr>
          <w:ilvl w:val="0"/>
          <w:numId w:val="5"/>
        </w:numPr>
        <w:spacing w:line="240" w:lineRule="auto"/>
        <w:rPr>
          <w:rFonts w:cs="Times New Roman"/>
          <w:sz w:val="22"/>
          <w:szCs w:val="22"/>
        </w:rPr>
      </w:pPr>
      <w:r w:rsidRPr="00DC6266">
        <w:rPr>
          <w:rFonts w:cs="Times New Roman"/>
          <w:sz w:val="22"/>
          <w:szCs w:val="22"/>
        </w:rPr>
        <w:t>Sala lub hala sportowa, basen</w:t>
      </w:r>
    </w:p>
    <w:p w14:paraId="2BDAE73A" w14:textId="326D1DE2" w:rsidR="00DD3084" w:rsidRPr="00DC6266" w:rsidRDefault="00247912" w:rsidP="008E4F77">
      <w:pPr>
        <w:pStyle w:val="Tekstpodstawowy21"/>
        <w:numPr>
          <w:ilvl w:val="0"/>
          <w:numId w:val="5"/>
        </w:numPr>
        <w:spacing w:line="240" w:lineRule="auto"/>
        <w:rPr>
          <w:rFonts w:cs="Times New Roman"/>
          <w:sz w:val="22"/>
          <w:szCs w:val="22"/>
        </w:rPr>
      </w:pPr>
      <w:r w:rsidRPr="00DC6266">
        <w:rPr>
          <w:rFonts w:cs="Times New Roman"/>
          <w:sz w:val="22"/>
          <w:szCs w:val="22"/>
        </w:rPr>
        <w:t>Sprzęt sportowy (piłki nr. 5</w:t>
      </w:r>
      <w:r w:rsidR="00DD3084" w:rsidRPr="00DC6266">
        <w:rPr>
          <w:rFonts w:cs="Times New Roman"/>
          <w:sz w:val="22"/>
          <w:szCs w:val="22"/>
        </w:rPr>
        <w:t>, stożki, pachołki, chorągiewki, znaczniki, małe bramki przenośne, drabinki koordynacyjne…</w:t>
      </w:r>
      <w:r w:rsidRPr="00DC6266">
        <w:rPr>
          <w:rFonts w:cs="Times New Roman"/>
          <w:sz w:val="22"/>
          <w:szCs w:val="22"/>
        </w:rPr>
        <w:t>)</w:t>
      </w:r>
    </w:p>
    <w:p w14:paraId="07E575B0" w14:textId="77777777" w:rsidR="00DD3084" w:rsidRPr="00DC6266" w:rsidRDefault="00DD3084" w:rsidP="008E4F77">
      <w:pPr>
        <w:pStyle w:val="Tekstpodstawowy21"/>
        <w:numPr>
          <w:ilvl w:val="0"/>
          <w:numId w:val="5"/>
        </w:numPr>
        <w:spacing w:line="240" w:lineRule="auto"/>
        <w:rPr>
          <w:rFonts w:cs="Times New Roman"/>
          <w:sz w:val="22"/>
          <w:szCs w:val="22"/>
        </w:rPr>
      </w:pPr>
      <w:r w:rsidRPr="00DC6266">
        <w:rPr>
          <w:rFonts w:cs="Times New Roman"/>
          <w:sz w:val="22"/>
          <w:szCs w:val="22"/>
        </w:rPr>
        <w:t>Sala do zajęć teoretycznych,</w:t>
      </w:r>
    </w:p>
    <w:p w14:paraId="08E09DB5" w14:textId="77777777" w:rsidR="00DD3084" w:rsidRPr="00DC6266" w:rsidRDefault="00DD3084" w:rsidP="008E4F77">
      <w:pPr>
        <w:pStyle w:val="Tekstpodstawowy21"/>
        <w:numPr>
          <w:ilvl w:val="0"/>
          <w:numId w:val="5"/>
        </w:numPr>
        <w:spacing w:line="240" w:lineRule="auto"/>
        <w:rPr>
          <w:rFonts w:cs="Times New Roman"/>
          <w:sz w:val="22"/>
          <w:szCs w:val="22"/>
        </w:rPr>
      </w:pPr>
      <w:r w:rsidRPr="00DC6266">
        <w:rPr>
          <w:rFonts w:cs="Times New Roman"/>
          <w:sz w:val="22"/>
          <w:szCs w:val="22"/>
        </w:rPr>
        <w:t>Szatnia z natryskami,</w:t>
      </w:r>
    </w:p>
    <w:p w14:paraId="2C0EE825" w14:textId="77777777" w:rsidR="003A6B28" w:rsidRPr="00DC6266" w:rsidRDefault="00DD3084" w:rsidP="008E4F77">
      <w:pPr>
        <w:pStyle w:val="Tekstpodstawowy21"/>
        <w:numPr>
          <w:ilvl w:val="0"/>
          <w:numId w:val="5"/>
        </w:numPr>
        <w:spacing w:line="240" w:lineRule="auto"/>
        <w:rPr>
          <w:rFonts w:cs="Times New Roman"/>
          <w:sz w:val="22"/>
          <w:szCs w:val="22"/>
        </w:rPr>
      </w:pPr>
      <w:r w:rsidRPr="00DC6266">
        <w:rPr>
          <w:rFonts w:cs="Times New Roman"/>
          <w:sz w:val="22"/>
          <w:szCs w:val="22"/>
        </w:rPr>
        <w:t>Magazyn na sprzęt sportowy.</w:t>
      </w:r>
    </w:p>
    <w:p w14:paraId="52ECA08B" w14:textId="77777777" w:rsidR="003A6B28" w:rsidRPr="00DC6266" w:rsidRDefault="003A6B28" w:rsidP="003A6B28">
      <w:pPr>
        <w:pStyle w:val="Tekstpodstawowy21"/>
        <w:spacing w:line="240" w:lineRule="auto"/>
        <w:rPr>
          <w:rFonts w:cs="Times New Roman"/>
          <w:sz w:val="22"/>
          <w:szCs w:val="22"/>
        </w:rPr>
      </w:pPr>
    </w:p>
    <w:p w14:paraId="5AD7CAD0" w14:textId="77777777" w:rsidR="003A6B28" w:rsidRPr="00DC6266" w:rsidRDefault="003A6B28" w:rsidP="00B71AE2">
      <w:pPr>
        <w:pStyle w:val="Tekstpodstawowy21"/>
        <w:numPr>
          <w:ilvl w:val="1"/>
          <w:numId w:val="23"/>
        </w:numPr>
        <w:spacing w:line="240" w:lineRule="auto"/>
        <w:ind w:left="567" w:hanging="425"/>
        <w:rPr>
          <w:rFonts w:cs="Times New Roman"/>
          <w:b/>
          <w:sz w:val="22"/>
          <w:szCs w:val="22"/>
        </w:rPr>
      </w:pPr>
      <w:r w:rsidRPr="00DC6266">
        <w:rPr>
          <w:rFonts w:cs="Times New Roman"/>
          <w:b/>
          <w:sz w:val="22"/>
          <w:szCs w:val="22"/>
        </w:rPr>
        <w:t>Kryteria doboru kandydatów do klasy sportowej:</w:t>
      </w:r>
    </w:p>
    <w:p w14:paraId="238C70FF" w14:textId="6D6E16B8" w:rsidR="003A6B28" w:rsidRPr="00DC6266" w:rsidRDefault="00AA217E" w:rsidP="00B71AE2">
      <w:pPr>
        <w:pStyle w:val="Tekstpodstawowy21"/>
        <w:numPr>
          <w:ilvl w:val="0"/>
          <w:numId w:val="22"/>
        </w:numPr>
        <w:spacing w:line="240" w:lineRule="auto"/>
        <w:ind w:left="709" w:hanging="283"/>
        <w:rPr>
          <w:rFonts w:cs="Times New Roman"/>
          <w:sz w:val="22"/>
          <w:szCs w:val="22"/>
        </w:rPr>
      </w:pPr>
      <w:r w:rsidRPr="00DC6266">
        <w:rPr>
          <w:rFonts w:cs="Times New Roman"/>
          <w:sz w:val="22"/>
          <w:szCs w:val="22"/>
        </w:rPr>
        <w:t>D</w:t>
      </w:r>
      <w:r w:rsidR="00935CB4" w:rsidRPr="00DC6266">
        <w:rPr>
          <w:rFonts w:cs="Times New Roman"/>
          <w:sz w:val="22"/>
          <w:szCs w:val="22"/>
        </w:rPr>
        <w:t>obry stan zdrowia</w:t>
      </w:r>
      <w:r w:rsidR="003A6B28" w:rsidRPr="00DC6266">
        <w:rPr>
          <w:rFonts w:cs="Times New Roman"/>
          <w:sz w:val="22"/>
          <w:szCs w:val="22"/>
        </w:rPr>
        <w:t xml:space="preserve"> potwierdzony badaniami lekarskimi,</w:t>
      </w:r>
    </w:p>
    <w:p w14:paraId="5DD79B89" w14:textId="77777777" w:rsidR="003A6B28" w:rsidRPr="00DC6266" w:rsidRDefault="003A6B28" w:rsidP="00B71AE2">
      <w:pPr>
        <w:pStyle w:val="Tekstpodstawowy21"/>
        <w:numPr>
          <w:ilvl w:val="0"/>
          <w:numId w:val="22"/>
        </w:numPr>
        <w:spacing w:line="240" w:lineRule="auto"/>
        <w:ind w:left="709" w:hanging="283"/>
        <w:rPr>
          <w:rFonts w:cs="Times New Roman"/>
          <w:sz w:val="22"/>
          <w:szCs w:val="22"/>
        </w:rPr>
      </w:pPr>
      <w:r w:rsidRPr="00DC6266">
        <w:rPr>
          <w:rFonts w:cs="Times New Roman"/>
          <w:sz w:val="22"/>
          <w:szCs w:val="22"/>
        </w:rPr>
        <w:t>Złożen</w:t>
      </w:r>
      <w:r w:rsidR="00AA217E" w:rsidRPr="00DC6266">
        <w:rPr>
          <w:rFonts w:cs="Times New Roman"/>
          <w:sz w:val="22"/>
          <w:szCs w:val="22"/>
        </w:rPr>
        <w:t>ie wniosku oraz</w:t>
      </w:r>
      <w:r w:rsidRPr="00DC6266">
        <w:rPr>
          <w:rFonts w:cs="Times New Roman"/>
          <w:sz w:val="22"/>
          <w:szCs w:val="22"/>
        </w:rPr>
        <w:t xml:space="preserve"> podania o przyjęcie do szkoły przez rodziców lub opiekunów prawnych dziecka,</w:t>
      </w:r>
    </w:p>
    <w:p w14:paraId="3376B9C0" w14:textId="77777777" w:rsidR="003A6B28" w:rsidRPr="00DC6266" w:rsidRDefault="003A6B28" w:rsidP="00B71AE2">
      <w:pPr>
        <w:pStyle w:val="Tekstpodstawowy21"/>
        <w:numPr>
          <w:ilvl w:val="0"/>
          <w:numId w:val="22"/>
        </w:numPr>
        <w:spacing w:line="240" w:lineRule="auto"/>
        <w:ind w:left="709" w:hanging="283"/>
        <w:rPr>
          <w:rFonts w:cs="Times New Roman"/>
          <w:sz w:val="22"/>
          <w:szCs w:val="22"/>
        </w:rPr>
      </w:pPr>
      <w:r w:rsidRPr="00DC6266">
        <w:rPr>
          <w:rFonts w:cs="Times New Roman"/>
          <w:sz w:val="22"/>
          <w:szCs w:val="22"/>
        </w:rPr>
        <w:t>Wyrażenie zgody przez rodziców lub opiekunów prawnych dziecka do uczestnictwa w testach rekrutacyjnych</w:t>
      </w:r>
    </w:p>
    <w:p w14:paraId="3C5ADA05" w14:textId="34230036" w:rsidR="003A6B28" w:rsidRPr="00DC6266" w:rsidRDefault="003A6B28" w:rsidP="00B71AE2">
      <w:pPr>
        <w:pStyle w:val="Tekstpodstawowy21"/>
        <w:numPr>
          <w:ilvl w:val="0"/>
          <w:numId w:val="22"/>
        </w:numPr>
        <w:spacing w:line="240" w:lineRule="auto"/>
        <w:ind w:left="709" w:hanging="283"/>
        <w:rPr>
          <w:rFonts w:cs="Times New Roman"/>
          <w:sz w:val="22"/>
          <w:szCs w:val="22"/>
        </w:rPr>
      </w:pPr>
      <w:r w:rsidRPr="00DC6266">
        <w:rPr>
          <w:rFonts w:cs="Times New Roman"/>
          <w:sz w:val="22"/>
          <w:szCs w:val="22"/>
        </w:rPr>
        <w:t>Uczestnictwo i spełnienie norm w teście sprawności fizyczne – profil piłka nożna, opracowanego przez Polski Związek Piłki Nożnej (2016). W przypadku dużej liczby kandydatów, szkoły tworzą listy rankingowe.</w:t>
      </w:r>
    </w:p>
    <w:p w14:paraId="3DCBEAA3" w14:textId="285E76D6" w:rsidR="006726DF" w:rsidRPr="00DC6266" w:rsidRDefault="006726DF" w:rsidP="006726DF">
      <w:pPr>
        <w:pStyle w:val="Tekstpodstawowy21"/>
        <w:spacing w:line="240" w:lineRule="auto"/>
        <w:rPr>
          <w:rFonts w:cs="Times New Roman"/>
          <w:sz w:val="22"/>
          <w:szCs w:val="22"/>
        </w:rPr>
      </w:pPr>
    </w:p>
    <w:p w14:paraId="4B01BBCB" w14:textId="7768E381" w:rsidR="006726DF" w:rsidRPr="00DC6266" w:rsidRDefault="006726DF" w:rsidP="006726DF">
      <w:pPr>
        <w:pStyle w:val="Tekstpodstawowy21"/>
        <w:spacing w:line="240" w:lineRule="auto"/>
        <w:rPr>
          <w:rFonts w:cs="Times New Roman"/>
          <w:sz w:val="22"/>
          <w:szCs w:val="22"/>
        </w:rPr>
      </w:pPr>
    </w:p>
    <w:p w14:paraId="0DECC420" w14:textId="77777777" w:rsidR="006726DF" w:rsidRPr="00DC6266" w:rsidRDefault="006726DF" w:rsidP="006726DF">
      <w:pPr>
        <w:pStyle w:val="Tekstpodstawowy21"/>
        <w:spacing w:line="240" w:lineRule="auto"/>
        <w:rPr>
          <w:rFonts w:cs="Times New Roman"/>
          <w:sz w:val="22"/>
          <w:szCs w:val="22"/>
        </w:rPr>
      </w:pPr>
    </w:p>
    <w:p w14:paraId="584545E1" w14:textId="77777777" w:rsidR="006726DF" w:rsidRPr="00DC6266" w:rsidRDefault="006726DF" w:rsidP="006726DF">
      <w:pPr>
        <w:pStyle w:val="Tekstpodstawowy21"/>
        <w:spacing w:line="240" w:lineRule="auto"/>
        <w:rPr>
          <w:rFonts w:cs="Times New Roman"/>
          <w:sz w:val="22"/>
          <w:szCs w:val="22"/>
        </w:rPr>
      </w:pPr>
    </w:p>
    <w:p w14:paraId="046AC777" w14:textId="5A62D560" w:rsidR="004C4302" w:rsidRPr="00DC6266" w:rsidRDefault="003A6B28" w:rsidP="00706823">
      <w:pPr>
        <w:pStyle w:val="Tekstpodstawowy21"/>
        <w:spacing w:line="240" w:lineRule="auto"/>
        <w:rPr>
          <w:rFonts w:cs="Times New Roman"/>
          <w:b/>
          <w:sz w:val="22"/>
          <w:szCs w:val="22"/>
        </w:rPr>
      </w:pPr>
      <w:r w:rsidRPr="00DC6266">
        <w:rPr>
          <w:rFonts w:cs="Times New Roman"/>
          <w:b/>
          <w:sz w:val="22"/>
          <w:szCs w:val="22"/>
        </w:rPr>
        <w:lastRenderedPageBreak/>
        <w:t>1.5</w:t>
      </w:r>
      <w:r w:rsidR="00ED5041" w:rsidRPr="00DC6266">
        <w:rPr>
          <w:rFonts w:cs="Times New Roman"/>
          <w:b/>
          <w:sz w:val="22"/>
          <w:szCs w:val="22"/>
        </w:rPr>
        <w:t xml:space="preserve">.  </w:t>
      </w:r>
      <w:r w:rsidR="00693AC6" w:rsidRPr="00DC6266">
        <w:rPr>
          <w:rFonts w:cs="Times New Roman"/>
          <w:b/>
          <w:sz w:val="22"/>
          <w:szCs w:val="22"/>
        </w:rPr>
        <w:t>Czas przewidywan</w:t>
      </w:r>
      <w:r w:rsidR="00335F7D" w:rsidRPr="00DC6266">
        <w:rPr>
          <w:rFonts w:cs="Times New Roman"/>
          <w:b/>
          <w:sz w:val="22"/>
          <w:szCs w:val="22"/>
        </w:rPr>
        <w:t>y na zajęcia s</w:t>
      </w:r>
      <w:r w:rsidR="003B3D1D" w:rsidRPr="00DC6266">
        <w:rPr>
          <w:rFonts w:cs="Times New Roman"/>
          <w:b/>
          <w:sz w:val="22"/>
          <w:szCs w:val="22"/>
        </w:rPr>
        <w:t xml:space="preserve">portowe w oddziałach </w:t>
      </w:r>
      <w:r w:rsidR="00A92F16" w:rsidRPr="00DC6266">
        <w:rPr>
          <w:rFonts w:cs="Times New Roman"/>
          <w:b/>
          <w:sz w:val="22"/>
          <w:szCs w:val="22"/>
        </w:rPr>
        <w:t xml:space="preserve">i szkołach </w:t>
      </w:r>
      <w:r w:rsidR="003B3D1D" w:rsidRPr="00DC6266">
        <w:rPr>
          <w:rFonts w:cs="Times New Roman"/>
          <w:b/>
          <w:sz w:val="22"/>
          <w:szCs w:val="22"/>
        </w:rPr>
        <w:t>sportowych</w:t>
      </w:r>
      <w:r w:rsidR="004D32F1" w:rsidRPr="00DC6266">
        <w:rPr>
          <w:rFonts w:cs="Times New Roman"/>
          <w:b/>
          <w:sz w:val="22"/>
          <w:szCs w:val="22"/>
        </w:rPr>
        <w:t xml:space="preserve"> (podział</w:t>
      </w:r>
      <w:r w:rsidR="004C4302" w:rsidRPr="00DC6266">
        <w:rPr>
          <w:rFonts w:cs="Times New Roman"/>
          <w:b/>
          <w:sz w:val="22"/>
          <w:szCs w:val="22"/>
        </w:rPr>
        <w:t>:</w:t>
      </w:r>
      <w:r w:rsidR="004D32F1" w:rsidRPr="00DC6266">
        <w:rPr>
          <w:rFonts w:cs="Times New Roman"/>
          <w:b/>
          <w:sz w:val="22"/>
          <w:szCs w:val="22"/>
        </w:rPr>
        <w:t xml:space="preserve"> trening piłki </w:t>
      </w:r>
      <w:r w:rsidR="00CB6CAB" w:rsidRPr="00DC6266">
        <w:rPr>
          <w:rFonts w:cs="Times New Roman"/>
          <w:b/>
          <w:sz w:val="22"/>
          <w:szCs w:val="22"/>
        </w:rPr>
        <w:t xml:space="preserve"> </w:t>
      </w:r>
      <w:r w:rsidR="00CB6CAB" w:rsidRPr="00DC6266">
        <w:rPr>
          <w:rFonts w:cs="Times New Roman"/>
          <w:b/>
          <w:sz w:val="22"/>
          <w:szCs w:val="22"/>
        </w:rPr>
        <w:br/>
        <w:t xml:space="preserve">        </w:t>
      </w:r>
      <w:r w:rsidR="004D32F1" w:rsidRPr="00DC6266">
        <w:rPr>
          <w:rFonts w:cs="Times New Roman"/>
          <w:b/>
          <w:sz w:val="22"/>
          <w:szCs w:val="22"/>
        </w:rPr>
        <w:t>nożnej/standardowe lekcje WF)</w:t>
      </w:r>
    </w:p>
    <w:p w14:paraId="693C33D4" w14:textId="77777777" w:rsidR="00F7095D" w:rsidRPr="00DC6266" w:rsidRDefault="00F7095D" w:rsidP="00F7095D">
      <w:pPr>
        <w:pStyle w:val="Akapitzlist"/>
        <w:numPr>
          <w:ilvl w:val="0"/>
          <w:numId w:val="60"/>
        </w:numPr>
        <w:autoSpaceDE w:val="0"/>
        <w:autoSpaceDN w:val="0"/>
        <w:adjustRightInd w:val="0"/>
        <w:spacing w:after="0" w:line="240" w:lineRule="auto"/>
        <w:rPr>
          <w:rFonts w:ascii="Times New Roman" w:hAnsi="Times New Roman" w:cs="Times New Roman"/>
          <w:color w:val="000000"/>
        </w:rPr>
      </w:pPr>
      <w:r w:rsidRPr="00DC6266">
        <w:rPr>
          <w:rFonts w:ascii="Times New Roman" w:hAnsi="Times New Roman" w:cs="Times New Roman"/>
          <w:color w:val="000000"/>
        </w:rPr>
        <w:t xml:space="preserve">Obowiązkowy tygodniowy wymiar godzin zajęć sportowych wynosi: </w:t>
      </w:r>
    </w:p>
    <w:p w14:paraId="459D494C" w14:textId="61C46DA8" w:rsidR="00F7095D" w:rsidRPr="00DC6266" w:rsidRDefault="00DC6266" w:rsidP="00DC6266">
      <w:pPr>
        <w:autoSpaceDE w:val="0"/>
        <w:autoSpaceDN w:val="0"/>
        <w:adjustRightInd w:val="0"/>
        <w:spacing w:after="0" w:line="240" w:lineRule="auto"/>
        <w:ind w:left="720"/>
        <w:rPr>
          <w:rFonts w:ascii="Times New Roman" w:hAnsi="Times New Roman" w:cs="Times New Roman"/>
          <w:color w:val="000000"/>
        </w:rPr>
      </w:pPr>
      <w:r w:rsidRPr="00DC6266">
        <w:rPr>
          <w:rFonts w:ascii="Times New Roman" w:hAnsi="Times New Roman" w:cs="Times New Roman"/>
          <w:color w:val="000000"/>
        </w:rPr>
        <w:t xml:space="preserve">- </w:t>
      </w:r>
      <w:r w:rsidR="00F7095D" w:rsidRPr="00DC6266">
        <w:rPr>
          <w:rFonts w:ascii="Times New Roman" w:hAnsi="Times New Roman" w:cs="Times New Roman"/>
          <w:color w:val="000000"/>
        </w:rPr>
        <w:t>w oddziałach sportowych i szkołach sportowych – co najmniej 10 godzin</w:t>
      </w:r>
      <w:r w:rsidRPr="00DC6266">
        <w:rPr>
          <w:rFonts w:ascii="Times New Roman" w:hAnsi="Times New Roman" w:cs="Times New Roman"/>
          <w:color w:val="000000"/>
        </w:rPr>
        <w:t>,</w:t>
      </w:r>
    </w:p>
    <w:p w14:paraId="3E11B70F" w14:textId="213131BF" w:rsidR="00F7095D" w:rsidRPr="00DC6266" w:rsidRDefault="00F7095D" w:rsidP="00F7095D">
      <w:pPr>
        <w:autoSpaceDE w:val="0"/>
        <w:autoSpaceDN w:val="0"/>
        <w:adjustRightInd w:val="0"/>
        <w:spacing w:after="0" w:line="240" w:lineRule="auto"/>
        <w:rPr>
          <w:rFonts w:ascii="Times New Roman" w:hAnsi="Times New Roman" w:cs="Times New Roman"/>
          <w:color w:val="000000"/>
        </w:rPr>
      </w:pPr>
    </w:p>
    <w:p w14:paraId="48A89B1B" w14:textId="7F31EDAD" w:rsidR="00F7095D" w:rsidRPr="00DC6266" w:rsidRDefault="00F7095D" w:rsidP="00F7095D">
      <w:pPr>
        <w:autoSpaceDE w:val="0"/>
        <w:autoSpaceDN w:val="0"/>
        <w:adjustRightInd w:val="0"/>
        <w:spacing w:after="0" w:line="240" w:lineRule="auto"/>
        <w:rPr>
          <w:rFonts w:ascii="Times New Roman" w:hAnsi="Times New Roman" w:cs="Times New Roman"/>
          <w:color w:val="000000"/>
        </w:rPr>
      </w:pPr>
      <w:r w:rsidRPr="00DC6266">
        <w:rPr>
          <w:rFonts w:ascii="Times New Roman" w:hAnsi="Times New Roman" w:cs="Times New Roman"/>
          <w:color w:val="000000"/>
        </w:rPr>
        <w:t xml:space="preserve">Obowiązkowy tygodniowy wymiar godzin zajęć sportowych w oddziałach i szkołach, o których mowa w ust. 1, ustala dyrektor szkoły w porozumieniu z organem prowadzącym szkołę, na podstawie programu szkolenia, z uwzględnieniem etapu szkolenia sportowego, sportu oraz poziomu wyszkolenia sportowego uczniów. </w:t>
      </w:r>
    </w:p>
    <w:p w14:paraId="0A825168" w14:textId="6DFC3901" w:rsidR="00F7095D" w:rsidRPr="00DC6266" w:rsidRDefault="00F7095D" w:rsidP="00706823">
      <w:pPr>
        <w:pStyle w:val="Tekstpodstawowy21"/>
        <w:spacing w:line="240" w:lineRule="auto"/>
        <w:rPr>
          <w:rFonts w:cs="Times New Roman"/>
          <w:sz w:val="22"/>
          <w:szCs w:val="22"/>
        </w:rPr>
      </w:pPr>
      <w:r w:rsidRPr="00DC6266">
        <w:rPr>
          <w:rFonts w:eastAsiaTheme="minorHAnsi" w:cs="Times New Roman"/>
          <w:color w:val="000000"/>
          <w:kern w:val="0"/>
          <w:sz w:val="22"/>
          <w:szCs w:val="22"/>
          <w:lang w:eastAsia="en-US"/>
        </w:rPr>
        <w:t>W ramach ustalonego zgodnie z ust. 2 obowiązkowego tygodniowego wymiaru godzin zajęć sportowych są realizowane obowiązkowe zajęcia wychowania fizycznego, przewidziane w ramowym planie nauczania dla danego typu szkoły, o którym mowa w przepisach wydanych na podstawie art. 47 ust. 1 pkt 3 ustawy z dnia 14 grudnia 2016 r. – Prawo oświatowe.</w:t>
      </w:r>
    </w:p>
    <w:p w14:paraId="49460E31" w14:textId="77777777" w:rsidR="004C4302" w:rsidRPr="00DC6266" w:rsidRDefault="004C4302" w:rsidP="00DC6266">
      <w:pPr>
        <w:pStyle w:val="Tekstpodstawowy21"/>
        <w:numPr>
          <w:ilvl w:val="0"/>
          <w:numId w:val="60"/>
        </w:numPr>
        <w:spacing w:line="240" w:lineRule="auto"/>
        <w:rPr>
          <w:rFonts w:cs="Times New Roman"/>
          <w:sz w:val="22"/>
          <w:szCs w:val="22"/>
        </w:rPr>
      </w:pPr>
      <w:r w:rsidRPr="00DC6266">
        <w:rPr>
          <w:rFonts w:cs="Times New Roman"/>
          <w:sz w:val="22"/>
          <w:szCs w:val="22"/>
        </w:rPr>
        <w:t>Turnieje i zawody sportowe</w:t>
      </w:r>
    </w:p>
    <w:p w14:paraId="27CCD32F" w14:textId="440C502A" w:rsidR="00CB6CAB" w:rsidRPr="00DC6266" w:rsidRDefault="004C4302" w:rsidP="00DC6266">
      <w:pPr>
        <w:pStyle w:val="Tekstpodstawowy21"/>
        <w:numPr>
          <w:ilvl w:val="0"/>
          <w:numId w:val="4"/>
        </w:numPr>
        <w:spacing w:line="240" w:lineRule="auto"/>
        <w:rPr>
          <w:rFonts w:cs="Times New Roman"/>
          <w:sz w:val="22"/>
          <w:szCs w:val="22"/>
        </w:rPr>
      </w:pPr>
      <w:r w:rsidRPr="00DC6266">
        <w:rPr>
          <w:rFonts w:cs="Times New Roman"/>
          <w:sz w:val="22"/>
          <w:szCs w:val="22"/>
        </w:rPr>
        <w:t>Zgrupowania sportowe w okresie ferii zimowych i letnich</w:t>
      </w:r>
      <w:r w:rsidR="00BA53D0" w:rsidRPr="00DC6266">
        <w:rPr>
          <w:rFonts w:cs="Times New Roman"/>
          <w:sz w:val="22"/>
          <w:szCs w:val="22"/>
        </w:rPr>
        <w:t>, zielonej szkoły</w:t>
      </w:r>
      <w:r w:rsidR="003A6B28" w:rsidRPr="00DC6266">
        <w:rPr>
          <w:rFonts w:cs="Times New Roman"/>
          <w:sz w:val="22"/>
          <w:szCs w:val="22"/>
        </w:rPr>
        <w:br/>
      </w:r>
    </w:p>
    <w:p w14:paraId="21776301" w14:textId="186C39C6" w:rsidR="003A6B28" w:rsidRPr="00DC6266" w:rsidRDefault="003A6B28" w:rsidP="003A6B28">
      <w:pPr>
        <w:pStyle w:val="Tekstpodstawowy21"/>
        <w:spacing w:line="240" w:lineRule="auto"/>
        <w:rPr>
          <w:rFonts w:cs="Times New Roman"/>
          <w:b/>
          <w:sz w:val="22"/>
          <w:szCs w:val="22"/>
        </w:rPr>
      </w:pPr>
      <w:r w:rsidRPr="00DC6266">
        <w:rPr>
          <w:rFonts w:cs="Times New Roman"/>
          <w:b/>
          <w:sz w:val="22"/>
          <w:szCs w:val="22"/>
        </w:rPr>
        <w:t>1.6.  Czas przewidywany na zajęcia sportowe w oddziałach mistrzostwa sportowego i szkołach sportowych:</w:t>
      </w:r>
    </w:p>
    <w:p w14:paraId="0AF11F33" w14:textId="77777777" w:rsidR="00DC6266" w:rsidRPr="00DC6266" w:rsidRDefault="00DC6266" w:rsidP="003A6B28">
      <w:pPr>
        <w:pStyle w:val="Tekstpodstawowy21"/>
        <w:spacing w:line="240" w:lineRule="auto"/>
        <w:rPr>
          <w:rFonts w:cs="Times New Roman"/>
          <w:b/>
          <w:sz w:val="22"/>
          <w:szCs w:val="22"/>
        </w:rPr>
      </w:pPr>
    </w:p>
    <w:p w14:paraId="0B28744C" w14:textId="1A0C630C" w:rsidR="00DC6266" w:rsidRPr="00DC6266" w:rsidRDefault="00DC6266" w:rsidP="00DC6266">
      <w:pPr>
        <w:pStyle w:val="Akapitzlist"/>
        <w:numPr>
          <w:ilvl w:val="0"/>
          <w:numId w:val="24"/>
        </w:numPr>
        <w:autoSpaceDE w:val="0"/>
        <w:autoSpaceDN w:val="0"/>
        <w:adjustRightInd w:val="0"/>
        <w:spacing w:after="0" w:line="240" w:lineRule="auto"/>
        <w:rPr>
          <w:rFonts w:ascii="Times New Roman" w:hAnsi="Times New Roman" w:cs="Times New Roman"/>
          <w:color w:val="000000"/>
        </w:rPr>
      </w:pPr>
      <w:r w:rsidRPr="00DC6266">
        <w:rPr>
          <w:rFonts w:ascii="Times New Roman" w:hAnsi="Times New Roman" w:cs="Times New Roman"/>
          <w:color w:val="000000"/>
        </w:rPr>
        <w:t xml:space="preserve">Obowiązkowy tygodniowy wymiar godzin zajęć sportowych wynosi: </w:t>
      </w:r>
    </w:p>
    <w:p w14:paraId="09BDDBE4" w14:textId="0D017E33" w:rsidR="00DC6266" w:rsidRPr="00DC6266" w:rsidRDefault="00DC6266" w:rsidP="00DC6266">
      <w:pPr>
        <w:pStyle w:val="Tekstpodstawowy21"/>
        <w:spacing w:line="240" w:lineRule="auto"/>
        <w:ind w:left="720"/>
        <w:rPr>
          <w:rFonts w:cs="Times New Roman"/>
          <w:color w:val="000000"/>
          <w:sz w:val="22"/>
          <w:szCs w:val="22"/>
        </w:rPr>
      </w:pPr>
      <w:r w:rsidRPr="00DC6266">
        <w:rPr>
          <w:rFonts w:cs="Times New Roman"/>
          <w:color w:val="000000"/>
          <w:sz w:val="22"/>
          <w:szCs w:val="22"/>
        </w:rPr>
        <w:t>w oddziałach mistrzostwa sportowego i szkołach mistrzostwa sportowego – co najmniej 16 godzin.</w:t>
      </w:r>
    </w:p>
    <w:p w14:paraId="4B08C323" w14:textId="77777777" w:rsidR="00DC6266" w:rsidRPr="00DC6266" w:rsidRDefault="00DC6266" w:rsidP="00DC6266">
      <w:pPr>
        <w:autoSpaceDE w:val="0"/>
        <w:autoSpaceDN w:val="0"/>
        <w:adjustRightInd w:val="0"/>
        <w:spacing w:after="0" w:line="240" w:lineRule="auto"/>
        <w:rPr>
          <w:rFonts w:ascii="Times New Roman" w:hAnsi="Times New Roman" w:cs="Times New Roman"/>
          <w:color w:val="000000"/>
        </w:rPr>
      </w:pPr>
      <w:r w:rsidRPr="00DC6266">
        <w:rPr>
          <w:rFonts w:ascii="Times New Roman" w:hAnsi="Times New Roman" w:cs="Times New Roman"/>
          <w:color w:val="000000"/>
        </w:rPr>
        <w:t xml:space="preserve">Obowiązkowy tygodniowy wymiar godzin zajęć sportowych w oddziałach i szkołach, o których mowa w ust. 1, ustala dyrektor szkoły w porozumieniu z organem prowadzącym szkołę, na podstawie programu szkolenia, z uwzględnieniem etapu szkolenia sportowego, sportu oraz poziomu wyszkolenia sportowego uczniów. </w:t>
      </w:r>
    </w:p>
    <w:p w14:paraId="0D532D97" w14:textId="361BD48C" w:rsidR="00DC6266" w:rsidRPr="00DC6266" w:rsidRDefault="00DC6266" w:rsidP="00DC6266">
      <w:pPr>
        <w:pStyle w:val="Tekstpodstawowy21"/>
        <w:spacing w:line="240" w:lineRule="auto"/>
        <w:rPr>
          <w:rFonts w:cs="Times New Roman"/>
          <w:sz w:val="22"/>
          <w:szCs w:val="22"/>
        </w:rPr>
      </w:pPr>
      <w:r w:rsidRPr="00DC6266">
        <w:rPr>
          <w:rFonts w:eastAsiaTheme="minorHAnsi" w:cs="Times New Roman"/>
          <w:color w:val="000000"/>
          <w:kern w:val="0"/>
          <w:sz w:val="22"/>
          <w:szCs w:val="22"/>
          <w:lang w:eastAsia="en-US"/>
        </w:rPr>
        <w:t>W ramach ustalonego zgodnie z ust. 2 obowiązkowego tygodniowego wymiaru godzin zajęć sportowych są realizowane obowiązkowe zajęcia wychowania fizycznego, przewidziane w ramowym planie nauczania dla danego typu szkoły, o którym mowa w przepisach wydanych na podstawie art. 47 ust. 1 pkt 3 ustawy z dnia 14 grudnia 2016 r. – Prawo oświatowe.</w:t>
      </w:r>
    </w:p>
    <w:p w14:paraId="22205467" w14:textId="77777777" w:rsidR="00624900" w:rsidRPr="00DC6266" w:rsidRDefault="00624900" w:rsidP="00B71AE2">
      <w:pPr>
        <w:pStyle w:val="Tekstpodstawowy21"/>
        <w:numPr>
          <w:ilvl w:val="0"/>
          <w:numId w:val="24"/>
        </w:numPr>
        <w:spacing w:line="240" w:lineRule="auto"/>
        <w:rPr>
          <w:rFonts w:cs="Times New Roman"/>
          <w:sz w:val="22"/>
          <w:szCs w:val="22"/>
        </w:rPr>
      </w:pPr>
      <w:r w:rsidRPr="00DC6266">
        <w:rPr>
          <w:rFonts w:cs="Times New Roman"/>
          <w:sz w:val="22"/>
          <w:szCs w:val="22"/>
        </w:rPr>
        <w:t>Turnieje i zawody sportowe</w:t>
      </w:r>
    </w:p>
    <w:p w14:paraId="4D52CB29" w14:textId="77777777" w:rsidR="00624900" w:rsidRPr="00DC6266" w:rsidRDefault="00624900" w:rsidP="00B71AE2">
      <w:pPr>
        <w:pStyle w:val="Tekstpodstawowy21"/>
        <w:numPr>
          <w:ilvl w:val="0"/>
          <w:numId w:val="24"/>
        </w:numPr>
        <w:spacing w:line="240" w:lineRule="auto"/>
        <w:rPr>
          <w:rFonts w:cs="Times New Roman"/>
          <w:sz w:val="22"/>
          <w:szCs w:val="22"/>
        </w:rPr>
      </w:pPr>
      <w:r w:rsidRPr="00DC6266">
        <w:rPr>
          <w:rFonts w:cs="Times New Roman"/>
          <w:sz w:val="22"/>
          <w:szCs w:val="22"/>
        </w:rPr>
        <w:t>Zgrupowania sportowe w okresie ferii zimowych i letnich, zielonej szkoły</w:t>
      </w:r>
    </w:p>
    <w:p w14:paraId="7C48B244" w14:textId="63795DDB" w:rsidR="003A6B28" w:rsidRPr="00DC6266" w:rsidRDefault="003A6B28" w:rsidP="003A6B28">
      <w:pPr>
        <w:pStyle w:val="Tekstpodstawowy21"/>
        <w:spacing w:line="240" w:lineRule="auto"/>
        <w:rPr>
          <w:rFonts w:cs="Times New Roman"/>
          <w:sz w:val="22"/>
          <w:szCs w:val="22"/>
        </w:rPr>
      </w:pPr>
    </w:p>
    <w:p w14:paraId="42128EEC" w14:textId="77777777" w:rsidR="00CB6CAB" w:rsidRPr="00DC6266" w:rsidRDefault="00CB6CAB" w:rsidP="003A6B28">
      <w:pPr>
        <w:pStyle w:val="Tekstpodstawowy21"/>
        <w:spacing w:line="240" w:lineRule="auto"/>
        <w:rPr>
          <w:rFonts w:cs="Times New Roman"/>
          <w:sz w:val="22"/>
          <w:szCs w:val="22"/>
        </w:rPr>
      </w:pPr>
    </w:p>
    <w:p w14:paraId="0BEBDAC2" w14:textId="77777777" w:rsidR="001E383D" w:rsidRPr="00DC6266" w:rsidRDefault="003A6B28" w:rsidP="001E383D">
      <w:pPr>
        <w:pStyle w:val="Default"/>
        <w:rPr>
          <w:rFonts w:ascii="Times New Roman" w:hAnsi="Times New Roman" w:cs="Times New Roman"/>
          <w:sz w:val="22"/>
          <w:szCs w:val="22"/>
        </w:rPr>
      </w:pPr>
      <w:r w:rsidRPr="00DC6266">
        <w:rPr>
          <w:rFonts w:ascii="Times New Roman" w:hAnsi="Times New Roman" w:cs="Times New Roman"/>
          <w:b/>
          <w:bCs/>
          <w:sz w:val="22"/>
          <w:szCs w:val="22"/>
        </w:rPr>
        <w:t>1.7</w:t>
      </w:r>
      <w:r w:rsidR="00ED5041" w:rsidRPr="00DC6266">
        <w:rPr>
          <w:rFonts w:ascii="Times New Roman" w:hAnsi="Times New Roman" w:cs="Times New Roman"/>
          <w:b/>
          <w:bCs/>
          <w:sz w:val="22"/>
          <w:szCs w:val="22"/>
        </w:rPr>
        <w:t xml:space="preserve">.  </w:t>
      </w:r>
      <w:r w:rsidR="001E383D" w:rsidRPr="00DC6266">
        <w:rPr>
          <w:rFonts w:ascii="Times New Roman" w:hAnsi="Times New Roman" w:cs="Times New Roman"/>
          <w:b/>
          <w:bCs/>
          <w:sz w:val="22"/>
          <w:szCs w:val="22"/>
        </w:rPr>
        <w:t>Zadania trenera koordynator</w:t>
      </w:r>
      <w:r w:rsidR="004D32F1" w:rsidRPr="00DC6266">
        <w:rPr>
          <w:rFonts w:ascii="Times New Roman" w:hAnsi="Times New Roman" w:cs="Times New Roman"/>
          <w:b/>
          <w:bCs/>
          <w:sz w:val="22"/>
          <w:szCs w:val="22"/>
        </w:rPr>
        <w:t>a</w:t>
      </w:r>
      <w:r w:rsidR="001E383D" w:rsidRPr="00DC6266">
        <w:rPr>
          <w:rFonts w:ascii="Times New Roman" w:hAnsi="Times New Roman" w:cs="Times New Roman"/>
          <w:b/>
          <w:bCs/>
          <w:sz w:val="22"/>
          <w:szCs w:val="22"/>
        </w:rPr>
        <w:t xml:space="preserve"> ds. szkolenia sportowego w klasach piłkarskich: </w:t>
      </w:r>
    </w:p>
    <w:p w14:paraId="72340849" w14:textId="77777777" w:rsidR="00706823" w:rsidRPr="00DC6266" w:rsidRDefault="00706823" w:rsidP="00706823">
      <w:pPr>
        <w:pStyle w:val="Default"/>
        <w:rPr>
          <w:rFonts w:ascii="Times New Roman" w:hAnsi="Times New Roman" w:cs="Times New Roman"/>
          <w:sz w:val="22"/>
          <w:szCs w:val="22"/>
        </w:rPr>
      </w:pPr>
    </w:p>
    <w:p w14:paraId="512EC11E" w14:textId="77777777" w:rsidR="001E383D" w:rsidRPr="00DC6266" w:rsidRDefault="00AA217E" w:rsidP="00B71AE2">
      <w:pPr>
        <w:pStyle w:val="Default"/>
        <w:numPr>
          <w:ilvl w:val="0"/>
          <w:numId w:val="21"/>
        </w:numPr>
        <w:ind w:left="709" w:hanging="283"/>
        <w:rPr>
          <w:rFonts w:ascii="Times New Roman" w:hAnsi="Times New Roman" w:cs="Times New Roman"/>
          <w:sz w:val="22"/>
          <w:szCs w:val="22"/>
        </w:rPr>
      </w:pPr>
      <w:r w:rsidRPr="00DC6266">
        <w:rPr>
          <w:rFonts w:ascii="Times New Roman" w:hAnsi="Times New Roman" w:cs="Times New Roman"/>
          <w:sz w:val="22"/>
          <w:szCs w:val="22"/>
        </w:rPr>
        <w:t>W</w:t>
      </w:r>
      <w:r w:rsidR="001E383D" w:rsidRPr="00DC6266">
        <w:rPr>
          <w:rFonts w:ascii="Times New Roman" w:hAnsi="Times New Roman" w:cs="Times New Roman"/>
          <w:sz w:val="22"/>
          <w:szCs w:val="22"/>
        </w:rPr>
        <w:t xml:space="preserve">ytycza cele i zadania związane z realizacją procesu treningowego, a w szczególności: </w:t>
      </w:r>
      <w:r w:rsidR="001E383D" w:rsidRPr="00DC6266">
        <w:rPr>
          <w:rFonts w:ascii="Times New Roman" w:hAnsi="Times New Roman" w:cs="Times New Roman"/>
          <w:sz w:val="22"/>
          <w:szCs w:val="22"/>
        </w:rPr>
        <w:br/>
      </w:r>
    </w:p>
    <w:p w14:paraId="09B38B9F" w14:textId="77777777" w:rsidR="001E383D" w:rsidRPr="00DC6266" w:rsidRDefault="001E383D" w:rsidP="003A6B28">
      <w:pPr>
        <w:pStyle w:val="Default"/>
        <w:spacing w:after="76"/>
        <w:ind w:left="709" w:hanging="142"/>
        <w:rPr>
          <w:rFonts w:ascii="Times New Roman" w:hAnsi="Times New Roman" w:cs="Times New Roman"/>
          <w:sz w:val="22"/>
          <w:szCs w:val="22"/>
        </w:rPr>
      </w:pPr>
      <w:r w:rsidRPr="00DC6266">
        <w:rPr>
          <w:rFonts w:ascii="Times New Roman" w:hAnsi="Times New Roman" w:cs="Times New Roman"/>
          <w:sz w:val="22"/>
          <w:szCs w:val="22"/>
        </w:rPr>
        <w:t>- przygotowuje plany organizacyjno-szkoleniowe i ramowe progra</w:t>
      </w:r>
      <w:r w:rsidR="00706823" w:rsidRPr="00DC6266">
        <w:rPr>
          <w:rFonts w:ascii="Times New Roman" w:hAnsi="Times New Roman" w:cs="Times New Roman"/>
          <w:sz w:val="22"/>
          <w:szCs w:val="22"/>
        </w:rPr>
        <w:t>my tygodniowe,</w:t>
      </w:r>
    </w:p>
    <w:p w14:paraId="47FFFF92" w14:textId="77777777" w:rsidR="001E383D" w:rsidRPr="00DC6266" w:rsidRDefault="001E383D" w:rsidP="003A6B28">
      <w:pPr>
        <w:pStyle w:val="Default"/>
        <w:spacing w:after="76"/>
        <w:ind w:left="709" w:hanging="142"/>
        <w:rPr>
          <w:rFonts w:ascii="Times New Roman" w:hAnsi="Times New Roman" w:cs="Times New Roman"/>
          <w:sz w:val="22"/>
          <w:szCs w:val="22"/>
        </w:rPr>
      </w:pPr>
      <w:r w:rsidRPr="00DC6266">
        <w:rPr>
          <w:rFonts w:ascii="Times New Roman" w:hAnsi="Times New Roman" w:cs="Times New Roman"/>
          <w:sz w:val="22"/>
          <w:szCs w:val="22"/>
        </w:rPr>
        <w:t>- k</w:t>
      </w:r>
      <w:r w:rsidR="00706823" w:rsidRPr="00DC6266">
        <w:rPr>
          <w:rFonts w:ascii="Times New Roman" w:hAnsi="Times New Roman" w:cs="Times New Roman"/>
          <w:sz w:val="22"/>
          <w:szCs w:val="22"/>
        </w:rPr>
        <w:t>ontroluje realizację szkolenia,</w:t>
      </w:r>
    </w:p>
    <w:p w14:paraId="42FC4F58" w14:textId="77777777" w:rsidR="001E383D" w:rsidRPr="00DC6266" w:rsidRDefault="001E383D" w:rsidP="003A6B28">
      <w:pPr>
        <w:pStyle w:val="Default"/>
        <w:spacing w:after="76"/>
        <w:ind w:left="709" w:hanging="142"/>
        <w:rPr>
          <w:rFonts w:ascii="Times New Roman" w:hAnsi="Times New Roman" w:cs="Times New Roman"/>
          <w:sz w:val="22"/>
          <w:szCs w:val="22"/>
        </w:rPr>
      </w:pPr>
      <w:r w:rsidRPr="00DC6266">
        <w:rPr>
          <w:rFonts w:ascii="Times New Roman" w:hAnsi="Times New Roman" w:cs="Times New Roman"/>
          <w:sz w:val="22"/>
          <w:szCs w:val="22"/>
        </w:rPr>
        <w:t>- współprac</w:t>
      </w:r>
      <w:r w:rsidR="00706823" w:rsidRPr="00DC6266">
        <w:rPr>
          <w:rFonts w:ascii="Times New Roman" w:hAnsi="Times New Roman" w:cs="Times New Roman"/>
          <w:sz w:val="22"/>
          <w:szCs w:val="22"/>
        </w:rPr>
        <w:t>uje z dyrekcją szkoły i radą pedagogiczną,</w:t>
      </w:r>
      <w:r w:rsidRPr="00DC6266">
        <w:rPr>
          <w:rFonts w:ascii="Times New Roman" w:hAnsi="Times New Roman" w:cs="Times New Roman"/>
          <w:sz w:val="22"/>
          <w:szCs w:val="22"/>
        </w:rPr>
        <w:t xml:space="preserve"> </w:t>
      </w:r>
    </w:p>
    <w:p w14:paraId="647CAB7F" w14:textId="77777777" w:rsidR="001E383D" w:rsidRPr="00DC6266" w:rsidRDefault="001E383D" w:rsidP="003A6B28">
      <w:pPr>
        <w:pStyle w:val="Default"/>
        <w:spacing w:after="76"/>
        <w:ind w:left="709" w:hanging="142"/>
        <w:rPr>
          <w:rFonts w:ascii="Times New Roman" w:hAnsi="Times New Roman" w:cs="Times New Roman"/>
          <w:sz w:val="22"/>
          <w:szCs w:val="22"/>
        </w:rPr>
      </w:pPr>
      <w:r w:rsidRPr="00DC6266">
        <w:rPr>
          <w:rFonts w:ascii="Times New Roman" w:hAnsi="Times New Roman" w:cs="Times New Roman"/>
          <w:sz w:val="22"/>
          <w:szCs w:val="22"/>
        </w:rPr>
        <w:t>- koordynuje</w:t>
      </w:r>
      <w:r w:rsidR="00706823" w:rsidRPr="00DC6266">
        <w:rPr>
          <w:rFonts w:ascii="Times New Roman" w:hAnsi="Times New Roman" w:cs="Times New Roman"/>
          <w:sz w:val="22"/>
          <w:szCs w:val="22"/>
        </w:rPr>
        <w:t xml:space="preserve"> współpracę pomiędzy trenerami,</w:t>
      </w:r>
    </w:p>
    <w:p w14:paraId="1DCC20BF" w14:textId="77777777" w:rsidR="001E383D" w:rsidRPr="00DC6266" w:rsidRDefault="001E383D" w:rsidP="003A6B28">
      <w:pPr>
        <w:pStyle w:val="Default"/>
        <w:spacing w:after="76"/>
        <w:ind w:left="709" w:hanging="142"/>
        <w:rPr>
          <w:rFonts w:ascii="Times New Roman" w:hAnsi="Times New Roman" w:cs="Times New Roman"/>
          <w:sz w:val="22"/>
          <w:szCs w:val="22"/>
        </w:rPr>
      </w:pPr>
      <w:r w:rsidRPr="00DC6266">
        <w:rPr>
          <w:rFonts w:ascii="Times New Roman" w:hAnsi="Times New Roman" w:cs="Times New Roman"/>
          <w:sz w:val="22"/>
          <w:szCs w:val="22"/>
        </w:rPr>
        <w:t xml:space="preserve">- współpracuje z trenerami klubowymi w zakresie odpowiedniej realizacji zajęć </w:t>
      </w:r>
      <w:r w:rsidR="00706823" w:rsidRPr="00DC6266">
        <w:rPr>
          <w:rFonts w:ascii="Times New Roman" w:hAnsi="Times New Roman" w:cs="Times New Roman"/>
          <w:sz w:val="22"/>
          <w:szCs w:val="22"/>
        </w:rPr>
        <w:t>piłkarskich uczniów w tygodniu,</w:t>
      </w:r>
    </w:p>
    <w:p w14:paraId="3B1111A9" w14:textId="3AFFFA78" w:rsidR="001E383D" w:rsidRPr="00DC6266" w:rsidRDefault="001E383D" w:rsidP="004D32F1">
      <w:pPr>
        <w:pStyle w:val="Default"/>
        <w:spacing w:after="240"/>
        <w:ind w:left="709" w:hanging="142"/>
        <w:rPr>
          <w:rFonts w:ascii="Times New Roman" w:hAnsi="Times New Roman" w:cs="Times New Roman"/>
          <w:sz w:val="22"/>
          <w:szCs w:val="22"/>
        </w:rPr>
      </w:pPr>
      <w:r w:rsidRPr="00DC6266">
        <w:rPr>
          <w:rFonts w:ascii="Times New Roman" w:hAnsi="Times New Roman" w:cs="Times New Roman"/>
          <w:sz w:val="22"/>
          <w:szCs w:val="22"/>
        </w:rPr>
        <w:t xml:space="preserve">- kreuje działania związane z </w:t>
      </w:r>
      <w:r w:rsidR="00A570FE" w:rsidRPr="00DC6266">
        <w:rPr>
          <w:rFonts w:ascii="Times New Roman" w:hAnsi="Times New Roman" w:cs="Times New Roman"/>
          <w:sz w:val="22"/>
          <w:szCs w:val="22"/>
        </w:rPr>
        <w:t>analizą treningów</w:t>
      </w:r>
      <w:r w:rsidRPr="00DC6266">
        <w:rPr>
          <w:rFonts w:ascii="Times New Roman" w:hAnsi="Times New Roman" w:cs="Times New Roman"/>
          <w:sz w:val="22"/>
          <w:szCs w:val="22"/>
        </w:rPr>
        <w:t xml:space="preserve"> i </w:t>
      </w:r>
      <w:r w:rsidR="00A570FE" w:rsidRPr="00DC6266">
        <w:rPr>
          <w:rFonts w:ascii="Times New Roman" w:hAnsi="Times New Roman" w:cs="Times New Roman"/>
          <w:sz w:val="22"/>
          <w:szCs w:val="22"/>
        </w:rPr>
        <w:t>ich</w:t>
      </w:r>
      <w:r w:rsidRPr="00DC6266">
        <w:rPr>
          <w:rFonts w:ascii="Times New Roman" w:hAnsi="Times New Roman" w:cs="Times New Roman"/>
          <w:sz w:val="22"/>
          <w:szCs w:val="22"/>
        </w:rPr>
        <w:t xml:space="preserve"> ewaluacją</w:t>
      </w:r>
      <w:r w:rsidR="00706823" w:rsidRPr="00DC6266">
        <w:rPr>
          <w:rFonts w:ascii="Times New Roman" w:hAnsi="Times New Roman" w:cs="Times New Roman"/>
          <w:sz w:val="22"/>
          <w:szCs w:val="22"/>
        </w:rPr>
        <w:t>,</w:t>
      </w:r>
    </w:p>
    <w:p w14:paraId="18DF44CF" w14:textId="77777777" w:rsidR="004D32F1" w:rsidRPr="00DC6266" w:rsidRDefault="004D32F1" w:rsidP="004D32F1">
      <w:pPr>
        <w:pStyle w:val="Default"/>
        <w:spacing w:after="240"/>
        <w:ind w:left="709" w:hanging="142"/>
        <w:rPr>
          <w:rFonts w:ascii="Times New Roman" w:hAnsi="Times New Roman" w:cs="Times New Roman"/>
          <w:sz w:val="22"/>
          <w:szCs w:val="22"/>
        </w:rPr>
      </w:pPr>
      <w:r w:rsidRPr="00DC6266">
        <w:rPr>
          <w:rFonts w:ascii="Times New Roman" w:hAnsi="Times New Roman" w:cs="Times New Roman"/>
          <w:sz w:val="22"/>
          <w:szCs w:val="22"/>
        </w:rPr>
        <w:t>- dba o systematyczne dokształcanie kadry szkoleniowej</w:t>
      </w:r>
    </w:p>
    <w:p w14:paraId="485F6675" w14:textId="77777777" w:rsidR="004D32F1" w:rsidRPr="00DC6266" w:rsidRDefault="004D32F1" w:rsidP="004D32F1">
      <w:pPr>
        <w:pStyle w:val="Default"/>
        <w:ind w:left="709" w:hanging="142"/>
        <w:rPr>
          <w:rFonts w:ascii="Times New Roman" w:hAnsi="Times New Roman" w:cs="Times New Roman"/>
          <w:sz w:val="22"/>
          <w:szCs w:val="22"/>
        </w:rPr>
      </w:pPr>
    </w:p>
    <w:p w14:paraId="0EEA6542" w14:textId="77777777" w:rsidR="001E383D" w:rsidRPr="00DC6266" w:rsidRDefault="001E383D" w:rsidP="00B71AE2">
      <w:pPr>
        <w:pStyle w:val="Default"/>
        <w:numPr>
          <w:ilvl w:val="0"/>
          <w:numId w:val="21"/>
        </w:numPr>
        <w:ind w:left="709" w:hanging="283"/>
        <w:rPr>
          <w:rFonts w:ascii="Times New Roman" w:hAnsi="Times New Roman" w:cs="Times New Roman"/>
          <w:sz w:val="22"/>
          <w:szCs w:val="22"/>
        </w:rPr>
      </w:pPr>
      <w:r w:rsidRPr="00DC6266">
        <w:rPr>
          <w:rFonts w:ascii="Times New Roman" w:hAnsi="Times New Roman" w:cs="Times New Roman"/>
          <w:sz w:val="22"/>
          <w:szCs w:val="22"/>
        </w:rPr>
        <w:t xml:space="preserve">Ponadto bierze udział w realizacji procesu szkolenia piłkarskiego, prowadzi wybrane zajęcia teoretyczne i praktyczne, a w szczególności: </w:t>
      </w:r>
      <w:r w:rsidRPr="00DC6266">
        <w:rPr>
          <w:rFonts w:ascii="Times New Roman" w:hAnsi="Times New Roman" w:cs="Times New Roman"/>
          <w:sz w:val="22"/>
          <w:szCs w:val="22"/>
        </w:rPr>
        <w:br/>
      </w:r>
    </w:p>
    <w:p w14:paraId="513B44C8" w14:textId="7CFD69CB" w:rsidR="001E383D" w:rsidRPr="00DC6266" w:rsidRDefault="001E383D" w:rsidP="00624900">
      <w:pPr>
        <w:pStyle w:val="Default"/>
        <w:spacing w:after="76"/>
        <w:ind w:left="567"/>
        <w:rPr>
          <w:rFonts w:ascii="Times New Roman" w:hAnsi="Times New Roman" w:cs="Times New Roman"/>
          <w:sz w:val="22"/>
          <w:szCs w:val="22"/>
        </w:rPr>
      </w:pPr>
      <w:r w:rsidRPr="00DC6266">
        <w:rPr>
          <w:rFonts w:ascii="Times New Roman" w:hAnsi="Times New Roman" w:cs="Times New Roman"/>
          <w:sz w:val="22"/>
          <w:szCs w:val="22"/>
        </w:rPr>
        <w:t>- obserwuje zawodników uczestn</w:t>
      </w:r>
      <w:r w:rsidR="00706823" w:rsidRPr="00DC6266">
        <w:rPr>
          <w:rFonts w:ascii="Times New Roman" w:hAnsi="Times New Roman" w:cs="Times New Roman"/>
          <w:sz w:val="22"/>
          <w:szCs w:val="22"/>
        </w:rPr>
        <w:t xml:space="preserve">iczących w </w:t>
      </w:r>
      <w:r w:rsidR="00A570FE" w:rsidRPr="00DC6266">
        <w:rPr>
          <w:rFonts w:ascii="Times New Roman" w:hAnsi="Times New Roman" w:cs="Times New Roman"/>
          <w:sz w:val="22"/>
          <w:szCs w:val="22"/>
        </w:rPr>
        <w:t>meczach</w:t>
      </w:r>
      <w:r w:rsidR="00706823" w:rsidRPr="00DC6266">
        <w:rPr>
          <w:rFonts w:ascii="Times New Roman" w:hAnsi="Times New Roman" w:cs="Times New Roman"/>
          <w:sz w:val="22"/>
          <w:szCs w:val="22"/>
        </w:rPr>
        <w:t xml:space="preserve"> mistrzowskich,</w:t>
      </w:r>
    </w:p>
    <w:p w14:paraId="2C86DC63" w14:textId="77777777" w:rsidR="00DC6266" w:rsidRPr="00DC6266" w:rsidRDefault="001E383D" w:rsidP="00624900">
      <w:pPr>
        <w:pStyle w:val="Default"/>
        <w:ind w:left="567"/>
        <w:rPr>
          <w:rFonts w:ascii="Times New Roman" w:hAnsi="Times New Roman" w:cs="Times New Roman"/>
          <w:sz w:val="22"/>
          <w:szCs w:val="22"/>
        </w:rPr>
      </w:pPr>
      <w:r w:rsidRPr="00DC6266">
        <w:rPr>
          <w:rFonts w:ascii="Times New Roman" w:hAnsi="Times New Roman" w:cs="Times New Roman"/>
          <w:sz w:val="22"/>
          <w:szCs w:val="22"/>
        </w:rPr>
        <w:t xml:space="preserve">- </w:t>
      </w:r>
      <w:r w:rsidR="00AA217E" w:rsidRPr="00DC6266">
        <w:rPr>
          <w:rFonts w:ascii="Times New Roman" w:hAnsi="Times New Roman" w:cs="Times New Roman"/>
          <w:sz w:val="22"/>
          <w:szCs w:val="22"/>
        </w:rPr>
        <w:t>regularnie utrzymuje</w:t>
      </w:r>
      <w:r w:rsidRPr="00DC6266">
        <w:rPr>
          <w:rFonts w:ascii="Times New Roman" w:hAnsi="Times New Roman" w:cs="Times New Roman"/>
          <w:sz w:val="22"/>
          <w:szCs w:val="22"/>
        </w:rPr>
        <w:t xml:space="preserve"> kontakty z rodzicami i trenera</w:t>
      </w:r>
      <w:r w:rsidR="00706823" w:rsidRPr="00DC6266">
        <w:rPr>
          <w:rFonts w:ascii="Times New Roman" w:hAnsi="Times New Roman" w:cs="Times New Roman"/>
          <w:sz w:val="22"/>
          <w:szCs w:val="22"/>
        </w:rPr>
        <w:t>mi klubowymi</w:t>
      </w:r>
    </w:p>
    <w:p w14:paraId="69CA8226" w14:textId="7E453E7E" w:rsidR="00803602" w:rsidRDefault="00803602" w:rsidP="00624900">
      <w:pPr>
        <w:pStyle w:val="Default"/>
        <w:ind w:left="567"/>
        <w:rPr>
          <w:rFonts w:ascii="Times New Roman" w:hAnsi="Times New Roman" w:cs="Times New Roman"/>
          <w:sz w:val="22"/>
          <w:szCs w:val="22"/>
        </w:rPr>
      </w:pPr>
    </w:p>
    <w:p w14:paraId="417B51DF" w14:textId="3300B9A5" w:rsidR="00DC6266" w:rsidRDefault="00DC6266" w:rsidP="00624900">
      <w:pPr>
        <w:pStyle w:val="Default"/>
        <w:ind w:left="567"/>
        <w:rPr>
          <w:rFonts w:ascii="Times New Roman" w:hAnsi="Times New Roman" w:cs="Times New Roman"/>
          <w:sz w:val="22"/>
          <w:szCs w:val="22"/>
        </w:rPr>
      </w:pPr>
    </w:p>
    <w:p w14:paraId="3DDEBC6B" w14:textId="77777777" w:rsidR="00DC6266" w:rsidRPr="006726DF" w:rsidRDefault="00DC6266" w:rsidP="00624900">
      <w:pPr>
        <w:pStyle w:val="Default"/>
        <w:ind w:left="567"/>
        <w:rPr>
          <w:rFonts w:ascii="Times New Roman" w:hAnsi="Times New Roman" w:cs="Times New Roman"/>
          <w:sz w:val="22"/>
          <w:szCs w:val="22"/>
        </w:rPr>
      </w:pPr>
    </w:p>
    <w:p w14:paraId="18EFCF50" w14:textId="77777777" w:rsidR="00706823" w:rsidRPr="006726DF" w:rsidRDefault="00706823" w:rsidP="001E383D">
      <w:pPr>
        <w:pStyle w:val="Tekstpodstawowy21"/>
        <w:spacing w:line="240" w:lineRule="auto"/>
        <w:ind w:left="360"/>
        <w:rPr>
          <w:rFonts w:cs="Times New Roman"/>
          <w:sz w:val="22"/>
          <w:szCs w:val="22"/>
        </w:rPr>
      </w:pPr>
    </w:p>
    <w:p w14:paraId="42F0EBEE" w14:textId="326E0DF9" w:rsidR="00ED5041" w:rsidRPr="006726DF" w:rsidRDefault="003A6B28" w:rsidP="00ED5041">
      <w:pPr>
        <w:pStyle w:val="Tekstpodstawowy21"/>
        <w:spacing w:line="240" w:lineRule="auto"/>
        <w:rPr>
          <w:rFonts w:cs="Times New Roman"/>
          <w:b/>
          <w:sz w:val="22"/>
          <w:szCs w:val="22"/>
        </w:rPr>
      </w:pPr>
      <w:r w:rsidRPr="006726DF">
        <w:rPr>
          <w:rFonts w:cs="Times New Roman"/>
          <w:b/>
          <w:sz w:val="22"/>
          <w:szCs w:val="22"/>
        </w:rPr>
        <w:lastRenderedPageBreak/>
        <w:t>1.8</w:t>
      </w:r>
      <w:r w:rsidR="00ED5041" w:rsidRPr="006726DF">
        <w:rPr>
          <w:rFonts w:cs="Times New Roman"/>
          <w:b/>
          <w:sz w:val="22"/>
          <w:szCs w:val="22"/>
        </w:rPr>
        <w:t xml:space="preserve">.  </w:t>
      </w:r>
      <w:r w:rsidR="00A570FE" w:rsidRPr="006726DF">
        <w:rPr>
          <w:rFonts w:cs="Times New Roman"/>
          <w:b/>
          <w:sz w:val="22"/>
          <w:szCs w:val="22"/>
        </w:rPr>
        <w:t>Test</w:t>
      </w:r>
      <w:r w:rsidR="00ED5041" w:rsidRPr="006726DF">
        <w:rPr>
          <w:rFonts w:cs="Times New Roman"/>
          <w:b/>
          <w:sz w:val="22"/>
          <w:szCs w:val="22"/>
        </w:rPr>
        <w:t xml:space="preserve"> sprawności fizycznej do klas o profilu piłkarskim – Szkoła P</w:t>
      </w:r>
      <w:r w:rsidR="00247912" w:rsidRPr="006726DF">
        <w:rPr>
          <w:rFonts w:cs="Times New Roman"/>
          <w:b/>
          <w:sz w:val="22"/>
          <w:szCs w:val="22"/>
        </w:rPr>
        <w:t>onadp</w:t>
      </w:r>
      <w:r w:rsidR="00ED5041" w:rsidRPr="006726DF">
        <w:rPr>
          <w:rFonts w:cs="Times New Roman"/>
          <w:b/>
          <w:sz w:val="22"/>
          <w:szCs w:val="22"/>
        </w:rPr>
        <w:t>odstawowa</w:t>
      </w:r>
    </w:p>
    <w:p w14:paraId="71B869FA" w14:textId="153F4A4B" w:rsidR="00DD3084" w:rsidRPr="00DC6266" w:rsidRDefault="00DD3084" w:rsidP="00DC6266">
      <w:pPr>
        <w:pStyle w:val="Akapitzlist"/>
        <w:numPr>
          <w:ilvl w:val="0"/>
          <w:numId w:val="1"/>
        </w:numPr>
        <w:rPr>
          <w:rFonts w:ascii="Times New Roman" w:eastAsia="Times New Roman" w:hAnsi="Times New Roman" w:cs="Times New Roman"/>
        </w:rPr>
      </w:pPr>
      <w:r w:rsidRPr="006726DF">
        <w:rPr>
          <w:rFonts w:ascii="Times New Roman" w:eastAsia="Times New Roman" w:hAnsi="Times New Roman" w:cs="Times New Roman"/>
        </w:rPr>
        <w:t xml:space="preserve">STOSUJEMY TAKIE SAME TESTY DLA CHŁOPCÓW I DZIEWCZYNEK </w:t>
      </w:r>
      <w:r w:rsidRPr="006726DF">
        <w:rPr>
          <w:rFonts w:ascii="Times New Roman" w:eastAsia="Times New Roman" w:hAnsi="Times New Roman" w:cs="Times New Roman"/>
          <w:color w:val="FF0000"/>
        </w:rPr>
        <w:t>(</w:t>
      </w:r>
      <w:r w:rsidRPr="006726DF">
        <w:rPr>
          <w:rFonts w:ascii="Times New Roman" w:eastAsia="Times New Roman" w:hAnsi="Times New Roman" w:cs="Times New Roman"/>
          <w:color w:val="FF0000"/>
          <w:u w:val="single"/>
        </w:rPr>
        <w:t>RÓŻNE NORMY</w:t>
      </w:r>
      <w:r w:rsidRPr="006726DF">
        <w:rPr>
          <w:rFonts w:ascii="Times New Roman" w:eastAsia="Times New Roman" w:hAnsi="Times New Roman" w:cs="Times New Roman"/>
          <w:color w:val="FF0000"/>
        </w:rPr>
        <w:t>),</w:t>
      </w:r>
    </w:p>
    <w:p w14:paraId="4AC69401" w14:textId="77777777" w:rsidR="00DD3084" w:rsidRPr="006726DF" w:rsidRDefault="00DD3084" w:rsidP="00DD3084">
      <w:pPr>
        <w:spacing w:after="0"/>
        <w:rPr>
          <w:rFonts w:ascii="Times New Roman" w:eastAsia="Times New Roman" w:hAnsi="Times New Roman" w:cs="Times New Roman"/>
        </w:rPr>
      </w:pPr>
      <w:r w:rsidRPr="006726DF">
        <w:rPr>
          <w:rFonts w:ascii="Times New Roman" w:eastAsia="Times New Roman" w:hAnsi="Times New Roman" w:cs="Times New Roman"/>
          <w:b/>
        </w:rPr>
        <w:t>MIEJSCE:</w:t>
      </w:r>
      <w:r w:rsidRPr="006726DF">
        <w:rPr>
          <w:rFonts w:ascii="Times New Roman" w:eastAsia="Times New Roman" w:hAnsi="Times New Roman" w:cs="Times New Roman"/>
        </w:rPr>
        <w:t xml:space="preserve"> </w:t>
      </w:r>
    </w:p>
    <w:p w14:paraId="3F28D1B1" w14:textId="3629FC1A" w:rsidR="00DD3084" w:rsidRPr="006726DF" w:rsidRDefault="00247912" w:rsidP="00DD3084">
      <w:pPr>
        <w:spacing w:after="0"/>
        <w:rPr>
          <w:rFonts w:ascii="Times New Roman" w:eastAsia="Times New Roman" w:hAnsi="Times New Roman" w:cs="Times New Roman"/>
        </w:rPr>
      </w:pPr>
      <w:r w:rsidRPr="006726DF">
        <w:rPr>
          <w:rFonts w:ascii="Times New Roman" w:eastAsia="Times New Roman" w:hAnsi="Times New Roman" w:cs="Times New Roman"/>
        </w:rPr>
        <w:t>Boisko</w:t>
      </w:r>
      <w:r w:rsidR="00DD3084" w:rsidRPr="006726DF">
        <w:rPr>
          <w:rFonts w:ascii="Times New Roman" w:eastAsia="Times New Roman" w:hAnsi="Times New Roman" w:cs="Times New Roman"/>
        </w:rPr>
        <w:t xml:space="preserve"> pełnowymiarowe ze sztuczną trawą</w:t>
      </w:r>
      <w:r w:rsidRPr="006726DF">
        <w:rPr>
          <w:rFonts w:ascii="Times New Roman" w:eastAsia="Times New Roman" w:hAnsi="Times New Roman" w:cs="Times New Roman"/>
        </w:rPr>
        <w:t xml:space="preserve"> </w:t>
      </w:r>
      <w:r w:rsidR="00DD3084" w:rsidRPr="006726DF">
        <w:rPr>
          <w:rFonts w:ascii="Times New Roman" w:eastAsia="Times New Roman" w:hAnsi="Times New Roman" w:cs="Times New Roman"/>
        </w:rPr>
        <w:br/>
        <w:t>(Warunki przeprowadzanych testów muszą być jednakowe )</w:t>
      </w:r>
    </w:p>
    <w:p w14:paraId="32BF609F" w14:textId="77777777" w:rsidR="00CB6CAB" w:rsidRPr="006726DF" w:rsidRDefault="00CB6CAB" w:rsidP="00DD3084">
      <w:pPr>
        <w:contextualSpacing/>
        <w:rPr>
          <w:rFonts w:ascii="Times New Roman" w:eastAsia="Times New Roman" w:hAnsi="Times New Roman" w:cs="Times New Roman"/>
          <w:b/>
        </w:rPr>
      </w:pPr>
    </w:p>
    <w:p w14:paraId="75FF7205" w14:textId="5A462D51" w:rsidR="00DD3084" w:rsidRPr="006726DF" w:rsidRDefault="00DD3084" w:rsidP="00DD3084">
      <w:pPr>
        <w:contextualSpacing/>
        <w:rPr>
          <w:rFonts w:ascii="Times New Roman" w:eastAsia="Times New Roman" w:hAnsi="Times New Roman" w:cs="Times New Roman"/>
        </w:rPr>
      </w:pPr>
      <w:r w:rsidRPr="006726DF">
        <w:rPr>
          <w:rFonts w:ascii="Times New Roman" w:eastAsia="Times New Roman" w:hAnsi="Times New Roman" w:cs="Times New Roman"/>
          <w:b/>
        </w:rPr>
        <w:t>ILOŚĆ TRENERÓW / NAUCZYCIELI PROWADZĄCYCH:</w:t>
      </w:r>
      <w:r w:rsidRPr="006726DF">
        <w:rPr>
          <w:rFonts w:ascii="Times New Roman" w:eastAsia="Times New Roman" w:hAnsi="Times New Roman" w:cs="Times New Roman"/>
        </w:rPr>
        <w:t xml:space="preserve"> </w:t>
      </w:r>
      <w:r w:rsidRPr="006726DF">
        <w:rPr>
          <w:rFonts w:ascii="Times New Roman" w:eastAsia="Times New Roman" w:hAnsi="Times New Roman" w:cs="Times New Roman"/>
        </w:rPr>
        <w:br/>
        <w:t xml:space="preserve">Minimum 3 osoby (testy </w:t>
      </w:r>
      <w:proofErr w:type="spellStart"/>
      <w:r w:rsidRPr="006726DF">
        <w:rPr>
          <w:rFonts w:ascii="Times New Roman" w:eastAsia="Times New Roman" w:hAnsi="Times New Roman" w:cs="Times New Roman"/>
        </w:rPr>
        <w:t>techniczno</w:t>
      </w:r>
      <w:proofErr w:type="spellEnd"/>
      <w:r w:rsidRPr="006726DF">
        <w:rPr>
          <w:rFonts w:ascii="Times New Roman" w:eastAsia="Times New Roman" w:hAnsi="Times New Roman" w:cs="Times New Roman"/>
        </w:rPr>
        <w:t xml:space="preserve"> – motoryczne), minimum 2 osoby na zespół (</w:t>
      </w:r>
      <w:r w:rsidR="00A570FE" w:rsidRPr="006726DF">
        <w:rPr>
          <w:rFonts w:ascii="Times New Roman" w:eastAsia="Times New Roman" w:hAnsi="Times New Roman" w:cs="Times New Roman"/>
        </w:rPr>
        <w:t>gra</w:t>
      </w:r>
      <w:r w:rsidRPr="006726DF">
        <w:rPr>
          <w:rFonts w:ascii="Times New Roman" w:eastAsia="Times New Roman" w:hAnsi="Times New Roman" w:cs="Times New Roman"/>
        </w:rPr>
        <w:t xml:space="preserve">) </w:t>
      </w:r>
    </w:p>
    <w:p w14:paraId="64473F4A" w14:textId="77777777" w:rsidR="00CB6CAB" w:rsidRPr="006726DF" w:rsidRDefault="00CB6CAB" w:rsidP="00DD3084">
      <w:pPr>
        <w:spacing w:after="0"/>
        <w:contextualSpacing/>
        <w:rPr>
          <w:rFonts w:ascii="Times New Roman" w:eastAsia="Times New Roman" w:hAnsi="Times New Roman" w:cs="Times New Roman"/>
          <w:b/>
        </w:rPr>
      </w:pPr>
    </w:p>
    <w:p w14:paraId="7438BC0E" w14:textId="6A0B63F9" w:rsidR="006726DF" w:rsidRPr="006726DF" w:rsidRDefault="00DD3084" w:rsidP="00DD3084">
      <w:pPr>
        <w:spacing w:after="0" w:line="276" w:lineRule="auto"/>
        <w:contextualSpacing/>
        <w:rPr>
          <w:rFonts w:ascii="Times New Roman" w:eastAsia="Times New Roman" w:hAnsi="Times New Roman" w:cs="Times New Roman"/>
        </w:rPr>
      </w:pPr>
      <w:r w:rsidRPr="006726DF">
        <w:rPr>
          <w:rFonts w:ascii="Times New Roman" w:eastAsia="Times New Roman" w:hAnsi="Times New Roman" w:cs="Times New Roman"/>
          <w:b/>
        </w:rPr>
        <w:t xml:space="preserve">KOLEJNOŚĆ </w:t>
      </w:r>
      <w:r w:rsidR="00A570FE" w:rsidRPr="006726DF">
        <w:rPr>
          <w:rFonts w:ascii="Times New Roman" w:eastAsia="Times New Roman" w:hAnsi="Times New Roman" w:cs="Times New Roman"/>
          <w:b/>
        </w:rPr>
        <w:t>PRÓB</w:t>
      </w:r>
      <w:r w:rsidRPr="006726DF">
        <w:rPr>
          <w:rFonts w:ascii="Times New Roman" w:eastAsia="Times New Roman" w:hAnsi="Times New Roman" w:cs="Times New Roman"/>
          <w:b/>
        </w:rPr>
        <w:t xml:space="preserve">:  </w:t>
      </w:r>
      <w:r w:rsidRPr="006726DF">
        <w:rPr>
          <w:rFonts w:ascii="Times New Roman" w:eastAsia="Times New Roman" w:hAnsi="Times New Roman" w:cs="Times New Roman"/>
          <w:b/>
        </w:rPr>
        <w:br/>
      </w:r>
      <w:r w:rsidRPr="006726DF">
        <w:rPr>
          <w:rFonts w:ascii="Times New Roman" w:eastAsia="Times New Roman" w:hAnsi="Times New Roman" w:cs="Times New Roman"/>
        </w:rPr>
        <w:t xml:space="preserve">1. Szybkość, </w:t>
      </w:r>
      <w:r w:rsidRPr="006726DF">
        <w:rPr>
          <w:rFonts w:ascii="Times New Roman" w:eastAsia="Times New Roman" w:hAnsi="Times New Roman" w:cs="Times New Roman"/>
        </w:rPr>
        <w:br/>
        <w:t xml:space="preserve">2. Próba mocy (skok w dal z miejsca), </w:t>
      </w:r>
      <w:r w:rsidRPr="006726DF">
        <w:rPr>
          <w:rFonts w:ascii="Times New Roman" w:eastAsia="Times New Roman" w:hAnsi="Times New Roman" w:cs="Times New Roman"/>
        </w:rPr>
        <w:br/>
        <w:t xml:space="preserve">3. Technika specjalna (prowadzenie piłki), </w:t>
      </w:r>
      <w:r w:rsidRPr="006726DF">
        <w:rPr>
          <w:rFonts w:ascii="Times New Roman" w:eastAsia="Times New Roman" w:hAnsi="Times New Roman" w:cs="Times New Roman"/>
        </w:rPr>
        <w:br/>
        <w:t>4</w:t>
      </w:r>
      <w:r w:rsidR="00624900" w:rsidRPr="006726DF">
        <w:rPr>
          <w:rFonts w:ascii="Times New Roman" w:eastAsia="Times New Roman" w:hAnsi="Times New Roman" w:cs="Times New Roman"/>
        </w:rPr>
        <w:t>. Technika specjalna (strzał</w:t>
      </w:r>
      <w:r w:rsidR="00066312">
        <w:rPr>
          <w:rFonts w:ascii="Times New Roman" w:eastAsia="Times New Roman" w:hAnsi="Times New Roman" w:cs="Times New Roman"/>
        </w:rPr>
        <w:t xml:space="preserve"> do celu</w:t>
      </w:r>
      <w:r w:rsidR="00624900" w:rsidRPr="006726DF">
        <w:rPr>
          <w:rFonts w:ascii="Times New Roman" w:eastAsia="Times New Roman" w:hAnsi="Times New Roman" w:cs="Times New Roman"/>
        </w:rPr>
        <w:t xml:space="preserve">), </w:t>
      </w:r>
    </w:p>
    <w:p w14:paraId="3D6ED44E" w14:textId="58B8ECCE" w:rsidR="00DD3084" w:rsidRDefault="00DD3084" w:rsidP="00DD3084">
      <w:pPr>
        <w:spacing w:after="0" w:line="276" w:lineRule="auto"/>
        <w:contextualSpacing/>
        <w:rPr>
          <w:rFonts w:ascii="Times New Roman" w:eastAsia="Times New Roman" w:hAnsi="Times New Roman" w:cs="Times New Roman"/>
          <w:b/>
        </w:rPr>
      </w:pPr>
      <w:r w:rsidRPr="006726DF">
        <w:rPr>
          <w:rFonts w:ascii="Times New Roman" w:eastAsia="Times New Roman" w:hAnsi="Times New Roman" w:cs="Times New Roman"/>
        </w:rPr>
        <w:t>5. Gra:</w:t>
      </w:r>
      <w:r w:rsidRPr="006726DF">
        <w:rPr>
          <w:rFonts w:ascii="Times New Roman" w:eastAsia="Times New Roman" w:hAnsi="Times New Roman" w:cs="Times New Roman"/>
          <w:b/>
        </w:rPr>
        <w:t xml:space="preserve"> </w:t>
      </w:r>
    </w:p>
    <w:p w14:paraId="5FD38D20" w14:textId="590329D2" w:rsidR="00DD3084" w:rsidRPr="006726DF" w:rsidRDefault="00DD3084" w:rsidP="00FF405F">
      <w:pPr>
        <w:spacing w:after="0" w:line="276" w:lineRule="auto"/>
        <w:contextualSpacing/>
        <w:rPr>
          <w:rFonts w:ascii="Times New Roman" w:hAnsi="Times New Roman" w:cs="Times New Roman"/>
          <w:sz w:val="20"/>
          <w:szCs w:val="20"/>
        </w:rPr>
      </w:pPr>
      <w:r w:rsidRPr="006726DF">
        <w:rPr>
          <w:rFonts w:ascii="Times New Roman" w:eastAsia="Times New Roman" w:hAnsi="Times New Roman" w:cs="Times New Roman"/>
          <w:b/>
        </w:rPr>
        <w:t>Szkoła P</w:t>
      </w:r>
      <w:r w:rsidR="00247912" w:rsidRPr="006726DF">
        <w:rPr>
          <w:rFonts w:ascii="Times New Roman" w:eastAsia="Times New Roman" w:hAnsi="Times New Roman" w:cs="Times New Roman"/>
          <w:b/>
        </w:rPr>
        <w:t>onadp</w:t>
      </w:r>
      <w:r w:rsidRPr="006726DF">
        <w:rPr>
          <w:rFonts w:ascii="Times New Roman" w:eastAsia="Times New Roman" w:hAnsi="Times New Roman" w:cs="Times New Roman"/>
          <w:b/>
        </w:rPr>
        <w:t xml:space="preserve">odstawowa – </w:t>
      </w:r>
      <w:r w:rsidRPr="006726DF">
        <w:rPr>
          <w:rFonts w:ascii="Times New Roman" w:eastAsia="Times New Roman" w:hAnsi="Times New Roman" w:cs="Times New Roman"/>
        </w:rPr>
        <w:t>ocena umiejętności w 4 obszarach</w:t>
      </w:r>
      <w:r w:rsidRPr="006726DF">
        <w:rPr>
          <w:rFonts w:ascii="Times New Roman" w:eastAsia="Times New Roman" w:hAnsi="Times New Roman" w:cs="Times New Roman"/>
          <w:b/>
        </w:rPr>
        <w:t xml:space="preserve">: </w:t>
      </w:r>
      <w:r w:rsidRPr="006726DF">
        <w:rPr>
          <w:rFonts w:ascii="Times New Roman" w:hAnsi="Times New Roman" w:cs="Times New Roman"/>
          <w:sz w:val="20"/>
          <w:szCs w:val="20"/>
        </w:rPr>
        <w:t>Zaangażowanie w grę w ataku,</w:t>
      </w:r>
      <w:r w:rsidRPr="006726DF">
        <w:rPr>
          <w:rFonts w:ascii="Times New Roman" w:hAnsi="Times New Roman" w:cs="Times New Roman"/>
          <w:b/>
          <w:sz w:val="20"/>
          <w:szCs w:val="20"/>
        </w:rPr>
        <w:t xml:space="preserve">  </w:t>
      </w:r>
      <w:r w:rsidRPr="006726DF">
        <w:rPr>
          <w:rFonts w:ascii="Times New Roman" w:hAnsi="Times New Roman" w:cs="Times New Roman"/>
          <w:sz w:val="20"/>
          <w:szCs w:val="20"/>
        </w:rPr>
        <w:t>Zaangażowanie w grę w obronie,</w:t>
      </w:r>
      <w:r w:rsidRPr="006726DF">
        <w:rPr>
          <w:rFonts w:ascii="Times New Roman" w:hAnsi="Times New Roman" w:cs="Times New Roman"/>
          <w:b/>
          <w:sz w:val="20"/>
          <w:szCs w:val="20"/>
        </w:rPr>
        <w:t xml:space="preserve"> </w:t>
      </w:r>
      <w:r w:rsidRPr="006726DF">
        <w:rPr>
          <w:rFonts w:ascii="Times New Roman" w:hAnsi="Times New Roman" w:cs="Times New Roman"/>
          <w:sz w:val="20"/>
          <w:szCs w:val="20"/>
        </w:rPr>
        <w:t>wspó</w:t>
      </w:r>
      <w:r w:rsidR="00A570FE" w:rsidRPr="006726DF">
        <w:rPr>
          <w:rFonts w:ascii="Times New Roman" w:hAnsi="Times New Roman" w:cs="Times New Roman"/>
          <w:sz w:val="20"/>
          <w:szCs w:val="20"/>
        </w:rPr>
        <w:t>łpraca z kolegami, decyzyjność (</w:t>
      </w:r>
      <w:r w:rsidRPr="006726DF">
        <w:rPr>
          <w:rFonts w:ascii="Times New Roman" w:hAnsi="Times New Roman" w:cs="Times New Roman"/>
          <w:sz w:val="20"/>
          <w:szCs w:val="20"/>
        </w:rPr>
        <w:t xml:space="preserve">podania, strzał, drybling) </w:t>
      </w:r>
    </w:p>
    <w:p w14:paraId="51D9E7D4" w14:textId="77777777" w:rsidR="00CF3A6B" w:rsidRPr="006726DF" w:rsidRDefault="003A6B28" w:rsidP="00706823">
      <w:pPr>
        <w:spacing w:after="0" w:line="276" w:lineRule="auto"/>
        <w:contextualSpacing/>
        <w:rPr>
          <w:rFonts w:ascii="Times New Roman" w:eastAsia="Times New Roman" w:hAnsi="Times New Roman" w:cs="Times New Roman"/>
        </w:rPr>
      </w:pPr>
      <w:r w:rsidRPr="006726DF">
        <w:rPr>
          <w:rFonts w:ascii="Times New Roman" w:eastAsia="Times New Roman" w:hAnsi="Times New Roman" w:cs="Times New Roman"/>
        </w:rPr>
        <w:t xml:space="preserve">6. </w:t>
      </w:r>
      <w:proofErr w:type="spellStart"/>
      <w:r w:rsidRPr="006726DF">
        <w:rPr>
          <w:rFonts w:ascii="Times New Roman" w:eastAsia="Times New Roman" w:hAnsi="Times New Roman" w:cs="Times New Roman"/>
        </w:rPr>
        <w:t>Beep</w:t>
      </w:r>
      <w:proofErr w:type="spellEnd"/>
      <w:r w:rsidRPr="006726DF">
        <w:rPr>
          <w:rFonts w:ascii="Times New Roman" w:eastAsia="Times New Roman" w:hAnsi="Times New Roman" w:cs="Times New Roman"/>
        </w:rPr>
        <w:t xml:space="preserve"> Test.</w:t>
      </w:r>
    </w:p>
    <w:p w14:paraId="78EEB65C" w14:textId="77777777" w:rsidR="00CB6CAB" w:rsidRPr="006726DF" w:rsidRDefault="00CB6CAB" w:rsidP="00706823">
      <w:pPr>
        <w:spacing w:after="0" w:line="276" w:lineRule="auto"/>
        <w:contextualSpacing/>
        <w:rPr>
          <w:rFonts w:ascii="Times New Roman" w:eastAsia="Times New Roman" w:hAnsi="Times New Roman" w:cs="Times New Roman"/>
        </w:rPr>
      </w:pPr>
    </w:p>
    <w:p w14:paraId="194CC7A5" w14:textId="227097CB" w:rsidR="00AA217E" w:rsidRPr="006726DF" w:rsidRDefault="00DD3084" w:rsidP="00DD3084">
      <w:pPr>
        <w:spacing w:after="0"/>
        <w:rPr>
          <w:rFonts w:ascii="Times New Roman" w:eastAsia="Times New Roman" w:hAnsi="Times New Roman" w:cs="Times New Roman"/>
        </w:rPr>
      </w:pPr>
      <w:r w:rsidRPr="006726DF">
        <w:rPr>
          <w:rFonts w:ascii="Times New Roman" w:eastAsia="Times New Roman" w:hAnsi="Times New Roman" w:cs="Times New Roman"/>
          <w:b/>
        </w:rPr>
        <w:t xml:space="preserve">HARMONOGRAM PRZEBIEGU </w:t>
      </w:r>
      <w:r w:rsidR="00A570FE" w:rsidRPr="006726DF">
        <w:rPr>
          <w:rFonts w:ascii="Times New Roman" w:eastAsia="Times New Roman" w:hAnsi="Times New Roman" w:cs="Times New Roman"/>
          <w:b/>
        </w:rPr>
        <w:t>PRÓB</w:t>
      </w:r>
      <w:r w:rsidRPr="006726DF">
        <w:rPr>
          <w:rFonts w:ascii="Times New Roman" w:eastAsia="Times New Roman" w:hAnsi="Times New Roman" w:cs="Times New Roman"/>
          <w:b/>
        </w:rPr>
        <w:t>:</w:t>
      </w:r>
      <w:r w:rsidRPr="006726DF">
        <w:rPr>
          <w:rFonts w:ascii="Times New Roman" w:eastAsia="Times New Roman" w:hAnsi="Times New Roman" w:cs="Times New Roman"/>
        </w:rPr>
        <w:br/>
        <w:t>1. Rejestracja kandydatów</w:t>
      </w:r>
      <w:r w:rsidR="00AA217E" w:rsidRPr="006726DF">
        <w:rPr>
          <w:rFonts w:ascii="Times New Roman" w:eastAsia="Times New Roman" w:hAnsi="Times New Roman" w:cs="Times New Roman"/>
        </w:rPr>
        <w:t>,</w:t>
      </w:r>
      <w:r w:rsidRPr="006726DF">
        <w:rPr>
          <w:rFonts w:ascii="Times New Roman" w:eastAsia="Times New Roman" w:hAnsi="Times New Roman" w:cs="Times New Roman"/>
        </w:rPr>
        <w:br/>
        <w:t xml:space="preserve">2. Omówienie z kandydatami </w:t>
      </w:r>
      <w:r w:rsidR="00A570FE" w:rsidRPr="006726DF">
        <w:rPr>
          <w:rFonts w:ascii="Times New Roman" w:eastAsia="Times New Roman" w:hAnsi="Times New Roman" w:cs="Times New Roman"/>
        </w:rPr>
        <w:t xml:space="preserve">prób </w:t>
      </w:r>
      <w:r w:rsidRPr="006726DF">
        <w:rPr>
          <w:rFonts w:ascii="Times New Roman" w:eastAsia="Times New Roman" w:hAnsi="Times New Roman" w:cs="Times New Roman"/>
        </w:rPr>
        <w:t>i zasad</w:t>
      </w:r>
      <w:r w:rsidR="00A570FE" w:rsidRPr="006726DF">
        <w:rPr>
          <w:rFonts w:ascii="Times New Roman" w:eastAsia="Times New Roman" w:hAnsi="Times New Roman" w:cs="Times New Roman"/>
        </w:rPr>
        <w:t>,</w:t>
      </w:r>
      <w:r w:rsidR="00A570FE" w:rsidRPr="006726DF">
        <w:rPr>
          <w:rFonts w:ascii="Times New Roman" w:eastAsia="Times New Roman" w:hAnsi="Times New Roman" w:cs="Times New Roman"/>
        </w:rPr>
        <w:br/>
        <w:t xml:space="preserve">3. Próby </w:t>
      </w:r>
      <w:r w:rsidR="00AA217E" w:rsidRPr="006726DF">
        <w:rPr>
          <w:rFonts w:ascii="Times New Roman" w:eastAsia="Times New Roman" w:hAnsi="Times New Roman" w:cs="Times New Roman"/>
        </w:rPr>
        <w:t>1 -</w:t>
      </w:r>
      <w:r w:rsidRPr="006726DF">
        <w:rPr>
          <w:rFonts w:ascii="Times New Roman" w:eastAsia="Times New Roman" w:hAnsi="Times New Roman" w:cs="Times New Roman"/>
        </w:rPr>
        <w:t xml:space="preserve"> 5</w:t>
      </w:r>
      <w:r w:rsidR="00AA217E" w:rsidRPr="006726DF">
        <w:rPr>
          <w:rFonts w:ascii="Times New Roman" w:eastAsia="Times New Roman" w:hAnsi="Times New Roman" w:cs="Times New Roman"/>
        </w:rPr>
        <w:t>, 1 - 6,</w:t>
      </w:r>
      <w:r w:rsidRPr="006726DF">
        <w:rPr>
          <w:rFonts w:ascii="Times New Roman" w:eastAsia="Times New Roman" w:hAnsi="Times New Roman" w:cs="Times New Roman"/>
        </w:rPr>
        <w:br/>
      </w:r>
      <w:r w:rsidRPr="006726DF">
        <w:rPr>
          <w:rFonts w:ascii="Times New Roman" w:eastAsia="Times New Roman" w:hAnsi="Times New Roman" w:cs="Times New Roman"/>
          <w:b/>
          <w:color w:val="0070C0"/>
        </w:rPr>
        <w:t>4. Przerwa wypoczynkowa (napoje) – minimum 30 minut</w:t>
      </w:r>
      <w:r w:rsidR="00AA217E" w:rsidRPr="006726DF">
        <w:rPr>
          <w:rFonts w:ascii="Times New Roman" w:eastAsia="Times New Roman" w:hAnsi="Times New Roman" w:cs="Times New Roman"/>
          <w:b/>
          <w:color w:val="0070C0"/>
        </w:rPr>
        <w:t>,</w:t>
      </w:r>
      <w:r w:rsidRPr="006726DF">
        <w:rPr>
          <w:rFonts w:ascii="Times New Roman" w:eastAsia="Times New Roman" w:hAnsi="Times New Roman" w:cs="Times New Roman"/>
        </w:rPr>
        <w:br/>
        <w:t xml:space="preserve">5. </w:t>
      </w:r>
      <w:r w:rsidR="00A570FE" w:rsidRPr="006726DF">
        <w:rPr>
          <w:rFonts w:ascii="Times New Roman" w:eastAsia="Times New Roman" w:hAnsi="Times New Roman" w:cs="Times New Roman"/>
        </w:rPr>
        <w:t xml:space="preserve">Próba 6 - </w:t>
      </w:r>
      <w:proofErr w:type="spellStart"/>
      <w:r w:rsidRPr="006726DF">
        <w:rPr>
          <w:rFonts w:ascii="Times New Roman" w:eastAsia="Times New Roman" w:hAnsi="Times New Roman" w:cs="Times New Roman"/>
        </w:rPr>
        <w:t>Beep</w:t>
      </w:r>
      <w:proofErr w:type="spellEnd"/>
      <w:r w:rsidRPr="006726DF">
        <w:rPr>
          <w:rFonts w:ascii="Times New Roman" w:eastAsia="Times New Roman" w:hAnsi="Times New Roman" w:cs="Times New Roman"/>
        </w:rPr>
        <w:t xml:space="preserve"> Test</w:t>
      </w:r>
      <w:r w:rsidR="00AE49E8" w:rsidRPr="006726DF">
        <w:rPr>
          <w:rFonts w:ascii="Times New Roman" w:eastAsia="Times New Roman" w:hAnsi="Times New Roman" w:cs="Times New Roman"/>
        </w:rPr>
        <w:t>,</w:t>
      </w:r>
      <w:r w:rsidR="00AE49E8" w:rsidRPr="006726DF">
        <w:rPr>
          <w:rFonts w:ascii="Times New Roman" w:eastAsia="Times New Roman" w:hAnsi="Times New Roman" w:cs="Times New Roman"/>
        </w:rPr>
        <w:br/>
        <w:t>6. Zakończenie testu,</w:t>
      </w:r>
      <w:r w:rsidRPr="006726DF">
        <w:rPr>
          <w:rFonts w:ascii="Times New Roman" w:eastAsia="Times New Roman" w:hAnsi="Times New Roman" w:cs="Times New Roman"/>
        </w:rPr>
        <w:t xml:space="preserve"> podziękowanie uczestnikom</w:t>
      </w:r>
      <w:r w:rsidR="00AA217E" w:rsidRPr="006726DF">
        <w:rPr>
          <w:rFonts w:ascii="Times New Roman" w:eastAsia="Times New Roman" w:hAnsi="Times New Roman" w:cs="Times New Roman"/>
        </w:rPr>
        <w:t>,</w:t>
      </w:r>
    </w:p>
    <w:p w14:paraId="3193B545" w14:textId="251919C6" w:rsidR="00AA217E" w:rsidRPr="006726DF" w:rsidRDefault="00AE49E8" w:rsidP="00DD3084">
      <w:pPr>
        <w:spacing w:after="0"/>
        <w:rPr>
          <w:rFonts w:ascii="Times New Roman" w:eastAsia="Times New Roman" w:hAnsi="Times New Roman" w:cs="Times New Roman"/>
        </w:rPr>
      </w:pPr>
      <w:r w:rsidRPr="006726DF">
        <w:rPr>
          <w:rFonts w:ascii="Times New Roman" w:eastAsia="Times New Roman" w:hAnsi="Times New Roman" w:cs="Times New Roman"/>
        </w:rPr>
        <w:t xml:space="preserve">7. Podanie wyników testu </w:t>
      </w:r>
      <w:r w:rsidR="00AA217E" w:rsidRPr="006726DF">
        <w:rPr>
          <w:rFonts w:ascii="Times New Roman" w:eastAsia="Times New Roman" w:hAnsi="Times New Roman" w:cs="Times New Roman"/>
        </w:rPr>
        <w:t>uczestnikom w określonym przez szkołę terminie.</w:t>
      </w:r>
    </w:p>
    <w:p w14:paraId="693EF87A" w14:textId="77777777" w:rsidR="004C4302" w:rsidRPr="006726DF" w:rsidRDefault="004C4302" w:rsidP="00DD3084">
      <w:pPr>
        <w:spacing w:after="0"/>
        <w:rPr>
          <w:rFonts w:ascii="Times New Roman" w:eastAsia="Times New Roman" w:hAnsi="Times New Roman" w:cs="Times New Roman"/>
          <w:b/>
        </w:rPr>
      </w:pPr>
    </w:p>
    <w:p w14:paraId="2FCF452D" w14:textId="77777777" w:rsidR="00DD3084" w:rsidRPr="006726DF" w:rsidRDefault="00DD3084" w:rsidP="00DD3084">
      <w:pPr>
        <w:spacing w:after="0"/>
        <w:rPr>
          <w:rFonts w:ascii="Times New Roman" w:eastAsia="Times New Roman" w:hAnsi="Times New Roman" w:cs="Times New Roman"/>
          <w:b/>
        </w:rPr>
      </w:pPr>
      <w:r w:rsidRPr="006726DF">
        <w:rPr>
          <w:rFonts w:ascii="Times New Roman" w:eastAsia="Times New Roman" w:hAnsi="Times New Roman" w:cs="Times New Roman"/>
          <w:b/>
        </w:rPr>
        <w:t>INFORMACJE OGÓLNE:</w:t>
      </w:r>
    </w:p>
    <w:p w14:paraId="3D9D958E" w14:textId="77777777" w:rsidR="00DD3084" w:rsidRPr="006726DF" w:rsidRDefault="00DD3084" w:rsidP="00DD3084">
      <w:pPr>
        <w:spacing w:after="0"/>
        <w:rPr>
          <w:rFonts w:ascii="Times New Roman" w:eastAsia="Times New Roman" w:hAnsi="Times New Roman" w:cs="Times New Roman"/>
          <w:b/>
        </w:rPr>
      </w:pPr>
    </w:p>
    <w:p w14:paraId="617F49FE" w14:textId="0DBD0B58" w:rsidR="00DD3084" w:rsidRPr="006726DF" w:rsidRDefault="00DD3084" w:rsidP="00DD3084">
      <w:pPr>
        <w:spacing w:after="0" w:line="240" w:lineRule="auto"/>
        <w:contextualSpacing/>
        <w:rPr>
          <w:rFonts w:ascii="Times New Roman" w:eastAsia="Times New Roman" w:hAnsi="Times New Roman" w:cs="Times New Roman"/>
        </w:rPr>
      </w:pPr>
      <w:r w:rsidRPr="006726DF">
        <w:rPr>
          <w:rFonts w:ascii="Times New Roman" w:eastAsia="Times New Roman" w:hAnsi="Times New Roman" w:cs="Times New Roman"/>
          <w:b/>
        </w:rPr>
        <w:t>- OCENA ZAWODNIKÓW</w:t>
      </w:r>
      <w:r w:rsidR="00AE49E8" w:rsidRPr="006726DF">
        <w:rPr>
          <w:rFonts w:ascii="Times New Roman" w:eastAsia="Times New Roman" w:hAnsi="Times New Roman" w:cs="Times New Roman"/>
        </w:rPr>
        <w:t xml:space="preserve"> – do oceny próby </w:t>
      </w:r>
      <w:r w:rsidRPr="006726DF">
        <w:rPr>
          <w:rFonts w:ascii="Times New Roman" w:eastAsia="Times New Roman" w:hAnsi="Times New Roman" w:cs="Times New Roman"/>
        </w:rPr>
        <w:t xml:space="preserve">GRA wymagana jest liczba minimum 2 trenerów/nauczycieli  </w:t>
      </w:r>
      <w:r w:rsidRPr="006726DF">
        <w:rPr>
          <w:rFonts w:ascii="Times New Roman" w:eastAsia="Times New Roman" w:hAnsi="Times New Roman" w:cs="Times New Roman"/>
        </w:rPr>
        <w:br/>
        <w:t xml:space="preserve">  przyp</w:t>
      </w:r>
      <w:r w:rsidR="00802FF8" w:rsidRPr="006726DF">
        <w:rPr>
          <w:rFonts w:ascii="Times New Roman" w:eastAsia="Times New Roman" w:hAnsi="Times New Roman" w:cs="Times New Roman"/>
        </w:rPr>
        <w:t xml:space="preserve">adających na 1 zespół (w grach </w:t>
      </w:r>
      <w:r w:rsidRPr="006726DF">
        <w:rPr>
          <w:rFonts w:ascii="Times New Roman" w:eastAsia="Times New Roman" w:hAnsi="Times New Roman" w:cs="Times New Roman"/>
        </w:rPr>
        <w:t>9x9</w:t>
      </w:r>
      <w:r w:rsidR="00247912" w:rsidRPr="006726DF">
        <w:rPr>
          <w:rFonts w:ascii="Times New Roman" w:eastAsia="Times New Roman" w:hAnsi="Times New Roman" w:cs="Times New Roman"/>
        </w:rPr>
        <w:t xml:space="preserve"> lub 11x11</w:t>
      </w:r>
      <w:r w:rsidRPr="006726DF">
        <w:rPr>
          <w:rFonts w:ascii="Times New Roman" w:eastAsia="Times New Roman" w:hAnsi="Times New Roman" w:cs="Times New Roman"/>
        </w:rPr>
        <w:t>)</w:t>
      </w:r>
    </w:p>
    <w:p w14:paraId="6B467435" w14:textId="77777777" w:rsidR="00DD3084" w:rsidRPr="006726DF" w:rsidRDefault="00DD3084" w:rsidP="00DD3084">
      <w:pPr>
        <w:spacing w:after="0" w:line="240" w:lineRule="auto"/>
        <w:contextualSpacing/>
        <w:rPr>
          <w:rFonts w:ascii="Times New Roman" w:eastAsia="Times New Roman" w:hAnsi="Times New Roman" w:cs="Times New Roman"/>
        </w:rPr>
      </w:pPr>
    </w:p>
    <w:p w14:paraId="08E4F46B" w14:textId="05FABC29" w:rsidR="000422D5" w:rsidRDefault="00DD3084" w:rsidP="00DD3084">
      <w:pPr>
        <w:spacing w:line="240" w:lineRule="auto"/>
        <w:rPr>
          <w:rFonts w:ascii="Times New Roman" w:eastAsia="Times New Roman" w:hAnsi="Times New Roman" w:cs="Times New Roman"/>
        </w:rPr>
      </w:pPr>
      <w:r w:rsidRPr="006726DF">
        <w:rPr>
          <w:rFonts w:ascii="Times New Roman" w:eastAsia="Times New Roman" w:hAnsi="Times New Roman" w:cs="Times New Roman"/>
          <w:b/>
        </w:rPr>
        <w:t xml:space="preserve">- ROZMIAR I OZNAKOWANIE BRAMEK - przy </w:t>
      </w:r>
      <w:r w:rsidR="00AE49E8" w:rsidRPr="006726DF">
        <w:rPr>
          <w:rFonts w:ascii="Times New Roman" w:eastAsia="Times New Roman" w:hAnsi="Times New Roman" w:cs="Times New Roman"/>
          <w:b/>
        </w:rPr>
        <w:t>próbie</w:t>
      </w:r>
      <w:r w:rsidRPr="006726DF">
        <w:rPr>
          <w:rFonts w:ascii="Times New Roman" w:eastAsia="Times New Roman" w:hAnsi="Times New Roman" w:cs="Times New Roman"/>
          <w:b/>
        </w:rPr>
        <w:t xml:space="preserve"> techniki specjalnej (strzał)</w:t>
      </w:r>
      <w:r w:rsidR="00802FF8" w:rsidRPr="006726DF">
        <w:rPr>
          <w:rFonts w:ascii="Times New Roman" w:eastAsia="Times New Roman" w:hAnsi="Times New Roman" w:cs="Times New Roman"/>
        </w:rPr>
        <w:t xml:space="preserve">: </w:t>
      </w:r>
      <w:r w:rsidR="00802FF8" w:rsidRPr="006726DF">
        <w:rPr>
          <w:rFonts w:ascii="Times New Roman" w:eastAsia="Times New Roman" w:hAnsi="Times New Roman" w:cs="Times New Roman"/>
        </w:rPr>
        <w:br/>
        <w:t xml:space="preserve">  Szkoła </w:t>
      </w:r>
      <w:r w:rsidR="001F4A22" w:rsidRPr="001F4A22">
        <w:rPr>
          <w:rFonts w:ascii="Times New Roman" w:eastAsia="Times New Roman" w:hAnsi="Times New Roman" w:cs="Times New Roman"/>
        </w:rPr>
        <w:t>ponadpodstawowa</w:t>
      </w:r>
      <w:r w:rsidRPr="006726DF">
        <w:rPr>
          <w:rFonts w:ascii="Times New Roman" w:eastAsia="Times New Roman" w:hAnsi="Times New Roman" w:cs="Times New Roman"/>
        </w:rPr>
        <w:t>:  Bramk</w:t>
      </w:r>
      <w:r w:rsidR="00901F17" w:rsidRPr="006726DF">
        <w:rPr>
          <w:rFonts w:ascii="Times New Roman" w:eastAsia="Times New Roman" w:hAnsi="Times New Roman" w:cs="Times New Roman"/>
        </w:rPr>
        <w:t>a 7,32</w:t>
      </w:r>
      <w:r w:rsidRPr="006726DF">
        <w:rPr>
          <w:rFonts w:ascii="Times New Roman" w:eastAsia="Times New Roman" w:hAnsi="Times New Roman" w:cs="Times New Roman"/>
        </w:rPr>
        <w:t>m x 2,44m.</w:t>
      </w:r>
    </w:p>
    <w:p w14:paraId="1F17C893" w14:textId="77777777" w:rsidR="006726DF" w:rsidRPr="006726DF" w:rsidRDefault="006726DF" w:rsidP="00DD3084">
      <w:pPr>
        <w:spacing w:line="240" w:lineRule="auto"/>
        <w:rPr>
          <w:rFonts w:ascii="Times New Roman" w:eastAsia="Times New Roman" w:hAnsi="Times New Roman" w:cs="Times New Roman"/>
        </w:rPr>
      </w:pPr>
    </w:p>
    <w:tbl>
      <w:tblPr>
        <w:tblStyle w:val="Tabela-Siatka1"/>
        <w:tblpPr w:leftFromText="141" w:rightFromText="141" w:vertAnchor="text" w:horzAnchor="margin" w:tblpX="1413" w:tblpY="54"/>
        <w:tblW w:w="0" w:type="auto"/>
        <w:tblLook w:val="04A0" w:firstRow="1" w:lastRow="0" w:firstColumn="1" w:lastColumn="0" w:noHBand="0" w:noVBand="1"/>
      </w:tblPr>
      <w:tblGrid>
        <w:gridCol w:w="2689"/>
        <w:gridCol w:w="2409"/>
        <w:gridCol w:w="2552"/>
      </w:tblGrid>
      <w:tr w:rsidR="00DD3084" w:rsidRPr="006726DF" w14:paraId="211FB2EA" w14:textId="77777777" w:rsidTr="0084653A">
        <w:trPr>
          <w:trHeight w:val="562"/>
        </w:trPr>
        <w:tc>
          <w:tcPr>
            <w:tcW w:w="2689" w:type="dxa"/>
            <w:tcBorders>
              <w:top w:val="single" w:sz="12" w:space="0" w:color="auto"/>
              <w:left w:val="single" w:sz="12" w:space="0" w:color="auto"/>
              <w:bottom w:val="nil"/>
            </w:tcBorders>
          </w:tcPr>
          <w:p w14:paraId="5281545C" w14:textId="62F8E00F" w:rsidR="00DD3084" w:rsidRPr="006726DF" w:rsidRDefault="000459E5" w:rsidP="0084653A">
            <w:pPr>
              <w:jc w:val="center"/>
              <w:rPr>
                <w:rFonts w:ascii="Times New Roman" w:hAnsi="Times New Roman"/>
                <w:sz w:val="24"/>
                <w:szCs w:val="24"/>
              </w:rPr>
            </w:pPr>
            <w:r w:rsidRPr="006726DF">
              <w:rPr>
                <w:rFonts w:ascii="Times New Roman" w:hAnsi="Times New Roman"/>
                <w:noProof/>
                <w:lang w:eastAsia="pl-PL"/>
              </w:rPr>
              <mc:AlternateContent>
                <mc:Choice Requires="wps">
                  <w:drawing>
                    <wp:anchor distT="0" distB="0" distL="114300" distR="114300" simplePos="0" relativeHeight="251659264" behindDoc="0" locked="0" layoutInCell="1" allowOverlap="1" wp14:anchorId="2EF41E42" wp14:editId="247977E2">
                      <wp:simplePos x="0" y="0"/>
                      <wp:positionH relativeFrom="column">
                        <wp:posOffset>-48895</wp:posOffset>
                      </wp:positionH>
                      <wp:positionV relativeFrom="paragraph">
                        <wp:posOffset>688975</wp:posOffset>
                      </wp:positionV>
                      <wp:extent cx="4838700" cy="15240"/>
                      <wp:effectExtent l="0" t="0" r="0" b="3810"/>
                      <wp:wrapNone/>
                      <wp:docPr id="11" name="Łącznik prosty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838700" cy="1524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28215D9" id="Łącznik prosty 1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54.25pt" to="377.15pt,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" strokecolor="windowText" strokeweight=".5pt">
                      <v:stroke joinstyle="miter"/>
                      <o:lock v:ext="edit" shapetype="f"/>
                    </v:line>
                  </w:pict>
                </mc:Fallback>
              </mc:AlternateContent>
            </w:r>
            <w:r w:rsidR="00DD3084" w:rsidRPr="006726DF">
              <w:rPr>
                <w:rFonts w:ascii="Times New Roman" w:hAnsi="Times New Roman"/>
                <w:sz w:val="24"/>
                <w:szCs w:val="24"/>
              </w:rPr>
              <w:t>3 pkt</w:t>
            </w:r>
          </w:p>
          <w:p w14:paraId="468E1CB2" w14:textId="77777777" w:rsidR="00DD3084" w:rsidRPr="006726DF" w:rsidRDefault="00DD3084" w:rsidP="0084653A">
            <w:pPr>
              <w:jc w:val="center"/>
              <w:rPr>
                <w:rFonts w:ascii="Times New Roman" w:hAnsi="Times New Roman"/>
                <w:sz w:val="24"/>
                <w:szCs w:val="24"/>
              </w:rPr>
            </w:pPr>
          </w:p>
          <w:p w14:paraId="54EFB93F" w14:textId="77777777" w:rsidR="00DD3084" w:rsidRPr="006726DF" w:rsidRDefault="00DD3084" w:rsidP="0084653A">
            <w:pPr>
              <w:jc w:val="center"/>
              <w:rPr>
                <w:rFonts w:ascii="Times New Roman" w:hAnsi="Times New Roman"/>
                <w:sz w:val="24"/>
                <w:szCs w:val="24"/>
              </w:rPr>
            </w:pPr>
          </w:p>
          <w:p w14:paraId="0BA284E6" w14:textId="77777777" w:rsidR="00DD3084" w:rsidRPr="006726DF" w:rsidRDefault="00DD3084" w:rsidP="0084653A">
            <w:pPr>
              <w:jc w:val="center"/>
              <w:rPr>
                <w:rFonts w:ascii="Times New Roman" w:hAnsi="Times New Roman"/>
                <w:sz w:val="24"/>
                <w:szCs w:val="24"/>
              </w:rPr>
            </w:pPr>
          </w:p>
          <w:p w14:paraId="74D12B51" w14:textId="77777777" w:rsidR="00DD3084" w:rsidRPr="006726DF" w:rsidRDefault="00DD3084" w:rsidP="0084653A">
            <w:pPr>
              <w:jc w:val="center"/>
              <w:rPr>
                <w:rFonts w:ascii="Times New Roman" w:hAnsi="Times New Roman"/>
                <w:sz w:val="24"/>
                <w:szCs w:val="24"/>
              </w:rPr>
            </w:pPr>
            <w:r w:rsidRPr="006726DF">
              <w:rPr>
                <w:rFonts w:ascii="Times New Roman" w:hAnsi="Times New Roman"/>
                <w:sz w:val="24"/>
                <w:szCs w:val="24"/>
              </w:rPr>
              <w:t>1pkt</w:t>
            </w:r>
          </w:p>
        </w:tc>
        <w:tc>
          <w:tcPr>
            <w:tcW w:w="2409" w:type="dxa"/>
            <w:tcBorders>
              <w:top w:val="single" w:sz="12" w:space="0" w:color="auto"/>
              <w:bottom w:val="nil"/>
            </w:tcBorders>
          </w:tcPr>
          <w:p w14:paraId="1777B25F" w14:textId="77777777" w:rsidR="00DD3084" w:rsidRPr="006726DF" w:rsidRDefault="00DD3084" w:rsidP="0084653A">
            <w:pPr>
              <w:jc w:val="center"/>
              <w:rPr>
                <w:rFonts w:ascii="Times New Roman" w:hAnsi="Times New Roman"/>
                <w:sz w:val="24"/>
                <w:szCs w:val="24"/>
              </w:rPr>
            </w:pPr>
            <w:r w:rsidRPr="006726DF">
              <w:rPr>
                <w:rFonts w:ascii="Times New Roman" w:hAnsi="Times New Roman"/>
                <w:sz w:val="24"/>
                <w:szCs w:val="24"/>
              </w:rPr>
              <w:t>5 pkt</w:t>
            </w:r>
          </w:p>
          <w:p w14:paraId="6602A85F" w14:textId="77777777" w:rsidR="00DD3084" w:rsidRPr="006726DF" w:rsidRDefault="00DD3084" w:rsidP="0084653A">
            <w:pPr>
              <w:jc w:val="center"/>
              <w:rPr>
                <w:rFonts w:ascii="Times New Roman" w:hAnsi="Times New Roman"/>
                <w:sz w:val="24"/>
                <w:szCs w:val="24"/>
              </w:rPr>
            </w:pPr>
          </w:p>
          <w:p w14:paraId="0F0237C1" w14:textId="77777777" w:rsidR="00DD3084" w:rsidRPr="006726DF" w:rsidRDefault="00DD3084" w:rsidP="0084653A">
            <w:pPr>
              <w:jc w:val="center"/>
              <w:rPr>
                <w:rFonts w:ascii="Times New Roman" w:hAnsi="Times New Roman"/>
                <w:sz w:val="24"/>
                <w:szCs w:val="24"/>
              </w:rPr>
            </w:pPr>
          </w:p>
          <w:p w14:paraId="6321A886" w14:textId="77777777" w:rsidR="00DD3084" w:rsidRPr="006726DF" w:rsidRDefault="00DD3084" w:rsidP="0084653A">
            <w:pPr>
              <w:jc w:val="center"/>
              <w:rPr>
                <w:rFonts w:ascii="Times New Roman" w:hAnsi="Times New Roman"/>
                <w:sz w:val="24"/>
                <w:szCs w:val="24"/>
              </w:rPr>
            </w:pPr>
          </w:p>
          <w:p w14:paraId="1D4B0C7A" w14:textId="77777777" w:rsidR="00DD3084" w:rsidRPr="006726DF" w:rsidRDefault="00DD3084" w:rsidP="0084653A">
            <w:pPr>
              <w:jc w:val="center"/>
              <w:rPr>
                <w:rFonts w:ascii="Times New Roman" w:hAnsi="Times New Roman"/>
                <w:sz w:val="24"/>
                <w:szCs w:val="24"/>
              </w:rPr>
            </w:pPr>
            <w:r w:rsidRPr="006726DF">
              <w:rPr>
                <w:rFonts w:ascii="Times New Roman" w:hAnsi="Times New Roman"/>
                <w:sz w:val="24"/>
                <w:szCs w:val="24"/>
              </w:rPr>
              <w:t>1pkt</w:t>
            </w:r>
          </w:p>
        </w:tc>
        <w:tc>
          <w:tcPr>
            <w:tcW w:w="2552" w:type="dxa"/>
            <w:tcBorders>
              <w:top w:val="single" w:sz="12" w:space="0" w:color="auto"/>
              <w:bottom w:val="nil"/>
              <w:right w:val="single" w:sz="12" w:space="0" w:color="auto"/>
            </w:tcBorders>
          </w:tcPr>
          <w:p w14:paraId="632A5818" w14:textId="77777777" w:rsidR="00DD3084" w:rsidRPr="006726DF" w:rsidRDefault="00DD3084" w:rsidP="0084653A">
            <w:pPr>
              <w:jc w:val="center"/>
              <w:rPr>
                <w:rFonts w:ascii="Times New Roman" w:hAnsi="Times New Roman"/>
                <w:sz w:val="24"/>
                <w:szCs w:val="24"/>
              </w:rPr>
            </w:pPr>
            <w:r w:rsidRPr="006726DF">
              <w:rPr>
                <w:rFonts w:ascii="Times New Roman" w:hAnsi="Times New Roman"/>
                <w:sz w:val="24"/>
                <w:szCs w:val="24"/>
              </w:rPr>
              <w:t>3 pkt</w:t>
            </w:r>
          </w:p>
          <w:p w14:paraId="6A827E43" w14:textId="77777777" w:rsidR="00DD3084" w:rsidRPr="006726DF" w:rsidRDefault="00DD3084" w:rsidP="0084653A">
            <w:pPr>
              <w:jc w:val="center"/>
              <w:rPr>
                <w:rFonts w:ascii="Times New Roman" w:hAnsi="Times New Roman"/>
                <w:sz w:val="24"/>
                <w:szCs w:val="24"/>
              </w:rPr>
            </w:pPr>
          </w:p>
          <w:p w14:paraId="2B32BF9C" w14:textId="77777777" w:rsidR="00DD3084" w:rsidRPr="006726DF" w:rsidRDefault="00DD3084" w:rsidP="0084653A">
            <w:pPr>
              <w:jc w:val="center"/>
              <w:rPr>
                <w:rFonts w:ascii="Times New Roman" w:hAnsi="Times New Roman"/>
                <w:sz w:val="24"/>
                <w:szCs w:val="24"/>
              </w:rPr>
            </w:pPr>
          </w:p>
          <w:p w14:paraId="54ED9365" w14:textId="77777777" w:rsidR="00DD3084" w:rsidRPr="006726DF" w:rsidRDefault="00DD3084" w:rsidP="0084653A">
            <w:pPr>
              <w:jc w:val="center"/>
              <w:rPr>
                <w:rFonts w:ascii="Times New Roman" w:hAnsi="Times New Roman"/>
                <w:sz w:val="24"/>
                <w:szCs w:val="24"/>
              </w:rPr>
            </w:pPr>
          </w:p>
          <w:p w14:paraId="393C6DB9" w14:textId="77777777" w:rsidR="00DD3084" w:rsidRPr="006726DF" w:rsidRDefault="00DD3084" w:rsidP="0084653A">
            <w:pPr>
              <w:jc w:val="center"/>
              <w:rPr>
                <w:rFonts w:ascii="Times New Roman" w:hAnsi="Times New Roman"/>
                <w:sz w:val="24"/>
                <w:szCs w:val="24"/>
              </w:rPr>
            </w:pPr>
            <w:r w:rsidRPr="006726DF">
              <w:rPr>
                <w:rFonts w:ascii="Times New Roman" w:hAnsi="Times New Roman"/>
                <w:sz w:val="24"/>
                <w:szCs w:val="24"/>
              </w:rPr>
              <w:t>1pkt</w:t>
            </w:r>
          </w:p>
          <w:p w14:paraId="5E4A187D" w14:textId="77777777" w:rsidR="00DD3084" w:rsidRPr="006726DF" w:rsidRDefault="00DD3084" w:rsidP="0084653A">
            <w:pPr>
              <w:jc w:val="center"/>
              <w:rPr>
                <w:rFonts w:ascii="Times New Roman" w:hAnsi="Times New Roman"/>
                <w:sz w:val="24"/>
                <w:szCs w:val="24"/>
              </w:rPr>
            </w:pPr>
          </w:p>
          <w:p w14:paraId="5B9A5BC9" w14:textId="77777777" w:rsidR="00DD3084" w:rsidRPr="006726DF" w:rsidRDefault="00DD3084" w:rsidP="0084653A">
            <w:pPr>
              <w:jc w:val="center"/>
              <w:rPr>
                <w:rFonts w:ascii="Times New Roman" w:hAnsi="Times New Roman"/>
                <w:sz w:val="24"/>
                <w:szCs w:val="24"/>
              </w:rPr>
            </w:pPr>
          </w:p>
          <w:p w14:paraId="4BC008D5" w14:textId="77777777" w:rsidR="00DD3084" w:rsidRPr="006726DF" w:rsidRDefault="00DD3084" w:rsidP="0084653A">
            <w:pPr>
              <w:jc w:val="center"/>
              <w:rPr>
                <w:rFonts w:ascii="Times New Roman" w:hAnsi="Times New Roman"/>
                <w:sz w:val="24"/>
                <w:szCs w:val="24"/>
              </w:rPr>
            </w:pPr>
          </w:p>
        </w:tc>
      </w:tr>
    </w:tbl>
    <w:p w14:paraId="581F8530" w14:textId="77777777" w:rsidR="00DD3084" w:rsidRPr="006726DF" w:rsidRDefault="00DD3084" w:rsidP="00DD3084">
      <w:pPr>
        <w:rPr>
          <w:rFonts w:ascii="Times New Roman" w:eastAsia="Times New Roman" w:hAnsi="Times New Roman" w:cs="Times New Roman"/>
          <w:sz w:val="24"/>
          <w:szCs w:val="24"/>
        </w:rPr>
      </w:pPr>
    </w:p>
    <w:p w14:paraId="4C455588" w14:textId="77777777" w:rsidR="00DD3084" w:rsidRPr="006726DF" w:rsidRDefault="00DD3084" w:rsidP="00DD3084">
      <w:pPr>
        <w:rPr>
          <w:rFonts w:ascii="Times New Roman" w:eastAsia="Times New Roman" w:hAnsi="Times New Roman" w:cs="Times New Roman"/>
          <w:sz w:val="24"/>
          <w:szCs w:val="24"/>
        </w:rPr>
      </w:pPr>
    </w:p>
    <w:p w14:paraId="1AEF2D1B" w14:textId="77777777" w:rsidR="00DD3084" w:rsidRPr="006726DF" w:rsidRDefault="00DD3084" w:rsidP="00DD3084">
      <w:pPr>
        <w:rPr>
          <w:rFonts w:ascii="Times New Roman" w:eastAsia="Times New Roman" w:hAnsi="Times New Roman" w:cs="Times New Roman"/>
          <w:sz w:val="24"/>
          <w:szCs w:val="24"/>
        </w:rPr>
      </w:pPr>
    </w:p>
    <w:p w14:paraId="64A23175" w14:textId="77777777" w:rsidR="00DD3084" w:rsidRPr="006726DF" w:rsidRDefault="00DD3084" w:rsidP="00DD3084">
      <w:pPr>
        <w:rPr>
          <w:rFonts w:ascii="Times New Roman" w:eastAsia="Times New Roman" w:hAnsi="Times New Roman" w:cs="Times New Roman"/>
          <w:sz w:val="24"/>
          <w:szCs w:val="24"/>
        </w:rPr>
      </w:pPr>
    </w:p>
    <w:p w14:paraId="4CE97E74" w14:textId="16991BA1" w:rsidR="000422D5" w:rsidRPr="006726DF" w:rsidRDefault="000422D5" w:rsidP="00DD3084">
      <w:pPr>
        <w:spacing w:line="240" w:lineRule="auto"/>
        <w:rPr>
          <w:rFonts w:ascii="Times New Roman" w:eastAsia="Times New Roman" w:hAnsi="Times New Roman" w:cs="Times New Roman"/>
        </w:rPr>
      </w:pPr>
    </w:p>
    <w:p w14:paraId="2E3A782F" w14:textId="77777777" w:rsidR="00CB6CAB" w:rsidRPr="006726DF" w:rsidRDefault="00CB6CAB" w:rsidP="00DD3084">
      <w:pPr>
        <w:spacing w:line="240" w:lineRule="auto"/>
        <w:rPr>
          <w:rFonts w:ascii="Times New Roman" w:eastAsia="Times New Roman" w:hAnsi="Times New Roman" w:cs="Times New Roman"/>
        </w:rPr>
      </w:pPr>
    </w:p>
    <w:p w14:paraId="34A50128" w14:textId="61F86E22" w:rsidR="00DD3084" w:rsidRPr="006726DF" w:rsidRDefault="00DD3084" w:rsidP="00DD3084">
      <w:pPr>
        <w:contextualSpacing/>
        <w:rPr>
          <w:rFonts w:ascii="Times New Roman" w:eastAsia="Times New Roman" w:hAnsi="Times New Roman" w:cs="Times New Roman"/>
        </w:rPr>
      </w:pPr>
      <w:r w:rsidRPr="006726DF">
        <w:rPr>
          <w:rFonts w:ascii="Times New Roman" w:eastAsia="Times New Roman" w:hAnsi="Times New Roman" w:cs="Times New Roman"/>
        </w:rPr>
        <w:t xml:space="preserve">- </w:t>
      </w:r>
      <w:r w:rsidRPr="006726DF">
        <w:rPr>
          <w:rFonts w:ascii="Times New Roman" w:eastAsia="Times New Roman" w:hAnsi="Times New Roman" w:cs="Times New Roman"/>
          <w:b/>
        </w:rPr>
        <w:t>PIŁKI -</w:t>
      </w:r>
      <w:r w:rsidRPr="006726DF">
        <w:rPr>
          <w:rFonts w:ascii="Times New Roman" w:eastAsia="Times New Roman" w:hAnsi="Times New Roman" w:cs="Times New Roman"/>
        </w:rPr>
        <w:t xml:space="preserve"> Do </w:t>
      </w:r>
      <w:r w:rsidR="00AE49E8" w:rsidRPr="006726DF">
        <w:rPr>
          <w:rFonts w:ascii="Times New Roman" w:eastAsia="Times New Roman" w:hAnsi="Times New Roman" w:cs="Times New Roman"/>
        </w:rPr>
        <w:t>prób</w:t>
      </w:r>
      <w:r w:rsidRPr="006726DF">
        <w:rPr>
          <w:rFonts w:ascii="Times New Roman" w:eastAsia="Times New Roman" w:hAnsi="Times New Roman" w:cs="Times New Roman"/>
        </w:rPr>
        <w:t xml:space="preserve"> techniki specjalnej używamy </w:t>
      </w:r>
      <w:r w:rsidR="00AE49E8" w:rsidRPr="006726DF">
        <w:rPr>
          <w:rFonts w:ascii="Times New Roman" w:eastAsia="Times New Roman" w:hAnsi="Times New Roman" w:cs="Times New Roman"/>
        </w:rPr>
        <w:t>piłek</w:t>
      </w:r>
      <w:r w:rsidR="004D32F1" w:rsidRPr="006726DF">
        <w:rPr>
          <w:rFonts w:ascii="Times New Roman" w:eastAsia="Times New Roman" w:hAnsi="Times New Roman" w:cs="Times New Roman"/>
        </w:rPr>
        <w:t>:</w:t>
      </w:r>
      <w:r w:rsidR="004D32F1" w:rsidRPr="006726DF">
        <w:rPr>
          <w:rFonts w:ascii="Times New Roman" w:eastAsia="Times New Roman" w:hAnsi="Times New Roman" w:cs="Times New Roman"/>
        </w:rPr>
        <w:br/>
        <w:t xml:space="preserve">  a) </w:t>
      </w:r>
      <w:r w:rsidR="00706823" w:rsidRPr="006726DF">
        <w:rPr>
          <w:rFonts w:ascii="Times New Roman" w:eastAsia="Times New Roman" w:hAnsi="Times New Roman" w:cs="Times New Roman"/>
        </w:rPr>
        <w:t>rozmiar 5 (4</w:t>
      </w:r>
      <w:r w:rsidRPr="006726DF">
        <w:rPr>
          <w:rFonts w:ascii="Times New Roman" w:eastAsia="Times New Roman" w:hAnsi="Times New Roman" w:cs="Times New Roman"/>
        </w:rPr>
        <w:t xml:space="preserve">50g) –  </w:t>
      </w:r>
      <w:r w:rsidR="001F4A22">
        <w:rPr>
          <w:rFonts w:ascii="Times New Roman" w:eastAsia="Times New Roman" w:hAnsi="Times New Roman" w:cs="Times New Roman"/>
        </w:rPr>
        <w:t>szkoły ponadpodstawowe</w:t>
      </w:r>
    </w:p>
    <w:p w14:paraId="64058A14" w14:textId="77777777" w:rsidR="00CB6CAB" w:rsidRPr="006726DF" w:rsidRDefault="00CB6CAB" w:rsidP="00DD3084">
      <w:pPr>
        <w:contextualSpacing/>
        <w:rPr>
          <w:rFonts w:ascii="Times New Roman" w:eastAsia="Times New Roman" w:hAnsi="Times New Roman" w:cs="Times New Roman"/>
        </w:rPr>
      </w:pPr>
    </w:p>
    <w:p w14:paraId="49C0DB35" w14:textId="4E7268F9" w:rsidR="00C86A61" w:rsidRPr="006726DF" w:rsidRDefault="00042B33" w:rsidP="00C86A61">
      <w:pPr>
        <w:contextualSpacing/>
        <w:rPr>
          <w:rFonts w:ascii="Times New Roman" w:eastAsia="Times New Roman" w:hAnsi="Times New Roman" w:cs="Times New Roman"/>
        </w:rPr>
      </w:pPr>
      <w:r w:rsidRPr="006726DF">
        <w:rPr>
          <w:rFonts w:ascii="Times New Roman" w:eastAsia="Times New Roman" w:hAnsi="Times New Roman" w:cs="Times New Roman"/>
          <w:b/>
        </w:rPr>
        <w:t>- BOISKO DO GRY:</w:t>
      </w:r>
      <w:r w:rsidR="00DD3084" w:rsidRPr="006726DF">
        <w:rPr>
          <w:rFonts w:ascii="Times New Roman" w:eastAsia="Times New Roman" w:hAnsi="Times New Roman" w:cs="Times New Roman"/>
        </w:rPr>
        <w:br/>
        <w:t xml:space="preserve">  a) </w:t>
      </w:r>
      <w:r w:rsidR="002B1FD7">
        <w:rPr>
          <w:rFonts w:ascii="Times New Roman" w:eastAsia="Times New Roman" w:hAnsi="Times New Roman" w:cs="Times New Roman"/>
        </w:rPr>
        <w:t>Klasy Ponadpodstawowe I - IV</w:t>
      </w:r>
      <w:r w:rsidR="00901F17" w:rsidRPr="006726DF">
        <w:rPr>
          <w:rFonts w:ascii="Times New Roman" w:eastAsia="Times New Roman" w:hAnsi="Times New Roman" w:cs="Times New Roman"/>
        </w:rPr>
        <w:t>:</w:t>
      </w:r>
      <w:r w:rsidR="00DD3084" w:rsidRPr="006726DF">
        <w:rPr>
          <w:rFonts w:ascii="Times New Roman" w:eastAsia="Times New Roman" w:hAnsi="Times New Roman" w:cs="Times New Roman"/>
        </w:rPr>
        <w:br/>
      </w:r>
      <w:r w:rsidR="00C86A61" w:rsidRPr="006726DF">
        <w:rPr>
          <w:rFonts w:ascii="Times New Roman" w:eastAsia="Times New Roman" w:hAnsi="Times New Roman" w:cs="Times New Roman"/>
        </w:rPr>
        <w:t xml:space="preserve">    - </w:t>
      </w:r>
      <w:r w:rsidR="00AE49E8" w:rsidRPr="006726DF">
        <w:rPr>
          <w:rFonts w:ascii="Times New Roman" w:eastAsia="Times New Roman" w:hAnsi="Times New Roman" w:cs="Times New Roman"/>
        </w:rPr>
        <w:t>liczba</w:t>
      </w:r>
      <w:r w:rsidR="00C86A61" w:rsidRPr="006726DF">
        <w:rPr>
          <w:rFonts w:ascii="Times New Roman" w:eastAsia="Times New Roman" w:hAnsi="Times New Roman" w:cs="Times New Roman"/>
        </w:rPr>
        <w:t xml:space="preserve"> zawodników  </w:t>
      </w:r>
      <w:r w:rsidR="00901F17" w:rsidRPr="006726DF">
        <w:rPr>
          <w:rFonts w:ascii="Times New Roman" w:eastAsia="Times New Roman" w:hAnsi="Times New Roman" w:cs="Times New Roman"/>
        </w:rPr>
        <w:t>11x11 lub 9x9</w:t>
      </w:r>
      <w:r w:rsidR="00C86A61" w:rsidRPr="006726DF">
        <w:rPr>
          <w:rFonts w:ascii="Times New Roman" w:eastAsia="Times New Roman" w:hAnsi="Times New Roman" w:cs="Times New Roman"/>
        </w:rPr>
        <w:br/>
        <w:t xml:space="preserve">    - boisko o wymiarach  </w:t>
      </w:r>
      <w:r w:rsidR="00935CB4" w:rsidRPr="00935CB4">
        <w:rPr>
          <w:rFonts w:ascii="Times New Roman" w:eastAsia="Times New Roman" w:hAnsi="Times New Roman" w:cs="Times New Roman"/>
        </w:rPr>
        <w:t xml:space="preserve">wg. </w:t>
      </w:r>
      <w:r w:rsidR="00935CB4">
        <w:rPr>
          <w:rFonts w:ascii="Times New Roman" w:eastAsia="Times New Roman" w:hAnsi="Times New Roman" w:cs="Times New Roman"/>
        </w:rPr>
        <w:t>p</w:t>
      </w:r>
      <w:r w:rsidR="00935CB4" w:rsidRPr="00935CB4">
        <w:rPr>
          <w:rFonts w:ascii="Times New Roman" w:eastAsia="Times New Roman" w:hAnsi="Times New Roman" w:cs="Times New Roman"/>
        </w:rPr>
        <w:t>rzepisów gry w piłkę nożną</w:t>
      </w:r>
    </w:p>
    <w:p w14:paraId="06A66017" w14:textId="3C0F023D" w:rsidR="00C86A61" w:rsidRPr="006726DF" w:rsidRDefault="00C86A61" w:rsidP="00C86A61">
      <w:pPr>
        <w:contextualSpacing/>
        <w:rPr>
          <w:rFonts w:ascii="Times New Roman" w:eastAsia="Times New Roman" w:hAnsi="Times New Roman" w:cs="Times New Roman"/>
        </w:rPr>
      </w:pPr>
      <w:r w:rsidRPr="006726DF">
        <w:rPr>
          <w:rFonts w:ascii="Times New Roman" w:eastAsia="Times New Roman" w:hAnsi="Times New Roman" w:cs="Times New Roman"/>
        </w:rPr>
        <w:t xml:space="preserve">    - bramki: (</w:t>
      </w:r>
      <w:r w:rsidR="00901F17" w:rsidRPr="006726DF">
        <w:rPr>
          <w:rFonts w:ascii="Times New Roman" w:eastAsia="Times New Roman" w:hAnsi="Times New Roman" w:cs="Times New Roman"/>
          <w:color w:val="FF0000"/>
        </w:rPr>
        <w:t>7,32</w:t>
      </w:r>
      <w:r w:rsidRPr="006726DF">
        <w:rPr>
          <w:rFonts w:ascii="Times New Roman" w:eastAsia="Times New Roman" w:hAnsi="Times New Roman" w:cs="Times New Roman"/>
          <w:color w:val="FF0000"/>
        </w:rPr>
        <w:t>m x 2</w:t>
      </w:r>
      <w:r w:rsidR="00901F17" w:rsidRPr="006726DF">
        <w:rPr>
          <w:rFonts w:ascii="Times New Roman" w:eastAsia="Times New Roman" w:hAnsi="Times New Roman" w:cs="Times New Roman"/>
          <w:color w:val="FF0000"/>
        </w:rPr>
        <w:t>,44</w:t>
      </w:r>
      <w:r w:rsidRPr="006726DF">
        <w:rPr>
          <w:rFonts w:ascii="Times New Roman" w:eastAsia="Times New Roman" w:hAnsi="Times New Roman" w:cs="Times New Roman"/>
          <w:color w:val="FF0000"/>
        </w:rPr>
        <w:t>m</w:t>
      </w:r>
      <w:r w:rsidRPr="006726DF">
        <w:rPr>
          <w:rFonts w:ascii="Times New Roman" w:eastAsia="Times New Roman" w:hAnsi="Times New Roman" w:cs="Times New Roman"/>
        </w:rPr>
        <w:t xml:space="preserve">)   </w:t>
      </w:r>
    </w:p>
    <w:p w14:paraId="7FC3AB16" w14:textId="77777777" w:rsidR="00CB6CAB" w:rsidRPr="006726DF" w:rsidRDefault="00CB6CAB" w:rsidP="00DD3084">
      <w:pPr>
        <w:rPr>
          <w:rFonts w:ascii="Times New Roman" w:eastAsia="Times New Roman" w:hAnsi="Times New Roman" w:cs="Times New Roman"/>
          <w:b/>
          <w:color w:val="FF0000"/>
          <w:sz w:val="28"/>
          <w:szCs w:val="28"/>
        </w:rPr>
      </w:pPr>
    </w:p>
    <w:p w14:paraId="04DE18F9" w14:textId="77777777" w:rsidR="00DD3084" w:rsidRPr="006726DF" w:rsidRDefault="00DD3084" w:rsidP="00803602">
      <w:pPr>
        <w:spacing w:line="240" w:lineRule="auto"/>
        <w:contextualSpacing/>
        <w:rPr>
          <w:rFonts w:ascii="Times New Roman" w:eastAsia="Times New Roman" w:hAnsi="Times New Roman" w:cs="Times New Roman"/>
          <w:b/>
        </w:rPr>
      </w:pPr>
      <w:r w:rsidRPr="006726DF">
        <w:rPr>
          <w:rFonts w:ascii="Times New Roman" w:eastAsia="Times New Roman" w:hAnsi="Times New Roman" w:cs="Times New Roman"/>
          <w:b/>
          <w:sz w:val="28"/>
          <w:szCs w:val="28"/>
        </w:rPr>
        <w:lastRenderedPageBreak/>
        <w:t>PUNKTACJA:</w:t>
      </w:r>
      <w:r w:rsidRPr="006726DF">
        <w:rPr>
          <w:rFonts w:ascii="Times New Roman" w:eastAsia="Times New Roman" w:hAnsi="Times New Roman" w:cs="Times New Roman"/>
          <w:b/>
        </w:rPr>
        <w:t xml:space="preserve"> </w:t>
      </w:r>
      <w:r w:rsidRPr="006726DF">
        <w:rPr>
          <w:rFonts w:ascii="Times New Roman" w:eastAsia="Times New Roman" w:hAnsi="Times New Roman" w:cs="Times New Roman"/>
          <w:b/>
        </w:rPr>
        <w:br/>
      </w:r>
    </w:p>
    <w:p w14:paraId="5770CE4A" w14:textId="0895DDCE" w:rsidR="00DD3084" w:rsidRPr="006726DF" w:rsidRDefault="00DD3084" w:rsidP="00706823">
      <w:pPr>
        <w:spacing w:line="276" w:lineRule="auto"/>
        <w:contextualSpacing/>
        <w:rPr>
          <w:rFonts w:ascii="Times New Roman" w:eastAsia="Times New Roman" w:hAnsi="Times New Roman" w:cs="Times New Roman"/>
          <w:color w:val="002060"/>
        </w:rPr>
      </w:pPr>
      <w:r w:rsidRPr="006726DF">
        <w:rPr>
          <w:rFonts w:ascii="Times New Roman" w:eastAsia="Times New Roman" w:hAnsi="Times New Roman" w:cs="Times New Roman"/>
        </w:rPr>
        <w:t xml:space="preserve">1. </w:t>
      </w:r>
      <w:r w:rsidRPr="006726DF">
        <w:rPr>
          <w:rFonts w:ascii="Times New Roman" w:eastAsia="Times New Roman" w:hAnsi="Times New Roman" w:cs="Times New Roman"/>
          <w:b/>
        </w:rPr>
        <w:t>Szybkość</w:t>
      </w:r>
      <w:r w:rsidRPr="006726DF">
        <w:rPr>
          <w:rFonts w:ascii="Times New Roman" w:eastAsia="Times New Roman" w:hAnsi="Times New Roman" w:cs="Times New Roman"/>
        </w:rPr>
        <w:t xml:space="preserve">: </w:t>
      </w:r>
      <w:r w:rsidR="00901F17" w:rsidRPr="006726DF">
        <w:rPr>
          <w:rFonts w:ascii="Times New Roman" w:eastAsia="Times New Roman" w:hAnsi="Times New Roman" w:cs="Times New Roman"/>
        </w:rPr>
        <w:t xml:space="preserve">Wewnętrzna </w:t>
      </w:r>
      <w:r w:rsidRPr="006726DF">
        <w:rPr>
          <w:rFonts w:ascii="Times New Roman" w:eastAsia="Times New Roman" w:hAnsi="Times New Roman" w:cs="Times New Roman"/>
          <w:color w:val="002060"/>
        </w:rPr>
        <w:t>Tabel</w:t>
      </w:r>
      <w:r w:rsidR="00010DB1" w:rsidRPr="006726DF">
        <w:rPr>
          <w:rFonts w:ascii="Times New Roman" w:eastAsia="Times New Roman" w:hAnsi="Times New Roman" w:cs="Times New Roman"/>
          <w:color w:val="002060"/>
        </w:rPr>
        <w:t xml:space="preserve">a </w:t>
      </w:r>
      <w:r w:rsidRPr="006726DF">
        <w:rPr>
          <w:rFonts w:ascii="Times New Roman" w:eastAsia="Times New Roman" w:hAnsi="Times New Roman" w:cs="Times New Roman"/>
          <w:color w:val="002060"/>
        </w:rPr>
        <w:t>norm</w:t>
      </w:r>
      <w:r w:rsidRPr="006726DF">
        <w:rPr>
          <w:rFonts w:ascii="Times New Roman" w:eastAsia="Times New Roman" w:hAnsi="Times New Roman" w:cs="Times New Roman"/>
        </w:rPr>
        <w:br/>
        <w:t xml:space="preserve">2. </w:t>
      </w:r>
      <w:r w:rsidRPr="006726DF">
        <w:rPr>
          <w:rFonts w:ascii="Times New Roman" w:eastAsia="Times New Roman" w:hAnsi="Times New Roman" w:cs="Times New Roman"/>
          <w:b/>
        </w:rPr>
        <w:t>Próba mocy (skok w dal z miejsca</w:t>
      </w:r>
      <w:r w:rsidR="00AE49E8" w:rsidRPr="006726DF">
        <w:rPr>
          <w:rFonts w:ascii="Times New Roman" w:eastAsia="Times New Roman" w:hAnsi="Times New Roman" w:cs="Times New Roman"/>
          <w:b/>
        </w:rPr>
        <w:t xml:space="preserve"> obunóż</w:t>
      </w:r>
      <w:r w:rsidRPr="006726DF">
        <w:rPr>
          <w:rFonts w:ascii="Times New Roman" w:eastAsia="Times New Roman" w:hAnsi="Times New Roman" w:cs="Times New Roman"/>
          <w:b/>
        </w:rPr>
        <w:t>):</w:t>
      </w:r>
      <w:r w:rsidRPr="006726DF">
        <w:rPr>
          <w:rFonts w:ascii="Times New Roman" w:eastAsia="Times New Roman" w:hAnsi="Times New Roman" w:cs="Times New Roman"/>
        </w:rPr>
        <w:t xml:space="preserve"> </w:t>
      </w:r>
      <w:r w:rsidR="00901F17" w:rsidRPr="006726DF">
        <w:rPr>
          <w:rFonts w:ascii="Times New Roman" w:eastAsia="Times New Roman" w:hAnsi="Times New Roman" w:cs="Times New Roman"/>
        </w:rPr>
        <w:t xml:space="preserve">Wewnętrzna </w:t>
      </w:r>
      <w:r w:rsidRPr="006726DF">
        <w:rPr>
          <w:rFonts w:ascii="Times New Roman" w:eastAsia="Times New Roman" w:hAnsi="Times New Roman" w:cs="Times New Roman"/>
          <w:color w:val="002060"/>
        </w:rPr>
        <w:t>Tabelka norm</w:t>
      </w:r>
      <w:r w:rsidRPr="006726DF">
        <w:rPr>
          <w:rFonts w:ascii="Times New Roman" w:eastAsia="Times New Roman" w:hAnsi="Times New Roman" w:cs="Times New Roman"/>
        </w:rPr>
        <w:br/>
        <w:t xml:space="preserve">3. </w:t>
      </w:r>
      <w:r w:rsidRPr="006726DF">
        <w:rPr>
          <w:rFonts w:ascii="Times New Roman" w:eastAsia="Times New Roman" w:hAnsi="Times New Roman" w:cs="Times New Roman"/>
          <w:b/>
        </w:rPr>
        <w:t>Technika specjalna (prowadzenie piłki):</w:t>
      </w:r>
      <w:r w:rsidRPr="006726DF">
        <w:rPr>
          <w:rFonts w:ascii="Times New Roman" w:eastAsia="Times New Roman" w:hAnsi="Times New Roman" w:cs="Times New Roman"/>
        </w:rPr>
        <w:t xml:space="preserve"> </w:t>
      </w:r>
      <w:r w:rsidR="00901F17" w:rsidRPr="006726DF">
        <w:rPr>
          <w:rFonts w:ascii="Times New Roman" w:eastAsia="Times New Roman" w:hAnsi="Times New Roman" w:cs="Times New Roman"/>
        </w:rPr>
        <w:t xml:space="preserve">Wewnętrzna </w:t>
      </w:r>
      <w:r w:rsidR="00706823" w:rsidRPr="006726DF">
        <w:rPr>
          <w:rFonts w:ascii="Times New Roman" w:eastAsia="Times New Roman" w:hAnsi="Times New Roman" w:cs="Times New Roman"/>
          <w:color w:val="002060"/>
        </w:rPr>
        <w:t>Tabelka norm</w:t>
      </w:r>
      <w:r w:rsidRPr="006726DF">
        <w:rPr>
          <w:rFonts w:ascii="Times New Roman" w:eastAsia="Times New Roman" w:hAnsi="Times New Roman" w:cs="Times New Roman"/>
        </w:rPr>
        <w:br/>
        <w:t xml:space="preserve">4. </w:t>
      </w:r>
      <w:r w:rsidRPr="006726DF">
        <w:rPr>
          <w:rFonts w:ascii="Times New Roman" w:eastAsia="Times New Roman" w:hAnsi="Times New Roman" w:cs="Times New Roman"/>
          <w:b/>
        </w:rPr>
        <w:t>Technika specjalna (strzał):</w:t>
      </w:r>
      <w:r w:rsidRPr="006726DF">
        <w:rPr>
          <w:rFonts w:ascii="Times New Roman" w:eastAsia="Times New Roman" w:hAnsi="Times New Roman" w:cs="Times New Roman"/>
        </w:rPr>
        <w:t xml:space="preserve"> Dzielimy liczę punktów zdobytych po strzałach przez 4 (</w:t>
      </w:r>
      <w:r w:rsidR="00AE49E8" w:rsidRPr="006726DF">
        <w:rPr>
          <w:rFonts w:ascii="Times New Roman" w:hAnsi="Times New Roman" w:cs="Times New Roman"/>
        </w:rPr>
        <w:t>obliczamy średnią</w:t>
      </w:r>
      <w:r w:rsidRPr="006726DF">
        <w:rPr>
          <w:rFonts w:ascii="Times New Roman" w:eastAsia="Times New Roman" w:hAnsi="Times New Roman" w:cs="Times New Roman"/>
        </w:rPr>
        <w:t xml:space="preserve">).    </w:t>
      </w:r>
      <w:r w:rsidRPr="006726DF">
        <w:rPr>
          <w:rFonts w:ascii="Times New Roman" w:eastAsia="Times New Roman" w:hAnsi="Times New Roman" w:cs="Times New Roman"/>
        </w:rPr>
        <w:br/>
        <w:t xml:space="preserve">    Np. Tomasz Kowalski    </w:t>
      </w:r>
      <w:r w:rsidRPr="006726DF">
        <w:rPr>
          <w:rFonts w:ascii="Times New Roman" w:eastAsia="Times New Roman" w:hAnsi="Times New Roman" w:cs="Times New Roman"/>
          <w:color w:val="002060"/>
        </w:rPr>
        <w:t xml:space="preserve">9 pkt : 4 = 2,25 – </w:t>
      </w:r>
      <w:r w:rsidR="00AE49E8" w:rsidRPr="006726DF">
        <w:rPr>
          <w:rFonts w:ascii="Times New Roman" w:eastAsia="Times New Roman" w:hAnsi="Times New Roman" w:cs="Times New Roman"/>
          <w:color w:val="002060"/>
        </w:rPr>
        <w:t>s</w:t>
      </w:r>
      <w:r w:rsidRPr="006726DF">
        <w:rPr>
          <w:rFonts w:ascii="Times New Roman" w:eastAsia="Times New Roman" w:hAnsi="Times New Roman" w:cs="Times New Roman"/>
          <w:color w:val="002060"/>
        </w:rPr>
        <w:t>uma punktów 2.</w:t>
      </w:r>
      <w:r w:rsidRPr="006726DF">
        <w:rPr>
          <w:rFonts w:ascii="Times New Roman" w:eastAsia="Times New Roman" w:hAnsi="Times New Roman" w:cs="Times New Roman"/>
        </w:rPr>
        <w:br/>
        <w:t xml:space="preserve">           Mateusz Dudek     </w:t>
      </w:r>
      <w:r w:rsidR="00AE49E8" w:rsidRPr="006726DF">
        <w:rPr>
          <w:rFonts w:ascii="Times New Roman" w:eastAsia="Times New Roman" w:hAnsi="Times New Roman" w:cs="Times New Roman"/>
          <w:color w:val="002060"/>
        </w:rPr>
        <w:t>14 pkt : 4 = 3,5 – s</w:t>
      </w:r>
      <w:r w:rsidRPr="006726DF">
        <w:rPr>
          <w:rFonts w:ascii="Times New Roman" w:eastAsia="Times New Roman" w:hAnsi="Times New Roman" w:cs="Times New Roman"/>
          <w:color w:val="002060"/>
        </w:rPr>
        <w:t>uma punktów 4.</w:t>
      </w:r>
    </w:p>
    <w:p w14:paraId="1DA6D1D0" w14:textId="77777777" w:rsidR="00DD3084" w:rsidRPr="006726DF" w:rsidRDefault="00DD3084" w:rsidP="00DD3084">
      <w:pPr>
        <w:contextualSpacing/>
        <w:rPr>
          <w:rFonts w:ascii="Times New Roman" w:eastAsia="Times New Roman" w:hAnsi="Times New Roman" w:cs="Times New Roman"/>
        </w:rPr>
      </w:pPr>
      <w:r w:rsidRPr="006726DF">
        <w:rPr>
          <w:rFonts w:ascii="Times New Roman" w:eastAsia="Times New Roman" w:hAnsi="Times New Roman" w:cs="Times New Roman"/>
        </w:rPr>
        <w:t>5.</w:t>
      </w:r>
      <w:r w:rsidRPr="006726DF">
        <w:rPr>
          <w:rFonts w:ascii="Times New Roman" w:eastAsia="Times New Roman" w:hAnsi="Times New Roman" w:cs="Times New Roman"/>
          <w:b/>
        </w:rPr>
        <w:t xml:space="preserve"> Gra</w:t>
      </w:r>
      <w:r w:rsidRPr="006726DF">
        <w:rPr>
          <w:rFonts w:ascii="Times New Roman" w:eastAsia="Times New Roman" w:hAnsi="Times New Roman" w:cs="Times New Roman"/>
        </w:rPr>
        <w:t xml:space="preserve">: Trenerzy/nauczyciele oceniają zawodników w skali 1 – 15. Do zdobycia maksymalnie 15 punktów za  </w:t>
      </w:r>
      <w:r w:rsidRPr="006726DF">
        <w:rPr>
          <w:rFonts w:ascii="Times New Roman" w:eastAsia="Times New Roman" w:hAnsi="Times New Roman" w:cs="Times New Roman"/>
        </w:rPr>
        <w:br/>
        <w:t xml:space="preserve">             każdy element z podanych obszarów.</w:t>
      </w:r>
      <w:r w:rsidRPr="006726DF">
        <w:rPr>
          <w:rFonts w:ascii="Times New Roman" w:eastAsia="Times New Roman" w:hAnsi="Times New Roman" w:cs="Times New Roman"/>
        </w:rPr>
        <w:br/>
        <w:t xml:space="preserve">             Po zakończeniu testu i wpisaniu punktów do arkusza egzaminacyjnego sumujemy punkty zdobyte za </w:t>
      </w:r>
      <w:r w:rsidRPr="006726DF">
        <w:rPr>
          <w:rFonts w:ascii="Times New Roman" w:eastAsia="Times New Roman" w:hAnsi="Times New Roman" w:cs="Times New Roman"/>
        </w:rPr>
        <w:br/>
        <w:t xml:space="preserve">             każdy element - wystawione przez wszystkich oceniających i dzielimy je przez ilość oceniających </w:t>
      </w:r>
      <w:r w:rsidRPr="006726DF">
        <w:rPr>
          <w:rFonts w:ascii="Times New Roman" w:eastAsia="Times New Roman" w:hAnsi="Times New Roman" w:cs="Times New Roman"/>
        </w:rPr>
        <w:br/>
        <w:t xml:space="preserve">             trenerów / nauczycieli.</w:t>
      </w:r>
    </w:p>
    <w:p w14:paraId="23CBE5BE" w14:textId="77777777" w:rsidR="00DD3084" w:rsidRPr="006726DF" w:rsidRDefault="00DD3084" w:rsidP="00DD3084">
      <w:pPr>
        <w:contextualSpacing/>
        <w:rPr>
          <w:rFonts w:ascii="Times New Roman" w:eastAsia="Times New Roman" w:hAnsi="Times New Roman" w:cs="Times New Roman"/>
        </w:rPr>
      </w:pPr>
    </w:p>
    <w:tbl>
      <w:tblPr>
        <w:tblStyle w:val="Tabela-Siatka"/>
        <w:tblW w:w="0" w:type="auto"/>
        <w:tblInd w:w="757" w:type="dxa"/>
        <w:tblLook w:val="04A0" w:firstRow="1" w:lastRow="0" w:firstColumn="1" w:lastColumn="0" w:noHBand="0" w:noVBand="1"/>
      </w:tblPr>
      <w:tblGrid>
        <w:gridCol w:w="1790"/>
        <w:gridCol w:w="1843"/>
      </w:tblGrid>
      <w:tr w:rsidR="00DD3084" w:rsidRPr="006726DF" w14:paraId="500D7D58" w14:textId="77777777" w:rsidTr="0084653A">
        <w:tc>
          <w:tcPr>
            <w:tcW w:w="1790" w:type="dxa"/>
            <w:shd w:val="clear" w:color="auto" w:fill="D9D9D9" w:themeFill="background1" w:themeFillShade="D9"/>
          </w:tcPr>
          <w:p w14:paraId="603960F2" w14:textId="77777777" w:rsidR="00DD3084" w:rsidRPr="006726DF" w:rsidRDefault="00DD3084" w:rsidP="0084653A">
            <w:pPr>
              <w:contextualSpacing/>
              <w:jc w:val="center"/>
              <w:rPr>
                <w:rFonts w:ascii="Times New Roman" w:eastAsia="Times New Roman" w:hAnsi="Times New Roman" w:cs="Times New Roman"/>
                <w:b/>
                <w:sz w:val="24"/>
                <w:szCs w:val="24"/>
              </w:rPr>
            </w:pPr>
            <w:r w:rsidRPr="006726DF">
              <w:rPr>
                <w:rFonts w:ascii="Times New Roman" w:eastAsia="Times New Roman" w:hAnsi="Times New Roman" w:cs="Times New Roman"/>
                <w:b/>
                <w:sz w:val="24"/>
                <w:szCs w:val="24"/>
              </w:rPr>
              <w:t>Ocena</w:t>
            </w:r>
          </w:p>
        </w:tc>
        <w:tc>
          <w:tcPr>
            <w:tcW w:w="1843" w:type="dxa"/>
            <w:shd w:val="clear" w:color="auto" w:fill="D9D9D9" w:themeFill="background1" w:themeFillShade="D9"/>
          </w:tcPr>
          <w:p w14:paraId="1449033A" w14:textId="77777777" w:rsidR="00DD3084" w:rsidRPr="006726DF" w:rsidRDefault="00DD3084" w:rsidP="0084653A">
            <w:pPr>
              <w:contextualSpacing/>
              <w:jc w:val="center"/>
              <w:rPr>
                <w:rFonts w:ascii="Times New Roman" w:eastAsia="Times New Roman" w:hAnsi="Times New Roman" w:cs="Times New Roman"/>
                <w:b/>
                <w:sz w:val="24"/>
                <w:szCs w:val="24"/>
              </w:rPr>
            </w:pPr>
            <w:r w:rsidRPr="006726DF">
              <w:rPr>
                <w:rFonts w:ascii="Times New Roman" w:eastAsia="Times New Roman" w:hAnsi="Times New Roman" w:cs="Times New Roman"/>
                <w:b/>
                <w:sz w:val="24"/>
                <w:szCs w:val="24"/>
              </w:rPr>
              <w:t>Punktacja</w:t>
            </w:r>
          </w:p>
        </w:tc>
      </w:tr>
      <w:tr w:rsidR="00DD3084" w:rsidRPr="006726DF" w14:paraId="22818A34" w14:textId="77777777" w:rsidTr="0084653A">
        <w:tc>
          <w:tcPr>
            <w:tcW w:w="1790" w:type="dxa"/>
          </w:tcPr>
          <w:p w14:paraId="308E786E"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Doskonała</w:t>
            </w:r>
          </w:p>
        </w:tc>
        <w:tc>
          <w:tcPr>
            <w:tcW w:w="1843" w:type="dxa"/>
          </w:tcPr>
          <w:p w14:paraId="64AED72B" w14:textId="77777777" w:rsidR="00DD3084" w:rsidRPr="006726DF" w:rsidRDefault="00DD3084" w:rsidP="0084653A">
            <w:pPr>
              <w:contextualSpacing/>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15</w:t>
            </w:r>
          </w:p>
        </w:tc>
      </w:tr>
      <w:tr w:rsidR="00DD3084" w:rsidRPr="006726DF" w14:paraId="3B33DCA0" w14:textId="77777777" w:rsidTr="0084653A">
        <w:tc>
          <w:tcPr>
            <w:tcW w:w="1790" w:type="dxa"/>
          </w:tcPr>
          <w:p w14:paraId="5E9FB0D9"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Bardzo dobra</w:t>
            </w:r>
          </w:p>
        </w:tc>
        <w:tc>
          <w:tcPr>
            <w:tcW w:w="1843" w:type="dxa"/>
          </w:tcPr>
          <w:p w14:paraId="2F506B5F" w14:textId="77777777" w:rsidR="00DD3084" w:rsidRPr="006726DF" w:rsidRDefault="00DD3084" w:rsidP="0084653A">
            <w:pPr>
              <w:contextualSpacing/>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12 – 14</w:t>
            </w:r>
          </w:p>
        </w:tc>
      </w:tr>
      <w:tr w:rsidR="00DD3084" w:rsidRPr="006726DF" w14:paraId="46ADF372" w14:textId="77777777" w:rsidTr="0084653A">
        <w:tc>
          <w:tcPr>
            <w:tcW w:w="1790" w:type="dxa"/>
          </w:tcPr>
          <w:p w14:paraId="4FA3BA0B"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Dobra</w:t>
            </w:r>
          </w:p>
        </w:tc>
        <w:tc>
          <w:tcPr>
            <w:tcW w:w="1843" w:type="dxa"/>
          </w:tcPr>
          <w:p w14:paraId="5725229E" w14:textId="77777777" w:rsidR="00DD3084" w:rsidRPr="006726DF" w:rsidRDefault="00DD3084" w:rsidP="0084653A">
            <w:pPr>
              <w:contextualSpacing/>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9 – 11</w:t>
            </w:r>
          </w:p>
        </w:tc>
      </w:tr>
      <w:tr w:rsidR="00DD3084" w:rsidRPr="006726DF" w14:paraId="32416B11" w14:textId="77777777" w:rsidTr="0084653A">
        <w:tc>
          <w:tcPr>
            <w:tcW w:w="1790" w:type="dxa"/>
          </w:tcPr>
          <w:p w14:paraId="1A613369"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 xml:space="preserve">Przeciętna </w:t>
            </w:r>
          </w:p>
        </w:tc>
        <w:tc>
          <w:tcPr>
            <w:tcW w:w="1843" w:type="dxa"/>
          </w:tcPr>
          <w:p w14:paraId="1DFDF234" w14:textId="77777777" w:rsidR="00DD3084" w:rsidRPr="006726DF" w:rsidRDefault="00DD3084" w:rsidP="0084653A">
            <w:pPr>
              <w:contextualSpacing/>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6 – 8</w:t>
            </w:r>
          </w:p>
        </w:tc>
      </w:tr>
      <w:tr w:rsidR="00DD3084" w:rsidRPr="006726DF" w14:paraId="4F32FCBC" w14:textId="77777777" w:rsidTr="0084653A">
        <w:tc>
          <w:tcPr>
            <w:tcW w:w="1790" w:type="dxa"/>
          </w:tcPr>
          <w:p w14:paraId="12B52B2B"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 xml:space="preserve">Słaba </w:t>
            </w:r>
          </w:p>
        </w:tc>
        <w:tc>
          <w:tcPr>
            <w:tcW w:w="1843" w:type="dxa"/>
          </w:tcPr>
          <w:p w14:paraId="4B45C8BE" w14:textId="77777777" w:rsidR="00DD3084" w:rsidRPr="006726DF" w:rsidRDefault="00DD3084" w:rsidP="0084653A">
            <w:pPr>
              <w:contextualSpacing/>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3 – 5</w:t>
            </w:r>
          </w:p>
        </w:tc>
      </w:tr>
      <w:tr w:rsidR="00DD3084" w:rsidRPr="006726DF" w14:paraId="28C39F23" w14:textId="77777777" w:rsidTr="0084653A">
        <w:tc>
          <w:tcPr>
            <w:tcW w:w="1790" w:type="dxa"/>
          </w:tcPr>
          <w:p w14:paraId="72169EB9" w14:textId="77777777" w:rsidR="00DD3084" w:rsidRPr="006726DF" w:rsidRDefault="00DD3084" w:rsidP="0084653A">
            <w:pPr>
              <w:contextualSpacing/>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Bardzo słaba</w:t>
            </w:r>
          </w:p>
        </w:tc>
        <w:tc>
          <w:tcPr>
            <w:tcW w:w="1843" w:type="dxa"/>
          </w:tcPr>
          <w:p w14:paraId="68D404A8" w14:textId="77777777" w:rsidR="00DD3084" w:rsidRPr="006726DF" w:rsidRDefault="00DD3084" w:rsidP="00B71AE2">
            <w:pPr>
              <w:pStyle w:val="Akapitzlist"/>
              <w:numPr>
                <w:ilvl w:val="0"/>
                <w:numId w:val="25"/>
              </w:numPr>
              <w:jc w:val="center"/>
              <w:rPr>
                <w:rFonts w:ascii="Times New Roman" w:eastAsia="Times New Roman" w:hAnsi="Times New Roman" w:cs="Times New Roman"/>
                <w:sz w:val="24"/>
                <w:szCs w:val="24"/>
              </w:rPr>
            </w:pPr>
            <w:r w:rsidRPr="006726DF">
              <w:rPr>
                <w:rFonts w:ascii="Times New Roman" w:eastAsia="Times New Roman" w:hAnsi="Times New Roman" w:cs="Times New Roman"/>
                <w:sz w:val="24"/>
                <w:szCs w:val="24"/>
              </w:rPr>
              <w:t>– 2</w:t>
            </w:r>
          </w:p>
        </w:tc>
      </w:tr>
    </w:tbl>
    <w:p w14:paraId="73BCD016" w14:textId="77777777" w:rsidR="004C4302" w:rsidRPr="006726DF" w:rsidRDefault="004C4302" w:rsidP="00DD3084">
      <w:pPr>
        <w:contextualSpacing/>
        <w:rPr>
          <w:rFonts w:ascii="Times New Roman" w:eastAsia="Times New Roman" w:hAnsi="Times New Roman" w:cs="Times New Roman"/>
        </w:rPr>
      </w:pPr>
    </w:p>
    <w:p w14:paraId="2D87DC0C" w14:textId="77777777" w:rsidR="00803602" w:rsidRPr="006726DF" w:rsidRDefault="00803602" w:rsidP="00DD3084">
      <w:pPr>
        <w:contextualSpacing/>
        <w:rPr>
          <w:rFonts w:ascii="Times New Roman" w:eastAsia="Times New Roman" w:hAnsi="Times New Roman" w:cs="Times New Roman"/>
        </w:rPr>
      </w:pPr>
    </w:p>
    <w:p w14:paraId="50117C2B" w14:textId="124152C0" w:rsidR="00803602" w:rsidRPr="00CB6CAB" w:rsidRDefault="003A6B28" w:rsidP="003A6B28">
      <w:pPr>
        <w:pStyle w:val="Akapitzlist"/>
        <w:ind w:left="284"/>
        <w:rPr>
          <w:rFonts w:ascii="Times New Roman" w:eastAsia="Times New Roman" w:hAnsi="Times New Roman" w:cs="Times New Roman"/>
        </w:rPr>
      </w:pPr>
      <w:r w:rsidRPr="00CB6CAB">
        <w:rPr>
          <w:rFonts w:ascii="Times New Roman" w:eastAsia="Times New Roman" w:hAnsi="Times New Roman" w:cs="Times New Roman"/>
        </w:rPr>
        <w:t xml:space="preserve">6.  </w:t>
      </w:r>
      <w:proofErr w:type="spellStart"/>
      <w:r w:rsidR="00DD3084" w:rsidRPr="00CB6CAB">
        <w:rPr>
          <w:rFonts w:ascii="Times New Roman" w:eastAsia="Times New Roman" w:hAnsi="Times New Roman" w:cs="Times New Roman"/>
        </w:rPr>
        <w:t>Beep</w:t>
      </w:r>
      <w:proofErr w:type="spellEnd"/>
      <w:r w:rsidR="00DD3084" w:rsidRPr="00CB6CAB">
        <w:rPr>
          <w:rFonts w:ascii="Times New Roman" w:eastAsia="Times New Roman" w:hAnsi="Times New Roman" w:cs="Times New Roman"/>
        </w:rPr>
        <w:t xml:space="preserve"> Test: </w:t>
      </w:r>
      <w:r w:rsidR="00901F17" w:rsidRPr="00CB6CAB">
        <w:rPr>
          <w:rFonts w:ascii="Times New Roman" w:eastAsia="Times New Roman" w:hAnsi="Times New Roman" w:cs="Times New Roman"/>
        </w:rPr>
        <w:t xml:space="preserve">Wewnętrzna </w:t>
      </w:r>
      <w:r w:rsidR="00DD3084" w:rsidRPr="00CB6CAB">
        <w:rPr>
          <w:rFonts w:ascii="Times New Roman" w:eastAsia="Times New Roman" w:hAnsi="Times New Roman" w:cs="Times New Roman"/>
        </w:rPr>
        <w:t>Tabelka norm</w:t>
      </w:r>
    </w:p>
    <w:p w14:paraId="6F1042D9" w14:textId="77777777" w:rsidR="00CB6CAB" w:rsidRPr="006726DF" w:rsidRDefault="00CB6CAB" w:rsidP="003A6B28">
      <w:pPr>
        <w:pStyle w:val="Akapitzlist"/>
        <w:ind w:left="284"/>
        <w:rPr>
          <w:rFonts w:ascii="Times New Roman" w:eastAsia="Times New Roman" w:hAnsi="Times New Roman" w:cs="Times New Roman"/>
          <w:sz w:val="28"/>
          <w:szCs w:val="28"/>
        </w:rPr>
      </w:pPr>
    </w:p>
    <w:p w14:paraId="49D56639" w14:textId="0B255A3A" w:rsidR="00C86A61" w:rsidRDefault="00CB6CAB" w:rsidP="00C86A61">
      <w:pPr>
        <w:pStyle w:val="Akapitzlist"/>
        <w:ind w:left="284"/>
        <w:rPr>
          <w:rFonts w:eastAsia="Times New Roman" w:cs="Arial"/>
          <w:b/>
        </w:rPr>
      </w:pPr>
      <w:r>
        <w:rPr>
          <w:noProof/>
          <w:color w:val="0000FF"/>
        </w:rPr>
        <mc:AlternateContent>
          <mc:Choice Requires="wps">
            <w:drawing>
              <wp:anchor distT="0" distB="0" distL="114300" distR="114300" simplePos="0" relativeHeight="251923456" behindDoc="0" locked="0" layoutInCell="1" allowOverlap="1" wp14:anchorId="33031ECA" wp14:editId="259F1645">
                <wp:simplePos x="0" y="0"/>
                <wp:positionH relativeFrom="column">
                  <wp:posOffset>4669155</wp:posOffset>
                </wp:positionH>
                <wp:positionV relativeFrom="paragraph">
                  <wp:posOffset>166370</wp:posOffset>
                </wp:positionV>
                <wp:extent cx="180975" cy="180975"/>
                <wp:effectExtent l="0" t="0" r="28575" b="28575"/>
                <wp:wrapNone/>
                <wp:docPr id="3" name="Prostokąt 3"/>
                <wp:cNvGraphicFramePr/>
                <a:graphic xmlns:a="http://schemas.openxmlformats.org/drawingml/2006/main">
                  <a:graphicData uri="http://schemas.microsoft.com/office/word/2010/wordprocessingShape">
                    <wps:wsp>
                      <wps:cNvSpPr/>
                      <wps:spPr>
                        <a:xfrm>
                          <a:off x="0" y="0"/>
                          <a:ext cx="180975" cy="180975"/>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903B7" id="Prostokąt 3" o:spid="_x0000_s1026" style="position:absolute;margin-left:367.65pt;margin-top:13.1pt;width:14.25pt;height:14.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" fillcolor="#f2f2f2 [3052]" strokecolor="#d8d8d8 [2732]" strokeweight="1pt"/>
            </w:pict>
          </mc:Fallback>
        </mc:AlternateContent>
      </w:r>
      <w:r>
        <w:rPr>
          <w:noProof/>
          <w:color w:val="0000FF"/>
        </w:rPr>
        <w:drawing>
          <wp:inline distT="0" distB="0" distL="0" distR="0" wp14:anchorId="2E8BEC96" wp14:editId="6C868209">
            <wp:extent cx="6315075" cy="4476750"/>
            <wp:effectExtent l="0" t="0" r="9525" b="0"/>
            <wp:docPr id="2" name="irc_mi" descr="Znalezione obrazy dla zapytania testy piłkarski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Znalezione obrazy dla zapytania testy piłkarskie">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5075" cy="4476750"/>
                    </a:xfrm>
                    <a:prstGeom prst="rect">
                      <a:avLst/>
                    </a:prstGeom>
                    <a:noFill/>
                    <a:ln>
                      <a:noFill/>
                    </a:ln>
                  </pic:spPr>
                </pic:pic>
              </a:graphicData>
            </a:graphic>
          </wp:inline>
        </w:drawing>
      </w:r>
    </w:p>
    <w:p w14:paraId="7FD51F51" w14:textId="77777777" w:rsidR="00901F17" w:rsidRDefault="00901F17" w:rsidP="00C86A61">
      <w:pPr>
        <w:pStyle w:val="Akapitzlist"/>
        <w:ind w:left="284"/>
        <w:rPr>
          <w:b/>
          <w:color w:val="FF0000"/>
          <w:sz w:val="28"/>
          <w:szCs w:val="28"/>
        </w:rPr>
      </w:pPr>
    </w:p>
    <w:p w14:paraId="781F833C" w14:textId="77777777" w:rsidR="00901F17" w:rsidRDefault="00901F17" w:rsidP="00C86A61">
      <w:pPr>
        <w:pStyle w:val="Akapitzlist"/>
        <w:ind w:left="284"/>
        <w:rPr>
          <w:b/>
          <w:color w:val="FF0000"/>
          <w:sz w:val="28"/>
          <w:szCs w:val="28"/>
        </w:rPr>
      </w:pPr>
    </w:p>
    <w:p w14:paraId="723FC125" w14:textId="0BA895AD" w:rsidR="00901F17" w:rsidRDefault="00901F17" w:rsidP="00C86A61">
      <w:pPr>
        <w:pStyle w:val="Akapitzlist"/>
        <w:ind w:left="284"/>
        <w:rPr>
          <w:b/>
          <w:color w:val="FF0000"/>
          <w:sz w:val="28"/>
          <w:szCs w:val="28"/>
        </w:rPr>
      </w:pPr>
    </w:p>
    <w:p w14:paraId="3A916EBD" w14:textId="7CC780C2" w:rsidR="00DD3084" w:rsidRPr="00B13DB9" w:rsidRDefault="00DD3084" w:rsidP="00DD3084">
      <w:pPr>
        <w:rPr>
          <w:b/>
          <w:color w:val="FF0000"/>
          <w:sz w:val="16"/>
          <w:szCs w:val="16"/>
        </w:rPr>
      </w:pPr>
      <w:r w:rsidRPr="00963E35">
        <w:rPr>
          <w:b/>
          <w:color w:val="FF0000"/>
          <w:sz w:val="28"/>
          <w:szCs w:val="28"/>
        </w:rPr>
        <w:lastRenderedPageBreak/>
        <w:t xml:space="preserve">SZKOŁA </w:t>
      </w:r>
      <w:r w:rsidR="00901F17">
        <w:rPr>
          <w:b/>
          <w:color w:val="FF0000"/>
          <w:sz w:val="28"/>
          <w:szCs w:val="28"/>
        </w:rPr>
        <w:t>PONAD</w:t>
      </w:r>
      <w:r w:rsidRPr="00963E35">
        <w:rPr>
          <w:b/>
          <w:color w:val="FF0000"/>
          <w:sz w:val="28"/>
          <w:szCs w:val="28"/>
        </w:rPr>
        <w:t>PODSTAW</w:t>
      </w:r>
      <w:r w:rsidR="00901F17">
        <w:rPr>
          <w:b/>
          <w:color w:val="FF0000"/>
          <w:sz w:val="28"/>
          <w:szCs w:val="28"/>
        </w:rPr>
        <w:t xml:space="preserve">OWA (klasa </w:t>
      </w:r>
      <w:r w:rsidR="00803602">
        <w:rPr>
          <w:b/>
          <w:color w:val="FF0000"/>
          <w:sz w:val="28"/>
          <w:szCs w:val="28"/>
        </w:rPr>
        <w:t xml:space="preserve">I – </w:t>
      </w:r>
      <w:r w:rsidR="00901F17">
        <w:rPr>
          <w:b/>
          <w:color w:val="FF0000"/>
          <w:sz w:val="28"/>
          <w:szCs w:val="28"/>
        </w:rPr>
        <w:t>IV</w:t>
      </w:r>
      <w:r w:rsidR="00803602">
        <w:rPr>
          <w:b/>
          <w:color w:val="FF0000"/>
          <w:sz w:val="28"/>
          <w:szCs w:val="28"/>
        </w:rPr>
        <w:t>)</w:t>
      </w:r>
      <w:r w:rsidR="003322F2">
        <w:rPr>
          <w:b/>
          <w:color w:val="FF0000"/>
          <w:sz w:val="28"/>
          <w:szCs w:val="28"/>
        </w:rPr>
        <w:t xml:space="preserve">                              </w:t>
      </w:r>
      <w:r w:rsidR="00B13DB9">
        <w:rPr>
          <w:b/>
          <w:color w:val="FF0000"/>
          <w:sz w:val="28"/>
          <w:szCs w:val="28"/>
        </w:rPr>
        <w:br/>
      </w:r>
    </w:p>
    <w:tbl>
      <w:tblPr>
        <w:tblStyle w:val="Tabela-Siatka"/>
        <w:tblW w:w="11052" w:type="dxa"/>
        <w:tblLayout w:type="fixed"/>
        <w:tblLook w:val="04A0" w:firstRow="1" w:lastRow="0" w:firstColumn="1" w:lastColumn="0" w:noHBand="0" w:noVBand="1"/>
      </w:tblPr>
      <w:tblGrid>
        <w:gridCol w:w="3085"/>
        <w:gridCol w:w="5333"/>
        <w:gridCol w:w="2634"/>
      </w:tblGrid>
      <w:tr w:rsidR="00DD3084" w:rsidRPr="00963E35" w14:paraId="633880FC" w14:textId="77777777" w:rsidTr="0084653A">
        <w:tc>
          <w:tcPr>
            <w:tcW w:w="3085" w:type="dxa"/>
            <w:shd w:val="clear" w:color="auto" w:fill="D9D9D9" w:themeFill="background1" w:themeFillShade="D9"/>
          </w:tcPr>
          <w:p w14:paraId="78522BCA" w14:textId="77777777" w:rsidR="00DD3084" w:rsidRPr="00963E35" w:rsidRDefault="00DD3084" w:rsidP="0084653A">
            <w:pPr>
              <w:pStyle w:val="Akapitzlist"/>
              <w:ind w:left="34"/>
              <w:jc w:val="center"/>
              <w:rPr>
                <w:rFonts w:cs="Arial"/>
                <w:b/>
                <w:color w:val="FF0000"/>
                <w:sz w:val="24"/>
                <w:szCs w:val="24"/>
              </w:rPr>
            </w:pPr>
            <w:r w:rsidRPr="00963E35">
              <w:rPr>
                <w:rFonts w:cs="Arial"/>
                <w:b/>
                <w:sz w:val="24"/>
                <w:szCs w:val="24"/>
              </w:rPr>
              <w:t>1. SZYBKOŚĆ</w:t>
            </w:r>
          </w:p>
        </w:tc>
        <w:tc>
          <w:tcPr>
            <w:tcW w:w="5333" w:type="dxa"/>
            <w:shd w:val="clear" w:color="auto" w:fill="D9D9D9" w:themeFill="background1" w:themeFillShade="D9"/>
          </w:tcPr>
          <w:p w14:paraId="0366CA24" w14:textId="77777777" w:rsidR="00DD3084" w:rsidRPr="00963E35" w:rsidRDefault="00DD3084" w:rsidP="0084653A">
            <w:pPr>
              <w:jc w:val="center"/>
              <w:rPr>
                <w:rFonts w:cs="Arial"/>
                <w:b/>
                <w:color w:val="FF0000"/>
                <w:sz w:val="24"/>
                <w:szCs w:val="24"/>
              </w:rPr>
            </w:pPr>
            <w:r w:rsidRPr="00963E35">
              <w:rPr>
                <w:rFonts w:cs="Arial"/>
                <w:b/>
                <w:sz w:val="24"/>
                <w:szCs w:val="24"/>
              </w:rPr>
              <w:t>GRAFIKA</w:t>
            </w:r>
          </w:p>
        </w:tc>
        <w:tc>
          <w:tcPr>
            <w:tcW w:w="2634" w:type="dxa"/>
            <w:shd w:val="clear" w:color="auto" w:fill="D9D9D9" w:themeFill="background1" w:themeFillShade="D9"/>
          </w:tcPr>
          <w:p w14:paraId="19656DF8" w14:textId="77777777" w:rsidR="00DD3084" w:rsidRPr="00963E35" w:rsidRDefault="00DD3084" w:rsidP="0084653A">
            <w:pPr>
              <w:jc w:val="center"/>
              <w:rPr>
                <w:rFonts w:cs="Arial"/>
                <w:b/>
                <w:color w:val="FF0000"/>
                <w:sz w:val="24"/>
                <w:szCs w:val="24"/>
              </w:rPr>
            </w:pPr>
            <w:r w:rsidRPr="00963E35">
              <w:rPr>
                <w:rFonts w:cs="Arial"/>
                <w:b/>
                <w:sz w:val="24"/>
                <w:szCs w:val="24"/>
              </w:rPr>
              <w:t>UWAGI</w:t>
            </w:r>
          </w:p>
        </w:tc>
      </w:tr>
      <w:tr w:rsidR="00E54A88" w:rsidRPr="00963E35" w14:paraId="6F82A19E" w14:textId="77777777" w:rsidTr="0084653A">
        <w:tc>
          <w:tcPr>
            <w:tcW w:w="3085" w:type="dxa"/>
          </w:tcPr>
          <w:p w14:paraId="3FAF28A3" w14:textId="5D96B19D" w:rsidR="00E54A88" w:rsidRPr="00963E35" w:rsidRDefault="00E54A88" w:rsidP="00E54A88">
            <w:pPr>
              <w:pStyle w:val="Akapitzlist"/>
              <w:ind w:left="0"/>
              <w:rPr>
                <w:rFonts w:cs="Arial"/>
                <w:color w:val="FF0000"/>
                <w:sz w:val="20"/>
                <w:szCs w:val="20"/>
              </w:rPr>
            </w:pPr>
            <w:r w:rsidRPr="00963E35">
              <w:rPr>
                <w:rFonts w:cs="Arial"/>
                <w:sz w:val="20"/>
                <w:szCs w:val="20"/>
              </w:rPr>
              <w:t xml:space="preserve">Bieg sprinterski na dystansie 30 metrów. Start </w:t>
            </w:r>
            <w:r>
              <w:rPr>
                <w:rFonts w:cs="Arial"/>
                <w:sz w:val="20"/>
                <w:szCs w:val="20"/>
              </w:rPr>
              <w:t xml:space="preserve">po sygnale dźwiękowym </w:t>
            </w:r>
            <w:r w:rsidRPr="00963E35">
              <w:rPr>
                <w:rFonts w:cs="Arial"/>
                <w:sz w:val="20"/>
                <w:szCs w:val="20"/>
              </w:rPr>
              <w:t xml:space="preserve">z pozycji </w:t>
            </w:r>
            <w:r>
              <w:rPr>
                <w:rFonts w:cs="Arial"/>
                <w:sz w:val="20"/>
                <w:szCs w:val="20"/>
              </w:rPr>
              <w:t>wysokiej</w:t>
            </w:r>
            <w:r w:rsidRPr="00963E35">
              <w:rPr>
                <w:rFonts w:cs="Arial"/>
                <w:sz w:val="20"/>
                <w:szCs w:val="20"/>
              </w:rPr>
              <w:t>.</w:t>
            </w:r>
          </w:p>
        </w:tc>
        <w:tc>
          <w:tcPr>
            <w:tcW w:w="5333" w:type="dxa"/>
          </w:tcPr>
          <w:p w14:paraId="3DB6CA2F" w14:textId="6A9B2E1D" w:rsidR="00E54A88" w:rsidRPr="00963E35" w:rsidRDefault="00E54A88" w:rsidP="00E54A88">
            <w:pPr>
              <w:jc w:val="center"/>
              <w:rPr>
                <w:rFonts w:cs="Arial"/>
                <w:b/>
                <w:color w:val="FF0000"/>
                <w:sz w:val="20"/>
                <w:szCs w:val="20"/>
              </w:rPr>
            </w:pPr>
            <w:r>
              <w:rPr>
                <w:noProof/>
                <w:lang w:eastAsia="pl-PL"/>
              </w:rPr>
              <mc:AlternateContent>
                <mc:Choice Requires="wps">
                  <w:drawing>
                    <wp:anchor distT="0" distB="0" distL="114300" distR="114300" simplePos="0" relativeHeight="251862016" behindDoc="0" locked="0" layoutInCell="1" allowOverlap="1" wp14:anchorId="7AD514D9" wp14:editId="5FE18AEA">
                      <wp:simplePos x="0" y="0"/>
                      <wp:positionH relativeFrom="column">
                        <wp:posOffset>2468245</wp:posOffset>
                      </wp:positionH>
                      <wp:positionV relativeFrom="paragraph">
                        <wp:posOffset>2388235</wp:posOffset>
                      </wp:positionV>
                      <wp:extent cx="659130" cy="116840"/>
                      <wp:effectExtent l="0" t="0" r="7620" b="0"/>
                      <wp:wrapNone/>
                      <wp:docPr id="32802" name="Prostokąt 328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F54171F" id="Prostokąt 32802" o:spid="_x0000_s1026" style="position:absolute;margin-left:194.35pt;margin-top:188.05pt;width:51.9pt;height:9.2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aDWgA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" fillcolor="#6fac46" strokecolor="#6fac46" strokeweight="1pt">
                      <v:path arrowok="t"/>
                    </v:rect>
                  </w:pict>
                </mc:Fallback>
              </mc:AlternateContent>
            </w:r>
            <w:r>
              <w:rPr>
                <w:noProof/>
                <w:lang w:eastAsia="pl-PL"/>
              </w:rPr>
              <w:drawing>
                <wp:inline distT="0" distB="0" distL="0" distR="0" wp14:anchorId="5B8DC3CA" wp14:editId="689CF911">
                  <wp:extent cx="3181350" cy="2562225"/>
                  <wp:effectExtent l="0" t="0" r="0" b="9525"/>
                  <wp:docPr id="32779" name="Obraz 32779" descr="C:\Users\michal.libich\AppData\Local\Microsoft\Windows\INetCache\Content.Word\30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libich\AppData\Local\Microsoft\Windows\INetCache\Content.Word\30 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1350" cy="2562225"/>
                          </a:xfrm>
                          <a:prstGeom prst="rect">
                            <a:avLst/>
                          </a:prstGeom>
                          <a:noFill/>
                          <a:ln>
                            <a:noFill/>
                          </a:ln>
                        </pic:spPr>
                      </pic:pic>
                    </a:graphicData>
                  </a:graphic>
                </wp:inline>
              </w:drawing>
            </w:r>
          </w:p>
        </w:tc>
        <w:tc>
          <w:tcPr>
            <w:tcW w:w="2634" w:type="dxa"/>
          </w:tcPr>
          <w:p w14:paraId="49CDAD81" w14:textId="77777777" w:rsidR="00E54A88" w:rsidRPr="00963E35" w:rsidRDefault="00E54A88" w:rsidP="00E54A88">
            <w:pPr>
              <w:rPr>
                <w:rFonts w:cs="Arial"/>
                <w:color w:val="222222"/>
                <w:sz w:val="20"/>
                <w:szCs w:val="20"/>
              </w:rPr>
            </w:pPr>
            <w:r w:rsidRPr="00963E35">
              <w:rPr>
                <w:rFonts w:cs="Arial"/>
                <w:color w:val="222222"/>
                <w:sz w:val="20"/>
                <w:szCs w:val="20"/>
              </w:rPr>
              <w:t xml:space="preserve">Próba przeprowadzana jest dwukrotnie, do punktacji bierze się czas lepszego biegu. </w:t>
            </w:r>
            <w:r>
              <w:rPr>
                <w:rFonts w:cs="Arial"/>
                <w:color w:val="222222"/>
                <w:sz w:val="20"/>
                <w:szCs w:val="20"/>
              </w:rPr>
              <w:t>Czas jest włączany w momencie pierwszego ruchu nogą przez startującego.</w:t>
            </w:r>
            <w:r>
              <w:rPr>
                <w:rFonts w:cs="Arial"/>
                <w:color w:val="222222"/>
                <w:sz w:val="20"/>
                <w:szCs w:val="20"/>
              </w:rPr>
              <w:br/>
            </w:r>
            <w:r w:rsidRPr="00963E35">
              <w:rPr>
                <w:rFonts w:cs="Arial"/>
                <w:color w:val="222222"/>
                <w:sz w:val="20"/>
                <w:szCs w:val="20"/>
              </w:rPr>
              <w:t>Stoper wyłączamy po minięciu linii mety.</w:t>
            </w:r>
          </w:p>
          <w:p w14:paraId="728600E2" w14:textId="675BB2B1" w:rsidR="00E54A88" w:rsidRDefault="00E54A88" w:rsidP="00E54A88">
            <w:pPr>
              <w:rPr>
                <w:rFonts w:cs="Arial"/>
                <w:color w:val="222222"/>
                <w:sz w:val="20"/>
                <w:szCs w:val="20"/>
              </w:rPr>
            </w:pPr>
            <w:r w:rsidRPr="00963E35">
              <w:rPr>
                <w:rFonts w:cs="Arial"/>
                <w:color w:val="222222"/>
                <w:sz w:val="20"/>
                <w:szCs w:val="20"/>
              </w:rPr>
              <w:t>W przypadku możliwości tec</w:t>
            </w:r>
            <w:r>
              <w:rPr>
                <w:rFonts w:cs="Arial"/>
                <w:color w:val="222222"/>
                <w:sz w:val="20"/>
                <w:szCs w:val="20"/>
              </w:rPr>
              <w:t xml:space="preserve">hnicznych używamy fotokomórek. </w:t>
            </w:r>
          </w:p>
          <w:p w14:paraId="43E324D0" w14:textId="6780ED20" w:rsidR="00E54A88" w:rsidRDefault="00E54A88" w:rsidP="00E54A88">
            <w:pPr>
              <w:rPr>
                <w:rFonts w:cs="Arial"/>
                <w:color w:val="222222"/>
                <w:sz w:val="20"/>
                <w:szCs w:val="20"/>
              </w:rPr>
            </w:pPr>
          </w:p>
          <w:p w14:paraId="5815CD00" w14:textId="5946E242" w:rsidR="00E54A88" w:rsidRDefault="00E54A88" w:rsidP="00E54A88">
            <w:pPr>
              <w:rPr>
                <w:rFonts w:cs="Arial"/>
                <w:color w:val="222222"/>
                <w:sz w:val="20"/>
                <w:szCs w:val="20"/>
              </w:rPr>
            </w:pPr>
          </w:p>
          <w:p w14:paraId="0F62F0EB" w14:textId="6A8EEE0C" w:rsidR="00E54A88" w:rsidRDefault="00E54A88" w:rsidP="00E54A88">
            <w:pPr>
              <w:rPr>
                <w:rFonts w:cs="Arial"/>
                <w:color w:val="222222"/>
                <w:sz w:val="20"/>
                <w:szCs w:val="20"/>
              </w:rPr>
            </w:pPr>
          </w:p>
          <w:p w14:paraId="084F22B9" w14:textId="44D26703" w:rsidR="00E54A88" w:rsidRDefault="00E54A88" w:rsidP="00E54A88">
            <w:pPr>
              <w:rPr>
                <w:rFonts w:cs="Arial"/>
                <w:color w:val="222222"/>
                <w:sz w:val="20"/>
                <w:szCs w:val="20"/>
              </w:rPr>
            </w:pPr>
          </w:p>
          <w:p w14:paraId="56C6B741" w14:textId="77777777" w:rsidR="00E54A88" w:rsidRPr="00963E35" w:rsidRDefault="00E54A88" w:rsidP="00E54A88">
            <w:pPr>
              <w:rPr>
                <w:rFonts w:cs="Arial"/>
                <w:color w:val="222222"/>
                <w:sz w:val="20"/>
                <w:szCs w:val="20"/>
              </w:rPr>
            </w:pPr>
          </w:p>
          <w:p w14:paraId="484A8FFC" w14:textId="19DCC1D5" w:rsidR="00E54A88" w:rsidRPr="00963E35" w:rsidRDefault="00E54A88" w:rsidP="00E54A88">
            <w:pPr>
              <w:rPr>
                <w:rFonts w:cs="Arial"/>
                <w:b/>
                <w:color w:val="FF0000"/>
                <w:sz w:val="20"/>
                <w:szCs w:val="20"/>
              </w:rPr>
            </w:pPr>
            <w:r w:rsidRPr="00963E35">
              <w:rPr>
                <w:rFonts w:cs="Arial"/>
                <w:color w:val="FF0000"/>
                <w:sz w:val="20"/>
                <w:szCs w:val="20"/>
              </w:rPr>
              <w:t>Max. 20 punktów</w:t>
            </w:r>
          </w:p>
        </w:tc>
      </w:tr>
      <w:tr w:rsidR="00E54A88" w:rsidRPr="00963E35" w14:paraId="394AC310" w14:textId="77777777" w:rsidTr="0084653A">
        <w:tc>
          <w:tcPr>
            <w:tcW w:w="3085" w:type="dxa"/>
            <w:shd w:val="clear" w:color="auto" w:fill="D9D9D9" w:themeFill="background1" w:themeFillShade="D9"/>
          </w:tcPr>
          <w:p w14:paraId="2CC50C75" w14:textId="77777777" w:rsidR="00E54A88" w:rsidRPr="00963E35" w:rsidRDefault="00E54A88" w:rsidP="00E54A88">
            <w:pPr>
              <w:jc w:val="center"/>
              <w:rPr>
                <w:rFonts w:cs="Arial"/>
                <w:b/>
              </w:rPr>
            </w:pPr>
            <w:r w:rsidRPr="00963E35">
              <w:rPr>
                <w:rFonts w:cs="Arial"/>
                <w:b/>
              </w:rPr>
              <w:t>2. PRÓBA MOCY</w:t>
            </w:r>
          </w:p>
          <w:p w14:paraId="04112476" w14:textId="1E7BA9AA" w:rsidR="00E54A88" w:rsidRPr="00963E35" w:rsidRDefault="00E54A88" w:rsidP="00E54A88">
            <w:pPr>
              <w:jc w:val="center"/>
              <w:rPr>
                <w:b/>
                <w:color w:val="FF0000"/>
                <w:sz w:val="28"/>
                <w:szCs w:val="28"/>
              </w:rPr>
            </w:pPr>
            <w:r w:rsidRPr="00963E35">
              <w:rPr>
                <w:rFonts w:cs="Arial"/>
                <w:sz w:val="18"/>
                <w:szCs w:val="18"/>
              </w:rPr>
              <w:t>(SKOK W DAL</w:t>
            </w:r>
            <w:r>
              <w:rPr>
                <w:rFonts w:cs="Arial"/>
                <w:sz w:val="18"/>
                <w:szCs w:val="18"/>
              </w:rPr>
              <w:t xml:space="preserve"> OBUNÓŻ</w:t>
            </w:r>
            <w:r w:rsidRPr="00963E35">
              <w:rPr>
                <w:rFonts w:cs="Arial"/>
                <w:sz w:val="18"/>
                <w:szCs w:val="18"/>
              </w:rPr>
              <w:t xml:space="preserve"> Z MIEJSCA)</w:t>
            </w:r>
          </w:p>
        </w:tc>
        <w:tc>
          <w:tcPr>
            <w:tcW w:w="5333" w:type="dxa"/>
            <w:shd w:val="clear" w:color="auto" w:fill="D9D9D9" w:themeFill="background1" w:themeFillShade="D9"/>
          </w:tcPr>
          <w:p w14:paraId="20B0742C" w14:textId="77777777" w:rsidR="00E54A88" w:rsidRPr="00963E35" w:rsidRDefault="00E54A88" w:rsidP="00E54A88">
            <w:pPr>
              <w:rPr>
                <w:sz w:val="24"/>
                <w:szCs w:val="24"/>
              </w:rPr>
            </w:pPr>
          </w:p>
        </w:tc>
        <w:tc>
          <w:tcPr>
            <w:tcW w:w="2634" w:type="dxa"/>
            <w:shd w:val="clear" w:color="auto" w:fill="D9D9D9" w:themeFill="background1" w:themeFillShade="D9"/>
          </w:tcPr>
          <w:p w14:paraId="4504D93A" w14:textId="77777777" w:rsidR="00E54A88" w:rsidRPr="00963E35" w:rsidRDefault="00E54A88" w:rsidP="00E54A88">
            <w:pPr>
              <w:rPr>
                <w:sz w:val="24"/>
                <w:szCs w:val="24"/>
              </w:rPr>
            </w:pPr>
          </w:p>
          <w:p w14:paraId="4F277F48" w14:textId="77777777" w:rsidR="00E54A88" w:rsidRPr="00963E35" w:rsidRDefault="00E54A88" w:rsidP="00E54A88">
            <w:pPr>
              <w:rPr>
                <w:sz w:val="24"/>
                <w:szCs w:val="24"/>
              </w:rPr>
            </w:pPr>
          </w:p>
        </w:tc>
      </w:tr>
      <w:tr w:rsidR="00E54A88" w:rsidRPr="00963E35" w14:paraId="60197252" w14:textId="77777777" w:rsidTr="0084653A">
        <w:tc>
          <w:tcPr>
            <w:tcW w:w="3085" w:type="dxa"/>
          </w:tcPr>
          <w:p w14:paraId="42C59078" w14:textId="77777777" w:rsidR="00E43A09" w:rsidRPr="00963E35" w:rsidRDefault="00E43A09" w:rsidP="00E43A09">
            <w:pPr>
              <w:rPr>
                <w:rFonts w:cs="Arial"/>
                <w:sz w:val="20"/>
                <w:szCs w:val="20"/>
              </w:rPr>
            </w:pPr>
            <w:r>
              <w:rPr>
                <w:rFonts w:cs="Arial"/>
                <w:sz w:val="20"/>
                <w:szCs w:val="20"/>
              </w:rPr>
              <w:t>Skok w dal</w:t>
            </w:r>
            <w:r w:rsidRPr="00963E35">
              <w:rPr>
                <w:rFonts w:cs="Arial"/>
                <w:sz w:val="20"/>
                <w:szCs w:val="20"/>
              </w:rPr>
              <w:t xml:space="preserve"> </w:t>
            </w:r>
            <w:r>
              <w:rPr>
                <w:rFonts w:cs="Arial"/>
                <w:sz w:val="20"/>
                <w:szCs w:val="20"/>
              </w:rPr>
              <w:t>obunóż z miejsca</w:t>
            </w:r>
            <w:r w:rsidRPr="00963E35">
              <w:rPr>
                <w:rFonts w:cs="Arial"/>
                <w:sz w:val="20"/>
                <w:szCs w:val="20"/>
              </w:rPr>
              <w:t xml:space="preserve"> </w:t>
            </w:r>
            <w:r>
              <w:rPr>
                <w:rFonts w:cs="Arial"/>
                <w:sz w:val="20"/>
                <w:szCs w:val="20"/>
              </w:rPr>
              <w:t xml:space="preserve">z </w:t>
            </w:r>
            <w:r w:rsidRPr="00963E35">
              <w:rPr>
                <w:rFonts w:cs="Arial"/>
                <w:sz w:val="20"/>
                <w:szCs w:val="20"/>
              </w:rPr>
              <w:t>pozycji stojącej.</w:t>
            </w:r>
          </w:p>
          <w:p w14:paraId="224418E2" w14:textId="2E9640D8" w:rsidR="00E54A88" w:rsidRPr="00963E35" w:rsidRDefault="00E43A09" w:rsidP="00E43A09">
            <w:pPr>
              <w:rPr>
                <w:rFonts w:cs="Arial"/>
                <w:sz w:val="20"/>
                <w:szCs w:val="20"/>
              </w:rPr>
            </w:pPr>
            <w:r w:rsidRPr="00963E35">
              <w:rPr>
                <w:rFonts w:cs="Arial"/>
                <w:sz w:val="20"/>
                <w:szCs w:val="20"/>
              </w:rPr>
              <w:t>Testowany zawodnik staje za linią, po czym z jednoczesnego odbicia obunóż wykonuje skok w dal na odległość.</w:t>
            </w:r>
            <w:r w:rsidRPr="00963E35">
              <w:rPr>
                <w:rFonts w:cs="Arial"/>
                <w:sz w:val="20"/>
                <w:szCs w:val="20"/>
              </w:rPr>
              <w:br/>
              <w:t xml:space="preserve">Skok mierzony w cm, wykonuje się dwukrotnie. Liczy się </w:t>
            </w:r>
            <w:r>
              <w:rPr>
                <w:rFonts w:cs="Arial"/>
                <w:sz w:val="20"/>
                <w:szCs w:val="20"/>
              </w:rPr>
              <w:t>lepszy wynik.</w:t>
            </w:r>
          </w:p>
        </w:tc>
        <w:tc>
          <w:tcPr>
            <w:tcW w:w="5333" w:type="dxa"/>
          </w:tcPr>
          <w:p w14:paraId="297B5B1D" w14:textId="5D7980C5" w:rsidR="00E54A88" w:rsidRPr="00963E35" w:rsidRDefault="00E54A88" w:rsidP="00E54A88">
            <w:pPr>
              <w:jc w:val="center"/>
              <w:rPr>
                <w:rFonts w:cs="Arial"/>
                <w:sz w:val="20"/>
                <w:szCs w:val="20"/>
              </w:rPr>
            </w:pPr>
            <w:r>
              <w:rPr>
                <w:noProof/>
                <w:lang w:eastAsia="pl-PL"/>
              </w:rPr>
              <mc:AlternateContent>
                <mc:Choice Requires="wps">
                  <w:drawing>
                    <wp:anchor distT="0" distB="0" distL="114300" distR="114300" simplePos="0" relativeHeight="251863040" behindDoc="0" locked="0" layoutInCell="1" allowOverlap="1" wp14:anchorId="690BF576" wp14:editId="07047464">
                      <wp:simplePos x="0" y="0"/>
                      <wp:positionH relativeFrom="column">
                        <wp:posOffset>2535555</wp:posOffset>
                      </wp:positionH>
                      <wp:positionV relativeFrom="paragraph">
                        <wp:posOffset>2511425</wp:posOffset>
                      </wp:positionV>
                      <wp:extent cx="659130" cy="116840"/>
                      <wp:effectExtent l="0" t="0" r="7620" b="0"/>
                      <wp:wrapNone/>
                      <wp:docPr id="32803" name="Prostokąt 328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A8D71BB" id="Prostokąt 32803" o:spid="_x0000_s1026" style="position:absolute;margin-left:199.65pt;margin-top:197.75pt;width:51.9pt;height:9.2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" fillcolor="#6fac46" strokecolor="#6fac46" strokeweight="1pt">
                      <v:path arrowok="t"/>
                    </v:rect>
                  </w:pict>
                </mc:Fallback>
              </mc:AlternateContent>
            </w:r>
            <w:r>
              <w:rPr>
                <w:noProof/>
                <w:lang w:eastAsia="pl-PL"/>
              </w:rPr>
              <w:drawing>
                <wp:inline distT="0" distB="0" distL="0" distR="0" wp14:anchorId="0AD4AC7A" wp14:editId="17C63F35">
                  <wp:extent cx="3228975" cy="2695575"/>
                  <wp:effectExtent l="0" t="0" r="9525" b="9525"/>
                  <wp:docPr id="32780" name="Obraz 32780" descr="C:\Users\michal.libich\AppData\Local\Microsoft\Windows\INetCache\Content.Word\skok w d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libich\AppData\Local\Microsoft\Windows\INetCache\Content.Word\skok w dal.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28975" cy="2695575"/>
                          </a:xfrm>
                          <a:prstGeom prst="rect">
                            <a:avLst/>
                          </a:prstGeom>
                          <a:noFill/>
                          <a:ln>
                            <a:noFill/>
                          </a:ln>
                        </pic:spPr>
                      </pic:pic>
                    </a:graphicData>
                  </a:graphic>
                </wp:inline>
              </w:drawing>
            </w:r>
          </w:p>
        </w:tc>
        <w:tc>
          <w:tcPr>
            <w:tcW w:w="2634" w:type="dxa"/>
          </w:tcPr>
          <w:p w14:paraId="0863CE5E" w14:textId="5F79B14D" w:rsidR="00E54A88" w:rsidRPr="00963E35" w:rsidRDefault="00E54A88" w:rsidP="00E54A88">
            <w:pPr>
              <w:rPr>
                <w:rFonts w:cs="Arial"/>
                <w:sz w:val="20"/>
                <w:szCs w:val="20"/>
              </w:rPr>
            </w:pPr>
            <w:r>
              <w:rPr>
                <w:rFonts w:cs="Arial"/>
                <w:sz w:val="20"/>
                <w:szCs w:val="20"/>
              </w:rPr>
              <w:t>D</w:t>
            </w:r>
            <w:r w:rsidRPr="00963E35">
              <w:rPr>
                <w:rFonts w:cs="Arial"/>
                <w:sz w:val="20"/>
                <w:szCs w:val="20"/>
              </w:rPr>
              <w:t>ługość skoku zawarta jest pomiędzy linią odbicia a pierwszym śladem pięt.</w:t>
            </w:r>
            <w:r w:rsidRPr="00963E35">
              <w:rPr>
                <w:rFonts w:cs="Arial"/>
                <w:sz w:val="20"/>
                <w:szCs w:val="20"/>
              </w:rPr>
              <w:br/>
              <w:t>Skok z upadkiem w tył na plecy jest nieważny i należy go powtórzyć.</w:t>
            </w:r>
          </w:p>
          <w:p w14:paraId="77F09222" w14:textId="77777777" w:rsidR="00E54A88" w:rsidRPr="00963E35" w:rsidRDefault="00E54A88" w:rsidP="00E54A88">
            <w:pPr>
              <w:rPr>
                <w:rFonts w:cs="Arial"/>
                <w:sz w:val="20"/>
                <w:szCs w:val="20"/>
              </w:rPr>
            </w:pPr>
          </w:p>
          <w:p w14:paraId="63232613" w14:textId="77777777" w:rsidR="00E54A88" w:rsidRPr="00963E35" w:rsidRDefault="00E54A88" w:rsidP="00E54A88">
            <w:pPr>
              <w:rPr>
                <w:rFonts w:cs="Arial"/>
                <w:sz w:val="20"/>
                <w:szCs w:val="20"/>
              </w:rPr>
            </w:pPr>
          </w:p>
          <w:p w14:paraId="56788D54" w14:textId="3E056F98" w:rsidR="00E54A88" w:rsidRDefault="00E54A88" w:rsidP="00E54A88">
            <w:pPr>
              <w:rPr>
                <w:rFonts w:cs="Arial"/>
                <w:sz w:val="20"/>
                <w:szCs w:val="20"/>
              </w:rPr>
            </w:pPr>
          </w:p>
          <w:p w14:paraId="7196EB5D" w14:textId="1580A726" w:rsidR="00E54A88" w:rsidRDefault="00E54A88" w:rsidP="00E54A88">
            <w:pPr>
              <w:rPr>
                <w:rFonts w:cs="Arial"/>
                <w:sz w:val="20"/>
                <w:szCs w:val="20"/>
              </w:rPr>
            </w:pPr>
          </w:p>
          <w:p w14:paraId="0399268A" w14:textId="1C2D2B99" w:rsidR="00E54A88" w:rsidRDefault="00E54A88" w:rsidP="00E54A88">
            <w:pPr>
              <w:rPr>
                <w:rFonts w:cs="Arial"/>
                <w:sz w:val="20"/>
                <w:szCs w:val="20"/>
              </w:rPr>
            </w:pPr>
          </w:p>
          <w:p w14:paraId="0BEE4575" w14:textId="2669215D" w:rsidR="00E54A88" w:rsidRDefault="00E54A88" w:rsidP="00E54A88">
            <w:pPr>
              <w:rPr>
                <w:rFonts w:cs="Arial"/>
                <w:sz w:val="20"/>
                <w:szCs w:val="20"/>
              </w:rPr>
            </w:pPr>
          </w:p>
          <w:p w14:paraId="2A31B9BD" w14:textId="2B039D47" w:rsidR="00E54A88" w:rsidRDefault="00E54A88" w:rsidP="00E54A88">
            <w:pPr>
              <w:rPr>
                <w:rFonts w:cs="Arial"/>
                <w:sz w:val="20"/>
                <w:szCs w:val="20"/>
              </w:rPr>
            </w:pPr>
          </w:p>
          <w:p w14:paraId="44B56AD5" w14:textId="1AF5A490" w:rsidR="00E54A88" w:rsidRDefault="00E54A88" w:rsidP="00E54A88">
            <w:pPr>
              <w:rPr>
                <w:rFonts w:cs="Arial"/>
                <w:sz w:val="20"/>
                <w:szCs w:val="20"/>
              </w:rPr>
            </w:pPr>
          </w:p>
          <w:p w14:paraId="5CB6EC45" w14:textId="77777777" w:rsidR="00E54A88" w:rsidRPr="00963E35" w:rsidRDefault="00E54A88" w:rsidP="00E54A88">
            <w:pPr>
              <w:rPr>
                <w:rFonts w:cs="Arial"/>
                <w:sz w:val="20"/>
                <w:szCs w:val="20"/>
              </w:rPr>
            </w:pPr>
          </w:p>
          <w:p w14:paraId="69D2B4F7" w14:textId="77777777" w:rsidR="00E54A88" w:rsidRPr="00963E35" w:rsidRDefault="00E54A88" w:rsidP="00E54A88">
            <w:pPr>
              <w:rPr>
                <w:rFonts w:cs="Arial"/>
                <w:sz w:val="20"/>
                <w:szCs w:val="20"/>
              </w:rPr>
            </w:pPr>
          </w:p>
          <w:p w14:paraId="74C5B764" w14:textId="537565AF" w:rsidR="00E54A88" w:rsidRPr="00963E35" w:rsidRDefault="00E54A88" w:rsidP="00E54A88">
            <w:pPr>
              <w:rPr>
                <w:rFonts w:cs="Arial"/>
                <w:sz w:val="20"/>
                <w:szCs w:val="20"/>
              </w:rPr>
            </w:pPr>
            <w:r w:rsidRPr="00963E35">
              <w:rPr>
                <w:rFonts w:cs="Arial"/>
                <w:color w:val="FF0000"/>
                <w:sz w:val="20"/>
                <w:szCs w:val="20"/>
              </w:rPr>
              <w:t>Max. 10 punktów (tabelka)</w:t>
            </w:r>
          </w:p>
        </w:tc>
      </w:tr>
      <w:tr w:rsidR="00E54A88" w:rsidRPr="00963E35" w14:paraId="2AB79F78" w14:textId="77777777" w:rsidTr="0084653A">
        <w:tc>
          <w:tcPr>
            <w:tcW w:w="3085" w:type="dxa"/>
            <w:shd w:val="clear" w:color="auto" w:fill="D9D9D9" w:themeFill="background1" w:themeFillShade="D9"/>
          </w:tcPr>
          <w:p w14:paraId="1F43AA4C" w14:textId="77777777" w:rsidR="00E54A88" w:rsidRPr="00963E35" w:rsidRDefault="00E54A88" w:rsidP="00E54A88">
            <w:pPr>
              <w:jc w:val="center"/>
              <w:rPr>
                <w:rFonts w:cs="Arial"/>
                <w:b/>
              </w:rPr>
            </w:pPr>
            <w:r w:rsidRPr="00963E35">
              <w:rPr>
                <w:rFonts w:cs="Arial"/>
                <w:b/>
              </w:rPr>
              <w:t xml:space="preserve">3. </w:t>
            </w:r>
            <w:r w:rsidRPr="00963E35">
              <w:rPr>
                <w:rFonts w:cs="Arial"/>
                <w:b/>
                <w:shd w:val="clear" w:color="auto" w:fill="D9D9D9" w:themeFill="background1" w:themeFillShade="D9"/>
              </w:rPr>
              <w:t>TECHNIKA SPECJALNA</w:t>
            </w:r>
          </w:p>
          <w:p w14:paraId="7D6E7F30" w14:textId="01E8F437" w:rsidR="00E54A88" w:rsidRPr="00963E35" w:rsidRDefault="00E54A88" w:rsidP="00E54A88">
            <w:pPr>
              <w:jc w:val="center"/>
              <w:rPr>
                <w:sz w:val="18"/>
                <w:szCs w:val="18"/>
              </w:rPr>
            </w:pPr>
            <w:r w:rsidRPr="00963E35">
              <w:rPr>
                <w:rFonts w:cs="Arial"/>
                <w:sz w:val="18"/>
                <w:szCs w:val="18"/>
              </w:rPr>
              <w:t>(PROWADZENIE PIŁKI)</w:t>
            </w:r>
          </w:p>
        </w:tc>
        <w:tc>
          <w:tcPr>
            <w:tcW w:w="5333" w:type="dxa"/>
            <w:shd w:val="clear" w:color="auto" w:fill="D9D9D9" w:themeFill="background1" w:themeFillShade="D9"/>
          </w:tcPr>
          <w:p w14:paraId="1312401D" w14:textId="77777777" w:rsidR="00E54A88" w:rsidRPr="00963E35" w:rsidRDefault="00E54A88" w:rsidP="00E54A88">
            <w:pPr>
              <w:rPr>
                <w:sz w:val="24"/>
                <w:szCs w:val="24"/>
              </w:rPr>
            </w:pPr>
          </w:p>
        </w:tc>
        <w:tc>
          <w:tcPr>
            <w:tcW w:w="2634" w:type="dxa"/>
            <w:shd w:val="clear" w:color="auto" w:fill="D9D9D9" w:themeFill="background1" w:themeFillShade="D9"/>
          </w:tcPr>
          <w:p w14:paraId="3E324CC3" w14:textId="77777777" w:rsidR="00E54A88" w:rsidRPr="00963E35" w:rsidRDefault="00E54A88" w:rsidP="00E54A88">
            <w:pPr>
              <w:rPr>
                <w:sz w:val="24"/>
                <w:szCs w:val="24"/>
              </w:rPr>
            </w:pPr>
          </w:p>
        </w:tc>
      </w:tr>
      <w:tr w:rsidR="00E54A88" w:rsidRPr="00963E35" w14:paraId="6F9CCE22" w14:textId="77777777" w:rsidTr="0084653A">
        <w:tc>
          <w:tcPr>
            <w:tcW w:w="3085" w:type="dxa"/>
          </w:tcPr>
          <w:p w14:paraId="685E296F" w14:textId="3AF38F3C" w:rsidR="00E54A88" w:rsidRPr="00963E35" w:rsidRDefault="00E54A88" w:rsidP="00E54A88">
            <w:pPr>
              <w:pStyle w:val="Akapitzlist"/>
              <w:ind w:left="0"/>
              <w:rPr>
                <w:rFonts w:cs="Arial"/>
                <w:sz w:val="20"/>
                <w:szCs w:val="20"/>
              </w:rPr>
            </w:pPr>
            <w:r>
              <w:rPr>
                <w:rFonts w:cs="Arial"/>
                <w:sz w:val="20"/>
                <w:szCs w:val="20"/>
              </w:rPr>
              <w:t>Z</w:t>
            </w:r>
            <w:r w:rsidRPr="00963E35">
              <w:rPr>
                <w:rFonts w:cs="Arial"/>
                <w:sz w:val="20"/>
                <w:szCs w:val="20"/>
              </w:rPr>
              <w:t>awodnik ma za zadanie przeprowadzić piłkę jak najszybciej z linii STARTU dookoła tyczek A, B, C i D do linii METY. Zawodnik startuje na sygnał dźwiękowy. Czas jest zatrzymywany w momencie, gdy kandydat przekroczy linię mety.</w:t>
            </w:r>
          </w:p>
          <w:p w14:paraId="7F686787" w14:textId="77777777" w:rsidR="00E54A88" w:rsidRPr="00963E35" w:rsidRDefault="00E54A88" w:rsidP="00E54A88">
            <w:pPr>
              <w:pStyle w:val="Akapitzlist"/>
              <w:ind w:left="0"/>
              <w:rPr>
                <w:rFonts w:cs="Arial"/>
                <w:sz w:val="20"/>
                <w:szCs w:val="20"/>
              </w:rPr>
            </w:pPr>
            <w:r w:rsidRPr="00963E35">
              <w:rPr>
                <w:rFonts w:cs="Arial"/>
                <w:sz w:val="20"/>
                <w:szCs w:val="20"/>
              </w:rPr>
              <w:t xml:space="preserve">Próbę zawodnik wykonuje </w:t>
            </w:r>
          </w:p>
          <w:p w14:paraId="22C724D9" w14:textId="6358AEEF" w:rsidR="00E54A88" w:rsidRPr="00963E35" w:rsidRDefault="00E54A88" w:rsidP="00E54A88">
            <w:pPr>
              <w:rPr>
                <w:rFonts w:cs="Arial"/>
                <w:sz w:val="20"/>
                <w:szCs w:val="20"/>
              </w:rPr>
            </w:pPr>
            <w:r w:rsidRPr="00963E35">
              <w:rPr>
                <w:rFonts w:cs="Arial"/>
                <w:sz w:val="20"/>
                <w:szCs w:val="20"/>
              </w:rPr>
              <w:t>1 raz.</w:t>
            </w:r>
          </w:p>
        </w:tc>
        <w:tc>
          <w:tcPr>
            <w:tcW w:w="5333" w:type="dxa"/>
          </w:tcPr>
          <w:p w14:paraId="4CDD6615" w14:textId="488F1A1A" w:rsidR="00E54A88" w:rsidRPr="00963E35" w:rsidRDefault="00D50514" w:rsidP="00E54A88">
            <w:pPr>
              <w:jc w:val="center"/>
              <w:rPr>
                <w:rFonts w:cs="Arial"/>
                <w:sz w:val="20"/>
                <w:szCs w:val="20"/>
              </w:rPr>
            </w:pPr>
            <w:r>
              <w:rPr>
                <w:noProof/>
              </w:rPr>
              <w:drawing>
                <wp:inline distT="0" distB="0" distL="0" distR="0" wp14:anchorId="702ED6A4" wp14:editId="1E2D1AC4">
                  <wp:extent cx="3248025" cy="2867025"/>
                  <wp:effectExtent l="0" t="0" r="9525" b="9525"/>
                  <wp:docPr id="4" name="Obraz 4" descr="C:\Users\michal.libich\AppData\Local\Microsoft\Windows\INetCache\Content.Word\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libich\AppData\Local\Microsoft\Windows\INetCache\Content.Word\tes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8025" cy="2867025"/>
                          </a:xfrm>
                          <a:prstGeom prst="rect">
                            <a:avLst/>
                          </a:prstGeom>
                          <a:noFill/>
                          <a:ln>
                            <a:noFill/>
                          </a:ln>
                        </pic:spPr>
                      </pic:pic>
                    </a:graphicData>
                  </a:graphic>
                </wp:inline>
              </w:drawing>
            </w:r>
            <w:r w:rsidR="00E54A88">
              <w:rPr>
                <w:noProof/>
                <w:lang w:eastAsia="pl-PL"/>
              </w:rPr>
              <mc:AlternateContent>
                <mc:Choice Requires="wps">
                  <w:drawing>
                    <wp:anchor distT="0" distB="0" distL="114300" distR="114300" simplePos="0" relativeHeight="251864064" behindDoc="0" locked="0" layoutInCell="1" allowOverlap="1" wp14:anchorId="670A3A41" wp14:editId="0D362D54">
                      <wp:simplePos x="0" y="0"/>
                      <wp:positionH relativeFrom="column">
                        <wp:posOffset>2521585</wp:posOffset>
                      </wp:positionH>
                      <wp:positionV relativeFrom="paragraph">
                        <wp:posOffset>2683510</wp:posOffset>
                      </wp:positionV>
                      <wp:extent cx="659130" cy="116840"/>
                      <wp:effectExtent l="0" t="0" r="7620" b="0"/>
                      <wp:wrapNone/>
                      <wp:docPr id="32804" name="Prostokąt 328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6DF84E4" id="Prostokąt 32804" o:spid="_x0000_s1026" style="position:absolute;margin-left:198.55pt;margin-top:211.3pt;width:51.9pt;height:9.2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iOgA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" fillcolor="#6fac46" strokecolor="#6fac46" strokeweight="1pt">
                      <v:path arrowok="t"/>
                    </v:rect>
                  </w:pict>
                </mc:Fallback>
              </mc:AlternateContent>
            </w:r>
          </w:p>
        </w:tc>
        <w:tc>
          <w:tcPr>
            <w:tcW w:w="2634" w:type="dxa"/>
          </w:tcPr>
          <w:p w14:paraId="59CAD160" w14:textId="77777777" w:rsidR="00E54A88" w:rsidRPr="00963E35" w:rsidRDefault="00E54A88" w:rsidP="00E54A88">
            <w:pPr>
              <w:rPr>
                <w:rFonts w:cs="Arial"/>
                <w:sz w:val="20"/>
                <w:szCs w:val="20"/>
              </w:rPr>
            </w:pPr>
            <w:r w:rsidRPr="00963E35">
              <w:rPr>
                <w:rFonts w:cs="Arial"/>
                <w:sz w:val="20"/>
                <w:szCs w:val="20"/>
              </w:rPr>
              <w:t>W przypadku zawodnika lewonożnego, próbę wykonujemy od linii mety do linii startu.</w:t>
            </w:r>
          </w:p>
          <w:p w14:paraId="54CF31CE" w14:textId="77777777" w:rsidR="00E54A88" w:rsidRPr="00963E35" w:rsidRDefault="00E54A88" w:rsidP="00E54A88">
            <w:pPr>
              <w:rPr>
                <w:rFonts w:cs="Arial"/>
                <w:sz w:val="20"/>
                <w:szCs w:val="20"/>
              </w:rPr>
            </w:pPr>
            <w:r w:rsidRPr="00963E35">
              <w:rPr>
                <w:rFonts w:cs="Arial"/>
                <w:sz w:val="20"/>
                <w:szCs w:val="20"/>
              </w:rPr>
              <w:t>Odległość między tyczkami wynosi 9 metrów.</w:t>
            </w:r>
          </w:p>
          <w:p w14:paraId="2BB69530" w14:textId="77777777" w:rsidR="00E54A88" w:rsidRPr="00963E35" w:rsidRDefault="00E54A88" w:rsidP="00E54A88">
            <w:pPr>
              <w:rPr>
                <w:rFonts w:cs="Arial"/>
                <w:sz w:val="20"/>
                <w:szCs w:val="20"/>
              </w:rPr>
            </w:pPr>
          </w:p>
          <w:p w14:paraId="168614C0" w14:textId="77777777" w:rsidR="00E54A88" w:rsidRDefault="00E54A88" w:rsidP="00E54A88">
            <w:pPr>
              <w:rPr>
                <w:rFonts w:cs="Arial"/>
                <w:sz w:val="20"/>
                <w:szCs w:val="20"/>
              </w:rPr>
            </w:pPr>
          </w:p>
          <w:p w14:paraId="30D6DA13" w14:textId="77777777" w:rsidR="00E54A88" w:rsidRDefault="00E54A88" w:rsidP="00E54A88">
            <w:pPr>
              <w:rPr>
                <w:rFonts w:cs="Arial"/>
                <w:sz w:val="20"/>
                <w:szCs w:val="20"/>
              </w:rPr>
            </w:pPr>
          </w:p>
          <w:p w14:paraId="3D78D9F4" w14:textId="53FEAE92" w:rsidR="00E54A88" w:rsidRDefault="00E54A88" w:rsidP="00E54A88">
            <w:pPr>
              <w:rPr>
                <w:rFonts w:cs="Arial"/>
                <w:sz w:val="20"/>
                <w:szCs w:val="20"/>
              </w:rPr>
            </w:pPr>
          </w:p>
          <w:p w14:paraId="6C7C015C" w14:textId="7226A76A" w:rsidR="00E54A88" w:rsidRDefault="00E54A88" w:rsidP="00E54A88">
            <w:pPr>
              <w:rPr>
                <w:rFonts w:cs="Arial"/>
                <w:sz w:val="20"/>
                <w:szCs w:val="20"/>
              </w:rPr>
            </w:pPr>
          </w:p>
          <w:p w14:paraId="4FF18D09" w14:textId="4BB51781" w:rsidR="00E54A88" w:rsidRDefault="00E54A88" w:rsidP="00E54A88">
            <w:pPr>
              <w:rPr>
                <w:rFonts w:cs="Arial"/>
                <w:sz w:val="20"/>
                <w:szCs w:val="20"/>
              </w:rPr>
            </w:pPr>
          </w:p>
          <w:p w14:paraId="7D538487" w14:textId="2A7677F4" w:rsidR="00E54A88" w:rsidRDefault="00E54A88" w:rsidP="00E54A88">
            <w:pPr>
              <w:rPr>
                <w:rFonts w:cs="Arial"/>
                <w:sz w:val="20"/>
                <w:szCs w:val="20"/>
              </w:rPr>
            </w:pPr>
          </w:p>
          <w:p w14:paraId="1DE488B6" w14:textId="44A3354C" w:rsidR="00E54A88" w:rsidRDefault="00E54A88" w:rsidP="00E54A88">
            <w:pPr>
              <w:rPr>
                <w:rFonts w:cs="Arial"/>
                <w:sz w:val="20"/>
                <w:szCs w:val="20"/>
              </w:rPr>
            </w:pPr>
          </w:p>
          <w:p w14:paraId="44407F59" w14:textId="104943FF" w:rsidR="00E54A88" w:rsidRDefault="00E54A88" w:rsidP="00E54A88">
            <w:pPr>
              <w:rPr>
                <w:rFonts w:cs="Arial"/>
                <w:sz w:val="20"/>
                <w:szCs w:val="20"/>
              </w:rPr>
            </w:pPr>
          </w:p>
          <w:p w14:paraId="65C23772" w14:textId="77777777" w:rsidR="00E54A88" w:rsidRDefault="00E54A88" w:rsidP="00E54A88">
            <w:pPr>
              <w:rPr>
                <w:rFonts w:cs="Arial"/>
                <w:sz w:val="20"/>
                <w:szCs w:val="20"/>
              </w:rPr>
            </w:pPr>
          </w:p>
          <w:p w14:paraId="604E3151" w14:textId="77777777" w:rsidR="00E54A88" w:rsidRPr="00963E35" w:rsidRDefault="00E54A88" w:rsidP="00E54A88">
            <w:pPr>
              <w:rPr>
                <w:rFonts w:cs="Arial"/>
                <w:sz w:val="20"/>
                <w:szCs w:val="20"/>
              </w:rPr>
            </w:pPr>
          </w:p>
          <w:p w14:paraId="32C6DBCD" w14:textId="77777777" w:rsidR="00E54A88" w:rsidRPr="00963E35" w:rsidRDefault="00E54A88" w:rsidP="00E54A88">
            <w:pPr>
              <w:rPr>
                <w:rFonts w:cs="Arial"/>
                <w:sz w:val="20"/>
                <w:szCs w:val="20"/>
              </w:rPr>
            </w:pPr>
          </w:p>
          <w:p w14:paraId="24E13AE3" w14:textId="11EB061E" w:rsidR="00E54A88" w:rsidRPr="00963E35" w:rsidRDefault="00E54A88" w:rsidP="00E54A88">
            <w:pPr>
              <w:rPr>
                <w:rFonts w:cs="Arial"/>
                <w:sz w:val="20"/>
                <w:szCs w:val="20"/>
              </w:rPr>
            </w:pPr>
            <w:r w:rsidRPr="00963E35">
              <w:rPr>
                <w:rFonts w:cs="Arial"/>
                <w:color w:val="FF0000"/>
                <w:sz w:val="20"/>
                <w:szCs w:val="20"/>
              </w:rPr>
              <w:t>Max. 10 punktów (tabelka)</w:t>
            </w:r>
          </w:p>
        </w:tc>
      </w:tr>
      <w:tr w:rsidR="00E54A88" w:rsidRPr="00963E35" w14:paraId="72F3F3C4" w14:textId="77777777" w:rsidTr="0084653A">
        <w:tc>
          <w:tcPr>
            <w:tcW w:w="3085" w:type="dxa"/>
            <w:shd w:val="clear" w:color="auto" w:fill="D9D9D9" w:themeFill="background1" w:themeFillShade="D9"/>
          </w:tcPr>
          <w:p w14:paraId="6D9CECFA" w14:textId="77777777" w:rsidR="00E54A88" w:rsidRPr="00963E35" w:rsidRDefault="00E54A88" w:rsidP="00E54A88">
            <w:pPr>
              <w:pStyle w:val="Akapitzlist"/>
              <w:ind w:left="34"/>
              <w:jc w:val="center"/>
              <w:rPr>
                <w:rFonts w:cs="Arial"/>
                <w:b/>
              </w:rPr>
            </w:pPr>
            <w:r w:rsidRPr="00963E35">
              <w:rPr>
                <w:rFonts w:cs="Arial"/>
                <w:b/>
              </w:rPr>
              <w:lastRenderedPageBreak/>
              <w:t xml:space="preserve">4. TECHNIKA SPECJALNA </w:t>
            </w:r>
            <w:r w:rsidRPr="00963E35">
              <w:rPr>
                <w:rFonts w:cs="Arial"/>
                <w:sz w:val="18"/>
                <w:szCs w:val="18"/>
              </w:rPr>
              <w:t>(STRZAŁ)</w:t>
            </w:r>
          </w:p>
        </w:tc>
        <w:tc>
          <w:tcPr>
            <w:tcW w:w="5333" w:type="dxa"/>
            <w:shd w:val="clear" w:color="auto" w:fill="D9D9D9" w:themeFill="background1" w:themeFillShade="D9"/>
          </w:tcPr>
          <w:p w14:paraId="383C3220" w14:textId="77777777" w:rsidR="00E54A88" w:rsidRPr="00963E35" w:rsidRDefault="00E54A88" w:rsidP="00E54A88">
            <w:pPr>
              <w:jc w:val="center"/>
              <w:rPr>
                <w:rFonts w:cs="Arial"/>
                <w:b/>
                <w:sz w:val="24"/>
                <w:szCs w:val="24"/>
              </w:rPr>
            </w:pPr>
          </w:p>
        </w:tc>
        <w:tc>
          <w:tcPr>
            <w:tcW w:w="2634" w:type="dxa"/>
            <w:shd w:val="clear" w:color="auto" w:fill="D9D9D9" w:themeFill="background1" w:themeFillShade="D9"/>
          </w:tcPr>
          <w:p w14:paraId="785BC07A" w14:textId="77777777" w:rsidR="00E54A88" w:rsidRPr="00963E35" w:rsidRDefault="00E54A88" w:rsidP="00E54A88">
            <w:pPr>
              <w:jc w:val="center"/>
              <w:rPr>
                <w:rFonts w:cs="Arial"/>
                <w:b/>
                <w:sz w:val="24"/>
                <w:szCs w:val="24"/>
              </w:rPr>
            </w:pPr>
          </w:p>
        </w:tc>
      </w:tr>
      <w:tr w:rsidR="00E54A88" w:rsidRPr="00963E35" w14:paraId="1F87D2AA" w14:textId="77777777" w:rsidTr="0084653A">
        <w:tc>
          <w:tcPr>
            <w:tcW w:w="3085" w:type="dxa"/>
          </w:tcPr>
          <w:p w14:paraId="6989582F" w14:textId="1595084A" w:rsidR="00E54A88" w:rsidRPr="00963E35" w:rsidRDefault="00E54A88" w:rsidP="00E54A88">
            <w:pPr>
              <w:pStyle w:val="Akapitzlist"/>
              <w:ind w:left="0"/>
              <w:rPr>
                <w:rFonts w:cs="Arial"/>
                <w:sz w:val="20"/>
                <w:szCs w:val="20"/>
              </w:rPr>
            </w:pPr>
            <w:r w:rsidRPr="00963E35">
              <w:rPr>
                <w:rFonts w:cs="Arial"/>
                <w:sz w:val="20"/>
                <w:szCs w:val="20"/>
              </w:rPr>
              <w:t>Zawodnik ma za zadanie oddać strzał na bramkę o wymiarach 7,3</w:t>
            </w:r>
            <w:r>
              <w:rPr>
                <w:rFonts w:cs="Arial"/>
                <w:sz w:val="20"/>
                <w:szCs w:val="20"/>
              </w:rPr>
              <w:t xml:space="preserve">2 </w:t>
            </w:r>
            <w:r w:rsidRPr="00963E35">
              <w:rPr>
                <w:rFonts w:cs="Arial"/>
                <w:sz w:val="20"/>
                <w:szCs w:val="20"/>
              </w:rPr>
              <w:t xml:space="preserve">x2,44 z odległości </w:t>
            </w:r>
            <w:r w:rsidRPr="00963E35">
              <w:rPr>
                <w:rFonts w:cs="Arial"/>
                <w:sz w:val="20"/>
                <w:szCs w:val="20"/>
              </w:rPr>
              <w:br/>
              <w:t>20 metrów w wyznaczone jej sektory.</w:t>
            </w:r>
          </w:p>
          <w:p w14:paraId="550901B4" w14:textId="77777777" w:rsidR="00E54A88" w:rsidRPr="00963E35" w:rsidRDefault="00E54A88" w:rsidP="00E54A88">
            <w:pPr>
              <w:pStyle w:val="Akapitzlist"/>
              <w:ind w:left="0"/>
              <w:rPr>
                <w:rFonts w:cs="Arial"/>
                <w:sz w:val="20"/>
                <w:szCs w:val="20"/>
              </w:rPr>
            </w:pPr>
            <w:r w:rsidRPr="00963E35">
              <w:rPr>
                <w:rFonts w:cs="Arial"/>
                <w:sz w:val="20"/>
                <w:szCs w:val="20"/>
              </w:rPr>
              <w:t>Przed oddaniem strzału należy po krótkim prowadzeniu piłki, minąć tyczkę zwodem i oddać strzał z przed linii oznaczającej punkt 20 metrów.</w:t>
            </w:r>
          </w:p>
          <w:p w14:paraId="55932F2E" w14:textId="77777777" w:rsidR="00E54A88" w:rsidRPr="00963E35" w:rsidRDefault="00E54A88" w:rsidP="00E54A88">
            <w:pPr>
              <w:pStyle w:val="Akapitzlist"/>
              <w:ind w:left="0"/>
              <w:rPr>
                <w:sz w:val="24"/>
                <w:szCs w:val="24"/>
              </w:rPr>
            </w:pPr>
          </w:p>
          <w:p w14:paraId="0A85DAEB" w14:textId="77777777" w:rsidR="00E54A88" w:rsidRPr="00963E35" w:rsidRDefault="00E54A88" w:rsidP="00E54A88">
            <w:pPr>
              <w:pStyle w:val="Akapitzlist"/>
              <w:ind w:left="0"/>
              <w:rPr>
                <w:sz w:val="24"/>
                <w:szCs w:val="24"/>
              </w:rPr>
            </w:pPr>
          </w:p>
        </w:tc>
        <w:tc>
          <w:tcPr>
            <w:tcW w:w="5333" w:type="dxa"/>
          </w:tcPr>
          <w:p w14:paraId="4C2C2FBA" w14:textId="71AEDEDD" w:rsidR="00E54A88" w:rsidRPr="00963E35" w:rsidRDefault="00E54A88" w:rsidP="00E54A88">
            <w:pPr>
              <w:rPr>
                <w:rFonts w:cs="Arial"/>
                <w:b/>
                <w:color w:val="FF0000"/>
                <w:sz w:val="20"/>
                <w:szCs w:val="20"/>
              </w:rPr>
            </w:pPr>
            <w:r>
              <w:rPr>
                <w:noProof/>
                <w:lang w:eastAsia="pl-PL"/>
              </w:rPr>
              <mc:AlternateContent>
                <mc:Choice Requires="wps">
                  <w:drawing>
                    <wp:anchor distT="0" distB="0" distL="114300" distR="114300" simplePos="0" relativeHeight="251865088" behindDoc="0" locked="0" layoutInCell="1" allowOverlap="1" wp14:anchorId="409FA229" wp14:editId="685DCDD9">
                      <wp:simplePos x="0" y="0"/>
                      <wp:positionH relativeFrom="column">
                        <wp:posOffset>2499995</wp:posOffset>
                      </wp:positionH>
                      <wp:positionV relativeFrom="paragraph">
                        <wp:posOffset>2393315</wp:posOffset>
                      </wp:positionV>
                      <wp:extent cx="659130" cy="116840"/>
                      <wp:effectExtent l="0" t="0" r="7620" b="0"/>
                      <wp:wrapNone/>
                      <wp:docPr id="32805" name="Prostokąt 328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D0E091" id="Prostokąt 32805" o:spid="_x0000_s1026" style="position:absolute;margin-left:196.85pt;margin-top:188.45pt;width:51.9pt;height:9.2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" fillcolor="#6fac46" strokecolor="#6fac46" strokeweight="1pt">
                      <v:path arrowok="t"/>
                    </v:rect>
                  </w:pict>
                </mc:Fallback>
              </mc:AlternateContent>
            </w:r>
            <w:r>
              <w:rPr>
                <w:noProof/>
                <w:lang w:eastAsia="pl-PL"/>
              </w:rPr>
              <w:drawing>
                <wp:inline distT="0" distB="0" distL="0" distR="0" wp14:anchorId="471CD297" wp14:editId="37C7C093">
                  <wp:extent cx="3238500" cy="2590800"/>
                  <wp:effectExtent l="0" t="0" r="0" b="0"/>
                  <wp:docPr id="6" name="Obraz 6" descr="C:\Users\michal.libich\AppData\Local\Microsoft\Windows\INetCache\Content.Word\strzał 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libich\AppData\Local\Microsoft\Windows\INetCache\Content.Word\strzał test.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38500" cy="2590800"/>
                          </a:xfrm>
                          <a:prstGeom prst="rect">
                            <a:avLst/>
                          </a:prstGeom>
                          <a:noFill/>
                          <a:ln>
                            <a:noFill/>
                          </a:ln>
                        </pic:spPr>
                      </pic:pic>
                    </a:graphicData>
                  </a:graphic>
                </wp:inline>
              </w:drawing>
            </w:r>
          </w:p>
        </w:tc>
        <w:tc>
          <w:tcPr>
            <w:tcW w:w="2634" w:type="dxa"/>
          </w:tcPr>
          <w:p w14:paraId="05FAA4B4" w14:textId="44C71673" w:rsidR="00E54A88" w:rsidRPr="00963E35" w:rsidRDefault="00E54A88" w:rsidP="00E54A88">
            <w:pPr>
              <w:pStyle w:val="Akapitzlist"/>
              <w:ind w:left="0"/>
              <w:rPr>
                <w:rFonts w:cs="Arial"/>
                <w:sz w:val="20"/>
                <w:szCs w:val="20"/>
              </w:rPr>
            </w:pPr>
            <w:r w:rsidRPr="00963E35">
              <w:rPr>
                <w:rFonts w:cs="Arial"/>
                <w:sz w:val="20"/>
                <w:szCs w:val="20"/>
              </w:rPr>
              <w:t>Każdy gracz ma 4 powtórzenia –  2 razy strzał prawą nogą, 2 raz lewą nogą.</w:t>
            </w:r>
          </w:p>
          <w:p w14:paraId="7B8D46EF" w14:textId="77777777" w:rsidR="00E54A88" w:rsidRPr="00963E35" w:rsidRDefault="00E54A88" w:rsidP="00E54A88">
            <w:pPr>
              <w:rPr>
                <w:rFonts w:cs="Arial"/>
                <w:sz w:val="20"/>
                <w:szCs w:val="20"/>
              </w:rPr>
            </w:pPr>
            <w:r w:rsidRPr="00963E35">
              <w:rPr>
                <w:rFonts w:cs="Arial"/>
                <w:sz w:val="20"/>
                <w:szCs w:val="20"/>
              </w:rPr>
              <w:t>Najwyżej punktujemy uderzenie piłki pod poprzeczkę w środek bramki. Jeżeli piłka dotknie ziemi przed przekroczeniem linii bramkowej jest 1 pkt.</w:t>
            </w:r>
          </w:p>
          <w:p w14:paraId="75E72BD8" w14:textId="77777777" w:rsidR="00E54A88" w:rsidRDefault="00E54A88" w:rsidP="00E54A88">
            <w:pPr>
              <w:rPr>
                <w:rFonts w:cs="Arial"/>
                <w:color w:val="FF0000"/>
                <w:sz w:val="20"/>
                <w:szCs w:val="20"/>
              </w:rPr>
            </w:pPr>
          </w:p>
          <w:p w14:paraId="4089E266" w14:textId="0C1C7069" w:rsidR="00E54A88" w:rsidRDefault="00E54A88" w:rsidP="00E54A88">
            <w:pPr>
              <w:rPr>
                <w:rFonts w:cs="Arial"/>
                <w:color w:val="FF0000"/>
                <w:sz w:val="20"/>
                <w:szCs w:val="20"/>
              </w:rPr>
            </w:pPr>
          </w:p>
          <w:p w14:paraId="3A111CC6" w14:textId="523C915D" w:rsidR="00E54A88" w:rsidRDefault="00E54A88" w:rsidP="00E54A88">
            <w:pPr>
              <w:rPr>
                <w:rFonts w:cs="Arial"/>
                <w:color w:val="FF0000"/>
                <w:sz w:val="20"/>
                <w:szCs w:val="20"/>
              </w:rPr>
            </w:pPr>
          </w:p>
          <w:p w14:paraId="78A1830F" w14:textId="77777777" w:rsidR="00E54A88" w:rsidRDefault="00E54A88" w:rsidP="00E54A88">
            <w:pPr>
              <w:rPr>
                <w:rFonts w:cs="Arial"/>
                <w:color w:val="FF0000"/>
                <w:sz w:val="20"/>
                <w:szCs w:val="20"/>
              </w:rPr>
            </w:pPr>
          </w:p>
          <w:p w14:paraId="04BF304F" w14:textId="77777777" w:rsidR="00E54A88" w:rsidRDefault="00E54A88" w:rsidP="00E54A88">
            <w:pPr>
              <w:rPr>
                <w:rFonts w:cs="Arial"/>
                <w:color w:val="FF0000"/>
                <w:sz w:val="20"/>
                <w:szCs w:val="20"/>
              </w:rPr>
            </w:pPr>
          </w:p>
          <w:p w14:paraId="35AD0497" w14:textId="77777777" w:rsidR="00E54A88" w:rsidRDefault="00E54A88" w:rsidP="00E54A88">
            <w:pPr>
              <w:rPr>
                <w:rFonts w:cs="Arial"/>
                <w:color w:val="FF0000"/>
                <w:sz w:val="20"/>
                <w:szCs w:val="20"/>
              </w:rPr>
            </w:pPr>
          </w:p>
          <w:p w14:paraId="4995F00B" w14:textId="77777777" w:rsidR="00E54A88" w:rsidRPr="00963E35" w:rsidRDefault="00E54A88" w:rsidP="00E54A88">
            <w:pPr>
              <w:rPr>
                <w:rFonts w:cs="Arial"/>
                <w:color w:val="FF0000"/>
                <w:sz w:val="20"/>
                <w:szCs w:val="20"/>
              </w:rPr>
            </w:pPr>
          </w:p>
          <w:p w14:paraId="1826B203" w14:textId="77777777" w:rsidR="00E54A88" w:rsidRPr="00963E35" w:rsidRDefault="00E54A88" w:rsidP="00E54A88">
            <w:pPr>
              <w:rPr>
                <w:rFonts w:cs="Arial"/>
                <w:b/>
                <w:color w:val="FF0000"/>
                <w:sz w:val="18"/>
                <w:szCs w:val="18"/>
              </w:rPr>
            </w:pPr>
            <w:r w:rsidRPr="00963E35">
              <w:rPr>
                <w:rFonts w:cs="Arial"/>
                <w:color w:val="FF0000"/>
                <w:sz w:val="18"/>
                <w:szCs w:val="18"/>
              </w:rPr>
              <w:t>Max. 5 punktów (dzielimy liczbę punktów przez 4 próby)</w:t>
            </w:r>
          </w:p>
        </w:tc>
      </w:tr>
      <w:tr w:rsidR="00E54A88" w:rsidRPr="00963E35" w14:paraId="2F577A69" w14:textId="77777777" w:rsidTr="0084653A">
        <w:tc>
          <w:tcPr>
            <w:tcW w:w="3085" w:type="dxa"/>
            <w:shd w:val="clear" w:color="auto" w:fill="D9D9D9" w:themeFill="background1" w:themeFillShade="D9"/>
          </w:tcPr>
          <w:p w14:paraId="38A998BA" w14:textId="77777777" w:rsidR="00E54A88" w:rsidRPr="000D244C" w:rsidRDefault="00E54A88" w:rsidP="00E54A88">
            <w:pPr>
              <w:jc w:val="center"/>
              <w:rPr>
                <w:rFonts w:cs="Arial"/>
                <w:b/>
                <w:sz w:val="24"/>
                <w:szCs w:val="24"/>
              </w:rPr>
            </w:pPr>
            <w:r w:rsidRPr="000D244C">
              <w:rPr>
                <w:rFonts w:cs="Arial"/>
                <w:b/>
                <w:sz w:val="24"/>
                <w:szCs w:val="24"/>
              </w:rPr>
              <w:t>5. GRA</w:t>
            </w:r>
          </w:p>
        </w:tc>
        <w:tc>
          <w:tcPr>
            <w:tcW w:w="5333" w:type="dxa"/>
            <w:shd w:val="clear" w:color="auto" w:fill="D9D9D9" w:themeFill="background1" w:themeFillShade="D9"/>
          </w:tcPr>
          <w:p w14:paraId="5D54F0A9" w14:textId="77777777" w:rsidR="00E54A88" w:rsidRPr="00963E35" w:rsidRDefault="00E54A88" w:rsidP="00E54A88">
            <w:pPr>
              <w:jc w:val="center"/>
              <w:rPr>
                <w:rFonts w:cs="Arial"/>
                <w:sz w:val="20"/>
                <w:szCs w:val="20"/>
              </w:rPr>
            </w:pPr>
            <w:r w:rsidRPr="00963E35">
              <w:rPr>
                <w:rFonts w:cs="Arial"/>
                <w:sz w:val="20"/>
                <w:szCs w:val="20"/>
              </w:rPr>
              <w:t>Boisko typu Orlik</w:t>
            </w:r>
          </w:p>
        </w:tc>
        <w:tc>
          <w:tcPr>
            <w:tcW w:w="2634" w:type="dxa"/>
            <w:shd w:val="clear" w:color="auto" w:fill="D9D9D9" w:themeFill="background1" w:themeFillShade="D9"/>
          </w:tcPr>
          <w:p w14:paraId="1EA15C1D" w14:textId="77777777" w:rsidR="00E54A88" w:rsidRPr="00963E35" w:rsidRDefault="00E54A88" w:rsidP="00E54A88">
            <w:pPr>
              <w:jc w:val="center"/>
              <w:rPr>
                <w:rFonts w:cs="Arial"/>
                <w:b/>
                <w:sz w:val="24"/>
                <w:szCs w:val="24"/>
              </w:rPr>
            </w:pPr>
          </w:p>
        </w:tc>
      </w:tr>
      <w:tr w:rsidR="00E54A88" w:rsidRPr="00963E35" w14:paraId="000B5532" w14:textId="77777777" w:rsidTr="0084653A">
        <w:tc>
          <w:tcPr>
            <w:tcW w:w="3085" w:type="dxa"/>
          </w:tcPr>
          <w:p w14:paraId="77263ABA" w14:textId="203E51A2" w:rsidR="00E54A88" w:rsidRDefault="00E54A88" w:rsidP="00E54A88">
            <w:pPr>
              <w:pStyle w:val="Akapitzlist"/>
              <w:ind w:left="0"/>
              <w:rPr>
                <w:rFonts w:cs="Arial"/>
                <w:sz w:val="20"/>
                <w:szCs w:val="20"/>
              </w:rPr>
            </w:pPr>
            <w:r>
              <w:rPr>
                <w:rFonts w:cs="Arial"/>
                <w:sz w:val="20"/>
                <w:szCs w:val="20"/>
              </w:rPr>
              <w:t>Składy 9 osobowe, gra 9/9</w:t>
            </w:r>
            <w:r w:rsidRPr="00963E35">
              <w:rPr>
                <w:rFonts w:cs="Arial"/>
                <w:sz w:val="20"/>
                <w:szCs w:val="20"/>
              </w:rPr>
              <w:t xml:space="preserve">. </w:t>
            </w:r>
          </w:p>
          <w:p w14:paraId="10A7F227" w14:textId="77777777" w:rsidR="00E54A88" w:rsidRDefault="00E54A88" w:rsidP="00E54A88">
            <w:pPr>
              <w:pStyle w:val="Akapitzlist"/>
              <w:ind w:left="0"/>
              <w:rPr>
                <w:rFonts w:cs="Arial"/>
                <w:sz w:val="20"/>
                <w:szCs w:val="20"/>
              </w:rPr>
            </w:pPr>
            <w:r>
              <w:rPr>
                <w:rFonts w:cs="Arial"/>
                <w:sz w:val="20"/>
                <w:szCs w:val="20"/>
              </w:rPr>
              <w:t>Czas gry to 15</w:t>
            </w:r>
            <w:r w:rsidRPr="00963E35">
              <w:rPr>
                <w:rFonts w:cs="Arial"/>
                <w:sz w:val="20"/>
                <w:szCs w:val="20"/>
              </w:rPr>
              <w:t xml:space="preserve"> minut. </w:t>
            </w:r>
          </w:p>
          <w:p w14:paraId="160169F5" w14:textId="77777777" w:rsidR="00E54A88" w:rsidRDefault="00E54A88" w:rsidP="00E54A88">
            <w:pPr>
              <w:pStyle w:val="Akapitzlist"/>
              <w:ind w:left="0"/>
              <w:rPr>
                <w:rFonts w:cs="Arial"/>
                <w:sz w:val="20"/>
                <w:szCs w:val="20"/>
              </w:rPr>
            </w:pPr>
            <w:r w:rsidRPr="00963E35">
              <w:rPr>
                <w:rFonts w:cs="Arial"/>
                <w:sz w:val="20"/>
                <w:szCs w:val="20"/>
              </w:rPr>
              <w:t xml:space="preserve">Ilość gier maksimum 4, </w:t>
            </w:r>
          </w:p>
          <w:p w14:paraId="4F4AA0CA" w14:textId="77777777" w:rsidR="00E54A88" w:rsidRPr="00963E35" w:rsidRDefault="00E54A88" w:rsidP="00E54A88">
            <w:pPr>
              <w:pStyle w:val="Akapitzlist"/>
              <w:ind w:left="0"/>
              <w:rPr>
                <w:rFonts w:cs="Arial"/>
                <w:sz w:val="20"/>
                <w:szCs w:val="20"/>
              </w:rPr>
            </w:pPr>
            <w:r w:rsidRPr="00963E35">
              <w:rPr>
                <w:rFonts w:cs="Arial"/>
                <w:sz w:val="20"/>
                <w:szCs w:val="20"/>
              </w:rPr>
              <w:t>minimum 2.</w:t>
            </w:r>
          </w:p>
          <w:p w14:paraId="7D07357A" w14:textId="77777777" w:rsidR="00E54A88" w:rsidRPr="00963E35" w:rsidRDefault="00E54A88" w:rsidP="00E54A88">
            <w:pPr>
              <w:pStyle w:val="Akapitzlist"/>
              <w:ind w:left="0"/>
              <w:rPr>
                <w:rFonts w:cs="Arial"/>
                <w:sz w:val="20"/>
                <w:szCs w:val="20"/>
              </w:rPr>
            </w:pPr>
          </w:p>
          <w:p w14:paraId="189B9032" w14:textId="77777777" w:rsidR="00E54A88" w:rsidRDefault="00E54A88" w:rsidP="00E54A88">
            <w:pPr>
              <w:pStyle w:val="Akapitzlist"/>
              <w:ind w:left="0"/>
              <w:rPr>
                <w:rFonts w:cs="Arial"/>
                <w:sz w:val="20"/>
                <w:szCs w:val="20"/>
              </w:rPr>
            </w:pPr>
            <w:r w:rsidRPr="00963E35">
              <w:rPr>
                <w:rFonts w:cs="Arial"/>
                <w:sz w:val="20"/>
                <w:szCs w:val="20"/>
              </w:rPr>
              <w:t xml:space="preserve">Przerwa pomiędzy meczami </w:t>
            </w:r>
          </w:p>
          <w:p w14:paraId="22F77FD8" w14:textId="77777777" w:rsidR="00E54A88" w:rsidRPr="00963E35" w:rsidRDefault="00E54A88" w:rsidP="00E54A88">
            <w:pPr>
              <w:pStyle w:val="Akapitzlist"/>
              <w:ind w:left="0"/>
              <w:rPr>
                <w:rFonts w:cs="Arial"/>
                <w:sz w:val="20"/>
                <w:szCs w:val="20"/>
              </w:rPr>
            </w:pPr>
            <w:r w:rsidRPr="00963E35">
              <w:rPr>
                <w:rFonts w:cs="Arial"/>
                <w:sz w:val="20"/>
                <w:szCs w:val="20"/>
              </w:rPr>
              <w:t>5 minut.</w:t>
            </w:r>
          </w:p>
          <w:p w14:paraId="0BF0455B" w14:textId="77777777" w:rsidR="00E54A88" w:rsidRPr="00963E35" w:rsidRDefault="00E54A88" w:rsidP="00E54A88">
            <w:pPr>
              <w:rPr>
                <w:rFonts w:cs="Arial"/>
                <w:color w:val="FF0000"/>
                <w:sz w:val="20"/>
                <w:szCs w:val="20"/>
              </w:rPr>
            </w:pPr>
          </w:p>
        </w:tc>
        <w:tc>
          <w:tcPr>
            <w:tcW w:w="5333" w:type="dxa"/>
          </w:tcPr>
          <w:p w14:paraId="1BA17D44" w14:textId="078CAE56" w:rsidR="00E54A88" w:rsidRPr="00963E35" w:rsidRDefault="00E54A88" w:rsidP="00E54A88">
            <w:pPr>
              <w:rPr>
                <w:rFonts w:cs="Arial"/>
                <w:b/>
                <w:color w:val="FF0000"/>
                <w:sz w:val="20"/>
                <w:szCs w:val="20"/>
              </w:rPr>
            </w:pPr>
            <w:r>
              <w:rPr>
                <w:noProof/>
                <w:lang w:eastAsia="pl-PL"/>
              </w:rPr>
              <mc:AlternateContent>
                <mc:Choice Requires="wps">
                  <w:drawing>
                    <wp:anchor distT="0" distB="0" distL="114300" distR="114300" simplePos="0" relativeHeight="251866112" behindDoc="0" locked="0" layoutInCell="1" allowOverlap="1" wp14:anchorId="05339974" wp14:editId="69734E38">
                      <wp:simplePos x="0" y="0"/>
                      <wp:positionH relativeFrom="column">
                        <wp:posOffset>2457450</wp:posOffset>
                      </wp:positionH>
                      <wp:positionV relativeFrom="paragraph">
                        <wp:posOffset>2289810</wp:posOffset>
                      </wp:positionV>
                      <wp:extent cx="659130" cy="116840"/>
                      <wp:effectExtent l="0" t="0" r="7620" b="0"/>
                      <wp:wrapNone/>
                      <wp:docPr id="32806" name="Prostokąt 328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BBFA5D" id="Prostokąt 32806" o:spid="_x0000_s1026" style="position:absolute;margin-left:193.5pt;margin-top:180.3pt;width:51.9pt;height:9.2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o+5gA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" fillcolor="#6fac46" strokecolor="#6fac46" strokeweight="1pt">
                      <v:path arrowok="t"/>
                    </v:rect>
                  </w:pict>
                </mc:Fallback>
              </mc:AlternateContent>
            </w:r>
            <w:r>
              <w:rPr>
                <w:noProof/>
                <w:lang w:eastAsia="pl-PL"/>
              </w:rPr>
              <w:drawing>
                <wp:inline distT="0" distB="0" distL="0" distR="0" wp14:anchorId="2792A6A6" wp14:editId="593479A8">
                  <wp:extent cx="3219450" cy="2924175"/>
                  <wp:effectExtent l="0" t="0" r="0" b="9525"/>
                  <wp:docPr id="32786" name="Obraz 32786" descr="C:\Users\michal.libich\AppData\Local\Microsoft\Windows\INetCache\Content.Word\gra 9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l.libich\AppData\Local\Microsoft\Windows\INetCache\Content.Word\gra 9x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19450" cy="2924175"/>
                          </a:xfrm>
                          <a:prstGeom prst="rect">
                            <a:avLst/>
                          </a:prstGeom>
                          <a:noFill/>
                          <a:ln>
                            <a:noFill/>
                          </a:ln>
                        </pic:spPr>
                      </pic:pic>
                    </a:graphicData>
                  </a:graphic>
                </wp:inline>
              </w:drawing>
            </w:r>
          </w:p>
        </w:tc>
        <w:tc>
          <w:tcPr>
            <w:tcW w:w="2634" w:type="dxa"/>
          </w:tcPr>
          <w:p w14:paraId="08F9F0BC" w14:textId="7F53CE22" w:rsidR="00E54A88" w:rsidRPr="00963E35" w:rsidRDefault="00E54A88" w:rsidP="00E54A88">
            <w:pPr>
              <w:rPr>
                <w:rFonts w:cs="Arial"/>
                <w:b/>
                <w:sz w:val="20"/>
                <w:szCs w:val="20"/>
              </w:rPr>
            </w:pPr>
            <w:r w:rsidRPr="00963E35">
              <w:rPr>
                <w:rFonts w:cs="Arial"/>
                <w:b/>
                <w:sz w:val="20"/>
                <w:szCs w:val="20"/>
              </w:rPr>
              <w:t>Oceniane elementy:</w:t>
            </w:r>
          </w:p>
          <w:p w14:paraId="77952413" w14:textId="77777777" w:rsidR="00E54A88" w:rsidRPr="00963E35" w:rsidRDefault="00E54A88" w:rsidP="00E54A88">
            <w:pPr>
              <w:rPr>
                <w:rFonts w:cs="Arial"/>
                <w:sz w:val="20"/>
                <w:szCs w:val="20"/>
              </w:rPr>
            </w:pPr>
            <w:r w:rsidRPr="00963E35">
              <w:rPr>
                <w:rFonts w:cs="Arial"/>
                <w:sz w:val="20"/>
                <w:szCs w:val="20"/>
              </w:rPr>
              <w:t xml:space="preserve">- technika </w:t>
            </w:r>
          </w:p>
          <w:p w14:paraId="30121B29" w14:textId="14C5F99F" w:rsidR="00E54A88" w:rsidRDefault="00E54A88" w:rsidP="00E54A88">
            <w:pPr>
              <w:rPr>
                <w:rFonts w:cs="Arial"/>
                <w:sz w:val="20"/>
                <w:szCs w:val="20"/>
              </w:rPr>
            </w:pPr>
            <w:r w:rsidRPr="00963E35">
              <w:rPr>
                <w:rFonts w:cs="Arial"/>
                <w:sz w:val="20"/>
                <w:szCs w:val="20"/>
              </w:rPr>
              <w:t>- taktyka</w:t>
            </w:r>
          </w:p>
          <w:p w14:paraId="04B6544C" w14:textId="1BA6EE0F" w:rsidR="00E54A88" w:rsidRDefault="00E54A88" w:rsidP="00E54A88">
            <w:pPr>
              <w:rPr>
                <w:rFonts w:cs="Arial"/>
                <w:sz w:val="20"/>
                <w:szCs w:val="20"/>
              </w:rPr>
            </w:pPr>
            <w:r>
              <w:rPr>
                <w:rFonts w:cs="Arial"/>
                <w:sz w:val="20"/>
                <w:szCs w:val="20"/>
              </w:rPr>
              <w:t>- motoryka</w:t>
            </w:r>
          </w:p>
          <w:p w14:paraId="01E89D6B" w14:textId="211B08C3" w:rsidR="00E54A88" w:rsidRPr="00963E35" w:rsidRDefault="00E54A88" w:rsidP="00E54A88">
            <w:pPr>
              <w:rPr>
                <w:rFonts w:cs="Arial"/>
                <w:sz w:val="20"/>
                <w:szCs w:val="20"/>
              </w:rPr>
            </w:pPr>
            <w:r>
              <w:rPr>
                <w:rFonts w:cs="Arial"/>
                <w:sz w:val="20"/>
                <w:szCs w:val="20"/>
              </w:rPr>
              <w:t>- cechy wolicjonalne</w:t>
            </w:r>
          </w:p>
          <w:p w14:paraId="41A8B3CF" w14:textId="77777777" w:rsidR="00E54A88" w:rsidRPr="00963E35" w:rsidRDefault="00E54A88" w:rsidP="00E54A88">
            <w:pPr>
              <w:rPr>
                <w:rFonts w:cs="Arial"/>
                <w:sz w:val="20"/>
                <w:szCs w:val="20"/>
              </w:rPr>
            </w:pPr>
          </w:p>
          <w:p w14:paraId="0006E3B8" w14:textId="77777777" w:rsidR="00E54A88" w:rsidRPr="00963E35" w:rsidRDefault="00E54A88" w:rsidP="00E54A88">
            <w:pPr>
              <w:rPr>
                <w:rFonts w:cs="Arial"/>
                <w:sz w:val="20"/>
                <w:szCs w:val="20"/>
              </w:rPr>
            </w:pPr>
          </w:p>
          <w:p w14:paraId="235AC351" w14:textId="77777777" w:rsidR="00E54A88" w:rsidRPr="00963E35" w:rsidRDefault="00E54A88" w:rsidP="00E54A88">
            <w:pPr>
              <w:rPr>
                <w:rFonts w:cs="Arial"/>
                <w:sz w:val="20"/>
                <w:szCs w:val="20"/>
              </w:rPr>
            </w:pPr>
          </w:p>
          <w:p w14:paraId="6C03BA1D" w14:textId="77777777" w:rsidR="00E54A88" w:rsidRPr="00963E35" w:rsidRDefault="00E54A88" w:rsidP="00E54A88">
            <w:pPr>
              <w:rPr>
                <w:rFonts w:cs="Arial"/>
                <w:sz w:val="20"/>
                <w:szCs w:val="20"/>
              </w:rPr>
            </w:pPr>
          </w:p>
          <w:p w14:paraId="6607E125" w14:textId="77777777" w:rsidR="00E54A88" w:rsidRDefault="00E54A88" w:rsidP="00E54A88">
            <w:pPr>
              <w:rPr>
                <w:rFonts w:cs="Arial"/>
                <w:sz w:val="20"/>
                <w:szCs w:val="20"/>
              </w:rPr>
            </w:pPr>
          </w:p>
          <w:p w14:paraId="575536F6" w14:textId="5B635EB8" w:rsidR="00E54A88" w:rsidRDefault="00E54A88" w:rsidP="00E54A88">
            <w:pPr>
              <w:rPr>
                <w:rFonts w:cs="Arial"/>
                <w:color w:val="FF0000"/>
                <w:sz w:val="20"/>
                <w:szCs w:val="20"/>
              </w:rPr>
            </w:pPr>
          </w:p>
          <w:p w14:paraId="0E3598E8" w14:textId="7C6480B6" w:rsidR="00E54A88" w:rsidRDefault="00E54A88" w:rsidP="00E54A88">
            <w:pPr>
              <w:rPr>
                <w:rFonts w:cs="Arial"/>
                <w:color w:val="FF0000"/>
                <w:sz w:val="20"/>
                <w:szCs w:val="20"/>
              </w:rPr>
            </w:pPr>
          </w:p>
          <w:p w14:paraId="36AAAFB1" w14:textId="48EAAA3C" w:rsidR="00E54A88" w:rsidRDefault="00E54A88" w:rsidP="00E54A88">
            <w:pPr>
              <w:rPr>
                <w:rFonts w:cs="Arial"/>
                <w:color w:val="FF0000"/>
                <w:sz w:val="20"/>
                <w:szCs w:val="20"/>
              </w:rPr>
            </w:pPr>
          </w:p>
          <w:p w14:paraId="6D918B79" w14:textId="77777777" w:rsidR="00E54A88" w:rsidRPr="00963E35" w:rsidRDefault="00E54A88" w:rsidP="00E54A88">
            <w:pPr>
              <w:rPr>
                <w:rFonts w:cs="Arial"/>
                <w:color w:val="FF0000"/>
                <w:sz w:val="20"/>
                <w:szCs w:val="20"/>
              </w:rPr>
            </w:pPr>
          </w:p>
          <w:p w14:paraId="7B2A5222" w14:textId="77777777" w:rsidR="00E54A88" w:rsidRPr="00963E35" w:rsidRDefault="00E54A88" w:rsidP="00E54A88">
            <w:pPr>
              <w:rPr>
                <w:rFonts w:cs="Arial"/>
                <w:sz w:val="20"/>
                <w:szCs w:val="20"/>
              </w:rPr>
            </w:pPr>
          </w:p>
          <w:p w14:paraId="219DC93B" w14:textId="77777777" w:rsidR="00E54A88" w:rsidRPr="00963E35" w:rsidRDefault="00E54A88" w:rsidP="00E54A88">
            <w:pPr>
              <w:rPr>
                <w:rFonts w:cs="Arial"/>
                <w:color w:val="FF0000"/>
                <w:sz w:val="18"/>
                <w:szCs w:val="18"/>
              </w:rPr>
            </w:pPr>
            <w:r w:rsidRPr="00963E35">
              <w:rPr>
                <w:rFonts w:cs="Arial"/>
                <w:color w:val="FF0000"/>
                <w:sz w:val="18"/>
                <w:szCs w:val="18"/>
              </w:rPr>
              <w:t>Za każdy element max. 15pkt.</w:t>
            </w:r>
          </w:p>
          <w:p w14:paraId="3D3D9F0C" w14:textId="77777777" w:rsidR="00E54A88" w:rsidRPr="00963E35" w:rsidRDefault="00E54A88" w:rsidP="00E54A88">
            <w:pPr>
              <w:rPr>
                <w:rFonts w:cs="Arial"/>
                <w:b/>
                <w:color w:val="FF0000"/>
                <w:sz w:val="20"/>
                <w:szCs w:val="20"/>
              </w:rPr>
            </w:pPr>
            <w:r w:rsidRPr="00963E35">
              <w:rPr>
                <w:rFonts w:cs="Arial"/>
                <w:color w:val="FF0000"/>
                <w:sz w:val="20"/>
                <w:szCs w:val="20"/>
              </w:rPr>
              <w:t>Max. 60 punktów</w:t>
            </w:r>
          </w:p>
        </w:tc>
      </w:tr>
      <w:tr w:rsidR="00E54A88" w:rsidRPr="00963E35" w14:paraId="203F4D4E" w14:textId="77777777" w:rsidTr="0084653A">
        <w:tc>
          <w:tcPr>
            <w:tcW w:w="3085" w:type="dxa"/>
            <w:shd w:val="clear" w:color="auto" w:fill="D9D9D9" w:themeFill="background1" w:themeFillShade="D9"/>
          </w:tcPr>
          <w:p w14:paraId="4DD01DBB" w14:textId="77777777" w:rsidR="00E54A88" w:rsidRPr="00963E35" w:rsidRDefault="00E54A88" w:rsidP="00E54A88">
            <w:pPr>
              <w:jc w:val="center"/>
              <w:rPr>
                <w:rFonts w:cs="Arial"/>
                <w:b/>
                <w:sz w:val="20"/>
                <w:szCs w:val="20"/>
              </w:rPr>
            </w:pPr>
            <w:r w:rsidRPr="00963E35">
              <w:rPr>
                <w:rFonts w:cs="Arial"/>
                <w:b/>
                <w:sz w:val="20"/>
                <w:szCs w:val="20"/>
              </w:rPr>
              <w:t xml:space="preserve">6. TEST WYTRZYMAŁOŚCI </w:t>
            </w:r>
            <w:r w:rsidRPr="00963E35">
              <w:rPr>
                <w:rFonts w:cs="Arial"/>
                <w:sz w:val="18"/>
                <w:szCs w:val="18"/>
              </w:rPr>
              <w:t>(BEEP TEST)</w:t>
            </w:r>
          </w:p>
        </w:tc>
        <w:tc>
          <w:tcPr>
            <w:tcW w:w="5333" w:type="dxa"/>
            <w:shd w:val="clear" w:color="auto" w:fill="D9D9D9" w:themeFill="background1" w:themeFillShade="D9"/>
          </w:tcPr>
          <w:p w14:paraId="44115C1C" w14:textId="77777777" w:rsidR="00E54A88" w:rsidRPr="00963E35" w:rsidRDefault="00E54A88" w:rsidP="00E54A88">
            <w:pPr>
              <w:rPr>
                <w:rFonts w:cs="Arial"/>
                <w:sz w:val="24"/>
                <w:szCs w:val="24"/>
              </w:rPr>
            </w:pPr>
          </w:p>
        </w:tc>
        <w:tc>
          <w:tcPr>
            <w:tcW w:w="2634" w:type="dxa"/>
            <w:shd w:val="clear" w:color="auto" w:fill="D9D9D9" w:themeFill="background1" w:themeFillShade="D9"/>
          </w:tcPr>
          <w:p w14:paraId="69078918" w14:textId="77777777" w:rsidR="00E54A88" w:rsidRPr="00963E35" w:rsidRDefault="00E54A88" w:rsidP="00E54A88">
            <w:pPr>
              <w:rPr>
                <w:rFonts w:cs="Arial"/>
                <w:sz w:val="24"/>
                <w:szCs w:val="24"/>
              </w:rPr>
            </w:pPr>
          </w:p>
          <w:p w14:paraId="61233F46" w14:textId="77777777" w:rsidR="00E54A88" w:rsidRPr="00963E35" w:rsidRDefault="00E54A88" w:rsidP="00E54A88">
            <w:pPr>
              <w:rPr>
                <w:rFonts w:cs="Arial"/>
                <w:sz w:val="24"/>
                <w:szCs w:val="24"/>
              </w:rPr>
            </w:pPr>
          </w:p>
        </w:tc>
      </w:tr>
      <w:tr w:rsidR="00E54A88" w:rsidRPr="00963E35" w14:paraId="58B68A30" w14:textId="77777777" w:rsidTr="0084653A">
        <w:tc>
          <w:tcPr>
            <w:tcW w:w="3085" w:type="dxa"/>
          </w:tcPr>
          <w:p w14:paraId="11D64E48" w14:textId="7353C3C4" w:rsidR="00E54A88" w:rsidRPr="00963E35" w:rsidRDefault="00E54A88" w:rsidP="00E54A88">
            <w:pPr>
              <w:rPr>
                <w:rFonts w:cs="Arial"/>
                <w:sz w:val="20"/>
                <w:szCs w:val="20"/>
              </w:rPr>
            </w:pPr>
            <w:r w:rsidRPr="00963E35">
              <w:rPr>
                <w:rFonts w:cs="Arial"/>
                <w:sz w:val="20"/>
                <w:szCs w:val="20"/>
              </w:rPr>
              <w:t xml:space="preserve">Jest to bieg wahadłowy o stopniowo narastającej </w:t>
            </w:r>
            <w:r>
              <w:rPr>
                <w:rFonts w:cs="Arial"/>
                <w:sz w:val="20"/>
                <w:szCs w:val="20"/>
              </w:rPr>
              <w:t>szybkość</w:t>
            </w:r>
            <w:r w:rsidRPr="00963E35">
              <w:rPr>
                <w:rFonts w:cs="Arial"/>
                <w:sz w:val="20"/>
                <w:szCs w:val="20"/>
              </w:rPr>
              <w:t>, na odcinku 20 metrów. Głównym celem dla zawodnika jest przebiegnięcie jak największej liczby odcinków.</w:t>
            </w:r>
          </w:p>
          <w:p w14:paraId="6585DA73" w14:textId="1426AD95" w:rsidR="00E54A88" w:rsidRPr="00963E35" w:rsidRDefault="00E54A88" w:rsidP="00E54A88">
            <w:pPr>
              <w:rPr>
                <w:rFonts w:cs="Arial"/>
                <w:sz w:val="20"/>
                <w:szCs w:val="20"/>
              </w:rPr>
            </w:pPr>
            <w:r w:rsidRPr="00963E35">
              <w:rPr>
                <w:rFonts w:cs="Arial"/>
                <w:sz w:val="20"/>
                <w:szCs w:val="20"/>
              </w:rPr>
              <w:t xml:space="preserve">Test jest podzielony na poziomy i rundy. Po każdym poziomie zwiększa się </w:t>
            </w:r>
            <w:r>
              <w:rPr>
                <w:rFonts w:cs="Arial"/>
                <w:sz w:val="20"/>
                <w:szCs w:val="20"/>
              </w:rPr>
              <w:t>szybkość</w:t>
            </w:r>
            <w:r w:rsidRPr="00963E35">
              <w:rPr>
                <w:sz w:val="15"/>
                <w:szCs w:val="15"/>
              </w:rPr>
              <w:t>.</w:t>
            </w:r>
          </w:p>
        </w:tc>
        <w:tc>
          <w:tcPr>
            <w:tcW w:w="5333" w:type="dxa"/>
          </w:tcPr>
          <w:p w14:paraId="5B1A53C1" w14:textId="25657323" w:rsidR="00E54A88" w:rsidRPr="00963E35" w:rsidRDefault="00E54A88" w:rsidP="00E54A88">
            <w:pPr>
              <w:jc w:val="center"/>
              <w:rPr>
                <w:rFonts w:cs="Arial"/>
                <w:sz w:val="20"/>
                <w:szCs w:val="20"/>
              </w:rPr>
            </w:pPr>
            <w:r>
              <w:rPr>
                <w:noProof/>
                <w:lang w:eastAsia="pl-PL"/>
              </w:rPr>
              <mc:AlternateContent>
                <mc:Choice Requires="wps">
                  <w:drawing>
                    <wp:anchor distT="0" distB="0" distL="114300" distR="114300" simplePos="0" relativeHeight="251867136" behindDoc="0" locked="0" layoutInCell="1" allowOverlap="1" wp14:anchorId="3D413CB9" wp14:editId="2DC62425">
                      <wp:simplePos x="0" y="0"/>
                      <wp:positionH relativeFrom="column">
                        <wp:posOffset>2579370</wp:posOffset>
                      </wp:positionH>
                      <wp:positionV relativeFrom="paragraph">
                        <wp:posOffset>2668905</wp:posOffset>
                      </wp:positionV>
                      <wp:extent cx="659130" cy="116840"/>
                      <wp:effectExtent l="0" t="0" r="7620" b="0"/>
                      <wp:wrapNone/>
                      <wp:docPr id="32807" name="Prostokąt 328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 cy="11684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84579F" id="Prostokąt 32807" o:spid="_x0000_s1026" style="position:absolute;margin-left:203.1pt;margin-top:210.15pt;width:51.9pt;height:9.2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" fillcolor="#6fac46" strokecolor="#6fac46" strokeweight="1pt">
                      <v:path arrowok="t"/>
                    </v:rect>
                  </w:pict>
                </mc:Fallback>
              </mc:AlternateContent>
            </w:r>
            <w:r>
              <w:rPr>
                <w:noProof/>
                <w:lang w:eastAsia="pl-PL"/>
              </w:rPr>
              <w:drawing>
                <wp:inline distT="0" distB="0" distL="0" distR="0" wp14:anchorId="0AC365F1" wp14:editId="42B60670">
                  <wp:extent cx="3305175" cy="3076575"/>
                  <wp:effectExtent l="0" t="0" r="9525" b="9525"/>
                  <wp:docPr id="32781" name="Obraz 32781" descr="C:\Users\michal.libich\AppData\Local\Microsoft\Windows\INetCache\Content.Word\beep t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l.libich\AppData\Local\Microsoft\Windows\INetCache\Content.Word\beep tes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05175" cy="3076575"/>
                          </a:xfrm>
                          <a:prstGeom prst="rect">
                            <a:avLst/>
                          </a:prstGeom>
                          <a:noFill/>
                          <a:ln>
                            <a:noFill/>
                          </a:ln>
                        </pic:spPr>
                      </pic:pic>
                    </a:graphicData>
                  </a:graphic>
                </wp:inline>
              </w:drawing>
            </w:r>
          </w:p>
        </w:tc>
        <w:tc>
          <w:tcPr>
            <w:tcW w:w="2634" w:type="dxa"/>
          </w:tcPr>
          <w:p w14:paraId="1C0BF51F" w14:textId="27A77B3F" w:rsidR="00E54A88" w:rsidRPr="00963E35" w:rsidRDefault="00E54A88" w:rsidP="00E54A88">
            <w:pPr>
              <w:rPr>
                <w:rFonts w:cs="Arial"/>
                <w:color w:val="000000"/>
                <w:sz w:val="20"/>
                <w:szCs w:val="20"/>
              </w:rPr>
            </w:pPr>
            <w:r w:rsidRPr="00963E35">
              <w:rPr>
                <w:rFonts w:cs="Arial"/>
                <w:color w:val="000000"/>
                <w:sz w:val="20"/>
                <w:szCs w:val="20"/>
              </w:rPr>
              <w:t>Zawodnik</w:t>
            </w:r>
            <w:r>
              <w:rPr>
                <w:rFonts w:cs="Arial"/>
                <w:color w:val="000000"/>
                <w:sz w:val="20"/>
                <w:szCs w:val="20"/>
              </w:rPr>
              <w:t xml:space="preserve"> na odcinku 20 metrów</w:t>
            </w:r>
            <w:r w:rsidRPr="00963E35">
              <w:rPr>
                <w:rFonts w:cs="Arial"/>
                <w:color w:val="000000"/>
                <w:sz w:val="20"/>
                <w:szCs w:val="20"/>
              </w:rPr>
              <w:t xml:space="preserve"> biegnie do linii i z powrotem aż do odmowy, za każdym razem rozpoczynając</w:t>
            </w:r>
            <w:r>
              <w:rPr>
                <w:rFonts w:cs="Arial"/>
                <w:color w:val="000000"/>
                <w:sz w:val="20"/>
                <w:szCs w:val="20"/>
              </w:rPr>
              <w:t xml:space="preserve"> bieg</w:t>
            </w:r>
            <w:r w:rsidRPr="00963E35">
              <w:rPr>
                <w:rFonts w:cs="Arial"/>
                <w:color w:val="000000"/>
                <w:sz w:val="20"/>
                <w:szCs w:val="20"/>
              </w:rPr>
              <w:t xml:space="preserve"> z wysokości pachołka w momencie sygnału dźwiękowego.</w:t>
            </w:r>
          </w:p>
          <w:p w14:paraId="11C77038" w14:textId="77777777" w:rsidR="00E54A88" w:rsidRPr="00963E35" w:rsidRDefault="00E54A88" w:rsidP="00E54A88">
            <w:pPr>
              <w:rPr>
                <w:rFonts w:cs="Arial"/>
                <w:color w:val="000000"/>
                <w:sz w:val="20"/>
                <w:szCs w:val="20"/>
              </w:rPr>
            </w:pPr>
            <w:r w:rsidRPr="00963E35">
              <w:rPr>
                <w:rFonts w:cs="Arial"/>
                <w:color w:val="000000"/>
                <w:sz w:val="20"/>
                <w:szCs w:val="20"/>
              </w:rPr>
              <w:t>Jeżeli zawodnik 2 raz nie zdąży do linii</w:t>
            </w:r>
            <w:r>
              <w:rPr>
                <w:rFonts w:cs="Arial"/>
                <w:color w:val="000000"/>
                <w:sz w:val="20"/>
                <w:szCs w:val="20"/>
              </w:rPr>
              <w:t>,</w:t>
            </w:r>
            <w:r w:rsidRPr="00963E35">
              <w:rPr>
                <w:rFonts w:cs="Arial"/>
                <w:color w:val="000000"/>
                <w:sz w:val="20"/>
                <w:szCs w:val="20"/>
              </w:rPr>
              <w:t xml:space="preserve"> kończy próbę.</w:t>
            </w:r>
          </w:p>
          <w:p w14:paraId="2B28D289" w14:textId="77777777" w:rsidR="00E54A88" w:rsidRPr="00963E35" w:rsidRDefault="00E54A88" w:rsidP="00E54A88">
            <w:pPr>
              <w:rPr>
                <w:rFonts w:cs="Arial"/>
                <w:color w:val="000000"/>
                <w:sz w:val="20"/>
                <w:szCs w:val="20"/>
              </w:rPr>
            </w:pPr>
          </w:p>
          <w:p w14:paraId="5821A277" w14:textId="77777777" w:rsidR="00E54A88" w:rsidRPr="00963E35" w:rsidRDefault="00E54A88" w:rsidP="00E54A88">
            <w:pPr>
              <w:rPr>
                <w:rFonts w:cs="Arial"/>
                <w:color w:val="000000"/>
                <w:sz w:val="20"/>
                <w:szCs w:val="20"/>
              </w:rPr>
            </w:pPr>
            <w:r w:rsidRPr="00963E35">
              <w:rPr>
                <w:rFonts w:cs="Arial"/>
                <w:color w:val="000000"/>
                <w:sz w:val="20"/>
                <w:szCs w:val="20"/>
              </w:rPr>
              <w:t>- Potrzebny sprzęt:</w:t>
            </w:r>
            <w:r w:rsidRPr="00963E35">
              <w:rPr>
                <w:rFonts w:cs="Arial"/>
                <w:color w:val="000000"/>
                <w:sz w:val="20"/>
                <w:szCs w:val="20"/>
              </w:rPr>
              <w:br/>
              <w:t>taśma miernicza, znaczniki, CD z sygnałem dźwiękowym, magnetofon lub laptop.</w:t>
            </w:r>
          </w:p>
          <w:p w14:paraId="1D62A120" w14:textId="560A2690" w:rsidR="00E54A88" w:rsidRDefault="00E54A88" w:rsidP="00E54A88">
            <w:pPr>
              <w:rPr>
                <w:rFonts w:cs="Arial"/>
                <w:color w:val="000000"/>
                <w:sz w:val="20"/>
                <w:szCs w:val="20"/>
              </w:rPr>
            </w:pPr>
          </w:p>
          <w:p w14:paraId="5E76370E" w14:textId="3DD60B4A" w:rsidR="00E43A09" w:rsidRDefault="00E43A09" w:rsidP="00E54A88">
            <w:pPr>
              <w:rPr>
                <w:rFonts w:cs="Arial"/>
                <w:color w:val="000000"/>
                <w:sz w:val="20"/>
                <w:szCs w:val="20"/>
              </w:rPr>
            </w:pPr>
          </w:p>
          <w:p w14:paraId="577BEA8D" w14:textId="77777777" w:rsidR="00E43A09" w:rsidRDefault="00E43A09" w:rsidP="00E54A88">
            <w:pPr>
              <w:rPr>
                <w:rFonts w:cs="Arial"/>
                <w:color w:val="000000"/>
                <w:sz w:val="20"/>
                <w:szCs w:val="20"/>
              </w:rPr>
            </w:pPr>
          </w:p>
          <w:p w14:paraId="6BCBFFB2" w14:textId="77777777" w:rsidR="00E54A88" w:rsidRPr="00963E35" w:rsidRDefault="00E54A88" w:rsidP="00E54A88">
            <w:pPr>
              <w:rPr>
                <w:rFonts w:cs="Arial"/>
                <w:color w:val="000000"/>
                <w:sz w:val="20"/>
                <w:szCs w:val="20"/>
              </w:rPr>
            </w:pPr>
          </w:p>
          <w:p w14:paraId="0C1D3CEA" w14:textId="77777777" w:rsidR="00E54A88" w:rsidRPr="00963E35" w:rsidRDefault="00E54A88" w:rsidP="00E54A88">
            <w:pPr>
              <w:rPr>
                <w:rFonts w:cs="Arial"/>
                <w:sz w:val="20"/>
                <w:szCs w:val="20"/>
              </w:rPr>
            </w:pPr>
            <w:r w:rsidRPr="00963E35">
              <w:rPr>
                <w:rFonts w:cs="Arial"/>
                <w:color w:val="FF0000"/>
                <w:sz w:val="20"/>
                <w:szCs w:val="20"/>
              </w:rPr>
              <w:t>Max. 5 punktów (tabelka)</w:t>
            </w:r>
          </w:p>
        </w:tc>
      </w:tr>
    </w:tbl>
    <w:p w14:paraId="1139A97A" w14:textId="367D22A2" w:rsidR="00F43DAB" w:rsidRPr="00963E35" w:rsidRDefault="00F43DAB" w:rsidP="00DD3084">
      <w:pPr>
        <w:contextualSpacing/>
        <w:rPr>
          <w:rFonts w:eastAsia="Times New Roman" w:cs="Arial"/>
          <w:color w:val="002060"/>
        </w:rPr>
      </w:pPr>
    </w:p>
    <w:p w14:paraId="6C2767C3" w14:textId="77777777" w:rsidR="0084653A" w:rsidRPr="00CB6CAB" w:rsidRDefault="00875BED" w:rsidP="008E4F77">
      <w:pPr>
        <w:pStyle w:val="Tekstpodstawowy21"/>
        <w:numPr>
          <w:ilvl w:val="0"/>
          <w:numId w:val="8"/>
        </w:numPr>
        <w:shd w:val="clear" w:color="auto" w:fill="FFE599" w:themeFill="accent4" w:themeFillTint="66"/>
        <w:spacing w:line="360" w:lineRule="auto"/>
        <w:rPr>
          <w:rFonts w:cs="Times New Roman"/>
          <w:b/>
          <w:bCs/>
          <w:sz w:val="28"/>
          <w:szCs w:val="28"/>
        </w:rPr>
      </w:pPr>
      <w:r w:rsidRPr="00CB6CAB">
        <w:rPr>
          <w:rFonts w:cs="Times New Roman"/>
          <w:b/>
          <w:bCs/>
          <w:sz w:val="28"/>
          <w:szCs w:val="28"/>
        </w:rPr>
        <w:lastRenderedPageBreak/>
        <w:t xml:space="preserve">CELE I </w:t>
      </w:r>
      <w:r w:rsidR="00E97941" w:rsidRPr="00CB6CAB">
        <w:rPr>
          <w:rFonts w:cs="Times New Roman"/>
          <w:b/>
          <w:bCs/>
          <w:sz w:val="28"/>
          <w:szCs w:val="28"/>
        </w:rPr>
        <w:t>ORGANIZACJA SZKOLENIA</w:t>
      </w:r>
      <w:r w:rsidR="0084653A" w:rsidRPr="00CB6CAB">
        <w:rPr>
          <w:rFonts w:cs="Times New Roman"/>
          <w:b/>
          <w:bCs/>
          <w:sz w:val="28"/>
          <w:szCs w:val="28"/>
        </w:rPr>
        <w:t xml:space="preserve"> SPORTOWE</w:t>
      </w:r>
      <w:r w:rsidR="00E97941" w:rsidRPr="00CB6CAB">
        <w:rPr>
          <w:rFonts w:cs="Times New Roman"/>
          <w:b/>
          <w:bCs/>
          <w:sz w:val="28"/>
          <w:szCs w:val="28"/>
        </w:rPr>
        <w:t>GO</w:t>
      </w:r>
    </w:p>
    <w:p w14:paraId="25FBA52E" w14:textId="77777777" w:rsidR="00CB6CAB" w:rsidRDefault="00CB6CAB" w:rsidP="0053717C">
      <w:pPr>
        <w:pStyle w:val="Tekstpodstawowy21"/>
        <w:spacing w:line="360" w:lineRule="auto"/>
        <w:rPr>
          <w:rFonts w:cs="Times New Roman"/>
          <w:b/>
          <w:bCs/>
          <w:sz w:val="22"/>
          <w:szCs w:val="22"/>
        </w:rPr>
      </w:pPr>
    </w:p>
    <w:p w14:paraId="3EC497C1" w14:textId="2E69A56A" w:rsidR="00633FE5" w:rsidRPr="00CB6CAB" w:rsidRDefault="00ED5041" w:rsidP="0053717C">
      <w:pPr>
        <w:pStyle w:val="Tekstpodstawowy21"/>
        <w:spacing w:line="360" w:lineRule="auto"/>
        <w:rPr>
          <w:rFonts w:cs="Times New Roman"/>
          <w:b/>
          <w:bCs/>
          <w:sz w:val="22"/>
          <w:szCs w:val="22"/>
        </w:rPr>
      </w:pPr>
      <w:r w:rsidRPr="00CB6CAB">
        <w:rPr>
          <w:rFonts w:cs="Times New Roman"/>
          <w:b/>
          <w:bCs/>
          <w:sz w:val="22"/>
          <w:szCs w:val="22"/>
        </w:rPr>
        <w:t xml:space="preserve">2.1.  </w:t>
      </w:r>
      <w:r w:rsidR="00633FE5" w:rsidRPr="00CB6CAB">
        <w:rPr>
          <w:rFonts w:cs="Times New Roman"/>
          <w:b/>
          <w:bCs/>
          <w:sz w:val="22"/>
          <w:szCs w:val="22"/>
        </w:rPr>
        <w:t>Cele edukacyjne (ogólne, szczegółowe)</w:t>
      </w:r>
      <w:r w:rsidR="00C661AD" w:rsidRPr="00CB6CAB">
        <w:rPr>
          <w:rFonts w:cs="Times New Roman"/>
          <w:b/>
          <w:bCs/>
          <w:sz w:val="22"/>
          <w:szCs w:val="22"/>
        </w:rPr>
        <w:t>:</w:t>
      </w:r>
    </w:p>
    <w:p w14:paraId="16FEA0F5" w14:textId="57470D3B" w:rsidR="00A40474" w:rsidRPr="00CB6CAB" w:rsidRDefault="00A40474" w:rsidP="00CF3A6B">
      <w:pPr>
        <w:pStyle w:val="Tekstpodstawowy21"/>
        <w:spacing w:line="240" w:lineRule="auto"/>
        <w:jc w:val="both"/>
        <w:rPr>
          <w:rFonts w:cs="Times New Roman"/>
          <w:sz w:val="22"/>
          <w:szCs w:val="22"/>
        </w:rPr>
      </w:pPr>
      <w:r w:rsidRPr="00CB6CAB">
        <w:rPr>
          <w:rFonts w:cs="Times New Roman"/>
          <w:sz w:val="22"/>
          <w:szCs w:val="22"/>
        </w:rPr>
        <w:t xml:space="preserve">Rozpoczynając pracę szkoleniową z </w:t>
      </w:r>
      <w:r w:rsidR="00901F17" w:rsidRPr="00CB6CAB">
        <w:rPr>
          <w:rFonts w:cs="Times New Roman"/>
          <w:sz w:val="22"/>
          <w:szCs w:val="22"/>
        </w:rPr>
        <w:t>uczniami</w:t>
      </w:r>
      <w:r w:rsidRPr="00CB6CAB">
        <w:rPr>
          <w:rFonts w:cs="Times New Roman"/>
          <w:sz w:val="22"/>
          <w:szCs w:val="22"/>
        </w:rPr>
        <w:t xml:space="preserve"> należy pamiętać, że stawiane przed nimi cele, jak i stosowane środki treningowe muszą być realne i odpowiednio dobrane do wieku i możliwości psychomotorycznych </w:t>
      </w:r>
      <w:bookmarkStart w:id="1" w:name="_Hlk492459976"/>
      <w:r w:rsidR="00901F17" w:rsidRPr="00CB6CAB">
        <w:rPr>
          <w:rFonts w:cs="Times New Roman"/>
          <w:sz w:val="22"/>
          <w:szCs w:val="22"/>
        </w:rPr>
        <w:t>ucznia</w:t>
      </w:r>
      <w:bookmarkEnd w:id="1"/>
      <w:r w:rsidRPr="00CB6CAB">
        <w:rPr>
          <w:rFonts w:cs="Times New Roman"/>
          <w:sz w:val="22"/>
          <w:szCs w:val="22"/>
        </w:rPr>
        <w:t>.</w:t>
      </w:r>
      <w:r w:rsidR="00CF3A6B" w:rsidRPr="00CB6CAB">
        <w:rPr>
          <w:rFonts w:cs="Times New Roman"/>
          <w:sz w:val="22"/>
          <w:szCs w:val="22"/>
        </w:rPr>
        <w:t xml:space="preserve">  </w:t>
      </w:r>
      <w:r w:rsidR="00901F17" w:rsidRPr="00CB6CAB">
        <w:rPr>
          <w:rFonts w:cs="Times New Roman"/>
          <w:sz w:val="22"/>
          <w:szCs w:val="22"/>
        </w:rPr>
        <w:t>W codziennej pracy m</w:t>
      </w:r>
      <w:r w:rsidRPr="00CB6CAB">
        <w:rPr>
          <w:rFonts w:cs="Times New Roman"/>
          <w:sz w:val="22"/>
          <w:szCs w:val="22"/>
        </w:rPr>
        <w:t xml:space="preserve">usimy dążyć nie tylko do nauczania i doskonalenia </w:t>
      </w:r>
      <w:r w:rsidR="00E43A09" w:rsidRPr="00CB6CAB">
        <w:rPr>
          <w:rFonts w:cs="Times New Roman"/>
          <w:sz w:val="22"/>
          <w:szCs w:val="22"/>
        </w:rPr>
        <w:t>umiejętności</w:t>
      </w:r>
      <w:r w:rsidR="00E43A09" w:rsidRPr="00CB6CAB">
        <w:rPr>
          <w:rFonts w:cs="Times New Roman"/>
          <w:strike/>
          <w:sz w:val="22"/>
          <w:szCs w:val="22"/>
        </w:rPr>
        <w:t xml:space="preserve"> </w:t>
      </w:r>
      <w:r w:rsidRPr="00CB6CAB">
        <w:rPr>
          <w:rFonts w:cs="Times New Roman"/>
          <w:sz w:val="22"/>
          <w:szCs w:val="22"/>
        </w:rPr>
        <w:t xml:space="preserve">piłkarskich i </w:t>
      </w:r>
      <w:r w:rsidR="00E43A09" w:rsidRPr="00CB6CAB">
        <w:rPr>
          <w:rFonts w:cs="Times New Roman"/>
          <w:sz w:val="22"/>
          <w:szCs w:val="22"/>
        </w:rPr>
        <w:t xml:space="preserve">zdolności </w:t>
      </w:r>
      <w:r w:rsidRPr="00CB6CAB">
        <w:rPr>
          <w:rFonts w:cs="Times New Roman"/>
          <w:sz w:val="22"/>
          <w:szCs w:val="22"/>
        </w:rPr>
        <w:t>motorycznych, ale równ</w:t>
      </w:r>
      <w:r w:rsidR="0053717C" w:rsidRPr="00CB6CAB">
        <w:rPr>
          <w:rFonts w:cs="Times New Roman"/>
          <w:sz w:val="22"/>
          <w:szCs w:val="22"/>
        </w:rPr>
        <w:t>ież należy w dużej mierze skupić się</w:t>
      </w:r>
      <w:r w:rsidRPr="00CB6CAB">
        <w:rPr>
          <w:rFonts w:cs="Times New Roman"/>
          <w:sz w:val="22"/>
          <w:szCs w:val="22"/>
        </w:rPr>
        <w:t xml:space="preserve"> nad rozwojem intelektu, osobowości i świadomości </w:t>
      </w:r>
      <w:r w:rsidR="00901F17" w:rsidRPr="00CB6CAB">
        <w:rPr>
          <w:rFonts w:cs="Times New Roman"/>
          <w:sz w:val="22"/>
          <w:szCs w:val="22"/>
        </w:rPr>
        <w:t>ucznia</w:t>
      </w:r>
      <w:r w:rsidRPr="00CB6CAB">
        <w:rPr>
          <w:rFonts w:cs="Times New Roman"/>
          <w:sz w:val="22"/>
          <w:szCs w:val="22"/>
        </w:rPr>
        <w:t>.</w:t>
      </w:r>
    </w:p>
    <w:p w14:paraId="41718250" w14:textId="77777777" w:rsidR="00136100" w:rsidRPr="00CB6CAB" w:rsidRDefault="004C1871" w:rsidP="0053717C">
      <w:pPr>
        <w:pStyle w:val="Tekstpodstawowy21"/>
        <w:spacing w:line="360" w:lineRule="auto"/>
        <w:rPr>
          <w:rFonts w:cs="Times New Roman"/>
          <w:b/>
          <w:sz w:val="22"/>
          <w:szCs w:val="22"/>
        </w:rPr>
      </w:pPr>
      <w:r w:rsidRPr="00CB6CAB">
        <w:rPr>
          <w:rFonts w:cs="Times New Roman"/>
          <w:b/>
          <w:sz w:val="22"/>
          <w:szCs w:val="22"/>
        </w:rPr>
        <w:br/>
      </w:r>
      <w:r w:rsidR="00ED5041" w:rsidRPr="00CB6CAB">
        <w:rPr>
          <w:rFonts w:cs="Times New Roman"/>
          <w:b/>
          <w:sz w:val="22"/>
          <w:szCs w:val="22"/>
        </w:rPr>
        <w:t xml:space="preserve">2.2.  </w:t>
      </w:r>
      <w:r w:rsidR="00136100" w:rsidRPr="00CB6CAB">
        <w:rPr>
          <w:rFonts w:cs="Times New Roman"/>
          <w:b/>
          <w:sz w:val="22"/>
          <w:szCs w:val="22"/>
        </w:rPr>
        <w:t>Cele ogólne:</w:t>
      </w:r>
    </w:p>
    <w:p w14:paraId="3AA11074" w14:textId="1987C7BB" w:rsidR="00136100" w:rsidRPr="00CB6CAB" w:rsidRDefault="00452898" w:rsidP="008E4F77">
      <w:pPr>
        <w:pStyle w:val="Tekstpodstawowy21"/>
        <w:numPr>
          <w:ilvl w:val="0"/>
          <w:numId w:val="2"/>
        </w:numPr>
        <w:spacing w:line="240" w:lineRule="auto"/>
        <w:jc w:val="both"/>
        <w:rPr>
          <w:rFonts w:cs="Times New Roman"/>
          <w:sz w:val="22"/>
          <w:szCs w:val="22"/>
        </w:rPr>
      </w:pPr>
      <w:r w:rsidRPr="00CB6CAB">
        <w:rPr>
          <w:rFonts w:cs="Times New Roman"/>
          <w:sz w:val="22"/>
          <w:szCs w:val="22"/>
        </w:rPr>
        <w:t xml:space="preserve">kształcenie i doskonalenie harmonijnego rozwoju fizycznego uczniów poprzez odpowiedni dobór środków wspomagających </w:t>
      </w:r>
      <w:r w:rsidR="00935CB4">
        <w:rPr>
          <w:rFonts w:cs="Times New Roman"/>
          <w:sz w:val="22"/>
          <w:szCs w:val="22"/>
        </w:rPr>
        <w:t xml:space="preserve">właściwe </w:t>
      </w:r>
      <w:r w:rsidRPr="00CB6CAB">
        <w:rPr>
          <w:rFonts w:cs="Times New Roman"/>
          <w:sz w:val="22"/>
          <w:szCs w:val="22"/>
        </w:rPr>
        <w:t>funkcjonowanie układu ru</w:t>
      </w:r>
      <w:r w:rsidR="00935CB4">
        <w:rPr>
          <w:rFonts w:cs="Times New Roman"/>
          <w:sz w:val="22"/>
          <w:szCs w:val="22"/>
        </w:rPr>
        <w:t xml:space="preserve">chowego, oddechowego, krążenia, </w:t>
      </w:r>
      <w:r w:rsidRPr="00CB6CAB">
        <w:rPr>
          <w:rFonts w:cs="Times New Roman"/>
          <w:sz w:val="22"/>
          <w:szCs w:val="22"/>
        </w:rPr>
        <w:t xml:space="preserve"> nerwowego,</w:t>
      </w:r>
    </w:p>
    <w:p w14:paraId="5001005D" w14:textId="086049D3" w:rsidR="003448DB" w:rsidRPr="00CB6CAB" w:rsidRDefault="00452898" w:rsidP="008E4F77">
      <w:pPr>
        <w:pStyle w:val="Tekstpodstawowy21"/>
        <w:numPr>
          <w:ilvl w:val="0"/>
          <w:numId w:val="2"/>
        </w:numPr>
        <w:spacing w:line="240" w:lineRule="auto"/>
        <w:jc w:val="both"/>
        <w:rPr>
          <w:rFonts w:cs="Times New Roman"/>
          <w:sz w:val="22"/>
          <w:szCs w:val="22"/>
        </w:rPr>
      </w:pPr>
      <w:r w:rsidRPr="00CB6CAB">
        <w:rPr>
          <w:rFonts w:cs="Times New Roman"/>
          <w:sz w:val="22"/>
          <w:szCs w:val="22"/>
        </w:rPr>
        <w:t>wyposażenie uczniów w zasób umiejętności ruchowych oraz niezbędny zasób wiedzy o korzyściach płynących z uprawiania ćwiczeń fizycznych i piłki nożnej w szczególności,</w:t>
      </w:r>
    </w:p>
    <w:p w14:paraId="5177E1E6" w14:textId="13C84C30" w:rsidR="003448DB" w:rsidRPr="00CB6CAB" w:rsidRDefault="00452898" w:rsidP="008E4F77">
      <w:pPr>
        <w:pStyle w:val="Tekstpodstawowy21"/>
        <w:numPr>
          <w:ilvl w:val="0"/>
          <w:numId w:val="2"/>
        </w:numPr>
        <w:spacing w:line="240" w:lineRule="auto"/>
        <w:jc w:val="both"/>
        <w:rPr>
          <w:rFonts w:cs="Times New Roman"/>
          <w:sz w:val="22"/>
          <w:szCs w:val="22"/>
        </w:rPr>
      </w:pPr>
      <w:r w:rsidRPr="00CB6CAB">
        <w:rPr>
          <w:rFonts w:cs="Times New Roman"/>
          <w:sz w:val="22"/>
          <w:szCs w:val="22"/>
        </w:rPr>
        <w:t>prawidłowy rozwój psychomotoryczny, rozwijanie i doskonalenie sprawności fizycznej i umiejętności piłkarskich,</w:t>
      </w:r>
    </w:p>
    <w:p w14:paraId="7F2226E4" w14:textId="45D2D027" w:rsidR="00CF3A6B" w:rsidRPr="00CB6CAB" w:rsidRDefault="00452898" w:rsidP="008E4F77">
      <w:pPr>
        <w:pStyle w:val="Tekstpodstawowy21"/>
        <w:numPr>
          <w:ilvl w:val="0"/>
          <w:numId w:val="2"/>
        </w:numPr>
        <w:spacing w:line="240" w:lineRule="auto"/>
        <w:jc w:val="both"/>
        <w:rPr>
          <w:rFonts w:cs="Times New Roman"/>
          <w:sz w:val="22"/>
          <w:szCs w:val="22"/>
        </w:rPr>
      </w:pPr>
      <w:r w:rsidRPr="00CB6CAB">
        <w:rPr>
          <w:rFonts w:cs="Times New Roman"/>
          <w:sz w:val="22"/>
          <w:szCs w:val="22"/>
        </w:rPr>
        <w:t>kształtowanie cech wolicjonalnych charakteru i pożądanych postaw uczniów w działaniu zarówno indywidualnym jak i zespołowym.</w:t>
      </w:r>
    </w:p>
    <w:p w14:paraId="5C3B0013" w14:textId="77777777" w:rsidR="0066674C" w:rsidRPr="00CB6CAB" w:rsidRDefault="0084653A" w:rsidP="00CF3A6B">
      <w:pPr>
        <w:pStyle w:val="Tekstpodstawowy21"/>
        <w:spacing w:line="240" w:lineRule="auto"/>
        <w:jc w:val="both"/>
        <w:rPr>
          <w:rFonts w:cs="Times New Roman"/>
          <w:b/>
          <w:sz w:val="22"/>
          <w:szCs w:val="22"/>
        </w:rPr>
      </w:pPr>
      <w:r w:rsidRPr="00CB6CAB">
        <w:rPr>
          <w:rFonts w:cs="Times New Roman"/>
          <w:b/>
          <w:sz w:val="28"/>
          <w:szCs w:val="28"/>
        </w:rPr>
        <w:br/>
      </w:r>
      <w:r w:rsidR="00ED5041" w:rsidRPr="00CB6CAB">
        <w:rPr>
          <w:rFonts w:cs="Times New Roman"/>
          <w:b/>
          <w:sz w:val="22"/>
          <w:szCs w:val="22"/>
        </w:rPr>
        <w:t xml:space="preserve">2.3.  </w:t>
      </w:r>
      <w:r w:rsidR="0066674C" w:rsidRPr="00CB6CAB">
        <w:rPr>
          <w:rFonts w:cs="Times New Roman"/>
          <w:b/>
          <w:sz w:val="22"/>
          <w:szCs w:val="22"/>
        </w:rPr>
        <w:t>Cele szczegółowe:</w:t>
      </w:r>
    </w:p>
    <w:p w14:paraId="5E7EAD7F" w14:textId="44CD8242"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inspirowanie uczniów do świadomego uczestnictwa w zajęciach sportowych,</w:t>
      </w:r>
    </w:p>
    <w:p w14:paraId="3CD2BDC0" w14:textId="109AEA0A"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kształtowanie nawyków higienicznych związanych z aktywnością ruchową,</w:t>
      </w:r>
    </w:p>
    <w:p w14:paraId="7BC635B4" w14:textId="4196152D"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 xml:space="preserve">wyposażenie </w:t>
      </w:r>
      <w:r w:rsidR="00066312">
        <w:rPr>
          <w:rFonts w:cs="Times New Roman"/>
          <w:sz w:val="22"/>
          <w:szCs w:val="22"/>
        </w:rPr>
        <w:t>ucznia</w:t>
      </w:r>
      <w:r w:rsidRPr="00CB6CAB">
        <w:rPr>
          <w:rFonts w:cs="Times New Roman"/>
          <w:sz w:val="22"/>
          <w:szCs w:val="22"/>
        </w:rPr>
        <w:t xml:space="preserve"> w wiedzę dotyczącą odżywiania, regeneracji, treningu indywidualnego,</w:t>
      </w:r>
    </w:p>
    <w:p w14:paraId="7E073B1D" w14:textId="748C6752"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przeciwdziałanie wadom postawy,</w:t>
      </w:r>
    </w:p>
    <w:p w14:paraId="7673CA22" w14:textId="7AF3F2A5"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inspirowanie uczniów do czynnego udziału w wydarzeniach sportowych i edukacyjnych,</w:t>
      </w:r>
    </w:p>
    <w:p w14:paraId="531E6B45" w14:textId="5CFCFCE8" w:rsidR="0066674C"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umiejętność stosowania zasad Fair Play i szacunku dla drugiego człowieka,</w:t>
      </w:r>
    </w:p>
    <w:p w14:paraId="510605B7" w14:textId="3D0D843E" w:rsidR="00CF3A6B" w:rsidRPr="00CB6CAB" w:rsidRDefault="00452898" w:rsidP="008E4F77">
      <w:pPr>
        <w:pStyle w:val="Tekstpodstawowy21"/>
        <w:numPr>
          <w:ilvl w:val="0"/>
          <w:numId w:val="3"/>
        </w:numPr>
        <w:spacing w:line="240" w:lineRule="auto"/>
        <w:jc w:val="both"/>
        <w:rPr>
          <w:rFonts w:cs="Times New Roman"/>
          <w:sz w:val="22"/>
          <w:szCs w:val="22"/>
        </w:rPr>
      </w:pPr>
      <w:r w:rsidRPr="00CB6CAB">
        <w:rPr>
          <w:rFonts w:cs="Times New Roman"/>
          <w:sz w:val="22"/>
          <w:szCs w:val="22"/>
        </w:rPr>
        <w:t>rozwijanie poczucia odpowiedzialności za zdrowie własne oraz innych osób.</w:t>
      </w:r>
    </w:p>
    <w:p w14:paraId="6F161A8A" w14:textId="77777777" w:rsidR="005D4553" w:rsidRPr="00CB6CAB" w:rsidRDefault="005D4553" w:rsidP="005D4553">
      <w:pPr>
        <w:pStyle w:val="Tekstpodstawowy21"/>
        <w:spacing w:line="240" w:lineRule="auto"/>
        <w:ind w:left="720"/>
        <w:jc w:val="both"/>
        <w:rPr>
          <w:rFonts w:cs="Times New Roman"/>
          <w:sz w:val="22"/>
          <w:szCs w:val="22"/>
        </w:rPr>
      </w:pPr>
    </w:p>
    <w:p w14:paraId="3E0510E6" w14:textId="77777777" w:rsidR="00C661AD" w:rsidRPr="00CB6CAB" w:rsidRDefault="00ED5041" w:rsidP="00CF3A6B">
      <w:pPr>
        <w:pStyle w:val="Tekstpodstawowy21"/>
        <w:spacing w:line="240" w:lineRule="auto"/>
        <w:jc w:val="both"/>
        <w:rPr>
          <w:rFonts w:cs="Times New Roman"/>
          <w:b/>
          <w:sz w:val="22"/>
          <w:szCs w:val="22"/>
        </w:rPr>
      </w:pPr>
      <w:r w:rsidRPr="00CB6CAB">
        <w:rPr>
          <w:rFonts w:cs="Times New Roman"/>
          <w:b/>
          <w:sz w:val="22"/>
          <w:szCs w:val="22"/>
        </w:rPr>
        <w:t xml:space="preserve">2.4.  </w:t>
      </w:r>
      <w:r w:rsidR="00C661AD" w:rsidRPr="00CB6CAB">
        <w:rPr>
          <w:rFonts w:cs="Times New Roman"/>
          <w:b/>
          <w:sz w:val="22"/>
          <w:szCs w:val="22"/>
        </w:rPr>
        <w:t>Cele specjalistyczne:</w:t>
      </w:r>
    </w:p>
    <w:p w14:paraId="63662FA1" w14:textId="44631B6E" w:rsidR="00C661AD" w:rsidRPr="00CB6CAB" w:rsidRDefault="00452898" w:rsidP="008E4F77">
      <w:pPr>
        <w:pStyle w:val="Tekstpodstawowy21"/>
        <w:numPr>
          <w:ilvl w:val="0"/>
          <w:numId w:val="6"/>
        </w:numPr>
        <w:spacing w:line="240" w:lineRule="auto"/>
        <w:ind w:left="426" w:firstLine="0"/>
        <w:jc w:val="both"/>
        <w:rPr>
          <w:rFonts w:cs="Times New Roman"/>
          <w:sz w:val="22"/>
          <w:szCs w:val="22"/>
        </w:rPr>
      </w:pPr>
      <w:r w:rsidRPr="00CB6CAB">
        <w:rPr>
          <w:rFonts w:cs="Times New Roman"/>
          <w:sz w:val="22"/>
          <w:szCs w:val="22"/>
        </w:rPr>
        <w:t>doskonalenie prowadzenia i czucia piłki różnymi częściami stopy,</w:t>
      </w:r>
    </w:p>
    <w:p w14:paraId="623E18CA" w14:textId="52B00D22" w:rsidR="00DD3084" w:rsidRPr="00CB6CAB" w:rsidRDefault="00452898" w:rsidP="008E4F77">
      <w:pPr>
        <w:pStyle w:val="Tekstpodstawowy21"/>
        <w:numPr>
          <w:ilvl w:val="0"/>
          <w:numId w:val="6"/>
        </w:numPr>
        <w:spacing w:line="240" w:lineRule="auto"/>
        <w:ind w:left="426" w:firstLine="0"/>
        <w:jc w:val="both"/>
        <w:rPr>
          <w:rFonts w:cs="Times New Roman"/>
          <w:sz w:val="22"/>
          <w:szCs w:val="22"/>
        </w:rPr>
      </w:pPr>
      <w:r w:rsidRPr="00CB6CAB">
        <w:rPr>
          <w:rFonts w:cs="Times New Roman"/>
          <w:sz w:val="22"/>
          <w:szCs w:val="22"/>
        </w:rPr>
        <w:t>doskonalenie zwodów piłkarskich, dryblingu i gry 1x1,</w:t>
      </w:r>
    </w:p>
    <w:p w14:paraId="0349ED68" w14:textId="70D3B09D" w:rsidR="00C661AD" w:rsidRPr="00CB6CAB" w:rsidRDefault="00452898" w:rsidP="008E4F77">
      <w:pPr>
        <w:pStyle w:val="Tekstpodstawowy21"/>
        <w:numPr>
          <w:ilvl w:val="0"/>
          <w:numId w:val="6"/>
        </w:numPr>
        <w:spacing w:line="240" w:lineRule="auto"/>
        <w:ind w:left="426" w:firstLine="0"/>
        <w:jc w:val="both"/>
        <w:rPr>
          <w:rFonts w:cs="Times New Roman"/>
          <w:sz w:val="22"/>
          <w:szCs w:val="22"/>
        </w:rPr>
      </w:pPr>
      <w:r w:rsidRPr="00CB6CAB">
        <w:rPr>
          <w:rFonts w:cs="Times New Roman"/>
          <w:sz w:val="22"/>
          <w:szCs w:val="22"/>
        </w:rPr>
        <w:t>doskonalenie podań piłki wewnętrznym, zewnętrznym oraz prostym podbiciem,</w:t>
      </w:r>
    </w:p>
    <w:p w14:paraId="46255119" w14:textId="53712BA8" w:rsidR="00CF3A6B" w:rsidRPr="00CB6CAB" w:rsidRDefault="00452898" w:rsidP="008E4F77">
      <w:pPr>
        <w:pStyle w:val="Tekstpodstawowy21"/>
        <w:numPr>
          <w:ilvl w:val="0"/>
          <w:numId w:val="6"/>
        </w:numPr>
        <w:spacing w:line="240" w:lineRule="auto"/>
        <w:ind w:left="426" w:firstLine="0"/>
        <w:jc w:val="both"/>
        <w:rPr>
          <w:rFonts w:cs="Times New Roman"/>
          <w:sz w:val="22"/>
          <w:szCs w:val="22"/>
        </w:rPr>
      </w:pPr>
      <w:r w:rsidRPr="00CB6CAB">
        <w:rPr>
          <w:rFonts w:cs="Times New Roman"/>
          <w:sz w:val="22"/>
          <w:szCs w:val="22"/>
        </w:rPr>
        <w:t>doskonalenie przyjęcia piłki kierunkowo:</w:t>
      </w:r>
    </w:p>
    <w:p w14:paraId="20A50D45" w14:textId="7394774E" w:rsidR="00CF3A6B" w:rsidRPr="00CB6CAB" w:rsidRDefault="00452898" w:rsidP="00CF3A6B">
      <w:pPr>
        <w:pStyle w:val="Tekstpodstawowy21"/>
        <w:spacing w:line="240" w:lineRule="auto"/>
        <w:ind w:left="426"/>
        <w:jc w:val="both"/>
        <w:rPr>
          <w:rFonts w:cs="Times New Roman"/>
          <w:sz w:val="22"/>
          <w:szCs w:val="22"/>
        </w:rPr>
      </w:pPr>
      <w:r w:rsidRPr="00CB6CAB">
        <w:rPr>
          <w:rFonts w:cs="Times New Roman"/>
          <w:sz w:val="22"/>
          <w:szCs w:val="22"/>
        </w:rPr>
        <w:t xml:space="preserve">      a. bez rywala</w:t>
      </w:r>
    </w:p>
    <w:p w14:paraId="76FACABB" w14:textId="4C810EEB" w:rsidR="00DD3084" w:rsidRPr="00CB6CAB" w:rsidRDefault="00452898" w:rsidP="00CF3A6B">
      <w:pPr>
        <w:pStyle w:val="Tekstpodstawowy21"/>
        <w:spacing w:line="240" w:lineRule="auto"/>
        <w:ind w:left="426"/>
        <w:jc w:val="both"/>
        <w:rPr>
          <w:rFonts w:cs="Times New Roman"/>
          <w:sz w:val="22"/>
          <w:szCs w:val="22"/>
        </w:rPr>
      </w:pPr>
      <w:r w:rsidRPr="00CB6CAB">
        <w:rPr>
          <w:rFonts w:cs="Times New Roman"/>
          <w:sz w:val="22"/>
          <w:szCs w:val="22"/>
        </w:rPr>
        <w:t xml:space="preserve">      b. pod presją rywala</w:t>
      </w:r>
    </w:p>
    <w:p w14:paraId="0E4070C2" w14:textId="6B926A92" w:rsidR="00DD3084" w:rsidRPr="00CB6CAB" w:rsidRDefault="00452898" w:rsidP="008E4F77">
      <w:pPr>
        <w:pStyle w:val="Tekstpodstawowy21"/>
        <w:numPr>
          <w:ilvl w:val="0"/>
          <w:numId w:val="6"/>
        </w:numPr>
        <w:spacing w:line="240" w:lineRule="auto"/>
        <w:ind w:left="426" w:firstLine="0"/>
        <w:jc w:val="both"/>
        <w:rPr>
          <w:rFonts w:cs="Times New Roman"/>
          <w:sz w:val="22"/>
          <w:szCs w:val="22"/>
        </w:rPr>
      </w:pPr>
      <w:r w:rsidRPr="00CB6CAB">
        <w:rPr>
          <w:rFonts w:cs="Times New Roman"/>
          <w:sz w:val="22"/>
          <w:szCs w:val="22"/>
        </w:rPr>
        <w:t>doskonalenie uderzenia piłki na bramkę z ziemi, z powietrza (ustawienie frontalne, boczne),</w:t>
      </w:r>
    </w:p>
    <w:p w14:paraId="593269AA" w14:textId="36C31B1F" w:rsidR="00DD3084" w:rsidRPr="00CB6CAB" w:rsidRDefault="00452898" w:rsidP="008E4F77">
      <w:pPr>
        <w:pStyle w:val="Tekstpodstawowy21"/>
        <w:numPr>
          <w:ilvl w:val="0"/>
          <w:numId w:val="6"/>
        </w:numPr>
        <w:spacing w:line="240" w:lineRule="auto"/>
        <w:ind w:left="426" w:firstLine="0"/>
        <w:rPr>
          <w:rFonts w:cs="Times New Roman"/>
          <w:sz w:val="22"/>
          <w:szCs w:val="22"/>
        </w:rPr>
      </w:pPr>
      <w:r w:rsidRPr="00CB6CAB">
        <w:rPr>
          <w:rFonts w:cs="Times New Roman"/>
          <w:sz w:val="22"/>
          <w:szCs w:val="22"/>
        </w:rPr>
        <w:t xml:space="preserve">nauczanie i doskonalenie elementów z zakresu taktyki indywidualnej (poruszanie się po boisku, pozycja  </w:t>
      </w:r>
      <w:r w:rsidRPr="00CB6CAB">
        <w:rPr>
          <w:rFonts w:cs="Times New Roman"/>
          <w:sz w:val="22"/>
          <w:szCs w:val="22"/>
        </w:rPr>
        <w:br/>
        <w:t xml:space="preserve">      otwarta względem gry, kolegów, rywala, przyjęcie piłki, ruch bez piłki i z piłką, zachowanie i poruszanie się w</w:t>
      </w:r>
      <w:r w:rsidRPr="00CB6CAB">
        <w:rPr>
          <w:rFonts w:cs="Times New Roman"/>
          <w:sz w:val="22"/>
          <w:szCs w:val="22"/>
        </w:rPr>
        <w:br/>
        <w:t xml:space="preserve">      fazie atakowania i w fazie bronienia, zachowanie w fazach przejścia z bronienia do atakowania i z atakowania do </w:t>
      </w:r>
      <w:r w:rsidRPr="00CB6CAB">
        <w:rPr>
          <w:rFonts w:cs="Times New Roman"/>
          <w:sz w:val="22"/>
          <w:szCs w:val="22"/>
        </w:rPr>
        <w:br/>
        <w:t xml:space="preserve">      bronienia, asekuracja, pressing…),</w:t>
      </w:r>
      <w:r w:rsidR="00066312">
        <w:rPr>
          <w:rFonts w:cs="Times New Roman"/>
          <w:sz w:val="22"/>
          <w:szCs w:val="22"/>
        </w:rPr>
        <w:t xml:space="preserve"> </w:t>
      </w:r>
    </w:p>
    <w:p w14:paraId="027C13E2" w14:textId="114500A9" w:rsidR="00901F17" w:rsidRPr="00CB6CAB" w:rsidRDefault="00901F17" w:rsidP="008E4F77">
      <w:pPr>
        <w:pStyle w:val="Tekstpodstawowy21"/>
        <w:numPr>
          <w:ilvl w:val="0"/>
          <w:numId w:val="6"/>
        </w:numPr>
        <w:spacing w:line="240" w:lineRule="auto"/>
        <w:ind w:left="426" w:firstLine="0"/>
        <w:rPr>
          <w:rFonts w:cs="Times New Roman"/>
          <w:sz w:val="22"/>
          <w:szCs w:val="22"/>
        </w:rPr>
      </w:pPr>
      <w:r w:rsidRPr="00CB6CAB">
        <w:rPr>
          <w:rFonts w:cs="Times New Roman"/>
          <w:sz w:val="22"/>
          <w:szCs w:val="22"/>
        </w:rPr>
        <w:t>doskonalenie elementów z zakresu taktyk grupowej i zespołowej,</w:t>
      </w:r>
    </w:p>
    <w:p w14:paraId="7E0C7885" w14:textId="05462D82" w:rsidR="00D82A74" w:rsidRPr="00CB6CAB" w:rsidRDefault="00452898" w:rsidP="008E4F77">
      <w:pPr>
        <w:pStyle w:val="Tekstpodstawowy21"/>
        <w:numPr>
          <w:ilvl w:val="0"/>
          <w:numId w:val="6"/>
        </w:numPr>
        <w:spacing w:line="240" w:lineRule="auto"/>
        <w:ind w:left="426" w:firstLine="0"/>
        <w:rPr>
          <w:rFonts w:cs="Times New Roman"/>
          <w:sz w:val="22"/>
          <w:szCs w:val="22"/>
        </w:rPr>
      </w:pPr>
      <w:r w:rsidRPr="00CB6CAB">
        <w:rPr>
          <w:rFonts w:cs="Times New Roman"/>
          <w:sz w:val="22"/>
          <w:szCs w:val="22"/>
        </w:rPr>
        <w:t>gry zadaniowe, małe gry, fragmenty gry, stałe fragmenty gry, gra właściwa</w:t>
      </w:r>
    </w:p>
    <w:p w14:paraId="704C81EE" w14:textId="3C611B66" w:rsidR="00901F17" w:rsidRPr="00CB6CAB" w:rsidRDefault="00901F17" w:rsidP="008E4F77">
      <w:pPr>
        <w:pStyle w:val="Tekstpodstawowy21"/>
        <w:numPr>
          <w:ilvl w:val="0"/>
          <w:numId w:val="6"/>
        </w:numPr>
        <w:spacing w:line="240" w:lineRule="auto"/>
        <w:ind w:left="426" w:firstLine="0"/>
        <w:rPr>
          <w:rFonts w:cs="Times New Roman"/>
          <w:sz w:val="22"/>
          <w:szCs w:val="22"/>
        </w:rPr>
      </w:pPr>
      <w:r w:rsidRPr="00CB6CAB">
        <w:rPr>
          <w:rFonts w:cs="Times New Roman"/>
          <w:sz w:val="22"/>
          <w:szCs w:val="22"/>
        </w:rPr>
        <w:t>rozwój cech motorycznych.</w:t>
      </w:r>
    </w:p>
    <w:p w14:paraId="189FDFBF" w14:textId="77777777" w:rsidR="00901F17" w:rsidRPr="00CB6CAB" w:rsidRDefault="00901F17" w:rsidP="00C41084">
      <w:pPr>
        <w:pStyle w:val="Tekstpodstawowy21"/>
        <w:spacing w:line="360" w:lineRule="auto"/>
        <w:rPr>
          <w:rFonts w:cs="Times New Roman"/>
          <w:sz w:val="22"/>
          <w:szCs w:val="22"/>
        </w:rPr>
      </w:pPr>
    </w:p>
    <w:p w14:paraId="1974AE42" w14:textId="1F0186DF" w:rsidR="00C41084" w:rsidRPr="00CB6CAB" w:rsidRDefault="00ED5041" w:rsidP="00C41084">
      <w:pPr>
        <w:pStyle w:val="Tekstpodstawowy21"/>
        <w:spacing w:line="360" w:lineRule="auto"/>
        <w:rPr>
          <w:rFonts w:cs="Times New Roman"/>
          <w:b/>
          <w:sz w:val="22"/>
          <w:szCs w:val="22"/>
        </w:rPr>
      </w:pPr>
      <w:r w:rsidRPr="00CB6CAB">
        <w:rPr>
          <w:rFonts w:cs="Times New Roman"/>
          <w:b/>
          <w:sz w:val="22"/>
          <w:szCs w:val="22"/>
        </w:rPr>
        <w:lastRenderedPageBreak/>
        <w:t xml:space="preserve">2.5.  </w:t>
      </w:r>
      <w:r w:rsidR="00C41084" w:rsidRPr="00CB6CAB">
        <w:rPr>
          <w:rFonts w:cs="Times New Roman"/>
          <w:b/>
          <w:sz w:val="22"/>
          <w:szCs w:val="22"/>
        </w:rPr>
        <w:t>Cechy treningu:</w:t>
      </w:r>
    </w:p>
    <w:p w14:paraId="2C4DE522" w14:textId="77777777" w:rsidR="00CF3A6B" w:rsidRPr="00CB6CAB" w:rsidRDefault="00CF3A6B" w:rsidP="00B71AE2">
      <w:pPr>
        <w:pStyle w:val="Tekstpodstawowy21"/>
        <w:numPr>
          <w:ilvl w:val="0"/>
          <w:numId w:val="15"/>
        </w:numPr>
        <w:spacing w:line="240" w:lineRule="auto"/>
        <w:rPr>
          <w:rFonts w:cs="Times New Roman"/>
          <w:sz w:val="22"/>
          <w:szCs w:val="22"/>
        </w:rPr>
      </w:pPr>
      <w:r w:rsidRPr="00CB6CAB">
        <w:rPr>
          <w:rFonts w:cs="Times New Roman"/>
          <w:sz w:val="22"/>
          <w:szCs w:val="22"/>
        </w:rPr>
        <w:t>Dostosowany do wieku i umiejętności</w:t>
      </w:r>
    </w:p>
    <w:p w14:paraId="435C03F2" w14:textId="77777777" w:rsidR="00CF3A6B" w:rsidRPr="00CB6CAB" w:rsidRDefault="00CF3A6B" w:rsidP="00B71AE2">
      <w:pPr>
        <w:pStyle w:val="Tekstpodstawowy21"/>
        <w:numPr>
          <w:ilvl w:val="0"/>
          <w:numId w:val="15"/>
        </w:numPr>
        <w:spacing w:line="240" w:lineRule="auto"/>
        <w:rPr>
          <w:rFonts w:cs="Times New Roman"/>
          <w:sz w:val="22"/>
          <w:szCs w:val="22"/>
        </w:rPr>
      </w:pPr>
      <w:r w:rsidRPr="00CB6CAB">
        <w:rPr>
          <w:rFonts w:cs="Times New Roman"/>
          <w:sz w:val="22"/>
          <w:szCs w:val="22"/>
        </w:rPr>
        <w:t>Motywujący</w:t>
      </w:r>
    </w:p>
    <w:p w14:paraId="3C103667" w14:textId="786A0363" w:rsidR="00CF3A6B" w:rsidRPr="00CB6CAB" w:rsidRDefault="00CF3A6B" w:rsidP="00B71AE2">
      <w:pPr>
        <w:pStyle w:val="Tekstpodstawowy21"/>
        <w:numPr>
          <w:ilvl w:val="0"/>
          <w:numId w:val="15"/>
        </w:numPr>
        <w:spacing w:line="240" w:lineRule="auto"/>
        <w:rPr>
          <w:rFonts w:cs="Times New Roman"/>
          <w:sz w:val="22"/>
          <w:szCs w:val="22"/>
        </w:rPr>
      </w:pPr>
      <w:r w:rsidRPr="00CB6CAB">
        <w:rPr>
          <w:rFonts w:cs="Times New Roman"/>
          <w:sz w:val="22"/>
          <w:szCs w:val="22"/>
        </w:rPr>
        <w:t>Wpływający na osobowość</w:t>
      </w:r>
    </w:p>
    <w:p w14:paraId="5503DEF0" w14:textId="77777777" w:rsidR="00CF3A6B" w:rsidRPr="00CB6CAB" w:rsidRDefault="00CF3A6B" w:rsidP="00B71AE2">
      <w:pPr>
        <w:pStyle w:val="Tekstpodstawowy21"/>
        <w:numPr>
          <w:ilvl w:val="0"/>
          <w:numId w:val="15"/>
        </w:numPr>
        <w:spacing w:line="240" w:lineRule="auto"/>
        <w:rPr>
          <w:rFonts w:cs="Times New Roman"/>
          <w:sz w:val="22"/>
          <w:szCs w:val="22"/>
        </w:rPr>
      </w:pPr>
      <w:r w:rsidRPr="00CB6CAB">
        <w:rPr>
          <w:rFonts w:cs="Times New Roman"/>
          <w:sz w:val="22"/>
          <w:szCs w:val="22"/>
        </w:rPr>
        <w:t>Ukierunkowany na cel</w:t>
      </w:r>
    </w:p>
    <w:p w14:paraId="108C8F02" w14:textId="77777777" w:rsidR="00CF3A6B" w:rsidRPr="00CB6CAB" w:rsidRDefault="00EC43A2" w:rsidP="00B71AE2">
      <w:pPr>
        <w:pStyle w:val="Tekstpodstawowy21"/>
        <w:numPr>
          <w:ilvl w:val="0"/>
          <w:numId w:val="15"/>
        </w:numPr>
        <w:spacing w:line="240" w:lineRule="auto"/>
        <w:rPr>
          <w:rFonts w:cs="Times New Roman"/>
          <w:sz w:val="22"/>
          <w:szCs w:val="22"/>
        </w:rPr>
      </w:pPr>
      <w:r w:rsidRPr="00CB6CAB">
        <w:rPr>
          <w:rFonts w:cs="Times New Roman"/>
          <w:sz w:val="22"/>
          <w:szCs w:val="22"/>
        </w:rPr>
        <w:t>Planowany długoterminowo</w:t>
      </w:r>
    </w:p>
    <w:p w14:paraId="7B56EFD4" w14:textId="77777777" w:rsidR="00CF3A6B" w:rsidRPr="00CB6CAB" w:rsidRDefault="006B7B6D" w:rsidP="00B71AE2">
      <w:pPr>
        <w:pStyle w:val="Tekstpodstawowy21"/>
        <w:numPr>
          <w:ilvl w:val="0"/>
          <w:numId w:val="15"/>
        </w:numPr>
        <w:spacing w:line="240" w:lineRule="auto"/>
        <w:rPr>
          <w:rFonts w:cs="Times New Roman"/>
          <w:sz w:val="22"/>
          <w:szCs w:val="22"/>
        </w:rPr>
      </w:pPr>
      <w:r w:rsidRPr="00CB6CAB">
        <w:rPr>
          <w:rFonts w:cs="Times New Roman"/>
          <w:sz w:val="22"/>
          <w:szCs w:val="22"/>
        </w:rPr>
        <w:t>S</w:t>
      </w:r>
      <w:r w:rsidR="00CF3A6B" w:rsidRPr="00CB6CAB">
        <w:rPr>
          <w:rFonts w:cs="Times New Roman"/>
          <w:sz w:val="22"/>
          <w:szCs w:val="22"/>
        </w:rPr>
        <w:t>ystematyczny</w:t>
      </w:r>
    </w:p>
    <w:p w14:paraId="513B8962" w14:textId="77777777" w:rsidR="00CF3A6B" w:rsidRPr="00CB6CAB" w:rsidRDefault="00F52052" w:rsidP="00B71AE2">
      <w:pPr>
        <w:pStyle w:val="Tekstpodstawowy21"/>
        <w:numPr>
          <w:ilvl w:val="0"/>
          <w:numId w:val="15"/>
        </w:numPr>
        <w:spacing w:line="240" w:lineRule="auto"/>
        <w:rPr>
          <w:rFonts w:cs="Times New Roman"/>
          <w:sz w:val="22"/>
          <w:szCs w:val="22"/>
        </w:rPr>
      </w:pPr>
      <w:r w:rsidRPr="00CB6CAB">
        <w:rPr>
          <w:rFonts w:cs="Times New Roman"/>
          <w:sz w:val="22"/>
          <w:szCs w:val="22"/>
        </w:rPr>
        <w:t>Z</w:t>
      </w:r>
      <w:r w:rsidR="00CF3A6B" w:rsidRPr="00CB6CAB">
        <w:rPr>
          <w:rFonts w:cs="Times New Roman"/>
          <w:sz w:val="22"/>
          <w:szCs w:val="22"/>
        </w:rPr>
        <w:t>organizowany</w:t>
      </w:r>
    </w:p>
    <w:p w14:paraId="741247B2" w14:textId="77777777" w:rsidR="00BF2126" w:rsidRPr="00CB6CAB" w:rsidRDefault="00BF2126" w:rsidP="00C41084">
      <w:pPr>
        <w:pStyle w:val="Tekstpodstawowy21"/>
        <w:spacing w:line="360" w:lineRule="auto"/>
        <w:rPr>
          <w:rFonts w:cs="Times New Roman"/>
          <w:sz w:val="22"/>
          <w:szCs w:val="22"/>
        </w:rPr>
      </w:pPr>
    </w:p>
    <w:p w14:paraId="7C55625C" w14:textId="77777777" w:rsidR="000422D5" w:rsidRPr="00CB6CAB" w:rsidRDefault="00ED5041" w:rsidP="00C41084">
      <w:pPr>
        <w:pStyle w:val="Tekstpodstawowy21"/>
        <w:spacing w:line="360" w:lineRule="auto"/>
        <w:rPr>
          <w:rFonts w:cs="Times New Roman"/>
          <w:b/>
          <w:sz w:val="22"/>
          <w:szCs w:val="22"/>
        </w:rPr>
      </w:pPr>
      <w:r w:rsidRPr="00CB6CAB">
        <w:rPr>
          <w:rFonts w:cs="Times New Roman"/>
          <w:b/>
          <w:sz w:val="22"/>
          <w:szCs w:val="22"/>
        </w:rPr>
        <w:t xml:space="preserve">2.6.  </w:t>
      </w:r>
      <w:r w:rsidR="00CF3A6B" w:rsidRPr="00CB6CAB">
        <w:rPr>
          <w:rFonts w:cs="Times New Roman"/>
          <w:b/>
          <w:sz w:val="22"/>
          <w:szCs w:val="22"/>
        </w:rPr>
        <w:t>Wytyczne dotyczące piłki nożnej dzieci i młodzieży</w:t>
      </w:r>
      <w:r w:rsidR="00AA0609" w:rsidRPr="00CB6CAB">
        <w:rPr>
          <w:rFonts w:cs="Times New Roman"/>
          <w:b/>
          <w:sz w:val="22"/>
          <w:szCs w:val="22"/>
        </w:rPr>
        <w:t>:</w:t>
      </w:r>
    </w:p>
    <w:p w14:paraId="72AB566F" w14:textId="0B2B5A8C" w:rsidR="00CF3A6B" w:rsidRPr="00CB6CAB" w:rsidRDefault="00AA0609" w:rsidP="00B71AE2">
      <w:pPr>
        <w:pStyle w:val="Tekstpodstawowy21"/>
        <w:numPr>
          <w:ilvl w:val="0"/>
          <w:numId w:val="16"/>
        </w:numPr>
        <w:spacing w:line="240" w:lineRule="auto"/>
        <w:rPr>
          <w:rFonts w:cs="Times New Roman"/>
          <w:sz w:val="22"/>
          <w:szCs w:val="22"/>
        </w:rPr>
      </w:pPr>
      <w:r w:rsidRPr="00CB6CAB">
        <w:rPr>
          <w:rFonts w:cs="Times New Roman"/>
          <w:sz w:val="22"/>
          <w:szCs w:val="22"/>
        </w:rPr>
        <w:t xml:space="preserve">Trening i współzawodnictwo </w:t>
      </w:r>
      <w:r w:rsidR="00D4678E" w:rsidRPr="00CB6CAB">
        <w:rPr>
          <w:rFonts w:cs="Times New Roman"/>
          <w:sz w:val="22"/>
          <w:szCs w:val="22"/>
        </w:rPr>
        <w:t xml:space="preserve">dostosowywać do wieku i </w:t>
      </w:r>
      <w:r w:rsidRPr="00CB6CAB">
        <w:rPr>
          <w:rFonts w:cs="Times New Roman"/>
          <w:sz w:val="22"/>
          <w:szCs w:val="22"/>
        </w:rPr>
        <w:t>rozwoju biologicznego</w:t>
      </w:r>
    </w:p>
    <w:p w14:paraId="1ED32DDB" w14:textId="72BA7B41" w:rsidR="00D4678E" w:rsidRPr="00CB6CAB" w:rsidRDefault="00D4678E" w:rsidP="00B71AE2">
      <w:pPr>
        <w:pStyle w:val="Tekstpodstawowy21"/>
        <w:numPr>
          <w:ilvl w:val="0"/>
          <w:numId w:val="16"/>
        </w:numPr>
        <w:spacing w:line="240" w:lineRule="auto"/>
        <w:rPr>
          <w:rFonts w:cs="Times New Roman"/>
          <w:sz w:val="22"/>
          <w:szCs w:val="22"/>
        </w:rPr>
      </w:pPr>
      <w:r w:rsidRPr="00CB6CAB">
        <w:rPr>
          <w:rFonts w:cs="Times New Roman"/>
          <w:sz w:val="22"/>
          <w:szCs w:val="22"/>
        </w:rPr>
        <w:t>Stawiać wymagania oraz wspierać indywidualnie każde</w:t>
      </w:r>
      <w:r w:rsidR="00901F17" w:rsidRPr="00CB6CAB">
        <w:rPr>
          <w:rFonts w:cs="Times New Roman"/>
          <w:sz w:val="22"/>
          <w:szCs w:val="22"/>
        </w:rPr>
        <w:t>go</w:t>
      </w:r>
      <w:r w:rsidRPr="00CB6CAB">
        <w:rPr>
          <w:rFonts w:cs="Times New Roman"/>
          <w:sz w:val="22"/>
          <w:szCs w:val="22"/>
        </w:rPr>
        <w:t xml:space="preserve"> </w:t>
      </w:r>
      <w:r w:rsidR="00901F17" w:rsidRPr="00CB6CAB">
        <w:rPr>
          <w:rFonts w:cs="Times New Roman"/>
          <w:sz w:val="22"/>
          <w:szCs w:val="22"/>
        </w:rPr>
        <w:t>ucznia</w:t>
      </w:r>
    </w:p>
    <w:p w14:paraId="0AECF8B1" w14:textId="29124310" w:rsidR="00CF3A6B" w:rsidRPr="00CB6CAB" w:rsidRDefault="00AA0609" w:rsidP="00B71AE2">
      <w:pPr>
        <w:pStyle w:val="Tekstpodstawowy21"/>
        <w:numPr>
          <w:ilvl w:val="0"/>
          <w:numId w:val="16"/>
        </w:numPr>
        <w:spacing w:line="240" w:lineRule="auto"/>
        <w:rPr>
          <w:rFonts w:cs="Times New Roman"/>
          <w:sz w:val="22"/>
          <w:szCs w:val="22"/>
        </w:rPr>
      </w:pPr>
      <w:r w:rsidRPr="00CB6CAB">
        <w:rPr>
          <w:rFonts w:cs="Times New Roman"/>
          <w:sz w:val="22"/>
          <w:szCs w:val="22"/>
        </w:rPr>
        <w:t xml:space="preserve">Zapewnić wszystkim </w:t>
      </w:r>
      <w:r w:rsidR="006B7B6D" w:rsidRPr="00CB6CAB">
        <w:rPr>
          <w:rFonts w:cs="Times New Roman"/>
          <w:sz w:val="22"/>
          <w:szCs w:val="22"/>
        </w:rPr>
        <w:t>radości</w:t>
      </w:r>
      <w:r w:rsidR="00D4678E" w:rsidRPr="00CB6CAB">
        <w:rPr>
          <w:rFonts w:cs="Times New Roman"/>
          <w:sz w:val="22"/>
          <w:szCs w:val="22"/>
        </w:rPr>
        <w:t xml:space="preserve"> z każdego</w:t>
      </w:r>
      <w:r w:rsidRPr="00CB6CAB">
        <w:rPr>
          <w:rFonts w:cs="Times New Roman"/>
          <w:sz w:val="22"/>
          <w:szCs w:val="22"/>
        </w:rPr>
        <w:t xml:space="preserve"> treningu</w:t>
      </w:r>
    </w:p>
    <w:p w14:paraId="07D95AAA" w14:textId="0D3E229A" w:rsidR="008160A4" w:rsidRPr="00CB6CAB" w:rsidRDefault="000459E5" w:rsidP="00B71AE2">
      <w:pPr>
        <w:pStyle w:val="Tekstpodstawowy21"/>
        <w:numPr>
          <w:ilvl w:val="0"/>
          <w:numId w:val="16"/>
        </w:numPr>
        <w:spacing w:line="240" w:lineRule="auto"/>
        <w:rPr>
          <w:rFonts w:cs="Times New Roman"/>
          <w:sz w:val="22"/>
          <w:szCs w:val="22"/>
        </w:rPr>
      </w:pPr>
      <w:r w:rsidRPr="00CB6CAB">
        <w:rPr>
          <w:rFonts w:cs="Times New Roman"/>
          <w:noProof/>
          <w:sz w:val="22"/>
          <w:szCs w:val="22"/>
          <w:lang w:eastAsia="pl-PL"/>
        </w:rPr>
        <mc:AlternateContent>
          <mc:Choice Requires="wps">
            <w:drawing>
              <wp:anchor distT="0" distB="0" distL="114300" distR="114300" simplePos="0" relativeHeight="251689984" behindDoc="0" locked="0" layoutInCell="1" allowOverlap="1" wp14:anchorId="4DA8173C" wp14:editId="06F2F2E6">
                <wp:simplePos x="0" y="0"/>
                <wp:positionH relativeFrom="column">
                  <wp:posOffset>182880</wp:posOffset>
                </wp:positionH>
                <wp:positionV relativeFrom="paragraph">
                  <wp:posOffset>331470</wp:posOffset>
                </wp:positionV>
                <wp:extent cx="6305550" cy="1009650"/>
                <wp:effectExtent l="0" t="0" r="0" b="0"/>
                <wp:wrapNone/>
                <wp:docPr id="10" name="Prostokąt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05550" cy="100965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9E3F01" w14:textId="77777777" w:rsidR="000E1549" w:rsidRDefault="000E1549" w:rsidP="00935CB4">
                            <w:pPr>
                              <w:jc w:val="center"/>
                              <w:rPr>
                                <w:b/>
                                <w:color w:val="FFFFFF" w:themeColor="background1"/>
                                <w:sz w:val="28"/>
                                <w:szCs w:val="28"/>
                              </w:rPr>
                            </w:pPr>
                            <w:r>
                              <w:rPr>
                                <w:b/>
                                <w:color w:val="FFFFFF" w:themeColor="background1"/>
                                <w:sz w:val="28"/>
                                <w:szCs w:val="28"/>
                              </w:rPr>
                              <w:t>PRZEKAZAĆ PRZYJEMNOŚĆ I RADOŚĆ</w:t>
                            </w:r>
                            <w:r w:rsidRPr="009B7623">
                              <w:rPr>
                                <w:b/>
                                <w:color w:val="FFFFFF" w:themeColor="background1"/>
                                <w:sz w:val="28"/>
                                <w:szCs w:val="28"/>
                              </w:rPr>
                              <w:t xml:space="preserve"> </w:t>
                            </w:r>
                            <w:r>
                              <w:rPr>
                                <w:b/>
                                <w:color w:val="FFFFFF" w:themeColor="background1"/>
                                <w:sz w:val="28"/>
                                <w:szCs w:val="28"/>
                              </w:rPr>
                              <w:t xml:space="preserve">Z UPRAWIANIA SPORTU </w:t>
                            </w:r>
                          </w:p>
                          <w:p w14:paraId="32F4D826" w14:textId="701DD5C1" w:rsidR="000E1549" w:rsidRPr="009B7623" w:rsidRDefault="000E1549" w:rsidP="00935CB4">
                            <w:pPr>
                              <w:jc w:val="center"/>
                              <w:rPr>
                                <w:b/>
                                <w:color w:val="FFFFFF" w:themeColor="background1"/>
                                <w:sz w:val="28"/>
                                <w:szCs w:val="28"/>
                              </w:rPr>
                            </w:pPr>
                            <w:r>
                              <w:rPr>
                                <w:b/>
                                <w:color w:val="FFFFFF" w:themeColor="background1"/>
                                <w:sz w:val="28"/>
                                <w:szCs w:val="28"/>
                              </w:rPr>
                              <w:t>ORAZ GRY W PIŁKĘ NOŻNĄ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DA8173C" id="Prostokąt 10" o:spid="_x0000_s1026" style="position:absolute;left:0;text-align:left;margin-left:14.4pt;margin-top:26.1pt;width:496.5pt;height:7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" fillcolor="red" strokecolor="red" strokeweight="1pt">
                <v:path arrowok="t"/>
                <v:textbox>
                  <w:txbxContent>
                    <w:p w14:paraId="439E3F01" w14:textId="77777777" w:rsidR="000E1549" w:rsidRDefault="000E1549" w:rsidP="00935CB4">
                      <w:pPr>
                        <w:jc w:val="center"/>
                        <w:rPr>
                          <w:b/>
                          <w:color w:val="FFFFFF" w:themeColor="background1"/>
                          <w:sz w:val="28"/>
                          <w:szCs w:val="28"/>
                        </w:rPr>
                      </w:pPr>
                      <w:r>
                        <w:rPr>
                          <w:b/>
                          <w:color w:val="FFFFFF" w:themeColor="background1"/>
                          <w:sz w:val="28"/>
                          <w:szCs w:val="28"/>
                        </w:rPr>
                        <w:t>PRZEKAZAĆ PRZYJEMNOŚĆ I RADOŚĆ</w:t>
                      </w:r>
                      <w:r w:rsidRPr="009B7623">
                        <w:rPr>
                          <w:b/>
                          <w:color w:val="FFFFFF" w:themeColor="background1"/>
                          <w:sz w:val="28"/>
                          <w:szCs w:val="28"/>
                        </w:rPr>
                        <w:t xml:space="preserve"> </w:t>
                      </w:r>
                      <w:r>
                        <w:rPr>
                          <w:b/>
                          <w:color w:val="FFFFFF" w:themeColor="background1"/>
                          <w:sz w:val="28"/>
                          <w:szCs w:val="28"/>
                        </w:rPr>
                        <w:t xml:space="preserve">Z UPRAWIANIA SPORTU </w:t>
                      </w:r>
                    </w:p>
                    <w:p w14:paraId="32F4D826" w14:textId="701DD5C1" w:rsidR="000E1549" w:rsidRPr="009B7623" w:rsidRDefault="000E1549" w:rsidP="00935CB4">
                      <w:pPr>
                        <w:jc w:val="center"/>
                        <w:rPr>
                          <w:b/>
                          <w:color w:val="FFFFFF" w:themeColor="background1"/>
                          <w:sz w:val="28"/>
                          <w:szCs w:val="28"/>
                        </w:rPr>
                      </w:pPr>
                      <w:r>
                        <w:rPr>
                          <w:b/>
                          <w:color w:val="FFFFFF" w:themeColor="background1"/>
                          <w:sz w:val="28"/>
                          <w:szCs w:val="28"/>
                        </w:rPr>
                        <w:t>ORAZ GRY W PIŁKĘ NOŻNĄ</w:t>
                      </w:r>
                    </w:p>
                  </w:txbxContent>
                </v:textbox>
              </v:rect>
            </w:pict>
          </mc:Fallback>
        </mc:AlternateContent>
      </w:r>
      <w:r w:rsidR="00F52052" w:rsidRPr="00CB6CAB">
        <w:rPr>
          <w:rFonts w:cs="Times New Roman"/>
          <w:sz w:val="22"/>
          <w:szCs w:val="22"/>
        </w:rPr>
        <w:t>S</w:t>
      </w:r>
      <w:r w:rsidR="009B7623" w:rsidRPr="00CB6CAB">
        <w:rPr>
          <w:rFonts w:cs="Times New Roman"/>
          <w:sz w:val="22"/>
          <w:szCs w:val="22"/>
        </w:rPr>
        <w:t xml:space="preserve">tworzyć </w:t>
      </w:r>
      <w:r w:rsidR="00935CB4">
        <w:rPr>
          <w:rFonts w:cs="Times New Roman"/>
          <w:sz w:val="22"/>
          <w:szCs w:val="22"/>
        </w:rPr>
        <w:t>budującą</w:t>
      </w:r>
      <w:r w:rsidR="00452898" w:rsidRPr="00CB6CAB">
        <w:rPr>
          <w:rFonts w:cs="Times New Roman"/>
          <w:sz w:val="22"/>
          <w:szCs w:val="22"/>
        </w:rPr>
        <w:t>, pozbawioną stresu atmosferę</w:t>
      </w:r>
    </w:p>
    <w:p w14:paraId="5A54AD79" w14:textId="77777777" w:rsidR="009B7623" w:rsidRPr="00CB6CAB" w:rsidRDefault="009B7623" w:rsidP="009B7623">
      <w:pPr>
        <w:pStyle w:val="Tekstpodstawowy21"/>
        <w:spacing w:line="240" w:lineRule="auto"/>
        <w:rPr>
          <w:rFonts w:cs="Times New Roman"/>
          <w:sz w:val="22"/>
          <w:szCs w:val="22"/>
        </w:rPr>
      </w:pPr>
    </w:p>
    <w:p w14:paraId="7D8FD82A" w14:textId="77777777" w:rsidR="009B7623" w:rsidRPr="00CB6CAB" w:rsidRDefault="009B7623" w:rsidP="009B7623">
      <w:pPr>
        <w:pStyle w:val="Tekstpodstawowy21"/>
        <w:spacing w:line="240" w:lineRule="auto"/>
        <w:rPr>
          <w:rFonts w:cs="Times New Roman"/>
          <w:sz w:val="22"/>
          <w:szCs w:val="22"/>
        </w:rPr>
      </w:pPr>
    </w:p>
    <w:p w14:paraId="1264C1F7" w14:textId="77777777" w:rsidR="009B7623" w:rsidRPr="00CB6CAB" w:rsidRDefault="009B7623" w:rsidP="009B7623">
      <w:pPr>
        <w:pStyle w:val="Tekstpodstawowy21"/>
        <w:spacing w:line="240" w:lineRule="auto"/>
        <w:rPr>
          <w:rFonts w:cs="Times New Roman"/>
          <w:sz w:val="22"/>
          <w:szCs w:val="22"/>
        </w:rPr>
      </w:pPr>
    </w:p>
    <w:p w14:paraId="3E71DA33" w14:textId="77777777" w:rsidR="009B7623" w:rsidRPr="00CB6CAB" w:rsidRDefault="009B7623" w:rsidP="009B7623">
      <w:pPr>
        <w:pStyle w:val="Tekstpodstawowy21"/>
        <w:spacing w:line="360" w:lineRule="auto"/>
        <w:ind w:left="360"/>
        <w:rPr>
          <w:rFonts w:cs="Times New Roman"/>
          <w:sz w:val="22"/>
          <w:szCs w:val="22"/>
        </w:rPr>
      </w:pPr>
    </w:p>
    <w:p w14:paraId="30CCBC95" w14:textId="35688B93" w:rsidR="00D82A74" w:rsidRPr="00CB6CAB" w:rsidRDefault="000459E5" w:rsidP="00C41084">
      <w:pPr>
        <w:pStyle w:val="Tekstpodstawowy21"/>
        <w:spacing w:line="360" w:lineRule="auto"/>
        <w:rPr>
          <w:rFonts w:eastAsia="Times New Roman" w:cs="Times New Roman"/>
          <w:b/>
          <w:sz w:val="28"/>
          <w:szCs w:val="28"/>
        </w:rPr>
      </w:pPr>
      <w:r w:rsidRPr="00CB6CAB">
        <w:rPr>
          <w:rFonts w:eastAsia="Times New Roman" w:cs="Times New Roman"/>
          <w:b/>
          <w:noProof/>
          <w:sz w:val="28"/>
          <w:szCs w:val="28"/>
          <w:lang w:eastAsia="pl-PL"/>
        </w:rPr>
        <mc:AlternateContent>
          <mc:Choice Requires="wps">
            <w:drawing>
              <wp:anchor distT="0" distB="0" distL="114300" distR="114300" simplePos="0" relativeHeight="251694080" behindDoc="0" locked="0" layoutInCell="1" allowOverlap="1" wp14:anchorId="4490497D" wp14:editId="3C6CCFB1">
                <wp:simplePos x="0" y="0"/>
                <wp:positionH relativeFrom="column">
                  <wp:posOffset>3469005</wp:posOffset>
                </wp:positionH>
                <wp:positionV relativeFrom="paragraph">
                  <wp:posOffset>317500</wp:posOffset>
                </wp:positionV>
                <wp:extent cx="2971800" cy="685800"/>
                <wp:effectExtent l="0" t="0" r="0" b="0"/>
                <wp:wrapNone/>
                <wp:docPr id="51" name="Prostokąt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rgbClr val="FF0000"/>
                        </a:solidFill>
                        <a:ln w="12700" cap="flat" cmpd="sng" algn="ctr">
                          <a:solidFill>
                            <a:srgbClr val="FF0000"/>
                          </a:solidFill>
                          <a:prstDash val="solid"/>
                          <a:miter lim="800000"/>
                        </a:ln>
                        <a:effectLst/>
                      </wps:spPr>
                      <wps:txbx>
                        <w:txbxContent>
                          <w:p w14:paraId="1F42423A" w14:textId="77777777" w:rsidR="000E1549" w:rsidRPr="009B7623" w:rsidRDefault="000E1549" w:rsidP="009B7623">
                            <w:pPr>
                              <w:jc w:val="center"/>
                              <w:rPr>
                                <w:b/>
                                <w:color w:val="FFFFFF" w:themeColor="background1"/>
                                <w:sz w:val="32"/>
                                <w:szCs w:val="32"/>
                              </w:rPr>
                            </w:pPr>
                            <w:r>
                              <w:rPr>
                                <w:b/>
                                <w:color w:val="FFFFFF" w:themeColor="background1"/>
                                <w:sz w:val="32"/>
                                <w:szCs w:val="32"/>
                              </w:rPr>
                              <w:t>WYMAGANIA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490497D" id="Prostokąt 51" o:spid="_x0000_s1027" style="position:absolute;margin-left:273.15pt;margin-top:25pt;width:234pt;height:5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" fillcolor="red" strokecolor="red" strokeweight="1pt">
                <v:path arrowok="t"/>
                <v:textbox>
                  <w:txbxContent>
                    <w:p w14:paraId="1F42423A" w14:textId="77777777" w:rsidR="000E1549" w:rsidRPr="009B7623" w:rsidRDefault="000E1549" w:rsidP="009B7623">
                      <w:pPr>
                        <w:jc w:val="center"/>
                        <w:rPr>
                          <w:b/>
                          <w:color w:val="FFFFFF" w:themeColor="background1"/>
                          <w:sz w:val="32"/>
                          <w:szCs w:val="32"/>
                        </w:rPr>
                      </w:pPr>
                      <w:r>
                        <w:rPr>
                          <w:b/>
                          <w:color w:val="FFFFFF" w:themeColor="background1"/>
                          <w:sz w:val="32"/>
                          <w:szCs w:val="32"/>
                        </w:rPr>
                        <w:t>WYMAGANIA</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2032" behindDoc="0" locked="0" layoutInCell="1" allowOverlap="1" wp14:anchorId="6E602171" wp14:editId="2B7D215B">
                <wp:simplePos x="0" y="0"/>
                <wp:positionH relativeFrom="column">
                  <wp:posOffset>211455</wp:posOffset>
                </wp:positionH>
                <wp:positionV relativeFrom="paragraph">
                  <wp:posOffset>327025</wp:posOffset>
                </wp:positionV>
                <wp:extent cx="2971800" cy="685800"/>
                <wp:effectExtent l="0" t="0" r="0" b="0"/>
                <wp:wrapNone/>
                <wp:docPr id="49" name="Prostokąt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56064D" w14:textId="77777777" w:rsidR="000E1549" w:rsidRPr="009B7623" w:rsidRDefault="000E1549" w:rsidP="009B7623">
                            <w:pPr>
                              <w:jc w:val="center"/>
                              <w:rPr>
                                <w:b/>
                                <w:sz w:val="32"/>
                                <w:szCs w:val="32"/>
                              </w:rPr>
                            </w:pPr>
                            <w:r w:rsidRPr="009B7623">
                              <w:rPr>
                                <w:b/>
                                <w:sz w:val="32"/>
                                <w:szCs w:val="32"/>
                              </w:rPr>
                              <w:t>CELE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E602171" id="Prostokąt 49" o:spid="_x0000_s1028" style="position:absolute;margin-left:16.65pt;margin-top:25.75pt;width:234pt;height:5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" fillcolor="red" strokecolor="red" strokeweight="1pt">
                <v:path arrowok="t"/>
                <v:textbox>
                  <w:txbxContent>
                    <w:p w14:paraId="5656064D" w14:textId="77777777" w:rsidR="000E1549" w:rsidRPr="009B7623" w:rsidRDefault="000E1549" w:rsidP="009B7623">
                      <w:pPr>
                        <w:jc w:val="center"/>
                        <w:rPr>
                          <w:b/>
                          <w:sz w:val="32"/>
                          <w:szCs w:val="32"/>
                        </w:rPr>
                      </w:pPr>
                      <w:r w:rsidRPr="009B7623">
                        <w:rPr>
                          <w:b/>
                          <w:sz w:val="32"/>
                          <w:szCs w:val="32"/>
                        </w:rPr>
                        <w:t>CELE</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1008" behindDoc="0" locked="0" layoutInCell="1" allowOverlap="1" wp14:anchorId="78EFCE81" wp14:editId="0222711F">
                <wp:simplePos x="0" y="0"/>
                <wp:positionH relativeFrom="column">
                  <wp:posOffset>154305</wp:posOffset>
                </wp:positionH>
                <wp:positionV relativeFrom="paragraph">
                  <wp:posOffset>260350</wp:posOffset>
                </wp:positionV>
                <wp:extent cx="6343650" cy="4505325"/>
                <wp:effectExtent l="0" t="0" r="0" b="9525"/>
                <wp:wrapNone/>
                <wp:docPr id="39" name="Prostokąt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43650" cy="4505325"/>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299AE" w14:textId="77777777" w:rsidR="000E1549" w:rsidRDefault="000E1549" w:rsidP="009B7623">
                            <w:pPr>
                              <w:rPr>
                                <w:noProof/>
                                <w:lang w:eastAsia="pl-PL"/>
                              </w:rPr>
                            </w:pPr>
                            <w:r>
                              <w:t xml:space="preserve">  </w:t>
                            </w:r>
                          </w:p>
                          <w:p w14:paraId="1F6E8B32" w14:textId="77777777" w:rsidR="000E1549" w:rsidRDefault="000E1549" w:rsidP="009B7623">
                            <w:pPr>
                              <w:rPr>
                                <w:noProof/>
                                <w:lang w:eastAsia="pl-PL"/>
                              </w:rPr>
                            </w:pPr>
                          </w:p>
                          <w:p w14:paraId="6EDEAE9D" w14:textId="77777777" w:rsidR="000E1549" w:rsidRDefault="000E1549" w:rsidP="009B7623"/>
                          <w:p w14:paraId="6FDDB8BD" w14:textId="77777777" w:rsidR="000E1549" w:rsidRDefault="000E1549" w:rsidP="009B7623"/>
                          <w:p w14:paraId="280526AB" w14:textId="77777777" w:rsidR="000E1549" w:rsidRDefault="000E1549" w:rsidP="009B7623"/>
                          <w:p w14:paraId="68A93946" w14:textId="77777777" w:rsidR="000E1549" w:rsidRDefault="000E1549" w:rsidP="009B7623"/>
                          <w:p w14:paraId="3F071363" w14:textId="77777777" w:rsidR="000E1549" w:rsidRDefault="000E1549" w:rsidP="009B7623"/>
                          <w:p w14:paraId="0D7F9875" w14:textId="77777777" w:rsidR="000E1549" w:rsidRDefault="000E1549" w:rsidP="009B762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8EFCE81" id="Prostokąt 39" o:spid="_x0000_s1029" style="position:absolute;margin-left:12.15pt;margin-top:20.5pt;width:499.5pt;height:354.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" fillcolor="#d8d8d8 [2732]" strokecolor="#d8d8d8 [2732]" strokeweight="1pt">
                <v:path arrowok="t"/>
                <v:textbox>
                  <w:txbxContent>
                    <w:p w14:paraId="592299AE" w14:textId="77777777" w:rsidR="000E1549" w:rsidRDefault="000E1549" w:rsidP="009B7623">
                      <w:pPr>
                        <w:rPr>
                          <w:noProof/>
                          <w:lang w:eastAsia="pl-PL"/>
                        </w:rPr>
                      </w:pPr>
                      <w:r>
                        <w:t xml:space="preserve">  </w:t>
                      </w:r>
                    </w:p>
                    <w:p w14:paraId="1F6E8B32" w14:textId="77777777" w:rsidR="000E1549" w:rsidRDefault="000E1549" w:rsidP="009B7623">
                      <w:pPr>
                        <w:rPr>
                          <w:noProof/>
                          <w:lang w:eastAsia="pl-PL"/>
                        </w:rPr>
                      </w:pPr>
                    </w:p>
                    <w:p w14:paraId="6EDEAE9D" w14:textId="77777777" w:rsidR="000E1549" w:rsidRDefault="000E1549" w:rsidP="009B7623"/>
                    <w:p w14:paraId="6FDDB8BD" w14:textId="77777777" w:rsidR="000E1549" w:rsidRDefault="000E1549" w:rsidP="009B7623"/>
                    <w:p w14:paraId="280526AB" w14:textId="77777777" w:rsidR="000E1549" w:rsidRDefault="000E1549" w:rsidP="009B7623"/>
                    <w:p w14:paraId="68A93946" w14:textId="77777777" w:rsidR="000E1549" w:rsidRDefault="000E1549" w:rsidP="009B7623"/>
                    <w:p w14:paraId="3F071363" w14:textId="77777777" w:rsidR="000E1549" w:rsidRDefault="000E1549" w:rsidP="009B7623"/>
                    <w:p w14:paraId="0D7F9875" w14:textId="77777777" w:rsidR="000E1549" w:rsidRDefault="000E1549" w:rsidP="009B7623"/>
                  </w:txbxContent>
                </v:textbox>
              </v:rect>
            </w:pict>
          </mc:Fallback>
        </mc:AlternateContent>
      </w:r>
    </w:p>
    <w:p w14:paraId="396B62BE" w14:textId="35A8C6DC" w:rsidR="009B7623" w:rsidRPr="00CB6CAB" w:rsidRDefault="000459E5" w:rsidP="00C41084">
      <w:pPr>
        <w:pStyle w:val="Tekstpodstawowy21"/>
        <w:spacing w:line="360" w:lineRule="auto"/>
        <w:rPr>
          <w:rFonts w:eastAsia="Times New Roman" w:cs="Times New Roman"/>
          <w:b/>
          <w:sz w:val="28"/>
          <w:szCs w:val="28"/>
        </w:rPr>
      </w:pPr>
      <w:r w:rsidRPr="00CB6CAB">
        <w:rPr>
          <w:rFonts w:eastAsia="Times New Roman" w:cs="Times New Roman"/>
          <w:b/>
          <w:noProof/>
          <w:sz w:val="28"/>
          <w:szCs w:val="28"/>
          <w:lang w:eastAsia="pl-PL"/>
        </w:rPr>
        <mc:AlternateContent>
          <mc:Choice Requires="wps">
            <w:drawing>
              <wp:anchor distT="0" distB="0" distL="114300" distR="114300" simplePos="0" relativeHeight="251702272" behindDoc="0" locked="0" layoutInCell="1" allowOverlap="1" wp14:anchorId="22D21EC8" wp14:editId="4156AFF3">
                <wp:simplePos x="0" y="0"/>
                <wp:positionH relativeFrom="column">
                  <wp:posOffset>3469005</wp:posOffset>
                </wp:positionH>
                <wp:positionV relativeFrom="paragraph">
                  <wp:posOffset>3363595</wp:posOffset>
                </wp:positionV>
                <wp:extent cx="2971800" cy="685800"/>
                <wp:effectExtent l="0" t="0" r="0" b="0"/>
                <wp:wrapNone/>
                <wp:docPr id="32773" name="Prostokąt 327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172436" w14:textId="77777777" w:rsidR="000E1549" w:rsidRPr="00AA0609" w:rsidRDefault="000E1549" w:rsidP="00957AB7">
                            <w:pPr>
                              <w:jc w:val="center"/>
                              <w:rPr>
                                <w:b/>
                                <w:color w:val="A6A6A6" w:themeColor="background1" w:themeShade="A6"/>
                                <w:sz w:val="24"/>
                                <w:szCs w:val="24"/>
                              </w:rPr>
                            </w:pPr>
                            <w:r>
                              <w:rPr>
                                <w:b/>
                                <w:color w:val="A6A6A6" w:themeColor="background1" w:themeShade="A6"/>
                                <w:sz w:val="24"/>
                                <w:szCs w:val="24"/>
                              </w:rPr>
                              <w:t>ROZWIJANIE RADOŚCI Z GRY ORAZ K</w:t>
                            </w:r>
                            <w:r w:rsidRPr="00AA0609">
                              <w:rPr>
                                <w:b/>
                                <w:color w:val="A6A6A6" w:themeColor="background1" w:themeShade="A6"/>
                                <w:sz w:val="24"/>
                                <w:szCs w:val="24"/>
                              </w:rPr>
                              <w:t>REATYWNOŚCI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D21EC8" id="Prostokąt 32773" o:spid="_x0000_s1030" style="position:absolute;margin-left:273.15pt;margin-top:264.85pt;width:234pt;height:5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" fillcolor="white [3212]" strokecolor="white [3212]" strokeweight="1pt">
                <v:path arrowok="t"/>
                <v:textbox>
                  <w:txbxContent>
                    <w:p w14:paraId="25172436" w14:textId="77777777" w:rsidR="000E1549" w:rsidRPr="00AA0609" w:rsidRDefault="000E1549" w:rsidP="00957AB7">
                      <w:pPr>
                        <w:jc w:val="center"/>
                        <w:rPr>
                          <w:b/>
                          <w:color w:val="A6A6A6" w:themeColor="background1" w:themeShade="A6"/>
                          <w:sz w:val="24"/>
                          <w:szCs w:val="24"/>
                        </w:rPr>
                      </w:pPr>
                      <w:r>
                        <w:rPr>
                          <w:b/>
                          <w:color w:val="A6A6A6" w:themeColor="background1" w:themeShade="A6"/>
                          <w:sz w:val="24"/>
                          <w:szCs w:val="24"/>
                        </w:rPr>
                        <w:t>ROZWIJANIE RADOŚCI Z GRY ORAZ K</w:t>
                      </w:r>
                      <w:r w:rsidRPr="00AA0609">
                        <w:rPr>
                          <w:b/>
                          <w:color w:val="A6A6A6" w:themeColor="background1" w:themeShade="A6"/>
                          <w:sz w:val="24"/>
                          <w:szCs w:val="24"/>
                        </w:rPr>
                        <w:t>REATYWNOŚCI</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701248" behindDoc="0" locked="0" layoutInCell="1" allowOverlap="1" wp14:anchorId="71F39221" wp14:editId="19C9986F">
                <wp:simplePos x="0" y="0"/>
                <wp:positionH relativeFrom="column">
                  <wp:posOffset>3478530</wp:posOffset>
                </wp:positionH>
                <wp:positionV relativeFrom="paragraph">
                  <wp:posOffset>2487295</wp:posOffset>
                </wp:positionV>
                <wp:extent cx="2971800" cy="685800"/>
                <wp:effectExtent l="0" t="0" r="0" b="0"/>
                <wp:wrapNone/>
                <wp:docPr id="32772" name="Prostokąt 327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C0B0DE" w14:textId="77777777"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PREZENTOWANIE I WZMACNIANIE POZYTYWNYCH POSTAW, OSOBOWOŚCI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39221" id="Prostokąt 32772" o:spid="_x0000_s1031" style="position:absolute;margin-left:273.9pt;margin-top:195.85pt;width:234pt;height:5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" fillcolor="white [3212]" strokecolor="white [3212]" strokeweight="1pt">
                <v:path arrowok="t"/>
                <v:textbox>
                  <w:txbxContent>
                    <w:p w14:paraId="1DC0B0DE" w14:textId="77777777"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PREZENTOWANIE I WZMACNIANIE POZYTYWNYCH POSTAW, OSOBOWOŚCI</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8176" behindDoc="0" locked="0" layoutInCell="1" allowOverlap="1" wp14:anchorId="2839F406" wp14:editId="108305F5">
                <wp:simplePos x="0" y="0"/>
                <wp:positionH relativeFrom="column">
                  <wp:posOffset>3478530</wp:posOffset>
                </wp:positionH>
                <wp:positionV relativeFrom="paragraph">
                  <wp:posOffset>1610995</wp:posOffset>
                </wp:positionV>
                <wp:extent cx="2971800" cy="685800"/>
                <wp:effectExtent l="0" t="0" r="0" b="0"/>
                <wp:wrapNone/>
                <wp:docPr id="63" name="Prostokąt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EAF5F7" w14:textId="67A969B2" w:rsidR="000E1549" w:rsidRPr="00AA0609" w:rsidRDefault="000E1549" w:rsidP="00957AB7">
                            <w:pPr>
                              <w:jc w:val="center"/>
                              <w:rPr>
                                <w:b/>
                                <w:color w:val="A6A6A6" w:themeColor="background1" w:themeShade="A6"/>
                                <w:sz w:val="24"/>
                                <w:szCs w:val="24"/>
                              </w:rPr>
                            </w:pPr>
                            <w:r>
                              <w:rPr>
                                <w:b/>
                                <w:color w:val="A6A6A6" w:themeColor="background1" w:themeShade="A6"/>
                                <w:sz w:val="24"/>
                                <w:szCs w:val="24"/>
                              </w:rPr>
                              <w:t>DOSTOSOWANIE DŁUGOFALOWEJ STRUKTURY I TREŚCI TRENINGOWEJ DO ROZWOJU DZIECKA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9F406" id="Prostokąt 63" o:spid="_x0000_s1032" style="position:absolute;margin-left:273.9pt;margin-top:126.85pt;width:234pt;height:5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" fillcolor="white [3212]" strokecolor="white [3212]" strokeweight="1pt">
                <v:path arrowok="t"/>
                <v:textbox>
                  <w:txbxContent>
                    <w:p w14:paraId="3FEAF5F7" w14:textId="67A969B2" w:rsidR="000E1549" w:rsidRPr="00AA0609" w:rsidRDefault="000E1549" w:rsidP="00957AB7">
                      <w:pPr>
                        <w:jc w:val="center"/>
                        <w:rPr>
                          <w:b/>
                          <w:color w:val="A6A6A6" w:themeColor="background1" w:themeShade="A6"/>
                          <w:sz w:val="24"/>
                          <w:szCs w:val="24"/>
                        </w:rPr>
                      </w:pPr>
                      <w:r>
                        <w:rPr>
                          <w:b/>
                          <w:color w:val="A6A6A6" w:themeColor="background1" w:themeShade="A6"/>
                          <w:sz w:val="24"/>
                          <w:szCs w:val="24"/>
                        </w:rPr>
                        <w:t>DOSTOSOWANIE DŁUGOFALOWEJ STRUKTURY I TREŚCI TRENINGOWEJ DO ROZWOJU DZIECKA</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6128" behindDoc="0" locked="0" layoutInCell="1" allowOverlap="1" wp14:anchorId="525363B8" wp14:editId="4616FEDE">
                <wp:simplePos x="0" y="0"/>
                <wp:positionH relativeFrom="column">
                  <wp:posOffset>3497580</wp:posOffset>
                </wp:positionH>
                <wp:positionV relativeFrom="paragraph">
                  <wp:posOffset>763270</wp:posOffset>
                </wp:positionV>
                <wp:extent cx="2952750" cy="685800"/>
                <wp:effectExtent l="0" t="0" r="0" b="0"/>
                <wp:wrapNone/>
                <wp:docPr id="59" name="Prostokąt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866E70" w14:textId="083E6F9A"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OGÓLNOROZWOJOWE NAUCZ</w:t>
                            </w:r>
                            <w:r>
                              <w:rPr>
                                <w:b/>
                                <w:color w:val="A6A6A6" w:themeColor="background1" w:themeShade="A6"/>
                                <w:sz w:val="24"/>
                                <w:szCs w:val="24"/>
                              </w:rPr>
                              <w:t>A</w:t>
                            </w:r>
                            <w:r w:rsidRPr="00AA0609">
                              <w:rPr>
                                <w:b/>
                                <w:color w:val="A6A6A6" w:themeColor="background1" w:themeShade="A6"/>
                                <w:sz w:val="24"/>
                                <w:szCs w:val="24"/>
                              </w:rPr>
                              <w:t>NIE NAWYKÓW RUCHOWYCH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25363B8" id="Prostokąt 59" o:spid="_x0000_s1033" style="position:absolute;margin-left:275.4pt;margin-top:60.1pt;width:232.5pt;height:5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" fillcolor="white [3212]" strokecolor="white [3212]" strokeweight="1pt">
                <v:path arrowok="t"/>
                <v:textbox>
                  <w:txbxContent>
                    <w:p w14:paraId="52866E70" w14:textId="083E6F9A"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OGÓLNOROZWOJOWE NAUCZ</w:t>
                      </w:r>
                      <w:r>
                        <w:rPr>
                          <w:b/>
                          <w:color w:val="A6A6A6" w:themeColor="background1" w:themeShade="A6"/>
                          <w:sz w:val="24"/>
                          <w:szCs w:val="24"/>
                        </w:rPr>
                        <w:t>A</w:t>
                      </w:r>
                      <w:r w:rsidRPr="00AA0609">
                        <w:rPr>
                          <w:b/>
                          <w:color w:val="A6A6A6" w:themeColor="background1" w:themeShade="A6"/>
                          <w:sz w:val="24"/>
                          <w:szCs w:val="24"/>
                        </w:rPr>
                        <w:t>NIE NAWYKÓW RUCHOWYCH</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5104" behindDoc="0" locked="0" layoutInCell="1" allowOverlap="1" wp14:anchorId="64256601" wp14:editId="4C53F054">
                <wp:simplePos x="0" y="0"/>
                <wp:positionH relativeFrom="column">
                  <wp:posOffset>211455</wp:posOffset>
                </wp:positionH>
                <wp:positionV relativeFrom="paragraph">
                  <wp:posOffset>753745</wp:posOffset>
                </wp:positionV>
                <wp:extent cx="2981325" cy="685800"/>
                <wp:effectExtent l="0" t="0" r="9525" b="0"/>
                <wp:wrapNone/>
                <wp:docPr id="55" name="Prostokąt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81325"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E70262" w14:textId="77777777" w:rsidR="000E1549" w:rsidRPr="00957AB7" w:rsidRDefault="000E1549" w:rsidP="009B7623">
                            <w:pPr>
                              <w:jc w:val="center"/>
                              <w:rPr>
                                <w:b/>
                                <w:color w:val="A6A6A6" w:themeColor="background1" w:themeShade="A6"/>
                                <w:sz w:val="24"/>
                                <w:szCs w:val="24"/>
                              </w:rPr>
                            </w:pPr>
                            <w:r w:rsidRPr="00957AB7">
                              <w:rPr>
                                <w:b/>
                                <w:color w:val="A6A6A6" w:themeColor="background1" w:themeShade="A6"/>
                                <w:sz w:val="24"/>
                                <w:szCs w:val="24"/>
                              </w:rPr>
                              <w:t>WSZECHSTRONNE SZKOLENIE RUCHOWE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4256601" id="Prostokąt 55" o:spid="_x0000_s1034" style="position:absolute;margin-left:16.65pt;margin-top:59.35pt;width:234.75pt;height:5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" fillcolor="white [3212]" strokecolor="white [3212]" strokeweight="1pt">
                <v:path arrowok="t"/>
                <v:textbox>
                  <w:txbxContent>
                    <w:p w14:paraId="77E70262" w14:textId="77777777" w:rsidR="000E1549" w:rsidRPr="00957AB7" w:rsidRDefault="000E1549" w:rsidP="009B7623">
                      <w:pPr>
                        <w:jc w:val="center"/>
                        <w:rPr>
                          <w:b/>
                          <w:color w:val="A6A6A6" w:themeColor="background1" w:themeShade="A6"/>
                          <w:sz w:val="24"/>
                          <w:szCs w:val="24"/>
                        </w:rPr>
                      </w:pPr>
                      <w:r w:rsidRPr="00957AB7">
                        <w:rPr>
                          <w:b/>
                          <w:color w:val="A6A6A6" w:themeColor="background1" w:themeShade="A6"/>
                          <w:sz w:val="24"/>
                          <w:szCs w:val="24"/>
                        </w:rPr>
                        <w:t>WSZECHSTRONNE SZKOLENIE RUCHOWE</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697152" behindDoc="0" locked="0" layoutInCell="1" allowOverlap="1" wp14:anchorId="09C71E3E" wp14:editId="7DF39041">
                <wp:simplePos x="0" y="0"/>
                <wp:positionH relativeFrom="column">
                  <wp:posOffset>211455</wp:posOffset>
                </wp:positionH>
                <wp:positionV relativeFrom="paragraph">
                  <wp:posOffset>1601470</wp:posOffset>
                </wp:positionV>
                <wp:extent cx="2971800" cy="685800"/>
                <wp:effectExtent l="0" t="0" r="0" b="0"/>
                <wp:wrapNone/>
                <wp:docPr id="61" name="Prostokąt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5F51F6" w14:textId="77777777" w:rsidR="000E1549" w:rsidRPr="00957AB7" w:rsidRDefault="000E1549" w:rsidP="00957AB7">
                            <w:pPr>
                              <w:jc w:val="center"/>
                              <w:rPr>
                                <w:b/>
                                <w:color w:val="A6A6A6" w:themeColor="background1" w:themeShade="A6"/>
                                <w:sz w:val="24"/>
                                <w:szCs w:val="24"/>
                              </w:rPr>
                            </w:pPr>
                            <w:r>
                              <w:rPr>
                                <w:b/>
                                <w:color w:val="A6A6A6" w:themeColor="background1" w:themeShade="A6"/>
                                <w:sz w:val="24"/>
                                <w:szCs w:val="24"/>
                              </w:rPr>
                              <w:t>MOTYWACJA I SAMOREALIZACJA</w:t>
                            </w:r>
                            <w:r w:rsidRPr="00957AB7">
                              <w:rPr>
                                <w:b/>
                                <w:color w:val="A6A6A6" w:themeColor="background1" w:themeShade="A6"/>
                                <w:sz w:val="24"/>
                                <w:szCs w:val="24"/>
                              </w:rPr>
                              <w:t xml:space="preserve"> PRZEZ TRENING I GRY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9C71E3E" id="Prostokąt 61" o:spid="_x0000_s1035" style="position:absolute;margin-left:16.65pt;margin-top:126.1pt;width:234pt;height:5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" fillcolor="white [3212]" strokecolor="white [3212]" strokeweight="1pt">
                <v:path arrowok="t"/>
                <v:textbox>
                  <w:txbxContent>
                    <w:p w14:paraId="3F5F51F6" w14:textId="77777777" w:rsidR="000E1549" w:rsidRPr="00957AB7" w:rsidRDefault="000E1549" w:rsidP="00957AB7">
                      <w:pPr>
                        <w:jc w:val="center"/>
                        <w:rPr>
                          <w:b/>
                          <w:color w:val="A6A6A6" w:themeColor="background1" w:themeShade="A6"/>
                          <w:sz w:val="24"/>
                          <w:szCs w:val="24"/>
                        </w:rPr>
                      </w:pPr>
                      <w:r>
                        <w:rPr>
                          <w:b/>
                          <w:color w:val="A6A6A6" w:themeColor="background1" w:themeShade="A6"/>
                          <w:sz w:val="24"/>
                          <w:szCs w:val="24"/>
                        </w:rPr>
                        <w:t>MOTYWACJA I SAMOREALIZACJA</w:t>
                      </w:r>
                      <w:r w:rsidRPr="00957AB7">
                        <w:rPr>
                          <w:b/>
                          <w:color w:val="A6A6A6" w:themeColor="background1" w:themeShade="A6"/>
                          <w:sz w:val="24"/>
                          <w:szCs w:val="24"/>
                        </w:rPr>
                        <w:t xml:space="preserve"> PRZEZ TRENING I GRY</w:t>
                      </w:r>
                    </w:p>
                  </w:txbxContent>
                </v:textbox>
              </v:rect>
            </w:pict>
          </mc:Fallback>
        </mc:AlternateContent>
      </w:r>
      <w:r w:rsidRPr="00CB6CAB">
        <w:rPr>
          <w:rFonts w:eastAsia="Times New Roman" w:cs="Times New Roman"/>
          <w:b/>
          <w:noProof/>
          <w:sz w:val="28"/>
          <w:szCs w:val="28"/>
          <w:lang w:eastAsia="pl-PL"/>
        </w:rPr>
        <mc:AlternateContent>
          <mc:Choice Requires="wps">
            <w:drawing>
              <wp:anchor distT="0" distB="0" distL="114300" distR="114300" simplePos="0" relativeHeight="251700224" behindDoc="0" locked="0" layoutInCell="1" allowOverlap="1" wp14:anchorId="36DFD6E3" wp14:editId="73E6C22E">
                <wp:simplePos x="0" y="0"/>
                <wp:positionH relativeFrom="column">
                  <wp:posOffset>211455</wp:posOffset>
                </wp:positionH>
                <wp:positionV relativeFrom="paragraph">
                  <wp:posOffset>3354070</wp:posOffset>
                </wp:positionV>
                <wp:extent cx="2990850" cy="685800"/>
                <wp:effectExtent l="0" t="0" r="0" b="0"/>
                <wp:wrapNone/>
                <wp:docPr id="32771" name="Prostokąt 327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90850"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E34C0F" w14:textId="77777777"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PRZEKAZYWANIE FASCYNACJI GRĄ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6DFD6E3" id="Prostokąt 32771" o:spid="_x0000_s1036" style="position:absolute;margin-left:16.65pt;margin-top:264.1pt;width:235.5pt;height:5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" fillcolor="white [3212]" strokecolor="white [3212]" strokeweight="1pt">
                <v:path arrowok="t"/>
                <v:textbox>
                  <w:txbxContent>
                    <w:p w14:paraId="6DE34C0F" w14:textId="77777777" w:rsidR="000E1549" w:rsidRPr="00AA0609" w:rsidRDefault="000E1549" w:rsidP="00957AB7">
                      <w:pPr>
                        <w:jc w:val="center"/>
                        <w:rPr>
                          <w:b/>
                          <w:color w:val="A6A6A6" w:themeColor="background1" w:themeShade="A6"/>
                          <w:sz w:val="24"/>
                          <w:szCs w:val="24"/>
                        </w:rPr>
                      </w:pPr>
                      <w:r w:rsidRPr="00AA0609">
                        <w:rPr>
                          <w:b/>
                          <w:color w:val="A6A6A6" w:themeColor="background1" w:themeShade="A6"/>
                          <w:sz w:val="24"/>
                          <w:szCs w:val="24"/>
                        </w:rPr>
                        <w:t>PRZEKAZYWANIE FASCYNACJI GRĄ</w:t>
                      </w:r>
                    </w:p>
                  </w:txbxContent>
                </v:textbox>
              </v:rect>
            </w:pict>
          </mc:Fallback>
        </mc:AlternateContent>
      </w:r>
    </w:p>
    <w:p w14:paraId="67B7D8DB" w14:textId="77777777" w:rsidR="00963E35" w:rsidRPr="00CB6CAB" w:rsidRDefault="009B7623" w:rsidP="009B7623">
      <w:pPr>
        <w:pStyle w:val="Tekstpodstawowy21"/>
        <w:spacing w:line="360" w:lineRule="auto"/>
        <w:ind w:left="142"/>
        <w:rPr>
          <w:rFonts w:eastAsia="Times New Roman" w:cs="Times New Roman"/>
          <w:sz w:val="22"/>
          <w:szCs w:val="22"/>
        </w:rPr>
      </w:pPr>
      <w:r w:rsidRPr="00CB6CAB">
        <w:rPr>
          <w:rFonts w:eastAsia="Times New Roman" w:cs="Times New Roman"/>
          <w:sz w:val="22"/>
          <w:szCs w:val="22"/>
        </w:rPr>
        <w:t xml:space="preserve"> </w:t>
      </w:r>
    </w:p>
    <w:p w14:paraId="13072E7D" w14:textId="77777777" w:rsidR="00C41084" w:rsidRPr="00CB6CAB" w:rsidRDefault="00C41084" w:rsidP="00C41084">
      <w:pPr>
        <w:pStyle w:val="Akapitzlist"/>
        <w:rPr>
          <w:rFonts w:ascii="Times New Roman" w:hAnsi="Times New Roman" w:cs="Times New Roman"/>
        </w:rPr>
      </w:pPr>
    </w:p>
    <w:p w14:paraId="158F3E97" w14:textId="77777777" w:rsidR="00C41084" w:rsidRPr="00CB6CAB" w:rsidRDefault="00C41084" w:rsidP="00C41084">
      <w:pPr>
        <w:pStyle w:val="Akapitzlist"/>
        <w:ind w:left="284"/>
        <w:rPr>
          <w:rFonts w:ascii="Times New Roman" w:hAnsi="Times New Roman" w:cs="Times New Roman"/>
        </w:rPr>
      </w:pPr>
      <w:r w:rsidRPr="00CB6CAB">
        <w:rPr>
          <w:rFonts w:ascii="Times New Roman" w:hAnsi="Times New Roman" w:cs="Times New Roman"/>
          <w:noProof/>
          <w:lang w:eastAsia="pl-PL"/>
        </w:rPr>
        <w:drawing>
          <wp:inline distT="0" distB="0" distL="0" distR="0" wp14:anchorId="44439C4E" wp14:editId="70D02E01">
            <wp:extent cx="6292002" cy="360045"/>
            <wp:effectExtent l="0" t="0" r="0" b="190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01076" cy="360564"/>
                    </a:xfrm>
                    <a:prstGeom prst="rect">
                      <a:avLst/>
                    </a:prstGeom>
                    <a:noFill/>
                    <a:ln>
                      <a:noFill/>
                    </a:ln>
                  </pic:spPr>
                </pic:pic>
              </a:graphicData>
            </a:graphic>
          </wp:inline>
        </w:drawing>
      </w:r>
    </w:p>
    <w:p w14:paraId="3360DDC7" w14:textId="77777777" w:rsidR="00AA0609" w:rsidRPr="00CB6CAB" w:rsidRDefault="00AA0609" w:rsidP="00C41084">
      <w:pPr>
        <w:pStyle w:val="Akapitzlist"/>
        <w:rPr>
          <w:rFonts w:ascii="Times New Roman" w:hAnsi="Times New Roman" w:cs="Times New Roman"/>
        </w:rPr>
      </w:pPr>
    </w:p>
    <w:p w14:paraId="2628FA9B" w14:textId="77777777" w:rsidR="00AA0609" w:rsidRPr="00CB6CAB" w:rsidRDefault="00AA0609" w:rsidP="00C41084">
      <w:pPr>
        <w:pStyle w:val="Akapitzlist"/>
        <w:rPr>
          <w:rFonts w:ascii="Times New Roman" w:hAnsi="Times New Roman" w:cs="Times New Roman"/>
        </w:rPr>
      </w:pPr>
    </w:p>
    <w:p w14:paraId="0D22C196" w14:textId="77777777" w:rsidR="00AA0609" w:rsidRPr="00CB6CAB" w:rsidRDefault="00AA0609" w:rsidP="00C41084">
      <w:pPr>
        <w:pStyle w:val="Akapitzlist"/>
        <w:rPr>
          <w:rFonts w:ascii="Times New Roman" w:hAnsi="Times New Roman" w:cs="Times New Roman"/>
        </w:rPr>
      </w:pPr>
    </w:p>
    <w:p w14:paraId="09695097" w14:textId="77777777" w:rsidR="00AA0609" w:rsidRPr="00CB6CAB" w:rsidRDefault="00AA0609" w:rsidP="00C41084">
      <w:pPr>
        <w:pStyle w:val="Akapitzlist"/>
        <w:rPr>
          <w:rFonts w:ascii="Times New Roman" w:hAnsi="Times New Roman" w:cs="Times New Roman"/>
        </w:rPr>
      </w:pPr>
    </w:p>
    <w:p w14:paraId="28457411" w14:textId="77777777" w:rsidR="00AA0609" w:rsidRPr="00CB6CAB" w:rsidRDefault="00AA0609" w:rsidP="00C41084">
      <w:pPr>
        <w:pStyle w:val="Akapitzlist"/>
        <w:rPr>
          <w:rFonts w:ascii="Times New Roman" w:hAnsi="Times New Roman" w:cs="Times New Roman"/>
        </w:rPr>
      </w:pPr>
    </w:p>
    <w:p w14:paraId="0B828765" w14:textId="77777777" w:rsidR="00AA0609" w:rsidRPr="00CB6CAB" w:rsidRDefault="00AA0609" w:rsidP="00C41084">
      <w:pPr>
        <w:pStyle w:val="Akapitzlist"/>
        <w:rPr>
          <w:rFonts w:ascii="Times New Roman" w:hAnsi="Times New Roman" w:cs="Times New Roman"/>
        </w:rPr>
      </w:pPr>
    </w:p>
    <w:p w14:paraId="2990F1A7" w14:textId="471995C2" w:rsidR="00AA0609" w:rsidRPr="00CB6CAB" w:rsidRDefault="000459E5" w:rsidP="00C41084">
      <w:pPr>
        <w:pStyle w:val="Akapitzlist"/>
        <w:rPr>
          <w:rFonts w:ascii="Times New Roman" w:hAnsi="Times New Roman" w:cs="Times New Roman"/>
        </w:rPr>
      </w:pPr>
      <w:r w:rsidRPr="00CB6CAB">
        <w:rPr>
          <w:rFonts w:ascii="Times New Roman" w:eastAsia="Times New Roman" w:hAnsi="Times New Roman" w:cs="Times New Roman"/>
          <w:b/>
          <w:noProof/>
          <w:sz w:val="28"/>
          <w:szCs w:val="28"/>
          <w:lang w:eastAsia="pl-PL"/>
        </w:rPr>
        <mc:AlternateContent>
          <mc:Choice Requires="wps">
            <w:drawing>
              <wp:anchor distT="0" distB="0" distL="114300" distR="114300" simplePos="0" relativeHeight="251699200" behindDoc="0" locked="0" layoutInCell="1" allowOverlap="1" wp14:anchorId="7D81DC1D" wp14:editId="485D873A">
                <wp:simplePos x="0" y="0"/>
                <wp:positionH relativeFrom="column">
                  <wp:posOffset>222885</wp:posOffset>
                </wp:positionH>
                <wp:positionV relativeFrom="paragraph">
                  <wp:posOffset>92075</wp:posOffset>
                </wp:positionV>
                <wp:extent cx="2981325" cy="685800"/>
                <wp:effectExtent l="0" t="0" r="9525" b="0"/>
                <wp:wrapNone/>
                <wp:docPr id="32769" name="Prostokąt 327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81325" cy="685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68A9BD" w14:textId="77777777" w:rsidR="000E1549" w:rsidRPr="00957AB7" w:rsidRDefault="000E1549" w:rsidP="00957AB7">
                            <w:pPr>
                              <w:jc w:val="center"/>
                              <w:rPr>
                                <w:b/>
                                <w:color w:val="A6A6A6" w:themeColor="background1" w:themeShade="A6"/>
                                <w:sz w:val="24"/>
                                <w:szCs w:val="24"/>
                              </w:rPr>
                            </w:pPr>
                            <w:r w:rsidRPr="00957AB7">
                              <w:rPr>
                                <w:b/>
                                <w:color w:val="A6A6A6" w:themeColor="background1" w:themeShade="A6"/>
                                <w:sz w:val="24"/>
                                <w:szCs w:val="24"/>
                              </w:rPr>
                              <w:t>OPIEKA SPORTOWA I POZASPORTOWA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1DC1D" id="Prostokąt 32769" o:spid="_x0000_s1037" style="position:absolute;left:0;text-align:left;margin-left:17.55pt;margin-top:7.25pt;width:234.75pt;height:5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" fillcolor="white [3212]" strokecolor="white [3212]" strokeweight="1pt">
                <v:path arrowok="t"/>
                <v:textbox>
                  <w:txbxContent>
                    <w:p w14:paraId="7D68A9BD" w14:textId="77777777" w:rsidR="000E1549" w:rsidRPr="00957AB7" w:rsidRDefault="000E1549" w:rsidP="00957AB7">
                      <w:pPr>
                        <w:jc w:val="center"/>
                        <w:rPr>
                          <w:b/>
                          <w:color w:val="A6A6A6" w:themeColor="background1" w:themeShade="A6"/>
                          <w:sz w:val="24"/>
                          <w:szCs w:val="24"/>
                        </w:rPr>
                      </w:pPr>
                      <w:r w:rsidRPr="00957AB7">
                        <w:rPr>
                          <w:b/>
                          <w:color w:val="A6A6A6" w:themeColor="background1" w:themeShade="A6"/>
                          <w:sz w:val="24"/>
                          <w:szCs w:val="24"/>
                        </w:rPr>
                        <w:t>OPIEKA SPORTOWA I POZASPORTOWA</w:t>
                      </w:r>
                    </w:p>
                  </w:txbxContent>
                </v:textbox>
              </v:rect>
            </w:pict>
          </mc:Fallback>
        </mc:AlternateContent>
      </w:r>
    </w:p>
    <w:p w14:paraId="389363D8" w14:textId="77777777" w:rsidR="00AA0609" w:rsidRPr="00CB6CAB" w:rsidRDefault="00AA0609" w:rsidP="00C41084">
      <w:pPr>
        <w:pStyle w:val="Akapitzlist"/>
        <w:rPr>
          <w:rFonts w:ascii="Times New Roman" w:hAnsi="Times New Roman" w:cs="Times New Roman"/>
        </w:rPr>
      </w:pPr>
    </w:p>
    <w:p w14:paraId="096A1696" w14:textId="77777777" w:rsidR="00AA0609" w:rsidRPr="00CB6CAB" w:rsidRDefault="00AA0609" w:rsidP="00C41084">
      <w:pPr>
        <w:pStyle w:val="Akapitzlist"/>
        <w:rPr>
          <w:rFonts w:ascii="Times New Roman" w:hAnsi="Times New Roman" w:cs="Times New Roman"/>
        </w:rPr>
      </w:pPr>
    </w:p>
    <w:p w14:paraId="45F1260C" w14:textId="77777777" w:rsidR="00AA0609" w:rsidRPr="00CB6CAB" w:rsidRDefault="00AA0609" w:rsidP="00C41084">
      <w:pPr>
        <w:pStyle w:val="Akapitzlist"/>
        <w:rPr>
          <w:rFonts w:ascii="Times New Roman" w:hAnsi="Times New Roman" w:cs="Times New Roman"/>
        </w:rPr>
      </w:pPr>
    </w:p>
    <w:p w14:paraId="4F4D84FB" w14:textId="77777777" w:rsidR="00AA0609" w:rsidRPr="00CB6CAB" w:rsidRDefault="00AA0609" w:rsidP="00C41084">
      <w:pPr>
        <w:pStyle w:val="Akapitzlist"/>
        <w:rPr>
          <w:rFonts w:ascii="Times New Roman" w:hAnsi="Times New Roman" w:cs="Times New Roman"/>
        </w:rPr>
      </w:pPr>
    </w:p>
    <w:p w14:paraId="6BF37D3A" w14:textId="77777777" w:rsidR="00AA0609" w:rsidRPr="00CB6CAB" w:rsidRDefault="00AA0609" w:rsidP="00C41084">
      <w:pPr>
        <w:pStyle w:val="Akapitzlist"/>
        <w:rPr>
          <w:rFonts w:ascii="Times New Roman" w:hAnsi="Times New Roman" w:cs="Times New Roman"/>
        </w:rPr>
      </w:pPr>
    </w:p>
    <w:p w14:paraId="7718176C" w14:textId="77777777" w:rsidR="00AA0609" w:rsidRPr="00CB6CAB" w:rsidRDefault="00AA0609" w:rsidP="00C41084">
      <w:pPr>
        <w:pStyle w:val="Akapitzlist"/>
        <w:rPr>
          <w:rFonts w:ascii="Times New Roman" w:hAnsi="Times New Roman" w:cs="Times New Roman"/>
        </w:rPr>
      </w:pPr>
    </w:p>
    <w:p w14:paraId="72478617" w14:textId="77777777" w:rsidR="00AA0609" w:rsidRPr="00CB6CAB" w:rsidRDefault="00AA0609" w:rsidP="00C41084">
      <w:pPr>
        <w:pStyle w:val="Akapitzlist"/>
        <w:rPr>
          <w:rFonts w:ascii="Times New Roman" w:hAnsi="Times New Roman" w:cs="Times New Roman"/>
        </w:rPr>
      </w:pPr>
    </w:p>
    <w:p w14:paraId="3CF003F0" w14:textId="77777777" w:rsidR="00AA0609" w:rsidRPr="00CB6CAB" w:rsidRDefault="00AA0609" w:rsidP="00C41084">
      <w:pPr>
        <w:pStyle w:val="Akapitzlist"/>
        <w:rPr>
          <w:rFonts w:ascii="Times New Roman" w:hAnsi="Times New Roman" w:cs="Times New Roman"/>
        </w:rPr>
      </w:pPr>
    </w:p>
    <w:p w14:paraId="5ED3D119" w14:textId="77777777" w:rsidR="00AA0609" w:rsidRPr="00CB6CAB" w:rsidRDefault="00AA0609" w:rsidP="00C41084">
      <w:pPr>
        <w:pStyle w:val="Akapitzlist"/>
        <w:rPr>
          <w:rFonts w:ascii="Times New Roman" w:hAnsi="Times New Roman" w:cs="Times New Roman"/>
        </w:rPr>
      </w:pPr>
    </w:p>
    <w:p w14:paraId="7F098DC9" w14:textId="3E97B5A7" w:rsidR="00BF2126" w:rsidRDefault="00BF2126" w:rsidP="00EC43A2">
      <w:pPr>
        <w:rPr>
          <w:rFonts w:ascii="Times New Roman" w:hAnsi="Times New Roman" w:cs="Times New Roman"/>
        </w:rPr>
      </w:pPr>
    </w:p>
    <w:p w14:paraId="5D208A5A" w14:textId="3DBC0E2E" w:rsidR="00CB6CAB" w:rsidRDefault="00CB6CAB" w:rsidP="00EC43A2">
      <w:pPr>
        <w:rPr>
          <w:rFonts w:ascii="Times New Roman" w:hAnsi="Times New Roman" w:cs="Times New Roman"/>
        </w:rPr>
      </w:pPr>
    </w:p>
    <w:p w14:paraId="7278DC7D" w14:textId="77777777" w:rsidR="00CB6CAB" w:rsidRPr="00CB6CAB" w:rsidRDefault="00CB6CAB" w:rsidP="00EC43A2">
      <w:pPr>
        <w:rPr>
          <w:rFonts w:ascii="Times New Roman" w:hAnsi="Times New Roman" w:cs="Times New Roman"/>
        </w:rPr>
      </w:pPr>
    </w:p>
    <w:p w14:paraId="2C9152D4" w14:textId="77777777" w:rsidR="00AA0609" w:rsidRPr="00CB6CAB" w:rsidRDefault="00ED5041" w:rsidP="008E4F77">
      <w:pPr>
        <w:pStyle w:val="Akapitzlist"/>
        <w:numPr>
          <w:ilvl w:val="1"/>
          <w:numId w:val="8"/>
        </w:numPr>
        <w:rPr>
          <w:rFonts w:ascii="Times New Roman" w:hAnsi="Times New Roman" w:cs="Times New Roman"/>
          <w:b/>
        </w:rPr>
      </w:pPr>
      <w:r w:rsidRPr="00CB6CAB">
        <w:rPr>
          <w:rFonts w:ascii="Times New Roman" w:hAnsi="Times New Roman" w:cs="Times New Roman"/>
          <w:b/>
        </w:rPr>
        <w:lastRenderedPageBreak/>
        <w:t xml:space="preserve"> </w:t>
      </w:r>
      <w:r w:rsidR="00AA0609" w:rsidRPr="00CB6CAB">
        <w:rPr>
          <w:rFonts w:ascii="Times New Roman" w:hAnsi="Times New Roman" w:cs="Times New Roman"/>
          <w:b/>
        </w:rPr>
        <w:t>Organizacja jednostki treningowej:</w:t>
      </w:r>
    </w:p>
    <w:p w14:paraId="5E235DC4" w14:textId="77777777" w:rsidR="00AA0609" w:rsidRPr="00CB6CAB" w:rsidRDefault="00AA0609" w:rsidP="00AA0609">
      <w:pPr>
        <w:pStyle w:val="Akapitzlist"/>
        <w:rPr>
          <w:rFonts w:ascii="Times New Roman" w:hAnsi="Times New Roman" w:cs="Times New Roman"/>
          <w:b/>
          <w:sz w:val="28"/>
          <w:szCs w:val="28"/>
        </w:rPr>
      </w:pPr>
    </w:p>
    <w:p w14:paraId="0DD0FE60" w14:textId="5B4108EE" w:rsidR="00C41084" w:rsidRPr="00CB6CAB" w:rsidRDefault="00452898" w:rsidP="00C41084">
      <w:pPr>
        <w:pStyle w:val="Akapitzlist"/>
        <w:rPr>
          <w:rFonts w:ascii="Times New Roman" w:hAnsi="Times New Roman" w:cs="Times New Roman"/>
        </w:rPr>
      </w:pPr>
      <w:r w:rsidRPr="00CB6CAB">
        <w:rPr>
          <w:rFonts w:ascii="Times New Roman" w:hAnsi="Times New Roman" w:cs="Times New Roman"/>
          <w:noProof/>
          <w:lang w:eastAsia="pl-PL"/>
        </w:rPr>
        <mc:AlternateContent>
          <mc:Choice Requires="wps">
            <w:drawing>
              <wp:anchor distT="0" distB="0" distL="114300" distR="114300" simplePos="0" relativeHeight="251874304" behindDoc="0" locked="0" layoutInCell="1" allowOverlap="1" wp14:anchorId="69007870" wp14:editId="7165BFB4">
                <wp:simplePos x="0" y="0"/>
                <wp:positionH relativeFrom="column">
                  <wp:posOffset>4886325</wp:posOffset>
                </wp:positionH>
                <wp:positionV relativeFrom="paragraph">
                  <wp:posOffset>4980940</wp:posOffset>
                </wp:positionV>
                <wp:extent cx="47625" cy="200025"/>
                <wp:effectExtent l="0" t="0" r="28575" b="28575"/>
                <wp:wrapNone/>
                <wp:docPr id="32800" name="Prostokąt 32800"/>
                <wp:cNvGraphicFramePr/>
                <a:graphic xmlns:a="http://schemas.openxmlformats.org/drawingml/2006/main">
                  <a:graphicData uri="http://schemas.microsoft.com/office/word/2010/wordprocessingShape">
                    <wps:wsp>
                      <wps:cNvSpPr/>
                      <wps:spPr>
                        <a:xfrm>
                          <a:off x="0" y="0"/>
                          <a:ext cx="47625" cy="20002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CEAC55" id="Prostokąt 32800" o:spid="_x0000_s1026" style="position:absolute;margin-left:384.75pt;margin-top:392.2pt;width:3.75pt;height:15.7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" fillcolor="window" strokecolor="window" strokeweight="1pt"/>
            </w:pict>
          </mc:Fallback>
        </mc:AlternateContent>
      </w:r>
      <w:r w:rsidRPr="00CB6CAB">
        <w:rPr>
          <w:rFonts w:ascii="Times New Roman" w:hAnsi="Times New Roman" w:cs="Times New Roman"/>
          <w:noProof/>
          <w:lang w:eastAsia="pl-PL"/>
        </w:rPr>
        <mc:AlternateContent>
          <mc:Choice Requires="wps">
            <w:drawing>
              <wp:anchor distT="0" distB="0" distL="114300" distR="114300" simplePos="0" relativeHeight="251868160" behindDoc="0" locked="0" layoutInCell="1" allowOverlap="1" wp14:anchorId="0F49AB0E" wp14:editId="11F963C0">
                <wp:simplePos x="0" y="0"/>
                <wp:positionH relativeFrom="column">
                  <wp:posOffset>4773930</wp:posOffset>
                </wp:positionH>
                <wp:positionV relativeFrom="paragraph">
                  <wp:posOffset>1684020</wp:posOffset>
                </wp:positionV>
                <wp:extent cx="47625" cy="200025"/>
                <wp:effectExtent l="0" t="0" r="28575" b="28575"/>
                <wp:wrapNone/>
                <wp:docPr id="33" name="Prostokąt 33"/>
                <wp:cNvGraphicFramePr/>
                <a:graphic xmlns:a="http://schemas.openxmlformats.org/drawingml/2006/main">
                  <a:graphicData uri="http://schemas.microsoft.com/office/word/2010/wordprocessingShape">
                    <wps:wsp>
                      <wps:cNvSpPr/>
                      <wps:spPr>
                        <a:xfrm>
                          <a:off x="0" y="0"/>
                          <a:ext cx="4762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8EEA8D" id="Prostokąt 33" o:spid="_x0000_s1026" style="position:absolute;margin-left:375.9pt;margin-top:132.6pt;width:3.75pt;height:15.75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" fillcolor="white [3212]" strokecolor="white [3212]" strokeweight="1pt"/>
            </w:pict>
          </mc:Fallback>
        </mc:AlternateContent>
      </w:r>
      <w:r w:rsidRPr="00CB6CAB">
        <w:rPr>
          <w:rFonts w:ascii="Times New Roman" w:hAnsi="Times New Roman" w:cs="Times New Roman"/>
          <w:noProof/>
          <w:lang w:eastAsia="pl-PL"/>
        </w:rPr>
        <mc:AlternateContent>
          <mc:Choice Requires="wps">
            <w:drawing>
              <wp:anchor distT="0" distB="0" distL="114300" distR="114300" simplePos="0" relativeHeight="251872256" behindDoc="0" locked="0" layoutInCell="1" allowOverlap="1" wp14:anchorId="30B56C8B" wp14:editId="44BE11BB">
                <wp:simplePos x="0" y="0"/>
                <wp:positionH relativeFrom="column">
                  <wp:posOffset>1914525</wp:posOffset>
                </wp:positionH>
                <wp:positionV relativeFrom="paragraph">
                  <wp:posOffset>3199765</wp:posOffset>
                </wp:positionV>
                <wp:extent cx="47625" cy="200025"/>
                <wp:effectExtent l="0" t="0" r="28575" b="28575"/>
                <wp:wrapNone/>
                <wp:docPr id="32787" name="Prostokąt 32787"/>
                <wp:cNvGraphicFramePr/>
                <a:graphic xmlns:a="http://schemas.openxmlformats.org/drawingml/2006/main">
                  <a:graphicData uri="http://schemas.microsoft.com/office/word/2010/wordprocessingShape">
                    <wps:wsp>
                      <wps:cNvSpPr/>
                      <wps:spPr>
                        <a:xfrm>
                          <a:off x="0" y="0"/>
                          <a:ext cx="47625" cy="20002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61B427" id="Prostokąt 32787" o:spid="_x0000_s1026" style="position:absolute;margin-left:150.75pt;margin-top:251.95pt;width:3.75pt;height:15.75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" fillcolor="window" strokecolor="window" strokeweight="1pt"/>
            </w:pict>
          </mc:Fallback>
        </mc:AlternateContent>
      </w:r>
      <w:r w:rsidRPr="00CB6CAB">
        <w:rPr>
          <w:rFonts w:ascii="Times New Roman" w:hAnsi="Times New Roman" w:cs="Times New Roman"/>
          <w:noProof/>
          <w:lang w:eastAsia="pl-PL"/>
        </w:rPr>
        <mc:AlternateContent>
          <mc:Choice Requires="wps">
            <w:drawing>
              <wp:anchor distT="0" distB="0" distL="114300" distR="114300" simplePos="0" relativeHeight="251870208" behindDoc="0" locked="0" layoutInCell="1" allowOverlap="1" wp14:anchorId="0597F003" wp14:editId="7686AEB1">
                <wp:simplePos x="0" y="0"/>
                <wp:positionH relativeFrom="column">
                  <wp:posOffset>5981700</wp:posOffset>
                </wp:positionH>
                <wp:positionV relativeFrom="paragraph">
                  <wp:posOffset>3228340</wp:posOffset>
                </wp:positionV>
                <wp:extent cx="47625" cy="200025"/>
                <wp:effectExtent l="0" t="0" r="28575" b="28575"/>
                <wp:wrapNone/>
                <wp:docPr id="48" name="Prostokąt 48"/>
                <wp:cNvGraphicFramePr/>
                <a:graphic xmlns:a="http://schemas.openxmlformats.org/drawingml/2006/main">
                  <a:graphicData uri="http://schemas.microsoft.com/office/word/2010/wordprocessingShape">
                    <wps:wsp>
                      <wps:cNvSpPr/>
                      <wps:spPr>
                        <a:xfrm>
                          <a:off x="0" y="0"/>
                          <a:ext cx="47625" cy="20002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AF2C83" id="Prostokąt 48" o:spid="_x0000_s1026" style="position:absolute;margin-left:471pt;margin-top:254.2pt;width:3.75pt;height:15.75pt;z-index:25187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" fillcolor="window" strokecolor="window" strokeweight="1pt"/>
            </w:pict>
          </mc:Fallback>
        </mc:AlternateContent>
      </w:r>
      <w:r w:rsidR="00C41084" w:rsidRPr="00CB6CAB">
        <w:rPr>
          <w:rFonts w:ascii="Times New Roman" w:hAnsi="Times New Roman" w:cs="Times New Roman"/>
          <w:noProof/>
          <w:lang w:eastAsia="pl-PL"/>
        </w:rPr>
        <w:drawing>
          <wp:inline distT="0" distB="0" distL="0" distR="0" wp14:anchorId="79E63932" wp14:editId="102D2C54">
            <wp:extent cx="6086475" cy="5981700"/>
            <wp:effectExtent l="0" t="0" r="952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6475" cy="5981700"/>
                    </a:xfrm>
                    <a:prstGeom prst="rect">
                      <a:avLst/>
                    </a:prstGeom>
                    <a:noFill/>
                    <a:ln>
                      <a:noFill/>
                    </a:ln>
                  </pic:spPr>
                </pic:pic>
              </a:graphicData>
            </a:graphic>
          </wp:inline>
        </w:drawing>
      </w:r>
    </w:p>
    <w:p w14:paraId="25BB5802" w14:textId="77777777" w:rsidR="00AA0609" w:rsidRPr="00CB6CAB" w:rsidRDefault="00AA0609" w:rsidP="00C41084">
      <w:pPr>
        <w:pStyle w:val="Akapitzlist"/>
        <w:rPr>
          <w:rFonts w:ascii="Times New Roman" w:hAnsi="Times New Roman" w:cs="Times New Roman"/>
        </w:rPr>
      </w:pPr>
    </w:p>
    <w:p w14:paraId="1F2C01DF" w14:textId="2B8BACC5" w:rsidR="00F52052" w:rsidRPr="00CB6CAB" w:rsidRDefault="00F52052" w:rsidP="00C41084">
      <w:pPr>
        <w:pStyle w:val="Akapitzlist"/>
        <w:rPr>
          <w:rFonts w:ascii="Times New Roman" w:hAnsi="Times New Roman" w:cs="Times New Roman"/>
        </w:rPr>
      </w:pPr>
    </w:p>
    <w:p w14:paraId="286FC1A2" w14:textId="77777777" w:rsidR="00452898" w:rsidRPr="00CB6CAB" w:rsidRDefault="00452898" w:rsidP="00C41084">
      <w:pPr>
        <w:pStyle w:val="Akapitzlist"/>
        <w:rPr>
          <w:rFonts w:ascii="Times New Roman" w:hAnsi="Times New Roman" w:cs="Times New Roman"/>
        </w:rPr>
      </w:pPr>
    </w:p>
    <w:p w14:paraId="765083E0" w14:textId="77777777" w:rsidR="00C41084" w:rsidRPr="00CB6CAB" w:rsidRDefault="005124BA" w:rsidP="008E4F77">
      <w:pPr>
        <w:pStyle w:val="Akapitzlist"/>
        <w:numPr>
          <w:ilvl w:val="1"/>
          <w:numId w:val="8"/>
        </w:numPr>
        <w:rPr>
          <w:rFonts w:ascii="Times New Roman" w:eastAsia="Times New Roman" w:hAnsi="Times New Roman" w:cs="Times New Roman"/>
          <w:b/>
        </w:rPr>
      </w:pPr>
      <w:r w:rsidRPr="00CB6CAB">
        <w:rPr>
          <w:rFonts w:ascii="Times New Roman" w:eastAsia="Times New Roman" w:hAnsi="Times New Roman" w:cs="Times New Roman"/>
          <w:b/>
        </w:rPr>
        <w:t xml:space="preserve"> </w:t>
      </w:r>
      <w:r w:rsidR="00AA0609" w:rsidRPr="00CB6CAB">
        <w:rPr>
          <w:rFonts w:ascii="Times New Roman" w:eastAsia="Times New Roman" w:hAnsi="Times New Roman" w:cs="Times New Roman"/>
          <w:b/>
        </w:rPr>
        <w:t>Wytyczne dotyczące organizacji treningu:</w:t>
      </w:r>
    </w:p>
    <w:p w14:paraId="09E02D9A" w14:textId="5AD61EDF" w:rsidR="00AA0609" w:rsidRPr="00CB6CAB" w:rsidRDefault="00750504" w:rsidP="00B71AE2">
      <w:pPr>
        <w:pStyle w:val="Akapitzlist"/>
        <w:numPr>
          <w:ilvl w:val="0"/>
          <w:numId w:val="17"/>
        </w:numPr>
        <w:rPr>
          <w:rFonts w:ascii="Times New Roman" w:hAnsi="Times New Roman" w:cs="Times New Roman"/>
        </w:rPr>
      </w:pPr>
      <w:r w:rsidRPr="00CB6CAB">
        <w:rPr>
          <w:rFonts w:ascii="Times New Roman" w:hAnsi="Times New Roman" w:cs="Times New Roman"/>
        </w:rPr>
        <w:t>umożliwić dużo kontaktów z piłką. każdy zawodnik powinien posiadać piłkę.</w:t>
      </w:r>
    </w:p>
    <w:p w14:paraId="78421EEB" w14:textId="250F4273" w:rsidR="00AA0609" w:rsidRPr="00CB6CAB" w:rsidRDefault="00750504" w:rsidP="00B71AE2">
      <w:pPr>
        <w:pStyle w:val="Akapitzlist"/>
        <w:numPr>
          <w:ilvl w:val="0"/>
          <w:numId w:val="17"/>
        </w:numPr>
        <w:rPr>
          <w:rFonts w:ascii="Times New Roman" w:hAnsi="Times New Roman" w:cs="Times New Roman"/>
        </w:rPr>
      </w:pPr>
      <w:r w:rsidRPr="00CB6CAB">
        <w:rPr>
          <w:rFonts w:ascii="Times New Roman" w:hAnsi="Times New Roman" w:cs="Times New Roman"/>
        </w:rPr>
        <w:t>trening w małych grupach</w:t>
      </w:r>
      <w:r w:rsidRPr="00CB6CAB">
        <w:rPr>
          <w:rFonts w:ascii="Times New Roman" w:hAnsi="Times New Roman" w:cs="Times New Roman"/>
        </w:rPr>
        <w:br/>
        <w:t>- dużo powtórzeń przy ćwiczeniach elementów technicznych</w:t>
      </w:r>
      <w:r w:rsidRPr="00CB6CAB">
        <w:rPr>
          <w:rFonts w:ascii="Times New Roman" w:hAnsi="Times New Roman" w:cs="Times New Roman"/>
        </w:rPr>
        <w:br/>
        <w:t>- dużo kontaktów z piłką we wszystkich formach gry</w:t>
      </w:r>
    </w:p>
    <w:p w14:paraId="1BA9237F" w14:textId="135D0420" w:rsidR="00AA0609" w:rsidRPr="00CB6CAB" w:rsidRDefault="00750504" w:rsidP="00B71AE2">
      <w:pPr>
        <w:pStyle w:val="Akapitzlist"/>
        <w:numPr>
          <w:ilvl w:val="0"/>
          <w:numId w:val="17"/>
        </w:numPr>
        <w:rPr>
          <w:rFonts w:ascii="Times New Roman" w:hAnsi="Times New Roman" w:cs="Times New Roman"/>
        </w:rPr>
      </w:pPr>
      <w:r w:rsidRPr="00CB6CAB">
        <w:rPr>
          <w:rFonts w:ascii="Times New Roman" w:hAnsi="Times New Roman" w:cs="Times New Roman"/>
        </w:rPr>
        <w:t>stworzyć wiele możliwości do doświadczenia pozytywnych przeżyć emocjonalnych</w:t>
      </w:r>
      <w:r w:rsidRPr="00CB6CAB">
        <w:rPr>
          <w:rFonts w:ascii="Times New Roman" w:hAnsi="Times New Roman" w:cs="Times New Roman"/>
        </w:rPr>
        <w:br/>
        <w:t>- współzawodnictwo</w:t>
      </w:r>
      <w:r w:rsidRPr="00CB6CAB">
        <w:rPr>
          <w:rFonts w:ascii="Times New Roman" w:hAnsi="Times New Roman" w:cs="Times New Roman"/>
        </w:rPr>
        <w:br/>
        <w:t>- połączyć ćwiczenia ze strzałem do bramki, zachowując odpowiednią intensywność (tzn. „bez kolejek”)</w:t>
      </w:r>
      <w:r w:rsidRPr="00CB6CAB">
        <w:rPr>
          <w:rFonts w:ascii="Times New Roman" w:hAnsi="Times New Roman" w:cs="Times New Roman"/>
        </w:rPr>
        <w:br/>
        <w:t>- stworzyć równie „silne” drużyny</w:t>
      </w:r>
    </w:p>
    <w:p w14:paraId="42C37802" w14:textId="65E8B69D" w:rsidR="00FC2D7D" w:rsidRPr="00CB6CAB" w:rsidRDefault="00750504" w:rsidP="00B71AE2">
      <w:pPr>
        <w:pStyle w:val="Akapitzlist"/>
        <w:numPr>
          <w:ilvl w:val="0"/>
          <w:numId w:val="17"/>
        </w:numPr>
        <w:rPr>
          <w:rFonts w:ascii="Times New Roman" w:hAnsi="Times New Roman" w:cs="Times New Roman"/>
        </w:rPr>
      </w:pPr>
      <w:r w:rsidRPr="00CB6CAB">
        <w:rPr>
          <w:rFonts w:ascii="Times New Roman" w:hAnsi="Times New Roman" w:cs="Times New Roman"/>
        </w:rPr>
        <w:t>unikać długich przerw i czasów oczekiwania</w:t>
      </w:r>
    </w:p>
    <w:p w14:paraId="24D83B46" w14:textId="2D80A0CF" w:rsidR="00FC2D7D" w:rsidRPr="00CB6CAB" w:rsidRDefault="00FC2D7D" w:rsidP="00FC2D7D">
      <w:pPr>
        <w:rPr>
          <w:rFonts w:ascii="Times New Roman" w:hAnsi="Times New Roman" w:cs="Times New Roman"/>
        </w:rPr>
      </w:pPr>
    </w:p>
    <w:p w14:paraId="3AA5E257" w14:textId="537E1893" w:rsidR="00452898" w:rsidRPr="00CB6CAB" w:rsidRDefault="00452898" w:rsidP="00FC2D7D">
      <w:pPr>
        <w:rPr>
          <w:rFonts w:ascii="Times New Roman" w:hAnsi="Times New Roman" w:cs="Times New Roman"/>
        </w:rPr>
      </w:pPr>
    </w:p>
    <w:p w14:paraId="27819F16" w14:textId="77777777" w:rsidR="004A18FC" w:rsidRPr="00CB6CAB" w:rsidRDefault="004A18FC" w:rsidP="00FC2D7D">
      <w:pPr>
        <w:rPr>
          <w:rFonts w:ascii="Times New Roman" w:hAnsi="Times New Roman" w:cs="Times New Roman"/>
        </w:rPr>
      </w:pPr>
    </w:p>
    <w:p w14:paraId="6FD9FA06" w14:textId="46FBFC15" w:rsidR="00CB6CAB" w:rsidRPr="00CB6CAB" w:rsidRDefault="00CB6CAB" w:rsidP="00C41084">
      <w:pPr>
        <w:rPr>
          <w:rFonts w:ascii="Times New Roman" w:hAnsi="Times New Roman" w:cs="Times New Roman"/>
        </w:rPr>
      </w:pPr>
    </w:p>
    <w:p w14:paraId="54F12D9D" w14:textId="77777777" w:rsidR="000422D5" w:rsidRPr="00CB6CAB" w:rsidRDefault="005124BA" w:rsidP="008E4F77">
      <w:pPr>
        <w:pStyle w:val="Akapitzlist"/>
        <w:numPr>
          <w:ilvl w:val="1"/>
          <w:numId w:val="8"/>
        </w:numPr>
        <w:rPr>
          <w:rFonts w:ascii="Times New Roman" w:eastAsia="Times New Roman" w:hAnsi="Times New Roman" w:cs="Times New Roman"/>
          <w:b/>
        </w:rPr>
      </w:pPr>
      <w:r w:rsidRPr="00CB6CAB">
        <w:rPr>
          <w:rFonts w:ascii="Times New Roman" w:eastAsia="Times New Roman" w:hAnsi="Times New Roman" w:cs="Times New Roman"/>
          <w:b/>
        </w:rPr>
        <w:lastRenderedPageBreak/>
        <w:t xml:space="preserve"> </w:t>
      </w:r>
      <w:r w:rsidR="00FC2D7D" w:rsidRPr="00CB6CAB">
        <w:rPr>
          <w:rFonts w:ascii="Times New Roman" w:eastAsia="Times New Roman" w:hAnsi="Times New Roman" w:cs="Times New Roman"/>
          <w:b/>
        </w:rPr>
        <w:t>Wytyczne dotyczące przeprowadzenia treningu:</w:t>
      </w:r>
    </w:p>
    <w:p w14:paraId="3445697E" w14:textId="41FD5EEB" w:rsidR="00FC2D7D" w:rsidRPr="00083348" w:rsidRDefault="00452898" w:rsidP="00B71AE2">
      <w:pPr>
        <w:pStyle w:val="Akapitzlist"/>
        <w:numPr>
          <w:ilvl w:val="0"/>
          <w:numId w:val="18"/>
        </w:numPr>
        <w:rPr>
          <w:rFonts w:ascii="Times New Roman" w:hAnsi="Times New Roman" w:cs="Times New Roman"/>
        </w:rPr>
      </w:pPr>
      <w:r w:rsidRPr="00CB6CAB">
        <w:rPr>
          <w:rFonts w:ascii="Times New Roman" w:hAnsi="Times New Roman" w:cs="Times New Roman"/>
        </w:rPr>
        <w:t>wprowadzać  kolejne z</w:t>
      </w:r>
      <w:r w:rsidR="00901F17" w:rsidRPr="00CB6CAB">
        <w:rPr>
          <w:rFonts w:ascii="Times New Roman" w:hAnsi="Times New Roman" w:cs="Times New Roman"/>
        </w:rPr>
        <w:t>adania poprzez formę pokazową</w:t>
      </w:r>
    </w:p>
    <w:p w14:paraId="65ECC663" w14:textId="57EA348B" w:rsidR="00FC2D7D" w:rsidRPr="00083348" w:rsidRDefault="00452898" w:rsidP="00B71AE2">
      <w:pPr>
        <w:pStyle w:val="Akapitzlist"/>
        <w:numPr>
          <w:ilvl w:val="0"/>
          <w:numId w:val="18"/>
        </w:numPr>
        <w:rPr>
          <w:rFonts w:ascii="Times New Roman" w:hAnsi="Times New Roman" w:cs="Times New Roman"/>
        </w:rPr>
      </w:pPr>
      <w:r w:rsidRPr="00083348">
        <w:rPr>
          <w:rFonts w:ascii="Times New Roman" w:hAnsi="Times New Roman" w:cs="Times New Roman"/>
        </w:rPr>
        <w:t>korygować błędy zawsze w sposób pozytywny</w:t>
      </w:r>
    </w:p>
    <w:p w14:paraId="4783A5F9" w14:textId="3350C951" w:rsidR="00FC2D7D" w:rsidRPr="00083348" w:rsidRDefault="00452898" w:rsidP="00B71AE2">
      <w:pPr>
        <w:pStyle w:val="Akapitzlist"/>
        <w:numPr>
          <w:ilvl w:val="0"/>
          <w:numId w:val="18"/>
        </w:numPr>
        <w:rPr>
          <w:rFonts w:ascii="Times New Roman" w:hAnsi="Times New Roman" w:cs="Times New Roman"/>
        </w:rPr>
      </w:pPr>
      <w:r w:rsidRPr="00083348">
        <w:rPr>
          <w:rFonts w:ascii="Times New Roman" w:hAnsi="Times New Roman" w:cs="Times New Roman"/>
        </w:rPr>
        <w:t>uważać na postawę wobec grupy</w:t>
      </w:r>
    </w:p>
    <w:p w14:paraId="20830B6A" w14:textId="212BDC97" w:rsidR="00FC2D7D" w:rsidRPr="00083348" w:rsidRDefault="00901F17" w:rsidP="00B71AE2">
      <w:pPr>
        <w:pStyle w:val="Akapitzlist"/>
        <w:numPr>
          <w:ilvl w:val="0"/>
          <w:numId w:val="18"/>
        </w:numPr>
        <w:rPr>
          <w:rFonts w:ascii="Times New Roman" w:hAnsi="Times New Roman" w:cs="Times New Roman"/>
        </w:rPr>
      </w:pPr>
      <w:r w:rsidRPr="00083348">
        <w:rPr>
          <w:rFonts w:ascii="Times New Roman" w:hAnsi="Times New Roman" w:cs="Times New Roman"/>
        </w:rPr>
        <w:t>mieć wszystkich uczniów</w:t>
      </w:r>
      <w:r w:rsidR="00452898" w:rsidRPr="00083348">
        <w:rPr>
          <w:rFonts w:ascii="Times New Roman" w:hAnsi="Times New Roman" w:cs="Times New Roman"/>
        </w:rPr>
        <w:t xml:space="preserve"> w polu widzenia</w:t>
      </w:r>
    </w:p>
    <w:p w14:paraId="5E599FB2" w14:textId="25E6C83E" w:rsidR="00FC2D7D" w:rsidRPr="00083348" w:rsidRDefault="00452898" w:rsidP="00B71AE2">
      <w:pPr>
        <w:pStyle w:val="Akapitzlist"/>
        <w:numPr>
          <w:ilvl w:val="0"/>
          <w:numId w:val="18"/>
        </w:numPr>
        <w:rPr>
          <w:rFonts w:ascii="Times New Roman" w:hAnsi="Times New Roman" w:cs="Times New Roman"/>
        </w:rPr>
      </w:pPr>
      <w:r w:rsidRPr="00083348">
        <w:rPr>
          <w:rFonts w:ascii="Times New Roman" w:hAnsi="Times New Roman" w:cs="Times New Roman"/>
        </w:rPr>
        <w:t>przeprowadzać za</w:t>
      </w:r>
      <w:r w:rsidR="0029609F" w:rsidRPr="00083348">
        <w:rPr>
          <w:rFonts w:ascii="Times New Roman" w:hAnsi="Times New Roman" w:cs="Times New Roman"/>
        </w:rPr>
        <w:t>jęcia zgodnie z planem</w:t>
      </w:r>
    </w:p>
    <w:p w14:paraId="2F5066BA" w14:textId="3F24DB44" w:rsidR="00FC2D7D" w:rsidRPr="00083348" w:rsidRDefault="00452898" w:rsidP="00B71AE2">
      <w:pPr>
        <w:pStyle w:val="Akapitzlist"/>
        <w:numPr>
          <w:ilvl w:val="0"/>
          <w:numId w:val="18"/>
        </w:numPr>
        <w:rPr>
          <w:rFonts w:ascii="Times New Roman" w:hAnsi="Times New Roman" w:cs="Times New Roman"/>
        </w:rPr>
      </w:pPr>
      <w:r w:rsidRPr="00083348">
        <w:rPr>
          <w:rFonts w:ascii="Times New Roman" w:hAnsi="Times New Roman" w:cs="Times New Roman"/>
        </w:rPr>
        <w:t xml:space="preserve">w zależności od sytuacji modyfikować </w:t>
      </w:r>
      <w:r w:rsidR="0029609F" w:rsidRPr="00083348">
        <w:rPr>
          <w:rFonts w:ascii="Times New Roman" w:hAnsi="Times New Roman" w:cs="Times New Roman"/>
        </w:rPr>
        <w:t>ćwiczenia</w:t>
      </w:r>
      <w:r w:rsidR="00FC2D7D" w:rsidRPr="00083348">
        <w:rPr>
          <w:rFonts w:ascii="Times New Roman" w:hAnsi="Times New Roman" w:cs="Times New Roman"/>
        </w:rPr>
        <w:br/>
      </w:r>
    </w:p>
    <w:p w14:paraId="3A81B919" w14:textId="5518385C" w:rsidR="00C41084" w:rsidRPr="00083348" w:rsidRDefault="000459E5" w:rsidP="00C41084">
      <w:pPr>
        <w:rPr>
          <w:rFonts w:ascii="Times New Roman" w:hAnsi="Times New Roman" w:cs="Times New Roman"/>
          <w:noProof/>
          <w:lang w:eastAsia="pl-PL"/>
        </w:rPr>
      </w:pPr>
      <w:r w:rsidRPr="00083348">
        <w:rPr>
          <w:rFonts w:ascii="Times New Roman" w:hAnsi="Times New Roman" w:cs="Times New Roman"/>
          <w:noProof/>
          <w:lang w:eastAsia="pl-PL"/>
        </w:rPr>
        <mc:AlternateContent>
          <mc:Choice Requires="wps">
            <w:drawing>
              <wp:anchor distT="0" distB="0" distL="114300" distR="114300" simplePos="0" relativeHeight="251704320" behindDoc="0" locked="0" layoutInCell="1" allowOverlap="1" wp14:anchorId="300A3B0E" wp14:editId="0584DCD3">
                <wp:simplePos x="0" y="0"/>
                <wp:positionH relativeFrom="column">
                  <wp:posOffset>342900</wp:posOffset>
                </wp:positionH>
                <wp:positionV relativeFrom="paragraph">
                  <wp:posOffset>0</wp:posOffset>
                </wp:positionV>
                <wp:extent cx="6305550" cy="1009650"/>
                <wp:effectExtent l="0" t="0" r="0" b="0"/>
                <wp:wrapNone/>
                <wp:docPr id="32774" name="Prostokąt 327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05550" cy="1009650"/>
                        </a:xfrm>
                        <a:prstGeom prst="rect">
                          <a:avLst/>
                        </a:prstGeom>
                        <a:solidFill>
                          <a:srgbClr val="FF0000"/>
                        </a:solidFill>
                        <a:ln w="12700" cap="flat" cmpd="sng" algn="ctr">
                          <a:solidFill>
                            <a:srgbClr val="FF0000"/>
                          </a:solidFill>
                          <a:prstDash val="solid"/>
                          <a:miter lim="800000"/>
                        </a:ln>
                        <a:effectLst/>
                      </wps:spPr>
                      <wps:txbx>
                        <w:txbxContent>
                          <w:p w14:paraId="6EE6C41A" w14:textId="371A39AF" w:rsidR="000E1549" w:rsidRPr="009B7623" w:rsidRDefault="000E1549" w:rsidP="00F52052">
                            <w:pPr>
                              <w:jc w:val="center"/>
                              <w:rPr>
                                <w:b/>
                                <w:color w:val="FFFFFF" w:themeColor="background1"/>
                                <w:sz w:val="28"/>
                                <w:szCs w:val="28"/>
                              </w:rPr>
                            </w:pPr>
                            <w:r>
                              <w:rPr>
                                <w:b/>
                                <w:color w:val="FFFFFF" w:themeColor="background1"/>
                                <w:sz w:val="28"/>
                                <w:szCs w:val="28"/>
                              </w:rPr>
                              <w:t>ZOSTAWIĆ ZAWODNIKOWI POLE MANEWRU.</w:t>
                            </w:r>
                            <w:r>
                              <w:rPr>
                                <w:b/>
                                <w:color w:val="FFFFFF" w:themeColor="background1"/>
                                <w:sz w:val="28"/>
                                <w:szCs w:val="28"/>
                              </w:rPr>
                              <w:br/>
                              <w:t>NIE NARZUCAĆ Z GÓRY WSZYSTKIEGO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00A3B0E" id="Prostokąt 32774" o:spid="_x0000_s1038" style="position:absolute;margin-left:27pt;margin-top:0;width:496.5pt;height:7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" fillcolor="red" strokecolor="red" strokeweight="1pt">
                <v:path arrowok="t"/>
                <v:textbox>
                  <w:txbxContent>
                    <w:p w14:paraId="6EE6C41A" w14:textId="371A39AF" w:rsidR="000E1549" w:rsidRPr="009B7623" w:rsidRDefault="000E1549" w:rsidP="00F52052">
                      <w:pPr>
                        <w:jc w:val="center"/>
                        <w:rPr>
                          <w:b/>
                          <w:color w:val="FFFFFF" w:themeColor="background1"/>
                          <w:sz w:val="28"/>
                          <w:szCs w:val="28"/>
                        </w:rPr>
                      </w:pPr>
                      <w:r>
                        <w:rPr>
                          <w:b/>
                          <w:color w:val="FFFFFF" w:themeColor="background1"/>
                          <w:sz w:val="28"/>
                          <w:szCs w:val="28"/>
                        </w:rPr>
                        <w:t>ZOSTAWIĆ ZAWODNIKOWI POLE MANEWRU.</w:t>
                      </w:r>
                      <w:r>
                        <w:rPr>
                          <w:b/>
                          <w:color w:val="FFFFFF" w:themeColor="background1"/>
                          <w:sz w:val="28"/>
                          <w:szCs w:val="28"/>
                        </w:rPr>
                        <w:br/>
                        <w:t>NIE NARZUCAĆ Z GÓRY WSZYSTKIEGO !</w:t>
                      </w:r>
                    </w:p>
                  </w:txbxContent>
                </v:textbox>
              </v:rect>
            </w:pict>
          </mc:Fallback>
        </mc:AlternateContent>
      </w:r>
    </w:p>
    <w:p w14:paraId="1DA6D185" w14:textId="77777777" w:rsidR="00FC2D7D" w:rsidRPr="00083348" w:rsidRDefault="00FC2D7D" w:rsidP="00C41084">
      <w:pPr>
        <w:rPr>
          <w:rFonts w:ascii="Times New Roman" w:hAnsi="Times New Roman" w:cs="Times New Roman"/>
          <w:noProof/>
          <w:lang w:eastAsia="pl-PL"/>
        </w:rPr>
      </w:pPr>
    </w:p>
    <w:p w14:paraId="23C0A233" w14:textId="77777777" w:rsidR="00FC2D7D" w:rsidRPr="00083348" w:rsidRDefault="00FC2D7D" w:rsidP="00C41084">
      <w:pPr>
        <w:rPr>
          <w:rFonts w:ascii="Times New Roman" w:hAnsi="Times New Roman" w:cs="Times New Roman"/>
          <w:noProof/>
          <w:lang w:eastAsia="pl-PL"/>
        </w:rPr>
      </w:pPr>
    </w:p>
    <w:p w14:paraId="301B51ED" w14:textId="77777777" w:rsidR="00FC2D7D" w:rsidRPr="00083348" w:rsidRDefault="00FC2D7D" w:rsidP="00C41084">
      <w:pPr>
        <w:rPr>
          <w:rFonts w:ascii="Times New Roman" w:hAnsi="Times New Roman" w:cs="Times New Roman"/>
        </w:rPr>
      </w:pPr>
    </w:p>
    <w:p w14:paraId="2322AAF2" w14:textId="77777777" w:rsidR="007C2530" w:rsidRPr="00083348" w:rsidRDefault="007C2530" w:rsidP="00C41084">
      <w:pPr>
        <w:rPr>
          <w:rFonts w:ascii="Times New Roman" w:hAnsi="Times New Roman" w:cs="Times New Roman"/>
        </w:rPr>
      </w:pPr>
    </w:p>
    <w:p w14:paraId="0404C216" w14:textId="77777777" w:rsidR="000422D5" w:rsidRPr="00083348" w:rsidRDefault="00FC2D7D" w:rsidP="00C41084">
      <w:pPr>
        <w:rPr>
          <w:rFonts w:ascii="Times New Roman" w:hAnsi="Times New Roman" w:cs="Times New Roman"/>
          <w:b/>
        </w:rPr>
      </w:pPr>
      <w:r w:rsidRPr="00083348">
        <w:rPr>
          <w:rFonts w:ascii="Times New Roman" w:hAnsi="Times New Roman" w:cs="Times New Roman"/>
          <w:b/>
        </w:rPr>
        <w:t>Opieka nie ogranicza się tylko do treningu i gry:</w:t>
      </w:r>
    </w:p>
    <w:p w14:paraId="45967400" w14:textId="7097902C" w:rsidR="00FC2D7D"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 xml:space="preserve">mieć serce do </w:t>
      </w:r>
      <w:r w:rsidR="00901F17" w:rsidRPr="00083348">
        <w:rPr>
          <w:rFonts w:ascii="Times New Roman" w:hAnsi="Times New Roman" w:cs="Times New Roman"/>
        </w:rPr>
        <w:t xml:space="preserve">ucznia </w:t>
      </w:r>
      <w:r w:rsidRPr="00083348">
        <w:rPr>
          <w:rFonts w:ascii="Times New Roman" w:hAnsi="Times New Roman" w:cs="Times New Roman"/>
        </w:rPr>
        <w:t>– to jest podstawa!</w:t>
      </w:r>
    </w:p>
    <w:p w14:paraId="37ECEBB5" w14:textId="4EF162F8"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zawsze dbać o pozytywną, bezstresową atmosferę</w:t>
      </w:r>
    </w:p>
    <w:p w14:paraId="171B5214" w14:textId="01FCE66A"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znać warunki życia wszystkich dzieci</w:t>
      </w:r>
    </w:p>
    <w:p w14:paraId="0E287C25" w14:textId="130B60F9"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pokazywać pozytywne wartości i normy na własnym przykładzie</w:t>
      </w:r>
    </w:p>
    <w:p w14:paraId="2D4574EE" w14:textId="37354261" w:rsidR="007B2770" w:rsidRPr="00083348" w:rsidRDefault="0029609F" w:rsidP="00B71AE2">
      <w:pPr>
        <w:pStyle w:val="Akapitzlist"/>
        <w:numPr>
          <w:ilvl w:val="0"/>
          <w:numId w:val="19"/>
        </w:numPr>
        <w:rPr>
          <w:rFonts w:ascii="Times New Roman" w:hAnsi="Times New Roman" w:cs="Times New Roman"/>
        </w:rPr>
      </w:pPr>
      <w:r w:rsidRPr="00083348">
        <w:rPr>
          <w:rFonts w:ascii="Times New Roman" w:hAnsi="Times New Roman" w:cs="Times New Roman"/>
        </w:rPr>
        <w:t xml:space="preserve">nie wywierać </w:t>
      </w:r>
      <w:r w:rsidR="00452898" w:rsidRPr="00083348">
        <w:rPr>
          <w:rFonts w:ascii="Times New Roman" w:hAnsi="Times New Roman" w:cs="Times New Roman"/>
        </w:rPr>
        <w:t>żadnej presji dotyczącej wyniku</w:t>
      </w:r>
    </w:p>
    <w:p w14:paraId="5CA399B0" w14:textId="77A69353"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pokazywać własny entuzjazm, pasję i zaangażowanie w czasie treningu</w:t>
      </w:r>
    </w:p>
    <w:p w14:paraId="0B4BDCDE" w14:textId="5006F54F"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pokazywać poczucie humoru</w:t>
      </w:r>
    </w:p>
    <w:p w14:paraId="7864E1A6" w14:textId="03C334C2" w:rsidR="007B277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pochwała oznacza wzmocnienie wiary w siebie</w:t>
      </w:r>
    </w:p>
    <w:p w14:paraId="51319590" w14:textId="3A968EBC" w:rsidR="007C2530" w:rsidRPr="00083348" w:rsidRDefault="00452898" w:rsidP="00B71AE2">
      <w:pPr>
        <w:pStyle w:val="Akapitzlist"/>
        <w:numPr>
          <w:ilvl w:val="0"/>
          <w:numId w:val="19"/>
        </w:numPr>
        <w:rPr>
          <w:rFonts w:ascii="Times New Roman" w:hAnsi="Times New Roman" w:cs="Times New Roman"/>
        </w:rPr>
      </w:pPr>
      <w:r w:rsidRPr="00083348">
        <w:rPr>
          <w:rFonts w:ascii="Times New Roman" w:hAnsi="Times New Roman" w:cs="Times New Roman"/>
        </w:rPr>
        <w:t xml:space="preserve">pokazywać zainteresowanie zawodnikiem - poświęcać się dla </w:t>
      </w:r>
      <w:r w:rsidR="00D60EA5" w:rsidRPr="00083348">
        <w:rPr>
          <w:rFonts w:ascii="Times New Roman" w:hAnsi="Times New Roman" w:cs="Times New Roman"/>
        </w:rPr>
        <w:t>ucznia</w:t>
      </w:r>
    </w:p>
    <w:p w14:paraId="7643A3AE" w14:textId="77777777" w:rsidR="007B2770" w:rsidRPr="00083348" w:rsidRDefault="007B2770" w:rsidP="00626D8D">
      <w:pPr>
        <w:contextualSpacing/>
        <w:rPr>
          <w:rFonts w:ascii="Times New Roman" w:eastAsia="Times New Roman" w:hAnsi="Times New Roman" w:cs="Times New Roman"/>
          <w:b/>
        </w:rPr>
      </w:pPr>
    </w:p>
    <w:p w14:paraId="1BEB3968" w14:textId="4BEC7AEA" w:rsidR="005124BA" w:rsidRPr="00083348" w:rsidRDefault="007B2770" w:rsidP="00626D8D">
      <w:pPr>
        <w:contextualSpacing/>
        <w:rPr>
          <w:rFonts w:ascii="Times New Roman" w:eastAsia="Times New Roman" w:hAnsi="Times New Roman" w:cs="Times New Roman"/>
          <w:b/>
        </w:rPr>
      </w:pPr>
      <w:r w:rsidRPr="00083348">
        <w:rPr>
          <w:rFonts w:ascii="Times New Roman" w:eastAsia="Times New Roman" w:hAnsi="Times New Roman" w:cs="Times New Roman"/>
          <w:b/>
        </w:rPr>
        <w:t xml:space="preserve"> </w:t>
      </w:r>
      <w:r w:rsidR="00CB6CAB" w:rsidRPr="00083348">
        <w:rPr>
          <w:rFonts w:ascii="Times New Roman" w:hAnsi="Times New Roman" w:cs="Times New Roman"/>
          <w:noProof/>
        </w:rPr>
        <w:drawing>
          <wp:inline distT="0" distB="0" distL="0" distR="0" wp14:anchorId="592E8863" wp14:editId="7F25521E">
            <wp:extent cx="6486525" cy="4276725"/>
            <wp:effectExtent l="0" t="0" r="9525" b="9525"/>
            <wp:docPr id="8" name="Obraz 8" descr="C:\Users\michal.libich\AppData\Local\Microsoft\Windows\INetCache\Content.Word\20170722PZPNLG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libich\AppData\Local\Microsoft\Windows\INetCache\Content.Word\20170722PZPNLG002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6525" cy="4276725"/>
                    </a:xfrm>
                    <a:prstGeom prst="rect">
                      <a:avLst/>
                    </a:prstGeom>
                    <a:noFill/>
                    <a:ln>
                      <a:noFill/>
                    </a:ln>
                  </pic:spPr>
                </pic:pic>
              </a:graphicData>
            </a:graphic>
          </wp:inline>
        </w:drawing>
      </w:r>
    </w:p>
    <w:p w14:paraId="30E1C5C6" w14:textId="3BD28E07" w:rsidR="004A18FC" w:rsidRPr="00083348" w:rsidRDefault="004A18FC" w:rsidP="00626D8D">
      <w:pPr>
        <w:contextualSpacing/>
        <w:rPr>
          <w:rFonts w:ascii="Times New Roman" w:eastAsia="Times New Roman" w:hAnsi="Times New Roman" w:cs="Times New Roman"/>
          <w:b/>
        </w:rPr>
      </w:pPr>
    </w:p>
    <w:p w14:paraId="179F853A" w14:textId="03ECEC07" w:rsidR="00083348" w:rsidRDefault="00083348" w:rsidP="00626D8D">
      <w:pPr>
        <w:contextualSpacing/>
        <w:rPr>
          <w:rFonts w:ascii="Times New Roman" w:eastAsia="Times New Roman" w:hAnsi="Times New Roman" w:cs="Times New Roman"/>
          <w:b/>
        </w:rPr>
      </w:pPr>
    </w:p>
    <w:p w14:paraId="33278BE8" w14:textId="77777777" w:rsidR="00083348" w:rsidRPr="00083348" w:rsidRDefault="00083348" w:rsidP="00626D8D">
      <w:pPr>
        <w:contextualSpacing/>
        <w:rPr>
          <w:rFonts w:ascii="Times New Roman" w:eastAsia="Times New Roman" w:hAnsi="Times New Roman" w:cs="Times New Roman"/>
          <w:b/>
        </w:rPr>
      </w:pPr>
    </w:p>
    <w:p w14:paraId="2C745EEB" w14:textId="3FB314D8" w:rsidR="00083348" w:rsidRPr="00BE1360" w:rsidRDefault="00083348" w:rsidP="00083348">
      <w:pPr>
        <w:rPr>
          <w:rFonts w:ascii="Times New Roman" w:eastAsia="Times New Roman" w:hAnsi="Times New Roman" w:cs="Times New Roman"/>
          <w:b/>
        </w:rPr>
      </w:pPr>
      <w:r w:rsidRPr="00BE1360">
        <w:rPr>
          <w:rFonts w:ascii="Times New Roman" w:eastAsia="Times New Roman" w:hAnsi="Times New Roman" w:cs="Times New Roman"/>
          <w:b/>
        </w:rPr>
        <w:lastRenderedPageBreak/>
        <w:t>2.10.  Efekty szkolenia sportowego po zakończonym etapie szkolenia</w:t>
      </w:r>
    </w:p>
    <w:p w14:paraId="0157262F" w14:textId="5666DEE4" w:rsidR="00083348" w:rsidRPr="00BE1360" w:rsidRDefault="00083348" w:rsidP="00BE1360">
      <w:pPr>
        <w:spacing w:line="360" w:lineRule="auto"/>
        <w:jc w:val="both"/>
        <w:rPr>
          <w:rFonts w:ascii="Times New Roman" w:hAnsi="Times New Roman" w:cs="Times New Roman"/>
        </w:rPr>
      </w:pPr>
      <w:r w:rsidRPr="00BE1360">
        <w:rPr>
          <w:rFonts w:ascii="Times New Roman" w:hAnsi="Times New Roman" w:cs="Times New Roman"/>
        </w:rPr>
        <w:t xml:space="preserve">Obecny model kształcenia w Polsce zorientowany jest na efekty uczenia się, w przeciwieństwie do modelu wcześniejszego, który skupiał się na nauczycielu i przekazywanych przez niego treściach programowych. </w:t>
      </w:r>
      <w:r w:rsidRPr="00BE1360">
        <w:rPr>
          <w:rFonts w:ascii="Times New Roman" w:hAnsi="Times New Roman" w:cs="Times New Roman"/>
        </w:rPr>
        <w:br/>
        <w:t xml:space="preserve">Dzięki takim zmianą szkoła ma koncentrować się na uczniu i </w:t>
      </w:r>
      <w:r w:rsidR="00105371" w:rsidRPr="00BE1360">
        <w:rPr>
          <w:rFonts w:ascii="Times New Roman" w:hAnsi="Times New Roman" w:cs="Times New Roman"/>
        </w:rPr>
        <w:t>jego postępach w procesie edukacyjnym</w:t>
      </w:r>
      <w:r w:rsidR="00B5198A" w:rsidRPr="00BE1360">
        <w:rPr>
          <w:rFonts w:ascii="Times New Roman" w:hAnsi="Times New Roman" w:cs="Times New Roman"/>
        </w:rPr>
        <w:t>, a nie na programie nauczania.</w:t>
      </w:r>
    </w:p>
    <w:p w14:paraId="57719309" w14:textId="701D3B10" w:rsidR="00B5198A" w:rsidRPr="00BE1360" w:rsidRDefault="00105371" w:rsidP="00BE1360">
      <w:pPr>
        <w:spacing w:line="360" w:lineRule="auto"/>
        <w:jc w:val="both"/>
        <w:rPr>
          <w:rFonts w:ascii="Times New Roman" w:hAnsi="Times New Roman" w:cs="Times New Roman"/>
        </w:rPr>
      </w:pPr>
      <w:r w:rsidRPr="00BE1360">
        <w:rPr>
          <w:rFonts w:ascii="Times New Roman" w:hAnsi="Times New Roman" w:cs="Times New Roman"/>
        </w:rPr>
        <w:t>Układając plan szkolenia trener musi mieć wizję rozwoju swoich podopiecznych oraz długofalowy plan szkolenia zmierzający do doskonalenia nabywanych umiejętności przez uczniów – zawodników.</w:t>
      </w:r>
      <w:r w:rsidRPr="00BE1360">
        <w:rPr>
          <w:rFonts w:ascii="Times New Roman" w:hAnsi="Times New Roman" w:cs="Times New Roman"/>
        </w:rPr>
        <w:br/>
        <w:t>Trener musi być jednak elastyczny i tak indywidualizować zajęcia i dobierać środki treningowe, by w przypadku niewystarczającego opanowania wiedzy i umiejętności przez ucznia</w:t>
      </w:r>
      <w:r w:rsidR="00B5198A" w:rsidRPr="00BE1360">
        <w:rPr>
          <w:rFonts w:ascii="Times New Roman" w:hAnsi="Times New Roman" w:cs="Times New Roman"/>
        </w:rPr>
        <w:t>,</w:t>
      </w:r>
      <w:r w:rsidRPr="00BE1360">
        <w:rPr>
          <w:rFonts w:ascii="Times New Roman" w:hAnsi="Times New Roman" w:cs="Times New Roman"/>
        </w:rPr>
        <w:t xml:space="preserve"> zatrzymać się i w razie potrzeby kontynuować pracę nad nie dość wyćwiczonym elemencie. Trzymanie się planu</w:t>
      </w:r>
      <w:r w:rsidR="00B5198A" w:rsidRPr="00BE1360">
        <w:rPr>
          <w:rFonts w:ascii="Times New Roman" w:hAnsi="Times New Roman" w:cs="Times New Roman"/>
        </w:rPr>
        <w:t>,</w:t>
      </w:r>
      <w:r w:rsidRPr="00BE1360">
        <w:rPr>
          <w:rFonts w:ascii="Times New Roman" w:hAnsi="Times New Roman" w:cs="Times New Roman"/>
        </w:rPr>
        <w:t xml:space="preserve"> </w:t>
      </w:r>
      <w:r w:rsidR="00B5198A" w:rsidRPr="00BE1360">
        <w:rPr>
          <w:rFonts w:ascii="Times New Roman" w:hAnsi="Times New Roman" w:cs="Times New Roman"/>
        </w:rPr>
        <w:t>po</w:t>
      </w:r>
      <w:r w:rsidRPr="00BE1360">
        <w:rPr>
          <w:rFonts w:ascii="Times New Roman" w:hAnsi="Times New Roman" w:cs="Times New Roman"/>
        </w:rPr>
        <w:t>mimo braku postępu uczniów i wprowadzanie kolejnych, trudniejszych elementów spowoduje narastające braki</w:t>
      </w:r>
      <w:r w:rsidR="00B5198A" w:rsidRPr="00BE1360">
        <w:rPr>
          <w:rFonts w:ascii="Times New Roman" w:hAnsi="Times New Roman" w:cs="Times New Roman"/>
        </w:rPr>
        <w:t>, a w skrajnych przypadkach zniechęcenie do dalszej pracy.</w:t>
      </w:r>
    </w:p>
    <w:p w14:paraId="2C6FD9A9" w14:textId="77777777" w:rsidR="00BE1360" w:rsidRPr="00BE1360" w:rsidRDefault="00BE1360" w:rsidP="00BE1360">
      <w:pPr>
        <w:spacing w:line="360" w:lineRule="auto"/>
        <w:jc w:val="both"/>
        <w:rPr>
          <w:rFonts w:ascii="Times New Roman" w:hAnsi="Times New Roman" w:cs="Times New Roman"/>
        </w:rPr>
      </w:pPr>
    </w:p>
    <w:p w14:paraId="01DBF5B3" w14:textId="77777777" w:rsidR="00B5198A" w:rsidRPr="00BE1360" w:rsidRDefault="00B5198A" w:rsidP="00BE1360">
      <w:pPr>
        <w:spacing w:line="360" w:lineRule="auto"/>
        <w:jc w:val="both"/>
        <w:rPr>
          <w:rFonts w:ascii="Times New Roman" w:hAnsi="Times New Roman" w:cs="Times New Roman"/>
        </w:rPr>
      </w:pPr>
      <w:r w:rsidRPr="00BE1360">
        <w:rPr>
          <w:rFonts w:ascii="Times New Roman" w:hAnsi="Times New Roman" w:cs="Times New Roman"/>
          <w:b/>
        </w:rPr>
        <w:t>Przykład</w:t>
      </w:r>
      <w:r w:rsidRPr="00BE1360">
        <w:rPr>
          <w:rFonts w:ascii="Times New Roman" w:hAnsi="Times New Roman" w:cs="Times New Roman"/>
        </w:rPr>
        <w:t>:</w:t>
      </w:r>
    </w:p>
    <w:p w14:paraId="321AEE2D" w14:textId="0E469C6F" w:rsidR="00105371" w:rsidRPr="00BE1360" w:rsidRDefault="00B5198A" w:rsidP="00BE1360">
      <w:pPr>
        <w:spacing w:line="360" w:lineRule="auto"/>
        <w:rPr>
          <w:rFonts w:ascii="Times New Roman" w:hAnsi="Times New Roman" w:cs="Times New Roman"/>
          <w:i/>
        </w:rPr>
      </w:pPr>
      <w:r w:rsidRPr="00BE1360">
        <w:rPr>
          <w:rFonts w:ascii="Times New Roman" w:hAnsi="Times New Roman" w:cs="Times New Roman"/>
          <w:i/>
        </w:rPr>
        <w:t xml:space="preserve">Trener wprowadza grę 7x7 na utrzymanie się przy piłce w polu 30/30 metrów. </w:t>
      </w:r>
      <w:r w:rsidRPr="00BE1360">
        <w:rPr>
          <w:rFonts w:ascii="Times New Roman" w:hAnsi="Times New Roman" w:cs="Times New Roman"/>
          <w:i/>
        </w:rPr>
        <w:br/>
        <w:t xml:space="preserve">Cel to wykonanie 7 podań. Zawodnicy nie są w stanie sprostać zadaniu. </w:t>
      </w:r>
      <w:r w:rsidR="00BE1360">
        <w:rPr>
          <w:rFonts w:ascii="Times New Roman" w:hAnsi="Times New Roman" w:cs="Times New Roman"/>
          <w:i/>
        </w:rPr>
        <w:t>Trener nie powinien utrudniać gry, ani przechodzić do kolejnej, tylko tak zmodyfikować grę, by była wykonalna dla zawodników.</w:t>
      </w:r>
    </w:p>
    <w:p w14:paraId="0771FA15" w14:textId="7ADD214E" w:rsidR="00B5198A" w:rsidRPr="00BE1360" w:rsidRDefault="00B5198A" w:rsidP="00BE1360">
      <w:pPr>
        <w:spacing w:line="360" w:lineRule="auto"/>
        <w:rPr>
          <w:rFonts w:ascii="Times New Roman" w:hAnsi="Times New Roman" w:cs="Times New Roman"/>
          <w:i/>
        </w:rPr>
      </w:pPr>
      <w:r w:rsidRPr="00BE1360">
        <w:rPr>
          <w:rFonts w:ascii="Times New Roman" w:hAnsi="Times New Roman" w:cs="Times New Roman"/>
          <w:i/>
        </w:rPr>
        <w:t>Modyfikacja 1: zwiększenie pola gry.</w:t>
      </w:r>
    </w:p>
    <w:p w14:paraId="240D5F94" w14:textId="68305FD2" w:rsidR="00105371" w:rsidRPr="00BE1360" w:rsidRDefault="00B5198A" w:rsidP="00BE1360">
      <w:pPr>
        <w:spacing w:line="360" w:lineRule="auto"/>
        <w:rPr>
          <w:rFonts w:ascii="Times New Roman" w:hAnsi="Times New Roman" w:cs="Times New Roman"/>
          <w:i/>
        </w:rPr>
      </w:pPr>
      <w:r w:rsidRPr="00BE1360">
        <w:rPr>
          <w:rFonts w:ascii="Times New Roman" w:hAnsi="Times New Roman" w:cs="Times New Roman"/>
          <w:i/>
        </w:rPr>
        <w:t>Modyfikacja 2: dodanie zawodnika neutralnego wspomagającego zespół znajdujący się przy piłce.</w:t>
      </w:r>
    </w:p>
    <w:p w14:paraId="00F3461C" w14:textId="77777777" w:rsidR="00BE1360" w:rsidRPr="00BE1360" w:rsidRDefault="00BE1360" w:rsidP="00BE1360">
      <w:pPr>
        <w:spacing w:line="360" w:lineRule="auto"/>
        <w:rPr>
          <w:rFonts w:ascii="Times New Roman" w:hAnsi="Times New Roman" w:cs="Times New Roman"/>
        </w:rPr>
      </w:pPr>
    </w:p>
    <w:p w14:paraId="6C96A53C" w14:textId="59FE042E" w:rsidR="00083348" w:rsidRPr="00BE1360" w:rsidRDefault="00B5198A" w:rsidP="00BE1360">
      <w:pPr>
        <w:spacing w:line="360" w:lineRule="auto"/>
        <w:rPr>
          <w:rFonts w:ascii="Times New Roman" w:eastAsia="Times New Roman" w:hAnsi="Times New Roman" w:cs="Times New Roman"/>
          <w:b/>
        </w:rPr>
      </w:pPr>
      <w:r w:rsidRPr="00BE1360">
        <w:rPr>
          <w:rFonts w:ascii="Times New Roman" w:hAnsi="Times New Roman" w:cs="Times New Roman"/>
        </w:rPr>
        <w:t xml:space="preserve">Wieloletnie programy szkolenia budowane na podstawie zakładanych efektów </w:t>
      </w:r>
      <w:r w:rsidR="00BE1360" w:rsidRPr="00BE1360">
        <w:rPr>
          <w:rFonts w:ascii="Times New Roman" w:hAnsi="Times New Roman" w:cs="Times New Roman"/>
        </w:rPr>
        <w:t>muszą być</w:t>
      </w:r>
      <w:r w:rsidRPr="00BE1360">
        <w:rPr>
          <w:rFonts w:ascii="Times New Roman" w:hAnsi="Times New Roman" w:cs="Times New Roman"/>
        </w:rPr>
        <w:t xml:space="preserve"> przejrzyste i pragmatyczne – wiadomo konkretnie jaką wiedzę, umiejętności i kompetencje społeczne ma posiadać uczeń (zawodnik), który zakończył dany etap szkolenia oraz edukacji. Efekty szkolenia są nadrzędne wobec części programu (treści programowych, narzędzi dydaktycznych), a wszelkie działania opisane w programie powinny zmierzać do osiągnięcia tych efektów.</w:t>
      </w:r>
    </w:p>
    <w:p w14:paraId="486F806C" w14:textId="69A68BA1" w:rsidR="00083348" w:rsidRPr="00BE1360" w:rsidRDefault="00BE1360" w:rsidP="00BE1360">
      <w:pPr>
        <w:spacing w:line="360" w:lineRule="auto"/>
        <w:rPr>
          <w:rFonts w:ascii="Times New Roman" w:eastAsia="Times New Roman" w:hAnsi="Times New Roman" w:cs="Times New Roman"/>
        </w:rPr>
      </w:pPr>
      <w:r w:rsidRPr="00BE1360">
        <w:rPr>
          <w:rFonts w:ascii="Times New Roman" w:eastAsia="Times New Roman" w:hAnsi="Times New Roman" w:cs="Times New Roman"/>
        </w:rPr>
        <w:t>Pamiętajmy, że zadaniem trenera – nauczyciela nie jest przekazanie całej swojej wiedzy zawodnikom w jak najkrótszym czasie, tylko skuteczne nauczanie wybranych elementów w myśl zasady „śpiesz się po woli”</w:t>
      </w:r>
      <w:r>
        <w:rPr>
          <w:rFonts w:ascii="Times New Roman" w:eastAsia="Times New Roman" w:hAnsi="Times New Roman" w:cs="Times New Roman"/>
        </w:rPr>
        <w:t>, tak by zawodnik poznane elementy skutecznie potrafił wykorzystać w rywalizacji sportowej.</w:t>
      </w:r>
      <w:r>
        <w:rPr>
          <w:rFonts w:ascii="Times New Roman" w:eastAsia="Times New Roman" w:hAnsi="Times New Roman" w:cs="Times New Roman"/>
        </w:rPr>
        <w:br/>
        <w:t>Jedni zawodnicy szybciej przyswajają nowe elementy inni wolniej, dlatego potrzebna jest w trening indywidualizacja i cierpliwość.</w:t>
      </w:r>
    </w:p>
    <w:p w14:paraId="2F93FC0B" w14:textId="5B38EF5D" w:rsidR="00BE1360" w:rsidRPr="00BE1360" w:rsidRDefault="00BE1360" w:rsidP="00083348">
      <w:pPr>
        <w:rPr>
          <w:rFonts w:ascii="Times New Roman" w:eastAsia="Times New Roman" w:hAnsi="Times New Roman" w:cs="Times New Roman"/>
        </w:rPr>
      </w:pPr>
    </w:p>
    <w:p w14:paraId="3243A1F2" w14:textId="67A88E9D" w:rsidR="00BE1360" w:rsidRPr="00BE1360" w:rsidRDefault="00BE1360" w:rsidP="00083348">
      <w:pPr>
        <w:rPr>
          <w:rFonts w:ascii="Times New Roman" w:eastAsia="Times New Roman" w:hAnsi="Times New Roman" w:cs="Times New Roman"/>
          <w:b/>
        </w:rPr>
      </w:pPr>
    </w:p>
    <w:p w14:paraId="487404BC" w14:textId="25E68920" w:rsidR="00BE1360" w:rsidRDefault="00BE1360" w:rsidP="00083348">
      <w:pPr>
        <w:rPr>
          <w:rFonts w:ascii="Arial" w:eastAsia="Times New Roman" w:hAnsi="Arial" w:cs="Arial"/>
          <w:b/>
          <w:sz w:val="28"/>
          <w:szCs w:val="28"/>
        </w:rPr>
      </w:pPr>
    </w:p>
    <w:p w14:paraId="18274886" w14:textId="3616037D" w:rsidR="00BE1360" w:rsidRDefault="00BE1360" w:rsidP="00083348">
      <w:pPr>
        <w:rPr>
          <w:rFonts w:ascii="Arial" w:eastAsia="Times New Roman" w:hAnsi="Arial" w:cs="Arial"/>
          <w:b/>
          <w:sz w:val="28"/>
          <w:szCs w:val="28"/>
        </w:rPr>
      </w:pPr>
    </w:p>
    <w:p w14:paraId="05909ED7" w14:textId="182A5C13" w:rsidR="00BE1360" w:rsidRDefault="00BE1360" w:rsidP="00083348">
      <w:pPr>
        <w:rPr>
          <w:rFonts w:ascii="Arial" w:eastAsia="Times New Roman" w:hAnsi="Arial" w:cs="Arial"/>
          <w:b/>
          <w:sz w:val="28"/>
          <w:szCs w:val="28"/>
        </w:rPr>
      </w:pPr>
    </w:p>
    <w:p w14:paraId="2C1B00B2" w14:textId="22F6848F" w:rsidR="00BE1360" w:rsidRDefault="00BE1360" w:rsidP="00083348">
      <w:pPr>
        <w:rPr>
          <w:rFonts w:ascii="Arial" w:eastAsia="Times New Roman" w:hAnsi="Arial" w:cs="Arial"/>
          <w:b/>
          <w:sz w:val="28"/>
          <w:szCs w:val="28"/>
        </w:rPr>
      </w:pPr>
    </w:p>
    <w:p w14:paraId="4CA2B542" w14:textId="77777777" w:rsidR="00083348" w:rsidRPr="00083348" w:rsidRDefault="00083348" w:rsidP="00083348">
      <w:pPr>
        <w:rPr>
          <w:rFonts w:ascii="Arial" w:eastAsia="Times New Roman" w:hAnsi="Arial" w:cs="Arial"/>
          <w:b/>
          <w:sz w:val="28"/>
          <w:szCs w:val="28"/>
        </w:rPr>
      </w:pPr>
    </w:p>
    <w:p w14:paraId="2A06138A" w14:textId="77777777" w:rsidR="00875BED" w:rsidRPr="00CB6CAB" w:rsidRDefault="00875BED" w:rsidP="00B71AE2">
      <w:pPr>
        <w:pStyle w:val="Akapitzlist"/>
        <w:numPr>
          <w:ilvl w:val="0"/>
          <w:numId w:val="27"/>
        </w:numPr>
        <w:shd w:val="clear" w:color="auto" w:fill="FFE599" w:themeFill="accent4" w:themeFillTint="66"/>
        <w:ind w:left="709" w:hanging="567"/>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lastRenderedPageBreak/>
        <w:t>PROGRAM SZKOLENIA PIŁKARSKIEGO</w:t>
      </w:r>
    </w:p>
    <w:p w14:paraId="462856EB" w14:textId="460B8F5E" w:rsidR="00875BED" w:rsidRPr="00CB6CAB" w:rsidRDefault="00D54A7B" w:rsidP="00875BED">
      <w:pPr>
        <w:pStyle w:val="Tekstpodstawowy21"/>
        <w:spacing w:line="360" w:lineRule="auto"/>
        <w:ind w:left="142"/>
        <w:rPr>
          <w:rFonts w:eastAsia="Times New Roman" w:cs="Times New Roman"/>
          <w:b/>
          <w:sz w:val="22"/>
          <w:szCs w:val="22"/>
        </w:rPr>
      </w:pPr>
      <w:r w:rsidRPr="00CB6CAB">
        <w:rPr>
          <w:rFonts w:eastAsia="Times New Roman" w:cs="Times New Roman"/>
          <w:b/>
          <w:sz w:val="22"/>
          <w:szCs w:val="22"/>
        </w:rPr>
        <w:t xml:space="preserve">3.1.  </w:t>
      </w:r>
      <w:r w:rsidR="00180447" w:rsidRPr="00CB6CAB">
        <w:rPr>
          <w:rFonts w:eastAsia="Times New Roman" w:cs="Times New Roman"/>
          <w:b/>
          <w:sz w:val="22"/>
          <w:szCs w:val="22"/>
        </w:rPr>
        <w:t>GŁÓWNE FILARY SZKOLENIA DZIECI</w:t>
      </w:r>
      <w:r w:rsidR="00D60EA5" w:rsidRPr="00CB6CAB">
        <w:rPr>
          <w:rFonts w:eastAsia="Times New Roman" w:cs="Times New Roman"/>
          <w:b/>
          <w:sz w:val="22"/>
          <w:szCs w:val="22"/>
        </w:rPr>
        <w:t xml:space="preserve"> i MŁODZIEŻY</w:t>
      </w:r>
    </w:p>
    <w:p w14:paraId="149B61A5" w14:textId="2918F77D" w:rsidR="00875BED" w:rsidRPr="00CB6CAB" w:rsidRDefault="00875BED" w:rsidP="00875BED">
      <w:pPr>
        <w:contextualSpacing/>
        <w:rPr>
          <w:rFonts w:ascii="Times New Roman" w:eastAsia="Times New Roman" w:hAnsi="Times New Roman" w:cs="Times New Roman"/>
          <w:sz w:val="20"/>
          <w:szCs w:val="20"/>
        </w:rPr>
      </w:pPr>
      <w:r w:rsidRPr="00CB6CAB">
        <w:rPr>
          <w:rFonts w:ascii="Times New Roman" w:eastAsia="Times New Roman" w:hAnsi="Times New Roman" w:cs="Times New Roman"/>
          <w:sz w:val="20"/>
          <w:szCs w:val="20"/>
        </w:rPr>
        <w:t xml:space="preserve">Pracując z </w:t>
      </w:r>
      <w:r w:rsidR="00D60EA5" w:rsidRPr="00CB6CAB">
        <w:rPr>
          <w:rFonts w:ascii="Times New Roman" w:eastAsia="Times New Roman" w:hAnsi="Times New Roman" w:cs="Times New Roman"/>
          <w:sz w:val="20"/>
          <w:szCs w:val="20"/>
        </w:rPr>
        <w:t>dziećmi i młodzieżą</w:t>
      </w:r>
      <w:r w:rsidRPr="00CB6CAB">
        <w:rPr>
          <w:rFonts w:ascii="Times New Roman" w:eastAsia="Times New Roman" w:hAnsi="Times New Roman" w:cs="Times New Roman"/>
          <w:sz w:val="20"/>
          <w:szCs w:val="20"/>
        </w:rPr>
        <w:t>, każdy świadomy trener powinien pamiętać o głównych filarach szkolenia, na które należy zwrócić uwagę w codziennych zajęciach.</w:t>
      </w:r>
    </w:p>
    <w:p w14:paraId="27FDBC7A" w14:textId="77777777" w:rsidR="00875BED" w:rsidRPr="00CB6CAB" w:rsidRDefault="00875BED" w:rsidP="00875BED">
      <w:pPr>
        <w:contextualSpacing/>
        <w:rPr>
          <w:rFonts w:ascii="Times New Roman" w:eastAsia="Times New Roman" w:hAnsi="Times New Roman" w:cs="Times New Roman"/>
          <w:sz w:val="20"/>
          <w:szCs w:val="20"/>
        </w:rPr>
      </w:pPr>
    </w:p>
    <w:p w14:paraId="4C345D60" w14:textId="627B970B" w:rsidR="00875BED" w:rsidRDefault="00E531E9" w:rsidP="004C1871">
      <w:pPr>
        <w:contextualSpacing/>
        <w:jc w:val="center"/>
        <w:rPr>
          <w:rFonts w:ascii="Times New Roman" w:eastAsia="Times New Roman" w:hAnsi="Times New Roman" w:cs="Times New Roman"/>
          <w:sz w:val="20"/>
          <w:szCs w:val="20"/>
        </w:rPr>
      </w:pPr>
      <w:r w:rsidRPr="00CB6CAB">
        <w:rPr>
          <w:rFonts w:ascii="Times New Roman" w:hAnsi="Times New Roman" w:cs="Times New Roman"/>
          <w:noProof/>
          <w:lang w:eastAsia="pl-PL"/>
        </w:rPr>
        <w:drawing>
          <wp:inline distT="0" distB="0" distL="0" distR="0" wp14:anchorId="03E34BF6" wp14:editId="41E5D157">
            <wp:extent cx="6584950" cy="3609975"/>
            <wp:effectExtent l="0" t="0" r="6350" b="9525"/>
            <wp:docPr id="9" name="Obraz 9" descr="C:\Users\michal.libich\AppData\Local\Microsoft\Windows\INetCache\Content.Word\GRAFA_MICH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libich\AppData\Local\Microsoft\Windows\INetCache\Content.Word\GRAFA_MICHA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35049" cy="3637440"/>
                    </a:xfrm>
                    <a:prstGeom prst="rect">
                      <a:avLst/>
                    </a:prstGeom>
                    <a:noFill/>
                    <a:ln>
                      <a:noFill/>
                    </a:ln>
                  </pic:spPr>
                </pic:pic>
              </a:graphicData>
            </a:graphic>
          </wp:inline>
        </w:drawing>
      </w:r>
    </w:p>
    <w:p w14:paraId="3A5E6686" w14:textId="77777777" w:rsidR="001F4A22" w:rsidRPr="00CB6CAB" w:rsidRDefault="001F4A22" w:rsidP="004C1871">
      <w:pPr>
        <w:contextualSpacing/>
        <w:jc w:val="center"/>
        <w:rPr>
          <w:rFonts w:ascii="Times New Roman" w:eastAsia="Times New Roman" w:hAnsi="Times New Roman" w:cs="Times New Roman"/>
          <w:sz w:val="20"/>
          <w:szCs w:val="20"/>
        </w:rPr>
      </w:pPr>
    </w:p>
    <w:p w14:paraId="0FEF098A" w14:textId="77777777" w:rsidR="00875BED"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 xml:space="preserve">MENTALNOŚĆ: </w:t>
      </w:r>
      <w:r w:rsidRPr="00CB6CAB">
        <w:rPr>
          <w:rFonts w:ascii="Times New Roman" w:eastAsia="Times New Roman" w:hAnsi="Times New Roman" w:cs="Times New Roman"/>
          <w:sz w:val="20"/>
          <w:szCs w:val="20"/>
        </w:rPr>
        <w:t xml:space="preserve">trener – nauczyciel kształtuje psychikę młodego człowieka. Jeżeli w twoim przekazie do dziecka, sposobie bycia będzie przeważać agresja, presja, negatywne nastawienie, krzyk to oznacza, ze robisz wszystko by twój wychowanek w przyszłości podobnie traktował innych, a na boisku będzie bał się zaprezentować swoje pomysły, umiejętności w obawie przed złością trenera. </w:t>
      </w:r>
      <w:r w:rsidRPr="00CB6CAB">
        <w:rPr>
          <w:rFonts w:ascii="Times New Roman" w:eastAsia="Times New Roman" w:hAnsi="Times New Roman" w:cs="Times New Roman"/>
          <w:b/>
          <w:sz w:val="20"/>
          <w:szCs w:val="20"/>
        </w:rPr>
        <w:t xml:space="preserve">  </w:t>
      </w:r>
    </w:p>
    <w:p w14:paraId="604DA88E" w14:textId="1CA44AC2" w:rsidR="00875BED"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KREATYWNOŚĆ:</w:t>
      </w:r>
      <w:r w:rsidRPr="00CB6CAB">
        <w:rPr>
          <w:rFonts w:ascii="Times New Roman" w:eastAsia="Times New Roman" w:hAnsi="Times New Roman" w:cs="Times New Roman"/>
          <w:sz w:val="20"/>
          <w:szCs w:val="20"/>
        </w:rPr>
        <w:t xml:space="preserve"> dobry trener potrafi wydobyć z dziecka wszystko co w nim najlepsze. Jeżeli podejmujesz za dziecko decyzję, układasz treningi nie stymulujące dziecko do myślenia i podejmowania decyzji, a do tego krytykujesz za błędne wybory możesz mieć gwarancję, że twój wychowanek nigdy nie osiągnie poziomu na jaki go stać. Dajmy dziecku </w:t>
      </w:r>
      <w:r w:rsidR="0029609F" w:rsidRPr="00CB6CAB">
        <w:rPr>
          <w:rFonts w:ascii="Times New Roman" w:eastAsia="Times New Roman" w:hAnsi="Times New Roman" w:cs="Times New Roman"/>
          <w:sz w:val="20"/>
          <w:szCs w:val="20"/>
        </w:rPr>
        <w:t>dryblować</w:t>
      </w:r>
      <w:r w:rsidRPr="00CB6CAB">
        <w:rPr>
          <w:rFonts w:ascii="Times New Roman" w:eastAsia="Times New Roman" w:hAnsi="Times New Roman" w:cs="Times New Roman"/>
          <w:sz w:val="20"/>
          <w:szCs w:val="20"/>
        </w:rPr>
        <w:t>, podejmować decyzję, grać!</w:t>
      </w:r>
    </w:p>
    <w:p w14:paraId="1E483CFC" w14:textId="60C4446E" w:rsidR="00875BED"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INTENSYWNOŚĆ:</w:t>
      </w:r>
      <w:r w:rsidRPr="00CB6CAB">
        <w:rPr>
          <w:rFonts w:ascii="Times New Roman" w:eastAsia="Times New Roman" w:hAnsi="Times New Roman" w:cs="Times New Roman"/>
          <w:sz w:val="20"/>
          <w:szCs w:val="20"/>
        </w:rPr>
        <w:t xml:space="preserve">  „grasz tak jak trenujesz”. Jeżeli w treningu często występują przestoje, dziecko stoi, czeka na swoją kolejkę do wykonania zadania, nie jest w pełni zaangażowane w zajęcia psychicznie i fizycznie, nie możemy oczekiwać, że w dorosłym wieku, w meczu będzie w stanie biegać przez cały czas i grać co 3 dni. A takie wymagania stawia dziś przed piłkarzem profesjonalna piłka. </w:t>
      </w:r>
      <w:r w:rsidRPr="00CB6CAB">
        <w:rPr>
          <w:rFonts w:ascii="Times New Roman" w:eastAsia="Times New Roman" w:hAnsi="Times New Roman" w:cs="Times New Roman"/>
          <w:sz w:val="20"/>
          <w:szCs w:val="20"/>
        </w:rPr>
        <w:br/>
        <w:t>Dobry trener ogranicza w trakcie treningu czas przestojów do minimum, a trening tak buduje, by około 60% czasu jego trwania stanowiły gry adekwatne do wieku dziecka, podczas których cały czas muszą one być w ruchu. Intensywność treningu to budowanie u dziecka wydolności na kolejne lata</w:t>
      </w:r>
      <w:r w:rsidR="0029609F" w:rsidRPr="00CB6CAB">
        <w:rPr>
          <w:rFonts w:ascii="Times New Roman" w:eastAsia="Times New Roman" w:hAnsi="Times New Roman" w:cs="Times New Roman"/>
          <w:sz w:val="20"/>
          <w:szCs w:val="20"/>
        </w:rPr>
        <w:t>.</w:t>
      </w:r>
    </w:p>
    <w:p w14:paraId="54584A84" w14:textId="23E9C8DE" w:rsidR="00875BED"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SZCZEGÓŁOWOŚĆ</w:t>
      </w:r>
      <w:r w:rsidRPr="00CB6CAB">
        <w:rPr>
          <w:rFonts w:ascii="Times New Roman" w:eastAsia="Times New Roman" w:hAnsi="Times New Roman" w:cs="Times New Roman"/>
          <w:sz w:val="20"/>
          <w:szCs w:val="20"/>
        </w:rPr>
        <w:t>:</w:t>
      </w:r>
      <w:r w:rsidRPr="00CB6CAB">
        <w:rPr>
          <w:rFonts w:ascii="Times New Roman" w:eastAsia="Times New Roman" w:hAnsi="Times New Roman" w:cs="Times New Roman"/>
          <w:b/>
          <w:sz w:val="20"/>
          <w:szCs w:val="20"/>
        </w:rPr>
        <w:t xml:space="preserve"> </w:t>
      </w:r>
      <w:r w:rsidRPr="00CB6CAB">
        <w:rPr>
          <w:rFonts w:ascii="Times New Roman" w:eastAsia="Times New Roman" w:hAnsi="Times New Roman" w:cs="Times New Roman"/>
          <w:sz w:val="20"/>
          <w:szCs w:val="20"/>
        </w:rPr>
        <w:t>aby dziecko nie</w:t>
      </w:r>
      <w:r w:rsidR="0029609F" w:rsidRPr="00CB6CAB">
        <w:rPr>
          <w:rFonts w:ascii="Times New Roman" w:eastAsia="Times New Roman" w:hAnsi="Times New Roman" w:cs="Times New Roman"/>
          <w:sz w:val="20"/>
          <w:szCs w:val="20"/>
        </w:rPr>
        <w:t xml:space="preserve"> uczyło się</w:t>
      </w:r>
      <w:r w:rsidRPr="00CB6CAB">
        <w:rPr>
          <w:rFonts w:ascii="Times New Roman" w:eastAsia="Times New Roman" w:hAnsi="Times New Roman" w:cs="Times New Roman"/>
          <w:sz w:val="20"/>
          <w:szCs w:val="20"/>
        </w:rPr>
        <w:t xml:space="preserve"> błędnych </w:t>
      </w:r>
      <w:r w:rsidR="0029609F" w:rsidRPr="00CB6CAB">
        <w:rPr>
          <w:rFonts w:ascii="Times New Roman" w:eastAsia="Times New Roman" w:hAnsi="Times New Roman" w:cs="Times New Roman"/>
          <w:sz w:val="20"/>
          <w:szCs w:val="20"/>
        </w:rPr>
        <w:t>nawyków ruchowych,</w:t>
      </w:r>
      <w:r w:rsidRPr="00CB6CAB">
        <w:rPr>
          <w:rFonts w:ascii="Times New Roman" w:eastAsia="Times New Roman" w:hAnsi="Times New Roman" w:cs="Times New Roman"/>
          <w:sz w:val="20"/>
          <w:szCs w:val="20"/>
        </w:rPr>
        <w:t xml:space="preserve"> trener od samego początku musi zwrócić uwagę na jakość wykonywanych ćwiczeń przez dziecko. Jeżeli na samym początku nie zwrócimy uwagi na szczegóły (ustawienie ciała, podanie piłki, przyjęcie, prowadzenie właściwą nogą…), to w późniejszych latach treningu bardzo ciężko będzie poprawić zakodowane już w głowie błędne nawyki. Współczesna piłka nożna to szybkość, działania, podejmowania decyzji, dlatego tak ważne są szczegóły.</w:t>
      </w:r>
    </w:p>
    <w:p w14:paraId="5A2F81EB" w14:textId="3A1F9163" w:rsidR="00875BED"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 xml:space="preserve">INDYWIDUALIZACJA: </w:t>
      </w:r>
      <w:r w:rsidRPr="00CB6CAB">
        <w:rPr>
          <w:rFonts w:ascii="Times New Roman" w:eastAsia="Times New Roman" w:hAnsi="Times New Roman" w:cs="Times New Roman"/>
          <w:sz w:val="20"/>
          <w:szCs w:val="20"/>
        </w:rPr>
        <w:t>jeżeli mówimy o szczegółach</w:t>
      </w:r>
      <w:r w:rsidRPr="00CB6CAB">
        <w:rPr>
          <w:rFonts w:ascii="Times New Roman" w:eastAsia="Times New Roman" w:hAnsi="Times New Roman" w:cs="Times New Roman"/>
          <w:b/>
          <w:sz w:val="20"/>
          <w:szCs w:val="20"/>
        </w:rPr>
        <w:t xml:space="preserve"> </w:t>
      </w:r>
      <w:r w:rsidRPr="00CB6CAB">
        <w:rPr>
          <w:rFonts w:ascii="Times New Roman" w:eastAsia="Times New Roman" w:hAnsi="Times New Roman" w:cs="Times New Roman"/>
          <w:sz w:val="20"/>
          <w:szCs w:val="20"/>
        </w:rPr>
        <w:t xml:space="preserve">to niezmiernie ważny jest trening w małych grupach, tak by trener mógł skupić się nad jakością wykonywanych zadać przez wszystkich swoich podopiecznych. Zbyt duża liczba zawodników uniemożliwi </w:t>
      </w:r>
      <w:r w:rsidR="0029609F" w:rsidRPr="00CB6CAB">
        <w:rPr>
          <w:rFonts w:ascii="Times New Roman" w:eastAsia="Times New Roman" w:hAnsi="Times New Roman" w:cs="Times New Roman"/>
          <w:sz w:val="20"/>
          <w:szCs w:val="20"/>
        </w:rPr>
        <w:t>szkoleniowcowi</w:t>
      </w:r>
      <w:r w:rsidRPr="00CB6CAB">
        <w:rPr>
          <w:rFonts w:ascii="Times New Roman" w:eastAsia="Times New Roman" w:hAnsi="Times New Roman" w:cs="Times New Roman"/>
          <w:sz w:val="20"/>
          <w:szCs w:val="20"/>
        </w:rPr>
        <w:t xml:space="preserve"> skuteczne wychwycenie pojawiających się błędów u podopiecznych i zwiększy intensywność zajęć. Dlatego też optymalna liczba zawodników przypadających na 1 trenera to maksymalnie 12 osób.</w:t>
      </w:r>
    </w:p>
    <w:p w14:paraId="6B97F7A6" w14:textId="77777777" w:rsidR="00812D3C" w:rsidRPr="00CB6CAB" w:rsidRDefault="00875BED" w:rsidP="008E4F77">
      <w:pPr>
        <w:pStyle w:val="Akapitzlist"/>
        <w:numPr>
          <w:ilvl w:val="0"/>
          <w:numId w:val="7"/>
        </w:numPr>
        <w:rPr>
          <w:rFonts w:ascii="Times New Roman" w:eastAsia="Times New Roman" w:hAnsi="Times New Roman" w:cs="Times New Roman"/>
          <w:b/>
          <w:sz w:val="20"/>
          <w:szCs w:val="20"/>
        </w:rPr>
      </w:pPr>
      <w:r w:rsidRPr="00CB6CAB">
        <w:rPr>
          <w:rFonts w:ascii="Times New Roman" w:eastAsia="Times New Roman" w:hAnsi="Times New Roman" w:cs="Times New Roman"/>
          <w:b/>
          <w:sz w:val="20"/>
          <w:szCs w:val="20"/>
        </w:rPr>
        <w:t>EDUKACJA</w:t>
      </w:r>
      <w:r w:rsidR="00186801" w:rsidRPr="00CB6CAB">
        <w:rPr>
          <w:rFonts w:ascii="Times New Roman" w:eastAsia="Times New Roman" w:hAnsi="Times New Roman" w:cs="Times New Roman"/>
          <w:b/>
          <w:sz w:val="20"/>
          <w:szCs w:val="20"/>
        </w:rPr>
        <w:t xml:space="preserve"> </w:t>
      </w:r>
      <w:r w:rsidRPr="00CB6CAB">
        <w:rPr>
          <w:rFonts w:ascii="Times New Roman" w:eastAsia="Times New Roman" w:hAnsi="Times New Roman" w:cs="Times New Roman"/>
          <w:b/>
          <w:sz w:val="20"/>
          <w:szCs w:val="20"/>
        </w:rPr>
        <w:t xml:space="preserve">: </w:t>
      </w:r>
      <w:r w:rsidRPr="00CB6CAB">
        <w:rPr>
          <w:rFonts w:ascii="Times New Roman" w:eastAsia="Times New Roman" w:hAnsi="Times New Roman" w:cs="Times New Roman"/>
          <w:sz w:val="20"/>
          <w:szCs w:val="20"/>
        </w:rPr>
        <w:t xml:space="preserve">„dobry uczeń to świadomy piłkarz”. Każdemu trenerowi powinno zależeć nad zachęcaniem podopiecznych do nauki. Osoba systematyczna, ambitna i mądra zdecydowanie łatwiej przyswaja wiedzę, a także zdaje sobie sprawę ze swoich słabości nad którymi musi pracować, dzięki czemu systematycznie podnosi swoje umiejętności. Jeżeli dziecku nie starcza ambicji do bycia dobrym uczniem, z czasem straci też ambicję do bycia dobrym piłkarzem. </w:t>
      </w:r>
    </w:p>
    <w:p w14:paraId="14F7DBCC" w14:textId="13E705D2" w:rsidR="0029609F" w:rsidRDefault="0029609F" w:rsidP="0029609F">
      <w:pPr>
        <w:rPr>
          <w:rFonts w:ascii="Times New Roman" w:eastAsia="Times New Roman" w:hAnsi="Times New Roman" w:cs="Times New Roman"/>
          <w:b/>
          <w:sz w:val="20"/>
          <w:szCs w:val="20"/>
        </w:rPr>
      </w:pPr>
    </w:p>
    <w:p w14:paraId="7367DF8E" w14:textId="77777777" w:rsidR="001F4A22" w:rsidRDefault="001F4A22" w:rsidP="0029609F">
      <w:pPr>
        <w:rPr>
          <w:rFonts w:ascii="Times New Roman" w:eastAsia="Times New Roman" w:hAnsi="Times New Roman" w:cs="Times New Roman"/>
          <w:b/>
          <w:sz w:val="20"/>
          <w:szCs w:val="20"/>
        </w:rPr>
      </w:pPr>
    </w:p>
    <w:p w14:paraId="40048EFF" w14:textId="4EDF9BC6" w:rsidR="000422D5" w:rsidRPr="00CB6CAB" w:rsidRDefault="000459E5" w:rsidP="0029609F">
      <w:pPr>
        <w:rPr>
          <w:rFonts w:ascii="Times New Roman" w:eastAsia="Times New Roman" w:hAnsi="Times New Roman" w:cs="Times New Roman"/>
          <w:b/>
          <w:sz w:val="20"/>
          <w:szCs w:val="20"/>
        </w:rPr>
      </w:pPr>
      <w:r w:rsidRPr="00CB6CAB">
        <w:rPr>
          <w:rFonts w:ascii="Times New Roman" w:hAnsi="Times New Roman" w:cs="Times New Roman"/>
          <w:noProof/>
          <w:lang w:eastAsia="pl-PL"/>
        </w:rPr>
        <w:lastRenderedPageBreak/>
        <mc:AlternateContent>
          <mc:Choice Requires="wps">
            <w:drawing>
              <wp:anchor distT="0" distB="0" distL="114300" distR="114300" simplePos="0" relativeHeight="251661312" behindDoc="0" locked="0" layoutInCell="1" allowOverlap="1" wp14:anchorId="289CE08E" wp14:editId="54B1FA28">
                <wp:simplePos x="0" y="0"/>
                <wp:positionH relativeFrom="margin">
                  <wp:align>right</wp:align>
                </wp:positionH>
                <wp:positionV relativeFrom="paragraph">
                  <wp:posOffset>83185</wp:posOffset>
                </wp:positionV>
                <wp:extent cx="6667500" cy="1676400"/>
                <wp:effectExtent l="0" t="0" r="0" b="0"/>
                <wp:wrapNone/>
                <wp:docPr id="54" name="Prostokąt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67500" cy="1676400"/>
                        </a:xfrm>
                        <a:prstGeom prst="rect">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1D15D1" w14:textId="77777777" w:rsidR="000E1549" w:rsidRDefault="000E1549" w:rsidP="00812D3C">
                            <w:pPr>
                              <w:spacing w:after="0"/>
                              <w:jc w:val="center"/>
                              <w:rPr>
                                <w:color w:val="000000" w:themeColor="text1"/>
                              </w:rPr>
                            </w:pPr>
                            <w:r w:rsidRPr="007E2908">
                              <w:rPr>
                                <w:color w:val="000000" w:themeColor="text1"/>
                              </w:rPr>
                              <w:t>TRENERZE, nie zapomnij w codziennej pracy, aby trzymać się głównych filarów szkolenia!</w:t>
                            </w:r>
                            <w:r w:rsidRPr="007E2908">
                              <w:rPr>
                                <w:color w:val="000000" w:themeColor="text1"/>
                              </w:rPr>
                              <w:br/>
                              <w:t xml:space="preserve">Dobry trening to trening: </w:t>
                            </w:r>
                          </w:p>
                          <w:p w14:paraId="22DAAB6C" w14:textId="5C343461" w:rsidR="000E1549" w:rsidRDefault="000E1549" w:rsidP="00B71AE2">
                            <w:pPr>
                              <w:pStyle w:val="Akapitzlist"/>
                              <w:numPr>
                                <w:ilvl w:val="0"/>
                                <w:numId w:val="28"/>
                              </w:numPr>
                              <w:spacing w:after="0"/>
                              <w:rPr>
                                <w:color w:val="000000" w:themeColor="text1"/>
                              </w:rPr>
                            </w:pPr>
                            <w:r w:rsidRPr="00812D3C">
                              <w:rPr>
                                <w:b/>
                                <w:color w:val="000000" w:themeColor="text1"/>
                              </w:rPr>
                              <w:t>zaplanowany</w:t>
                            </w:r>
                            <w:r w:rsidRPr="00812D3C">
                              <w:rPr>
                                <w:color w:val="000000" w:themeColor="text1"/>
                              </w:rPr>
                              <w:t xml:space="preserve"> </w:t>
                            </w:r>
                            <w:r w:rsidRPr="00521179">
                              <w:rPr>
                                <w:b/>
                                <w:color w:val="000000" w:themeColor="text1"/>
                              </w:rPr>
                              <w:t>i</w:t>
                            </w:r>
                            <w:r w:rsidRPr="00812D3C">
                              <w:rPr>
                                <w:color w:val="000000" w:themeColor="text1"/>
                              </w:rPr>
                              <w:t xml:space="preserve"> </w:t>
                            </w:r>
                            <w:r>
                              <w:rPr>
                                <w:b/>
                                <w:color w:val="000000" w:themeColor="text1"/>
                              </w:rPr>
                              <w:t>dostosowany</w:t>
                            </w:r>
                            <w:r w:rsidRPr="00812D3C">
                              <w:rPr>
                                <w:color w:val="000000" w:themeColor="text1"/>
                              </w:rPr>
                              <w:t xml:space="preserve"> do potrzeb ucznia, </w:t>
                            </w:r>
                          </w:p>
                          <w:p w14:paraId="39EF266D" w14:textId="77777777" w:rsidR="000E1549" w:rsidRDefault="000E1549" w:rsidP="00B71AE2">
                            <w:pPr>
                              <w:pStyle w:val="Akapitzlist"/>
                              <w:numPr>
                                <w:ilvl w:val="0"/>
                                <w:numId w:val="28"/>
                              </w:numPr>
                              <w:spacing w:after="0"/>
                              <w:rPr>
                                <w:color w:val="000000" w:themeColor="text1"/>
                              </w:rPr>
                            </w:pPr>
                            <w:r w:rsidRPr="00812D3C">
                              <w:rPr>
                                <w:b/>
                                <w:color w:val="000000" w:themeColor="text1"/>
                              </w:rPr>
                              <w:t>intensywny</w:t>
                            </w:r>
                            <w:r w:rsidRPr="00812D3C">
                              <w:rPr>
                                <w:color w:val="000000" w:themeColor="text1"/>
                              </w:rPr>
                              <w:t xml:space="preserve"> (przewaga gier), </w:t>
                            </w:r>
                          </w:p>
                          <w:p w14:paraId="26A1F56C" w14:textId="77777777" w:rsidR="000E1549" w:rsidRDefault="000E1549" w:rsidP="00B71AE2">
                            <w:pPr>
                              <w:pStyle w:val="Akapitzlist"/>
                              <w:numPr>
                                <w:ilvl w:val="0"/>
                                <w:numId w:val="28"/>
                              </w:numPr>
                              <w:spacing w:after="0"/>
                              <w:rPr>
                                <w:color w:val="000000" w:themeColor="text1"/>
                              </w:rPr>
                            </w:pPr>
                            <w:r w:rsidRPr="00812D3C">
                              <w:rPr>
                                <w:color w:val="000000" w:themeColor="text1"/>
                              </w:rPr>
                              <w:t>zmuszający zawodnika do podejmowania samodzielnych decyzji (</w:t>
                            </w:r>
                            <w:r w:rsidRPr="00812D3C">
                              <w:rPr>
                                <w:b/>
                                <w:color w:val="000000" w:themeColor="text1"/>
                              </w:rPr>
                              <w:t>kreatywność</w:t>
                            </w:r>
                            <w:r w:rsidRPr="00812D3C">
                              <w:rPr>
                                <w:color w:val="000000" w:themeColor="text1"/>
                              </w:rPr>
                              <w:t xml:space="preserve">), </w:t>
                            </w:r>
                          </w:p>
                          <w:p w14:paraId="2E50F133" w14:textId="653413A3" w:rsidR="000E1549" w:rsidRDefault="000E1549" w:rsidP="00B71AE2">
                            <w:pPr>
                              <w:pStyle w:val="Akapitzlist"/>
                              <w:numPr>
                                <w:ilvl w:val="0"/>
                                <w:numId w:val="28"/>
                              </w:numPr>
                              <w:spacing w:after="0"/>
                              <w:rPr>
                                <w:color w:val="000000" w:themeColor="text1"/>
                              </w:rPr>
                            </w:pPr>
                            <w:r w:rsidRPr="00812D3C">
                              <w:rPr>
                                <w:color w:val="000000" w:themeColor="text1"/>
                              </w:rPr>
                              <w:t xml:space="preserve">maksymalnie </w:t>
                            </w:r>
                            <w:r w:rsidRPr="00812D3C">
                              <w:rPr>
                                <w:b/>
                                <w:color w:val="000000" w:themeColor="text1"/>
                              </w:rPr>
                              <w:t>zindywidualizowany</w:t>
                            </w:r>
                            <w:r w:rsidRPr="00812D3C">
                              <w:rPr>
                                <w:color w:val="000000" w:themeColor="text1"/>
                              </w:rPr>
                              <w:t xml:space="preserve"> </w:t>
                            </w:r>
                            <w:r>
                              <w:rPr>
                                <w:color w:val="000000" w:themeColor="text1"/>
                              </w:rPr>
                              <w:br/>
                            </w:r>
                            <w:r w:rsidRPr="00812D3C">
                              <w:rPr>
                                <w:color w:val="000000" w:themeColor="text1"/>
                              </w:rPr>
                              <w:t xml:space="preserve">(by wychwycić szczegóły i dobrać środki do potrzeb i możliwości ucznia) oraz </w:t>
                            </w:r>
                          </w:p>
                          <w:p w14:paraId="7241F782" w14:textId="77777777" w:rsidR="000E1549" w:rsidRPr="00812D3C" w:rsidRDefault="000E1549" w:rsidP="00B71AE2">
                            <w:pPr>
                              <w:pStyle w:val="Akapitzlist"/>
                              <w:numPr>
                                <w:ilvl w:val="0"/>
                                <w:numId w:val="28"/>
                              </w:numPr>
                              <w:spacing w:after="0"/>
                              <w:rPr>
                                <w:color w:val="000000" w:themeColor="text1"/>
                              </w:rPr>
                            </w:pPr>
                            <w:r w:rsidRPr="00812D3C">
                              <w:rPr>
                                <w:color w:val="000000" w:themeColor="text1"/>
                              </w:rPr>
                              <w:t>stymulujący i zachęcający do dalszej pracy nad sobą (</w:t>
                            </w:r>
                            <w:r w:rsidRPr="00812D3C">
                              <w:rPr>
                                <w:b/>
                                <w:color w:val="000000" w:themeColor="text1"/>
                              </w:rPr>
                              <w:t>mentalność</w:t>
                            </w:r>
                            <w:r w:rsidRPr="00812D3C">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89CE08E" id="Prostokąt 54" o:spid="_x0000_s1039" style="position:absolute;margin-left:473.8pt;margin-top:6.55pt;width:525pt;height:132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" fillcolor="yellow" strokecolor="yellow" strokeweight="1pt">
                <v:path arrowok="t"/>
                <v:textbox>
                  <w:txbxContent>
                    <w:p w14:paraId="1C1D15D1" w14:textId="77777777" w:rsidR="000E1549" w:rsidRDefault="000E1549" w:rsidP="00812D3C">
                      <w:pPr>
                        <w:spacing w:after="0"/>
                        <w:jc w:val="center"/>
                        <w:rPr>
                          <w:color w:val="000000" w:themeColor="text1"/>
                        </w:rPr>
                      </w:pPr>
                      <w:r w:rsidRPr="007E2908">
                        <w:rPr>
                          <w:color w:val="000000" w:themeColor="text1"/>
                        </w:rPr>
                        <w:t>TRENERZE, nie zapomnij w codziennej pracy, aby trzymać się głównych filarów szkolenia!</w:t>
                      </w:r>
                      <w:r w:rsidRPr="007E2908">
                        <w:rPr>
                          <w:color w:val="000000" w:themeColor="text1"/>
                        </w:rPr>
                        <w:br/>
                        <w:t xml:space="preserve">Dobry trening to trening: </w:t>
                      </w:r>
                    </w:p>
                    <w:p w14:paraId="22DAAB6C" w14:textId="5C343461" w:rsidR="000E1549" w:rsidRDefault="000E1549" w:rsidP="00B71AE2">
                      <w:pPr>
                        <w:pStyle w:val="Akapitzlist"/>
                        <w:numPr>
                          <w:ilvl w:val="0"/>
                          <w:numId w:val="28"/>
                        </w:numPr>
                        <w:spacing w:after="0"/>
                        <w:rPr>
                          <w:color w:val="000000" w:themeColor="text1"/>
                        </w:rPr>
                      </w:pPr>
                      <w:r w:rsidRPr="00812D3C">
                        <w:rPr>
                          <w:b/>
                          <w:color w:val="000000" w:themeColor="text1"/>
                        </w:rPr>
                        <w:t>zaplanowany</w:t>
                      </w:r>
                      <w:r w:rsidRPr="00812D3C">
                        <w:rPr>
                          <w:color w:val="000000" w:themeColor="text1"/>
                        </w:rPr>
                        <w:t xml:space="preserve"> </w:t>
                      </w:r>
                      <w:r w:rsidRPr="00521179">
                        <w:rPr>
                          <w:b/>
                          <w:color w:val="000000" w:themeColor="text1"/>
                        </w:rPr>
                        <w:t>i</w:t>
                      </w:r>
                      <w:r w:rsidRPr="00812D3C">
                        <w:rPr>
                          <w:color w:val="000000" w:themeColor="text1"/>
                        </w:rPr>
                        <w:t xml:space="preserve"> </w:t>
                      </w:r>
                      <w:r>
                        <w:rPr>
                          <w:b/>
                          <w:color w:val="000000" w:themeColor="text1"/>
                        </w:rPr>
                        <w:t>dostosowany</w:t>
                      </w:r>
                      <w:r w:rsidRPr="00812D3C">
                        <w:rPr>
                          <w:color w:val="000000" w:themeColor="text1"/>
                        </w:rPr>
                        <w:t xml:space="preserve"> do potrzeb ucznia, </w:t>
                      </w:r>
                    </w:p>
                    <w:p w14:paraId="39EF266D" w14:textId="77777777" w:rsidR="000E1549" w:rsidRDefault="000E1549" w:rsidP="00B71AE2">
                      <w:pPr>
                        <w:pStyle w:val="Akapitzlist"/>
                        <w:numPr>
                          <w:ilvl w:val="0"/>
                          <w:numId w:val="28"/>
                        </w:numPr>
                        <w:spacing w:after="0"/>
                        <w:rPr>
                          <w:color w:val="000000" w:themeColor="text1"/>
                        </w:rPr>
                      </w:pPr>
                      <w:r w:rsidRPr="00812D3C">
                        <w:rPr>
                          <w:b/>
                          <w:color w:val="000000" w:themeColor="text1"/>
                        </w:rPr>
                        <w:t>intensywny</w:t>
                      </w:r>
                      <w:r w:rsidRPr="00812D3C">
                        <w:rPr>
                          <w:color w:val="000000" w:themeColor="text1"/>
                        </w:rPr>
                        <w:t xml:space="preserve"> (przewaga gier), </w:t>
                      </w:r>
                    </w:p>
                    <w:p w14:paraId="26A1F56C" w14:textId="77777777" w:rsidR="000E1549" w:rsidRDefault="000E1549" w:rsidP="00B71AE2">
                      <w:pPr>
                        <w:pStyle w:val="Akapitzlist"/>
                        <w:numPr>
                          <w:ilvl w:val="0"/>
                          <w:numId w:val="28"/>
                        </w:numPr>
                        <w:spacing w:after="0"/>
                        <w:rPr>
                          <w:color w:val="000000" w:themeColor="text1"/>
                        </w:rPr>
                      </w:pPr>
                      <w:r w:rsidRPr="00812D3C">
                        <w:rPr>
                          <w:color w:val="000000" w:themeColor="text1"/>
                        </w:rPr>
                        <w:t>zmuszający zawodnika do podejmowania samodzielnych decyzji (</w:t>
                      </w:r>
                      <w:r w:rsidRPr="00812D3C">
                        <w:rPr>
                          <w:b/>
                          <w:color w:val="000000" w:themeColor="text1"/>
                        </w:rPr>
                        <w:t>kreatywność</w:t>
                      </w:r>
                      <w:r w:rsidRPr="00812D3C">
                        <w:rPr>
                          <w:color w:val="000000" w:themeColor="text1"/>
                        </w:rPr>
                        <w:t xml:space="preserve">), </w:t>
                      </w:r>
                    </w:p>
                    <w:p w14:paraId="2E50F133" w14:textId="653413A3" w:rsidR="000E1549" w:rsidRDefault="000E1549" w:rsidP="00B71AE2">
                      <w:pPr>
                        <w:pStyle w:val="Akapitzlist"/>
                        <w:numPr>
                          <w:ilvl w:val="0"/>
                          <w:numId w:val="28"/>
                        </w:numPr>
                        <w:spacing w:after="0"/>
                        <w:rPr>
                          <w:color w:val="000000" w:themeColor="text1"/>
                        </w:rPr>
                      </w:pPr>
                      <w:r w:rsidRPr="00812D3C">
                        <w:rPr>
                          <w:color w:val="000000" w:themeColor="text1"/>
                        </w:rPr>
                        <w:t xml:space="preserve">maksymalnie </w:t>
                      </w:r>
                      <w:r w:rsidRPr="00812D3C">
                        <w:rPr>
                          <w:b/>
                          <w:color w:val="000000" w:themeColor="text1"/>
                        </w:rPr>
                        <w:t>zindywidualizowany</w:t>
                      </w:r>
                      <w:r w:rsidRPr="00812D3C">
                        <w:rPr>
                          <w:color w:val="000000" w:themeColor="text1"/>
                        </w:rPr>
                        <w:t xml:space="preserve"> </w:t>
                      </w:r>
                      <w:r>
                        <w:rPr>
                          <w:color w:val="000000" w:themeColor="text1"/>
                        </w:rPr>
                        <w:br/>
                      </w:r>
                      <w:r w:rsidRPr="00812D3C">
                        <w:rPr>
                          <w:color w:val="000000" w:themeColor="text1"/>
                        </w:rPr>
                        <w:t xml:space="preserve">(by wychwycić szczegóły i dobrać środki do potrzeb i możliwości ucznia) oraz </w:t>
                      </w:r>
                    </w:p>
                    <w:p w14:paraId="7241F782" w14:textId="77777777" w:rsidR="000E1549" w:rsidRPr="00812D3C" w:rsidRDefault="000E1549" w:rsidP="00B71AE2">
                      <w:pPr>
                        <w:pStyle w:val="Akapitzlist"/>
                        <w:numPr>
                          <w:ilvl w:val="0"/>
                          <w:numId w:val="28"/>
                        </w:numPr>
                        <w:spacing w:after="0"/>
                        <w:rPr>
                          <w:color w:val="000000" w:themeColor="text1"/>
                        </w:rPr>
                      </w:pPr>
                      <w:r w:rsidRPr="00812D3C">
                        <w:rPr>
                          <w:color w:val="000000" w:themeColor="text1"/>
                        </w:rPr>
                        <w:t>stymulujący i zachęcający do dalszej pracy nad sobą (</w:t>
                      </w:r>
                      <w:r w:rsidRPr="00812D3C">
                        <w:rPr>
                          <w:b/>
                          <w:color w:val="000000" w:themeColor="text1"/>
                        </w:rPr>
                        <w:t>mentalność</w:t>
                      </w:r>
                      <w:r w:rsidRPr="00812D3C">
                        <w:rPr>
                          <w:color w:val="000000" w:themeColor="text1"/>
                        </w:rPr>
                        <w:t>).</w:t>
                      </w:r>
                    </w:p>
                  </w:txbxContent>
                </v:textbox>
                <w10:wrap anchorx="margin"/>
              </v:rect>
            </w:pict>
          </mc:Fallback>
        </mc:AlternateContent>
      </w:r>
    </w:p>
    <w:p w14:paraId="09EE9180" w14:textId="77777777" w:rsidR="002333E1" w:rsidRPr="00CB6CAB" w:rsidRDefault="002333E1" w:rsidP="000A7646">
      <w:pPr>
        <w:ind w:left="142"/>
        <w:rPr>
          <w:rFonts w:ascii="Times New Roman" w:eastAsia="Times New Roman" w:hAnsi="Times New Roman" w:cs="Times New Roman"/>
          <w:b/>
          <w:sz w:val="28"/>
          <w:szCs w:val="28"/>
        </w:rPr>
      </w:pPr>
    </w:p>
    <w:p w14:paraId="20508C35" w14:textId="77777777" w:rsidR="005124BA" w:rsidRPr="00CB6CAB" w:rsidRDefault="005124BA" w:rsidP="00E531E9">
      <w:pPr>
        <w:rPr>
          <w:rFonts w:ascii="Times New Roman" w:eastAsia="Times New Roman" w:hAnsi="Times New Roman" w:cs="Times New Roman"/>
          <w:b/>
          <w:sz w:val="28"/>
          <w:szCs w:val="28"/>
        </w:rPr>
      </w:pPr>
    </w:p>
    <w:p w14:paraId="4D1F8347" w14:textId="77777777" w:rsidR="00A92F16" w:rsidRPr="00CB6CAB" w:rsidRDefault="00A92F16" w:rsidP="004C1871">
      <w:pPr>
        <w:rPr>
          <w:rFonts w:ascii="Times New Roman" w:eastAsia="Times New Roman" w:hAnsi="Times New Roman" w:cs="Times New Roman"/>
          <w:b/>
        </w:rPr>
      </w:pPr>
    </w:p>
    <w:p w14:paraId="4CFC1335" w14:textId="77777777" w:rsidR="00812D3C" w:rsidRPr="00CB6CAB" w:rsidRDefault="00812D3C" w:rsidP="000A7646">
      <w:pPr>
        <w:ind w:left="142"/>
        <w:rPr>
          <w:rFonts w:ascii="Times New Roman" w:eastAsia="Times New Roman" w:hAnsi="Times New Roman" w:cs="Times New Roman"/>
          <w:b/>
        </w:rPr>
      </w:pPr>
    </w:p>
    <w:p w14:paraId="7D79BEFA" w14:textId="77777777" w:rsidR="00812D3C" w:rsidRPr="00CB6CAB" w:rsidRDefault="00812D3C" w:rsidP="00981519">
      <w:pPr>
        <w:rPr>
          <w:rFonts w:ascii="Times New Roman" w:eastAsia="Times New Roman" w:hAnsi="Times New Roman" w:cs="Times New Roman"/>
          <w:b/>
        </w:rPr>
      </w:pPr>
    </w:p>
    <w:p w14:paraId="42A07E26" w14:textId="77777777" w:rsidR="00812D3C" w:rsidRPr="00CB6CAB" w:rsidRDefault="00812D3C" w:rsidP="000A7646">
      <w:pPr>
        <w:ind w:left="142"/>
        <w:rPr>
          <w:rFonts w:ascii="Times New Roman" w:eastAsia="Times New Roman" w:hAnsi="Times New Roman" w:cs="Times New Roman"/>
          <w:b/>
        </w:rPr>
      </w:pPr>
    </w:p>
    <w:p w14:paraId="22143F10" w14:textId="0FD1097F" w:rsidR="00875BED" w:rsidRPr="00CB6CAB" w:rsidRDefault="00D54A7B" w:rsidP="000A7646">
      <w:pPr>
        <w:ind w:left="142"/>
        <w:rPr>
          <w:rFonts w:ascii="Times New Roman" w:eastAsia="Times New Roman" w:hAnsi="Times New Roman" w:cs="Times New Roman"/>
          <w:b/>
        </w:rPr>
      </w:pPr>
      <w:r w:rsidRPr="00CB6CAB">
        <w:rPr>
          <w:rFonts w:ascii="Times New Roman" w:eastAsia="Times New Roman" w:hAnsi="Times New Roman" w:cs="Times New Roman"/>
          <w:b/>
        </w:rPr>
        <w:t>3.2</w:t>
      </w:r>
      <w:r w:rsidR="005124BA" w:rsidRPr="00CB6CAB">
        <w:rPr>
          <w:rFonts w:ascii="Times New Roman" w:eastAsia="Times New Roman" w:hAnsi="Times New Roman" w:cs="Times New Roman"/>
          <w:b/>
        </w:rPr>
        <w:t xml:space="preserve">.  </w:t>
      </w:r>
      <w:r w:rsidR="00875BED" w:rsidRPr="00CB6CAB">
        <w:rPr>
          <w:rFonts w:ascii="Times New Roman" w:eastAsia="Times New Roman" w:hAnsi="Times New Roman" w:cs="Times New Roman"/>
          <w:b/>
        </w:rPr>
        <w:t>Błędy szkoleni</w:t>
      </w:r>
      <w:r w:rsidR="00CC21C5" w:rsidRPr="00CB6CAB">
        <w:rPr>
          <w:rFonts w:ascii="Times New Roman" w:eastAsia="Times New Roman" w:hAnsi="Times New Roman" w:cs="Times New Roman"/>
          <w:b/>
        </w:rPr>
        <w:t xml:space="preserve">owe </w:t>
      </w:r>
      <w:r w:rsidR="00213C08">
        <w:rPr>
          <w:rFonts w:ascii="Times New Roman" w:eastAsia="Times New Roman" w:hAnsi="Times New Roman" w:cs="Times New Roman"/>
          <w:b/>
        </w:rPr>
        <w:t>popełniane</w:t>
      </w:r>
      <w:r w:rsidR="00CC21C5" w:rsidRPr="00CB6CAB">
        <w:rPr>
          <w:rFonts w:ascii="Times New Roman" w:eastAsia="Times New Roman" w:hAnsi="Times New Roman" w:cs="Times New Roman"/>
          <w:b/>
        </w:rPr>
        <w:t xml:space="preserve"> w treningu dzieci i młodzieży:</w:t>
      </w:r>
    </w:p>
    <w:p w14:paraId="7DC418AF" w14:textId="330E7675"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stosowanie zbyt trudnych ćwiczeń,</w:t>
      </w:r>
    </w:p>
    <w:p w14:paraId="66F3E38A" w14:textId="13DAAB50"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zbyt dużo ćwiczeń, za mało gry,</w:t>
      </w:r>
    </w:p>
    <w:p w14:paraId="356D099D" w14:textId="3547E874"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stosowana metoda powtórzeniowa, zamiast metody mieszanej,</w:t>
      </w:r>
    </w:p>
    <w:p w14:paraId="331695C4" w14:textId="699DFDA7"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zbyt mała intensywność treningów,</w:t>
      </w:r>
    </w:p>
    <w:p w14:paraId="047C4FDB" w14:textId="6C5EA1BB"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brak zwracania uwagi na szczegóły,</w:t>
      </w:r>
    </w:p>
    <w:p w14:paraId="30103B42" w14:textId="1F82C46F"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zbyt dużo informacji przekazywanych dziecku,</w:t>
      </w:r>
    </w:p>
    <w:p w14:paraId="79BE1D61" w14:textId="55275FC1"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monotonny trening, rutyna,</w:t>
      </w:r>
    </w:p>
    <w:p w14:paraId="0D79FA3E" w14:textId="7BD93C9A"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zbyt wiele ćwiczeń bez rywala,</w:t>
      </w:r>
    </w:p>
    <w:p w14:paraId="1B81D47F" w14:textId="32B77DEF" w:rsidR="00812D3C"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 xml:space="preserve">negatywny przekaz, ironia, </w:t>
      </w:r>
    </w:p>
    <w:p w14:paraId="5EC1D9E9" w14:textId="7BCCFF7E"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nadmierne kierowanie zawodnikiem,</w:t>
      </w:r>
    </w:p>
    <w:p w14:paraId="4DD1AE50" w14:textId="7DA1F6EC"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brak intelektualizacji treningu,</w:t>
      </w:r>
    </w:p>
    <w:p w14:paraId="001917C5" w14:textId="52CA5D2E" w:rsidR="00875BED" w:rsidRPr="00CB6CAB" w:rsidRDefault="0029609F" w:rsidP="008E4F77">
      <w:pPr>
        <w:pStyle w:val="Akapitzlist"/>
        <w:numPr>
          <w:ilvl w:val="0"/>
          <w:numId w:val="9"/>
        </w:numPr>
        <w:rPr>
          <w:rFonts w:ascii="Times New Roman" w:eastAsia="Times New Roman" w:hAnsi="Times New Roman" w:cs="Times New Roman"/>
        </w:rPr>
      </w:pPr>
      <w:r w:rsidRPr="00CB6CAB">
        <w:rPr>
          <w:rFonts w:ascii="Times New Roman" w:eastAsia="Times New Roman" w:hAnsi="Times New Roman" w:cs="Times New Roman"/>
        </w:rPr>
        <w:t>nie odpowiednia intensywność zajęć (zbyt mała)</w:t>
      </w:r>
    </w:p>
    <w:p w14:paraId="5DB198D6" w14:textId="750133CA" w:rsidR="004C1871" w:rsidRPr="00CB6CAB" w:rsidRDefault="000459E5" w:rsidP="008E4F77">
      <w:pPr>
        <w:pStyle w:val="Akapitzlist"/>
        <w:numPr>
          <w:ilvl w:val="0"/>
          <w:numId w:val="9"/>
        </w:numPr>
        <w:rPr>
          <w:rFonts w:ascii="Times New Roman" w:eastAsia="Times New Roman" w:hAnsi="Times New Roman" w:cs="Times New Roman"/>
        </w:rPr>
      </w:pPr>
      <w:r w:rsidRPr="00CB6CAB">
        <w:rPr>
          <w:rFonts w:ascii="Times New Roman" w:hAnsi="Times New Roman" w:cs="Times New Roman"/>
          <w:noProof/>
          <w:lang w:eastAsia="pl-PL"/>
        </w:rPr>
        <mc:AlternateContent>
          <mc:Choice Requires="wps">
            <w:drawing>
              <wp:anchor distT="0" distB="0" distL="114300" distR="114300" simplePos="0" relativeHeight="251660288" behindDoc="0" locked="0" layoutInCell="1" allowOverlap="1" wp14:anchorId="255F7B48" wp14:editId="0F54E2BF">
                <wp:simplePos x="0" y="0"/>
                <wp:positionH relativeFrom="column">
                  <wp:posOffset>106680</wp:posOffset>
                </wp:positionH>
                <wp:positionV relativeFrom="paragraph">
                  <wp:posOffset>257175</wp:posOffset>
                </wp:positionV>
                <wp:extent cx="6581775" cy="600075"/>
                <wp:effectExtent l="0" t="0" r="9525" b="9525"/>
                <wp:wrapNone/>
                <wp:docPr id="50" name="Prostokąt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81775" cy="6000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5242B9" w14:textId="10673DCA" w:rsidR="000E1549" w:rsidRPr="005124BA" w:rsidRDefault="000E1549" w:rsidP="000A7646">
                            <w:pPr>
                              <w:rPr>
                                <w:b/>
                                <w:color w:val="3B3838" w:themeColor="background2" w:themeShade="40"/>
                              </w:rPr>
                            </w:pPr>
                            <w:r>
                              <w:rPr>
                                <w:b/>
                                <w:color w:val="3B3838" w:themeColor="background2" w:themeShade="40"/>
                              </w:rPr>
                              <w:t>3.3</w:t>
                            </w:r>
                            <w:r w:rsidRPr="005124BA">
                              <w:rPr>
                                <w:b/>
                                <w:color w:val="3B3838" w:themeColor="background2" w:themeShade="40"/>
                              </w:rPr>
                              <w:t>.  Etapy kształcenia piłkarza:</w:t>
                            </w:r>
                            <w:r>
                              <w:rPr>
                                <w:b/>
                                <w:color w:val="3B3838" w:themeColor="background2" w:themeShade="4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55F7B48" id="Prostokąt 50" o:spid="_x0000_s1040" style="position:absolute;left:0;text-align:left;margin-left:8.4pt;margin-top:20.25pt;width:518.25pt;height:4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" fillcolor="white [3212]" strokecolor="white [3212]" strokeweight="1pt">
                <v:path arrowok="t"/>
                <v:textbox>
                  <w:txbxContent>
                    <w:p w14:paraId="785242B9" w14:textId="10673DCA" w:rsidR="000E1549" w:rsidRPr="005124BA" w:rsidRDefault="000E1549" w:rsidP="000A7646">
                      <w:pPr>
                        <w:rPr>
                          <w:b/>
                          <w:color w:val="3B3838" w:themeColor="background2" w:themeShade="40"/>
                        </w:rPr>
                      </w:pPr>
                      <w:r>
                        <w:rPr>
                          <w:b/>
                          <w:color w:val="3B3838" w:themeColor="background2" w:themeShade="40"/>
                        </w:rPr>
                        <w:t>3.3</w:t>
                      </w:r>
                      <w:r w:rsidRPr="005124BA">
                        <w:rPr>
                          <w:b/>
                          <w:color w:val="3B3838" w:themeColor="background2" w:themeShade="40"/>
                        </w:rPr>
                        <w:t>.  Etapy kształcenia piłkarza:</w:t>
                      </w:r>
                      <w:r>
                        <w:rPr>
                          <w:b/>
                          <w:color w:val="3B3838" w:themeColor="background2" w:themeShade="40"/>
                        </w:rPr>
                        <w:t xml:space="preserve">       </w:t>
                      </w:r>
                    </w:p>
                  </w:txbxContent>
                </v:textbox>
              </v:rect>
            </w:pict>
          </mc:Fallback>
        </mc:AlternateContent>
      </w:r>
      <w:r w:rsidR="0029609F" w:rsidRPr="00CB6CAB">
        <w:rPr>
          <w:rFonts w:ascii="Times New Roman" w:eastAsia="Times New Roman" w:hAnsi="Times New Roman" w:cs="Times New Roman"/>
        </w:rPr>
        <w:t>myślenie ukierunkowane na wynik meczu.</w:t>
      </w:r>
    </w:p>
    <w:p w14:paraId="01413366" w14:textId="77777777" w:rsidR="00875BED" w:rsidRPr="00CB6CAB" w:rsidRDefault="00875BED" w:rsidP="00875BED">
      <w:pPr>
        <w:rPr>
          <w:rFonts w:ascii="Times New Roman" w:eastAsia="Times New Roman" w:hAnsi="Times New Roman" w:cs="Times New Roman"/>
          <w:b/>
          <w:sz w:val="28"/>
          <w:szCs w:val="28"/>
        </w:rPr>
      </w:pPr>
    </w:p>
    <w:p w14:paraId="3D5D6F27" w14:textId="22F26979" w:rsidR="00693AC6" w:rsidRDefault="000A7646" w:rsidP="00875BED">
      <w:pPr>
        <w:rPr>
          <w:rFonts w:ascii="Times New Roman" w:eastAsia="Times New Roman" w:hAnsi="Times New Roman" w:cs="Times New Roman"/>
          <w:b/>
          <w:sz w:val="28"/>
          <w:szCs w:val="28"/>
        </w:rPr>
      </w:pPr>
      <w:r w:rsidRPr="00CB6CAB">
        <w:rPr>
          <w:rFonts w:ascii="Times New Roman" w:eastAsia="Times New Roman" w:hAnsi="Times New Roman" w:cs="Times New Roman"/>
          <w:b/>
          <w:noProof/>
          <w:sz w:val="28"/>
          <w:szCs w:val="28"/>
          <w:lang w:eastAsia="pl-PL"/>
        </w:rPr>
        <w:drawing>
          <wp:inline distT="0" distB="0" distL="0" distR="0" wp14:anchorId="5B094EDF" wp14:editId="0F23B96D">
            <wp:extent cx="6751320" cy="4410075"/>
            <wp:effectExtent l="0" t="0" r="0" b="952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51320" cy="4410075"/>
                    </a:xfrm>
                    <a:prstGeom prst="rect">
                      <a:avLst/>
                    </a:prstGeom>
                    <a:noFill/>
                    <a:ln>
                      <a:noFill/>
                    </a:ln>
                  </pic:spPr>
                </pic:pic>
              </a:graphicData>
            </a:graphic>
          </wp:inline>
        </w:drawing>
      </w:r>
    </w:p>
    <w:p w14:paraId="48C500F4" w14:textId="2602A4D8" w:rsidR="00CB6CAB" w:rsidRDefault="00CB6CAB" w:rsidP="00875BED">
      <w:pPr>
        <w:rPr>
          <w:rFonts w:ascii="Times New Roman" w:eastAsia="Times New Roman" w:hAnsi="Times New Roman" w:cs="Times New Roman"/>
          <w:b/>
          <w:sz w:val="28"/>
          <w:szCs w:val="28"/>
        </w:rPr>
      </w:pPr>
    </w:p>
    <w:p w14:paraId="7BD12F56" w14:textId="5574D85E" w:rsidR="001275C3" w:rsidRPr="000B145C" w:rsidRDefault="000B145C" w:rsidP="001275C3">
      <w:pPr>
        <w:pStyle w:val="Akapitzlist"/>
        <w:numPr>
          <w:ilvl w:val="1"/>
          <w:numId w:val="27"/>
        </w:numPr>
        <w:ind w:left="993" w:hanging="567"/>
        <w:rPr>
          <w:rFonts w:ascii="Times New Roman" w:eastAsia="Times New Roman" w:hAnsi="Times New Roman" w:cs="Times New Roman"/>
          <w:b/>
        </w:rPr>
      </w:pPr>
      <w:r>
        <w:rPr>
          <w:rFonts w:ascii="Times New Roman" w:eastAsia="Times New Roman" w:hAnsi="Times New Roman" w:cs="Times New Roman"/>
          <w:b/>
        </w:rPr>
        <w:lastRenderedPageBreak/>
        <w:t xml:space="preserve"> Podstawowe informacja dla trenera</w:t>
      </w:r>
    </w:p>
    <w:p w14:paraId="133D12AD" w14:textId="00E07DB4"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2A62378A" wp14:editId="68E85C37">
            <wp:extent cx="5753100" cy="3047760"/>
            <wp:effectExtent l="0" t="0" r="0" b="63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3227" cy="3053125"/>
                    </a:xfrm>
                    <a:prstGeom prst="rect">
                      <a:avLst/>
                    </a:prstGeom>
                    <a:noFill/>
                    <a:ln>
                      <a:noFill/>
                    </a:ln>
                  </pic:spPr>
                </pic:pic>
              </a:graphicData>
            </a:graphic>
          </wp:inline>
        </w:drawing>
      </w:r>
    </w:p>
    <w:p w14:paraId="7B21B0B5" w14:textId="290BC169"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4E19B172" wp14:editId="267B3301">
            <wp:extent cx="5734050" cy="2828925"/>
            <wp:effectExtent l="0" t="0" r="0"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4227" cy="2829012"/>
                    </a:xfrm>
                    <a:prstGeom prst="rect">
                      <a:avLst/>
                    </a:prstGeom>
                    <a:noFill/>
                    <a:ln>
                      <a:noFill/>
                    </a:ln>
                  </pic:spPr>
                </pic:pic>
              </a:graphicData>
            </a:graphic>
          </wp:inline>
        </w:drawing>
      </w:r>
    </w:p>
    <w:p w14:paraId="632A1CCB" w14:textId="5ED9A604"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63B12978" wp14:editId="316D1423">
            <wp:extent cx="5715000" cy="2990819"/>
            <wp:effectExtent l="0" t="0" r="0" b="63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9435" cy="3003607"/>
                    </a:xfrm>
                    <a:prstGeom prst="rect">
                      <a:avLst/>
                    </a:prstGeom>
                    <a:noFill/>
                    <a:ln>
                      <a:noFill/>
                    </a:ln>
                  </pic:spPr>
                </pic:pic>
              </a:graphicData>
            </a:graphic>
          </wp:inline>
        </w:drawing>
      </w:r>
    </w:p>
    <w:p w14:paraId="422AE97E" w14:textId="2DA90943"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lastRenderedPageBreak/>
        <w:drawing>
          <wp:inline distT="0" distB="0" distL="0" distR="0" wp14:anchorId="33752977" wp14:editId="613D7B51">
            <wp:extent cx="6067425" cy="3124200"/>
            <wp:effectExtent l="0" t="0" r="952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68323" cy="3124662"/>
                    </a:xfrm>
                    <a:prstGeom prst="rect">
                      <a:avLst/>
                    </a:prstGeom>
                    <a:noFill/>
                    <a:ln>
                      <a:noFill/>
                    </a:ln>
                  </pic:spPr>
                </pic:pic>
              </a:graphicData>
            </a:graphic>
          </wp:inline>
        </w:drawing>
      </w:r>
    </w:p>
    <w:p w14:paraId="729576C8" w14:textId="05EE4E9E"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079D4152" wp14:editId="6982B3DE">
            <wp:extent cx="6057265" cy="3552825"/>
            <wp:effectExtent l="0" t="0" r="635"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63757" cy="3556633"/>
                    </a:xfrm>
                    <a:prstGeom prst="rect">
                      <a:avLst/>
                    </a:prstGeom>
                    <a:noFill/>
                    <a:ln>
                      <a:noFill/>
                    </a:ln>
                  </pic:spPr>
                </pic:pic>
              </a:graphicData>
            </a:graphic>
          </wp:inline>
        </w:drawing>
      </w:r>
    </w:p>
    <w:p w14:paraId="224AC21E" w14:textId="10F14A4C" w:rsidR="001275C3" w:rsidRDefault="001275C3" w:rsidP="00565327">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0ABFF19D" wp14:editId="58BCB4B9">
            <wp:extent cx="6075981" cy="2943225"/>
            <wp:effectExtent l="0" t="0" r="127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88565" cy="2949321"/>
                    </a:xfrm>
                    <a:prstGeom prst="rect">
                      <a:avLst/>
                    </a:prstGeom>
                    <a:noFill/>
                    <a:ln>
                      <a:noFill/>
                    </a:ln>
                  </pic:spPr>
                </pic:pic>
              </a:graphicData>
            </a:graphic>
          </wp:inline>
        </w:drawing>
      </w:r>
    </w:p>
    <w:p w14:paraId="13BBF8B7" w14:textId="03127DA2"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lastRenderedPageBreak/>
        <w:drawing>
          <wp:inline distT="0" distB="0" distL="0" distR="0" wp14:anchorId="27ADC5E5" wp14:editId="081F4733">
            <wp:extent cx="5895974" cy="314325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3730" cy="3147385"/>
                    </a:xfrm>
                    <a:prstGeom prst="rect">
                      <a:avLst/>
                    </a:prstGeom>
                    <a:noFill/>
                    <a:ln>
                      <a:noFill/>
                    </a:ln>
                  </pic:spPr>
                </pic:pic>
              </a:graphicData>
            </a:graphic>
          </wp:inline>
        </w:drawing>
      </w:r>
    </w:p>
    <w:p w14:paraId="3EAF3B61" w14:textId="6F8FFA64"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24FE388D" wp14:editId="3F94A36A">
            <wp:extent cx="5895340" cy="3120390"/>
            <wp:effectExtent l="0" t="0" r="0" b="381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5470" cy="3125752"/>
                    </a:xfrm>
                    <a:prstGeom prst="rect">
                      <a:avLst/>
                    </a:prstGeom>
                    <a:noFill/>
                    <a:ln>
                      <a:noFill/>
                    </a:ln>
                  </pic:spPr>
                </pic:pic>
              </a:graphicData>
            </a:graphic>
          </wp:inline>
        </w:drawing>
      </w:r>
    </w:p>
    <w:p w14:paraId="0185BDAD" w14:textId="38EFACE3"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47412C73" wp14:editId="256E2464">
            <wp:extent cx="5876925" cy="3409798"/>
            <wp:effectExtent l="0" t="0" r="0" b="63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19416" cy="3434451"/>
                    </a:xfrm>
                    <a:prstGeom prst="rect">
                      <a:avLst/>
                    </a:prstGeom>
                    <a:noFill/>
                    <a:ln>
                      <a:noFill/>
                    </a:ln>
                  </pic:spPr>
                </pic:pic>
              </a:graphicData>
            </a:graphic>
          </wp:inline>
        </w:drawing>
      </w:r>
    </w:p>
    <w:p w14:paraId="5DC84E2A" w14:textId="2E908BE7"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lastRenderedPageBreak/>
        <w:drawing>
          <wp:inline distT="0" distB="0" distL="0" distR="0" wp14:anchorId="5FACD515" wp14:editId="00C47E7B">
            <wp:extent cx="6038850" cy="3190875"/>
            <wp:effectExtent l="0" t="0" r="0" b="952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8998" cy="3190953"/>
                    </a:xfrm>
                    <a:prstGeom prst="rect">
                      <a:avLst/>
                    </a:prstGeom>
                    <a:noFill/>
                    <a:ln>
                      <a:noFill/>
                    </a:ln>
                  </pic:spPr>
                </pic:pic>
              </a:graphicData>
            </a:graphic>
          </wp:inline>
        </w:drawing>
      </w:r>
    </w:p>
    <w:p w14:paraId="7A53E9CB" w14:textId="2A59F8B1"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221AD84E" wp14:editId="32694F8E">
            <wp:extent cx="6076950" cy="3067050"/>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77109" cy="3067130"/>
                    </a:xfrm>
                    <a:prstGeom prst="rect">
                      <a:avLst/>
                    </a:prstGeom>
                    <a:noFill/>
                    <a:ln>
                      <a:noFill/>
                    </a:ln>
                  </pic:spPr>
                </pic:pic>
              </a:graphicData>
            </a:graphic>
          </wp:inline>
        </w:drawing>
      </w:r>
    </w:p>
    <w:p w14:paraId="58A66BB3" w14:textId="455D32E4"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29E9BADB" wp14:editId="76E16046">
            <wp:extent cx="6028179" cy="3419475"/>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52627" cy="3433343"/>
                    </a:xfrm>
                    <a:prstGeom prst="rect">
                      <a:avLst/>
                    </a:prstGeom>
                    <a:noFill/>
                    <a:ln>
                      <a:noFill/>
                    </a:ln>
                  </pic:spPr>
                </pic:pic>
              </a:graphicData>
            </a:graphic>
          </wp:inline>
        </w:drawing>
      </w:r>
    </w:p>
    <w:p w14:paraId="23763A0F" w14:textId="1781B296"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lastRenderedPageBreak/>
        <w:drawing>
          <wp:inline distT="0" distB="0" distL="0" distR="0" wp14:anchorId="16EACEEA" wp14:editId="2B3D660B">
            <wp:extent cx="6286500" cy="3162300"/>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86654" cy="3162377"/>
                    </a:xfrm>
                    <a:prstGeom prst="rect">
                      <a:avLst/>
                    </a:prstGeom>
                    <a:noFill/>
                    <a:ln>
                      <a:noFill/>
                    </a:ln>
                  </pic:spPr>
                </pic:pic>
              </a:graphicData>
            </a:graphic>
          </wp:inline>
        </w:drawing>
      </w:r>
    </w:p>
    <w:p w14:paraId="65ACF364" w14:textId="0A5E8288"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2B57813E" wp14:editId="362BBB74">
            <wp:extent cx="6267450" cy="32194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7606" cy="3219530"/>
                    </a:xfrm>
                    <a:prstGeom prst="rect">
                      <a:avLst/>
                    </a:prstGeom>
                    <a:noFill/>
                    <a:ln>
                      <a:noFill/>
                    </a:ln>
                  </pic:spPr>
                </pic:pic>
              </a:graphicData>
            </a:graphic>
          </wp:inline>
        </w:drawing>
      </w:r>
    </w:p>
    <w:p w14:paraId="66C2497C" w14:textId="77F9F962"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3761BE96" wp14:editId="28D6CA0B">
            <wp:extent cx="6256817" cy="324802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71596" cy="3255697"/>
                    </a:xfrm>
                    <a:prstGeom prst="rect">
                      <a:avLst/>
                    </a:prstGeom>
                    <a:noFill/>
                    <a:ln>
                      <a:noFill/>
                    </a:ln>
                  </pic:spPr>
                </pic:pic>
              </a:graphicData>
            </a:graphic>
          </wp:inline>
        </w:drawing>
      </w:r>
    </w:p>
    <w:p w14:paraId="4FEE1C22" w14:textId="6B3C3339"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lastRenderedPageBreak/>
        <w:drawing>
          <wp:inline distT="0" distB="0" distL="0" distR="0" wp14:anchorId="1DF6AC51" wp14:editId="7120E4AE">
            <wp:extent cx="6019800" cy="321945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9951" cy="3219531"/>
                    </a:xfrm>
                    <a:prstGeom prst="rect">
                      <a:avLst/>
                    </a:prstGeom>
                    <a:noFill/>
                    <a:ln>
                      <a:noFill/>
                    </a:ln>
                  </pic:spPr>
                </pic:pic>
              </a:graphicData>
            </a:graphic>
          </wp:inline>
        </w:drawing>
      </w:r>
    </w:p>
    <w:p w14:paraId="7F86149A" w14:textId="1A667F10" w:rsidR="001275C3" w:rsidRDefault="001275C3" w:rsidP="00876DD4">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0713598E" wp14:editId="491294E1">
            <wp:extent cx="6038850" cy="3095625"/>
            <wp:effectExtent l="0" t="0" r="0" b="952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38996" cy="3095700"/>
                    </a:xfrm>
                    <a:prstGeom prst="rect">
                      <a:avLst/>
                    </a:prstGeom>
                    <a:noFill/>
                    <a:ln>
                      <a:noFill/>
                    </a:ln>
                  </pic:spPr>
                </pic:pic>
              </a:graphicData>
            </a:graphic>
          </wp:inline>
        </w:drawing>
      </w:r>
    </w:p>
    <w:p w14:paraId="0988BA60" w14:textId="58905F68" w:rsidR="00663F63" w:rsidRPr="00066312" w:rsidRDefault="001275C3" w:rsidP="00066312">
      <w:pPr>
        <w:jc w:val="center"/>
        <w:rPr>
          <w:rFonts w:ascii="Times New Roman" w:eastAsia="Times New Roman" w:hAnsi="Times New Roman" w:cs="Times New Roman"/>
          <w:b/>
        </w:rPr>
      </w:pPr>
      <w:r w:rsidRPr="001275C3">
        <w:rPr>
          <w:rFonts w:ascii="Times New Roman" w:eastAsia="Times New Roman" w:hAnsi="Times New Roman" w:cs="Times New Roman"/>
          <w:b/>
          <w:noProof/>
        </w:rPr>
        <w:drawing>
          <wp:inline distT="0" distB="0" distL="0" distR="0" wp14:anchorId="39DA8194" wp14:editId="087AF352">
            <wp:extent cx="6076950" cy="3276374"/>
            <wp:effectExtent l="0" t="0" r="0" b="63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98268" cy="3287867"/>
                    </a:xfrm>
                    <a:prstGeom prst="rect">
                      <a:avLst/>
                    </a:prstGeom>
                    <a:noFill/>
                    <a:ln>
                      <a:noFill/>
                    </a:ln>
                  </pic:spPr>
                </pic:pic>
              </a:graphicData>
            </a:graphic>
          </wp:inline>
        </w:drawing>
      </w:r>
    </w:p>
    <w:p w14:paraId="6DBF3F3D" w14:textId="4584C565" w:rsidR="00663F63" w:rsidRDefault="00663F63" w:rsidP="00113C59">
      <w:pPr>
        <w:pStyle w:val="Akapitzlist"/>
        <w:numPr>
          <w:ilvl w:val="0"/>
          <w:numId w:val="29"/>
        </w:numPr>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lastRenderedPageBreak/>
        <w:t>Podstawowe elementy z zakresu techniki piłkarskiej:</w:t>
      </w:r>
    </w:p>
    <w:p w14:paraId="11959673" w14:textId="77777777" w:rsidR="00066312" w:rsidRPr="00CB6CAB" w:rsidRDefault="00066312" w:rsidP="00066312">
      <w:pPr>
        <w:pStyle w:val="Akapitzlist"/>
        <w:rPr>
          <w:rFonts w:ascii="Times New Roman" w:eastAsia="Times New Roman" w:hAnsi="Times New Roman" w:cs="Times New Roman"/>
          <w:b/>
          <w:sz w:val="28"/>
          <w:szCs w:val="28"/>
        </w:rPr>
      </w:pPr>
    </w:p>
    <w:p w14:paraId="262C7623" w14:textId="39ADC251" w:rsidR="00663F63"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drawing>
          <wp:inline distT="0" distB="0" distL="0" distR="0" wp14:anchorId="1F5105DF" wp14:editId="778F45F8">
            <wp:extent cx="6059170" cy="342900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68226" cy="3434125"/>
                    </a:xfrm>
                    <a:prstGeom prst="rect">
                      <a:avLst/>
                    </a:prstGeom>
                    <a:noFill/>
                    <a:ln>
                      <a:noFill/>
                    </a:ln>
                  </pic:spPr>
                </pic:pic>
              </a:graphicData>
            </a:graphic>
          </wp:inline>
        </w:drawing>
      </w:r>
    </w:p>
    <w:p w14:paraId="5A04619C" w14:textId="77777777" w:rsidR="00876DD4" w:rsidRDefault="00876DD4" w:rsidP="00876DD4">
      <w:pPr>
        <w:pStyle w:val="Akapitzlist"/>
        <w:jc w:val="center"/>
        <w:rPr>
          <w:rFonts w:ascii="Times New Roman" w:eastAsia="Times New Roman" w:hAnsi="Times New Roman" w:cs="Times New Roman"/>
          <w:b/>
          <w:sz w:val="28"/>
          <w:szCs w:val="28"/>
        </w:rPr>
      </w:pPr>
    </w:p>
    <w:p w14:paraId="0A71BD41" w14:textId="1EE5C887" w:rsidR="00876DD4" w:rsidRPr="00CB6CAB"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drawing>
          <wp:inline distT="0" distB="0" distL="0" distR="0" wp14:anchorId="1795143A" wp14:editId="31C1D4FD">
            <wp:extent cx="6048375" cy="3571875"/>
            <wp:effectExtent l="0" t="0" r="9525" b="952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62183" cy="3580029"/>
                    </a:xfrm>
                    <a:prstGeom prst="rect">
                      <a:avLst/>
                    </a:prstGeom>
                    <a:noFill/>
                    <a:ln>
                      <a:noFill/>
                    </a:ln>
                  </pic:spPr>
                </pic:pic>
              </a:graphicData>
            </a:graphic>
          </wp:inline>
        </w:drawing>
      </w:r>
    </w:p>
    <w:p w14:paraId="47396C2A" w14:textId="59611A87" w:rsidR="00663F63" w:rsidRPr="00CB6CAB" w:rsidRDefault="00663F63" w:rsidP="00663F63">
      <w:pPr>
        <w:pStyle w:val="Akapitzlist"/>
        <w:rPr>
          <w:rFonts w:ascii="Times New Roman" w:eastAsia="Times New Roman" w:hAnsi="Times New Roman" w:cs="Times New Roman"/>
          <w:b/>
          <w:sz w:val="28"/>
          <w:szCs w:val="28"/>
        </w:rPr>
      </w:pPr>
    </w:p>
    <w:p w14:paraId="72209F3E" w14:textId="18BD02B1" w:rsidR="00876DD4" w:rsidRDefault="00876DD4" w:rsidP="00663F63">
      <w:pPr>
        <w:pStyle w:val="Akapitzlist"/>
        <w:rPr>
          <w:rFonts w:ascii="Times New Roman" w:eastAsia="Times New Roman" w:hAnsi="Times New Roman" w:cs="Times New Roman"/>
          <w:b/>
          <w:sz w:val="28"/>
          <w:szCs w:val="28"/>
        </w:rPr>
      </w:pPr>
    </w:p>
    <w:p w14:paraId="2B363468" w14:textId="77777777" w:rsidR="00876DD4" w:rsidRDefault="00876DD4" w:rsidP="00663F63">
      <w:pPr>
        <w:pStyle w:val="Akapitzlist"/>
        <w:rPr>
          <w:rFonts w:ascii="Times New Roman" w:eastAsia="Times New Roman" w:hAnsi="Times New Roman" w:cs="Times New Roman"/>
          <w:b/>
          <w:sz w:val="28"/>
          <w:szCs w:val="28"/>
        </w:rPr>
      </w:pPr>
    </w:p>
    <w:p w14:paraId="085EFC89" w14:textId="3EBD1D18" w:rsidR="00876DD4"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lastRenderedPageBreak/>
        <w:drawing>
          <wp:inline distT="0" distB="0" distL="0" distR="0" wp14:anchorId="7E6CE43E" wp14:editId="450D80F6">
            <wp:extent cx="6126316" cy="3844925"/>
            <wp:effectExtent l="0" t="0" r="8255" b="3175"/>
            <wp:docPr id="32770" name="Obraz 3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9768" cy="3847092"/>
                    </a:xfrm>
                    <a:prstGeom prst="rect">
                      <a:avLst/>
                    </a:prstGeom>
                    <a:noFill/>
                    <a:ln>
                      <a:noFill/>
                    </a:ln>
                  </pic:spPr>
                </pic:pic>
              </a:graphicData>
            </a:graphic>
          </wp:inline>
        </w:drawing>
      </w:r>
    </w:p>
    <w:p w14:paraId="78120179" w14:textId="77777777" w:rsidR="00876DD4" w:rsidRDefault="00876DD4" w:rsidP="00876DD4">
      <w:pPr>
        <w:pStyle w:val="Akapitzlist"/>
        <w:jc w:val="center"/>
        <w:rPr>
          <w:rFonts w:ascii="Times New Roman" w:eastAsia="Times New Roman" w:hAnsi="Times New Roman" w:cs="Times New Roman"/>
          <w:b/>
          <w:sz w:val="28"/>
          <w:szCs w:val="28"/>
        </w:rPr>
      </w:pPr>
    </w:p>
    <w:p w14:paraId="68AF301C" w14:textId="7DC68F4E" w:rsidR="00876DD4"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drawing>
          <wp:inline distT="0" distB="0" distL="0" distR="0" wp14:anchorId="3CD6E4CF" wp14:editId="4BE2CDC6">
            <wp:extent cx="6069166" cy="3844925"/>
            <wp:effectExtent l="0" t="0" r="8255" b="3175"/>
            <wp:docPr id="32775" name="Obraz 3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79256" cy="3851317"/>
                    </a:xfrm>
                    <a:prstGeom prst="rect">
                      <a:avLst/>
                    </a:prstGeom>
                    <a:noFill/>
                    <a:ln>
                      <a:noFill/>
                    </a:ln>
                  </pic:spPr>
                </pic:pic>
              </a:graphicData>
            </a:graphic>
          </wp:inline>
        </w:drawing>
      </w:r>
    </w:p>
    <w:p w14:paraId="4574A377" w14:textId="5DEB9225" w:rsidR="00876DD4"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lastRenderedPageBreak/>
        <w:drawing>
          <wp:inline distT="0" distB="0" distL="0" distR="0" wp14:anchorId="00B2012D" wp14:editId="2C38A2CA">
            <wp:extent cx="6011545" cy="3019425"/>
            <wp:effectExtent l="0" t="0" r="8255" b="9525"/>
            <wp:docPr id="32776" name="Obraz 3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21040" cy="3024194"/>
                    </a:xfrm>
                    <a:prstGeom prst="rect">
                      <a:avLst/>
                    </a:prstGeom>
                    <a:noFill/>
                    <a:ln>
                      <a:noFill/>
                    </a:ln>
                  </pic:spPr>
                </pic:pic>
              </a:graphicData>
            </a:graphic>
          </wp:inline>
        </w:drawing>
      </w:r>
    </w:p>
    <w:p w14:paraId="315271D4" w14:textId="77777777" w:rsidR="00876DD4" w:rsidRDefault="00876DD4" w:rsidP="00876DD4">
      <w:pPr>
        <w:pStyle w:val="Akapitzlist"/>
        <w:jc w:val="center"/>
        <w:rPr>
          <w:rFonts w:ascii="Times New Roman" w:eastAsia="Times New Roman" w:hAnsi="Times New Roman" w:cs="Times New Roman"/>
          <w:b/>
          <w:sz w:val="28"/>
          <w:szCs w:val="28"/>
        </w:rPr>
      </w:pPr>
    </w:p>
    <w:p w14:paraId="569B67E1" w14:textId="02B2BDB0" w:rsidR="00876DD4"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drawing>
          <wp:inline distT="0" distB="0" distL="0" distR="0" wp14:anchorId="5F7A15FE" wp14:editId="2D7020AE">
            <wp:extent cx="5990590" cy="3152775"/>
            <wp:effectExtent l="0" t="0" r="0" b="9525"/>
            <wp:docPr id="32777" name="Obraz 3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1203" cy="3158360"/>
                    </a:xfrm>
                    <a:prstGeom prst="rect">
                      <a:avLst/>
                    </a:prstGeom>
                    <a:noFill/>
                    <a:ln>
                      <a:noFill/>
                    </a:ln>
                  </pic:spPr>
                </pic:pic>
              </a:graphicData>
            </a:graphic>
          </wp:inline>
        </w:drawing>
      </w:r>
    </w:p>
    <w:p w14:paraId="1E23CBC7" w14:textId="77777777" w:rsidR="000B145C" w:rsidRDefault="000B145C" w:rsidP="00876DD4">
      <w:pPr>
        <w:pStyle w:val="Akapitzlist"/>
        <w:jc w:val="center"/>
        <w:rPr>
          <w:rFonts w:ascii="Times New Roman" w:eastAsia="Times New Roman" w:hAnsi="Times New Roman" w:cs="Times New Roman"/>
          <w:b/>
          <w:sz w:val="28"/>
          <w:szCs w:val="28"/>
        </w:rPr>
      </w:pPr>
    </w:p>
    <w:p w14:paraId="424FB2EE" w14:textId="756959A6" w:rsidR="00876DD4" w:rsidRDefault="00876DD4" w:rsidP="00876DD4">
      <w:pPr>
        <w:pStyle w:val="Akapitzlist"/>
        <w:jc w:val="center"/>
        <w:rPr>
          <w:rFonts w:ascii="Times New Roman" w:eastAsia="Times New Roman" w:hAnsi="Times New Roman" w:cs="Times New Roman"/>
          <w:b/>
          <w:sz w:val="28"/>
          <w:szCs w:val="28"/>
        </w:rPr>
      </w:pPr>
      <w:r w:rsidRPr="00876DD4">
        <w:rPr>
          <w:rFonts w:ascii="Times New Roman" w:eastAsia="Times New Roman" w:hAnsi="Times New Roman" w:cs="Times New Roman"/>
          <w:b/>
          <w:noProof/>
          <w:sz w:val="28"/>
          <w:szCs w:val="28"/>
        </w:rPr>
        <w:drawing>
          <wp:inline distT="0" distB="0" distL="0" distR="0" wp14:anchorId="3F47B740" wp14:editId="05576603">
            <wp:extent cx="6011545" cy="3086100"/>
            <wp:effectExtent l="0" t="0" r="8255" b="0"/>
            <wp:docPr id="32778" name="Obraz 3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19853" cy="3090365"/>
                    </a:xfrm>
                    <a:prstGeom prst="rect">
                      <a:avLst/>
                    </a:prstGeom>
                    <a:noFill/>
                    <a:ln>
                      <a:noFill/>
                    </a:ln>
                  </pic:spPr>
                </pic:pic>
              </a:graphicData>
            </a:graphic>
          </wp:inline>
        </w:drawing>
      </w:r>
    </w:p>
    <w:p w14:paraId="3788EEA7" w14:textId="6D52089D" w:rsidR="00876DD4" w:rsidRDefault="00876DD4" w:rsidP="00663F63">
      <w:pPr>
        <w:pStyle w:val="Akapitzlist"/>
        <w:rPr>
          <w:rFonts w:ascii="Times New Roman" w:eastAsia="Times New Roman" w:hAnsi="Times New Roman" w:cs="Times New Roman"/>
          <w:b/>
          <w:sz w:val="28"/>
          <w:szCs w:val="28"/>
        </w:rPr>
      </w:pPr>
    </w:p>
    <w:p w14:paraId="43AA5A0B" w14:textId="69967BA6" w:rsidR="000B145C" w:rsidRP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lastRenderedPageBreak/>
        <w:drawing>
          <wp:inline distT="0" distB="0" distL="0" distR="0" wp14:anchorId="5275589D" wp14:editId="670D0C36">
            <wp:extent cx="6125845" cy="3238500"/>
            <wp:effectExtent l="0" t="0" r="8255" b="0"/>
            <wp:docPr id="32783" name="Obraz 3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36984" cy="3244389"/>
                    </a:xfrm>
                    <a:prstGeom prst="rect">
                      <a:avLst/>
                    </a:prstGeom>
                    <a:noFill/>
                    <a:ln>
                      <a:noFill/>
                    </a:ln>
                  </pic:spPr>
                </pic:pic>
              </a:graphicData>
            </a:graphic>
          </wp:inline>
        </w:drawing>
      </w:r>
    </w:p>
    <w:p w14:paraId="50A36972" w14:textId="583B9AB7" w:rsidR="000B145C" w:rsidRP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drawing>
          <wp:inline distT="0" distB="0" distL="0" distR="0" wp14:anchorId="23274E50" wp14:editId="49E7D00A">
            <wp:extent cx="6097270" cy="3305175"/>
            <wp:effectExtent l="0" t="0" r="0" b="9525"/>
            <wp:docPr id="32784" name="Obraz 3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3330" cy="3308460"/>
                    </a:xfrm>
                    <a:prstGeom prst="rect">
                      <a:avLst/>
                    </a:prstGeom>
                    <a:noFill/>
                    <a:ln>
                      <a:noFill/>
                    </a:ln>
                  </pic:spPr>
                </pic:pic>
              </a:graphicData>
            </a:graphic>
          </wp:inline>
        </w:drawing>
      </w:r>
    </w:p>
    <w:p w14:paraId="6F88E9D7" w14:textId="1BF94C51" w:rsidR="000B145C" w:rsidRPr="00565327" w:rsidRDefault="000B145C" w:rsidP="00565327">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drawing>
          <wp:inline distT="0" distB="0" distL="0" distR="0" wp14:anchorId="04BFEE5F" wp14:editId="5DC1082C">
            <wp:extent cx="6115050" cy="3286125"/>
            <wp:effectExtent l="0" t="0" r="0" b="9525"/>
            <wp:docPr id="32785" name="Obraz 3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33264" cy="3295913"/>
                    </a:xfrm>
                    <a:prstGeom prst="rect">
                      <a:avLst/>
                    </a:prstGeom>
                    <a:noFill/>
                    <a:ln>
                      <a:noFill/>
                    </a:ln>
                  </pic:spPr>
                </pic:pic>
              </a:graphicData>
            </a:graphic>
          </wp:inline>
        </w:drawing>
      </w:r>
    </w:p>
    <w:p w14:paraId="0D784A8B" w14:textId="5666D370" w:rsidR="000B145C" w:rsidRP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lastRenderedPageBreak/>
        <w:drawing>
          <wp:inline distT="0" distB="0" distL="0" distR="0" wp14:anchorId="1114CB25" wp14:editId="6732D33A">
            <wp:extent cx="6068695" cy="3219450"/>
            <wp:effectExtent l="0" t="0" r="8255" b="0"/>
            <wp:docPr id="32788" name="Obraz 3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76640" cy="3223665"/>
                    </a:xfrm>
                    <a:prstGeom prst="rect">
                      <a:avLst/>
                    </a:prstGeom>
                    <a:noFill/>
                    <a:ln>
                      <a:noFill/>
                    </a:ln>
                  </pic:spPr>
                </pic:pic>
              </a:graphicData>
            </a:graphic>
          </wp:inline>
        </w:drawing>
      </w:r>
    </w:p>
    <w:p w14:paraId="4D4C3915" w14:textId="041A0C25" w:rsid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drawing>
          <wp:inline distT="0" distB="0" distL="0" distR="0" wp14:anchorId="7DE706CD" wp14:editId="222710A9">
            <wp:extent cx="6077679" cy="3448050"/>
            <wp:effectExtent l="0" t="0" r="0" b="0"/>
            <wp:docPr id="32790" name="Obraz 3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0965" cy="3455588"/>
                    </a:xfrm>
                    <a:prstGeom prst="rect">
                      <a:avLst/>
                    </a:prstGeom>
                    <a:noFill/>
                    <a:ln>
                      <a:noFill/>
                    </a:ln>
                  </pic:spPr>
                </pic:pic>
              </a:graphicData>
            </a:graphic>
          </wp:inline>
        </w:drawing>
      </w:r>
    </w:p>
    <w:p w14:paraId="7650A4BB" w14:textId="139F91EA" w:rsid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drawing>
          <wp:inline distT="0" distB="0" distL="0" distR="0" wp14:anchorId="6591387B" wp14:editId="331EF0D7">
            <wp:extent cx="6104890" cy="3171825"/>
            <wp:effectExtent l="0" t="0" r="0" b="9525"/>
            <wp:docPr id="32791" name="Obraz 3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41468" cy="3190829"/>
                    </a:xfrm>
                    <a:prstGeom prst="rect">
                      <a:avLst/>
                    </a:prstGeom>
                    <a:noFill/>
                    <a:ln>
                      <a:noFill/>
                    </a:ln>
                  </pic:spPr>
                </pic:pic>
              </a:graphicData>
            </a:graphic>
          </wp:inline>
        </w:drawing>
      </w:r>
    </w:p>
    <w:p w14:paraId="6BAD6C50" w14:textId="122A6F63" w:rsid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lastRenderedPageBreak/>
        <w:drawing>
          <wp:inline distT="0" distB="0" distL="0" distR="0" wp14:anchorId="7A5DB7B9" wp14:editId="4D77D350">
            <wp:extent cx="5878195" cy="3286125"/>
            <wp:effectExtent l="0" t="0" r="8255" b="9525"/>
            <wp:docPr id="32792" name="Obraz 3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87922" cy="3291563"/>
                    </a:xfrm>
                    <a:prstGeom prst="rect">
                      <a:avLst/>
                    </a:prstGeom>
                    <a:noFill/>
                    <a:ln>
                      <a:noFill/>
                    </a:ln>
                  </pic:spPr>
                </pic:pic>
              </a:graphicData>
            </a:graphic>
          </wp:inline>
        </w:drawing>
      </w:r>
    </w:p>
    <w:p w14:paraId="00FFE30A" w14:textId="6DFF746D" w:rsidR="000B145C" w:rsidRDefault="000B145C" w:rsidP="000B145C">
      <w:pPr>
        <w:pStyle w:val="Akapitzlist"/>
        <w:jc w:val="center"/>
        <w:rPr>
          <w:rFonts w:ascii="Times New Roman" w:eastAsia="Times New Roman" w:hAnsi="Times New Roman" w:cs="Times New Roman"/>
          <w:b/>
          <w:sz w:val="28"/>
          <w:szCs w:val="28"/>
        </w:rPr>
      </w:pPr>
      <w:r w:rsidRPr="000B145C">
        <w:rPr>
          <w:rFonts w:ascii="Times New Roman" w:eastAsia="Times New Roman" w:hAnsi="Times New Roman" w:cs="Times New Roman"/>
          <w:b/>
          <w:noProof/>
          <w:sz w:val="28"/>
          <w:szCs w:val="28"/>
        </w:rPr>
        <w:drawing>
          <wp:inline distT="0" distB="0" distL="0" distR="0" wp14:anchorId="16C2302D" wp14:editId="328795E6">
            <wp:extent cx="5859145" cy="3219450"/>
            <wp:effectExtent l="0" t="0" r="8255" b="0"/>
            <wp:docPr id="32793" name="Obraz 3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69315" cy="3225038"/>
                    </a:xfrm>
                    <a:prstGeom prst="rect">
                      <a:avLst/>
                    </a:prstGeom>
                    <a:noFill/>
                    <a:ln>
                      <a:noFill/>
                    </a:ln>
                  </pic:spPr>
                </pic:pic>
              </a:graphicData>
            </a:graphic>
          </wp:inline>
        </w:drawing>
      </w:r>
    </w:p>
    <w:p w14:paraId="7C22632B" w14:textId="236BECE2"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drawing>
          <wp:inline distT="0" distB="0" distL="0" distR="0" wp14:anchorId="59C107E8" wp14:editId="2F17E010">
            <wp:extent cx="5858323" cy="3257550"/>
            <wp:effectExtent l="0" t="0" r="9525" b="0"/>
            <wp:docPr id="32794" name="Obraz 3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75500" cy="3267102"/>
                    </a:xfrm>
                    <a:prstGeom prst="rect">
                      <a:avLst/>
                    </a:prstGeom>
                    <a:noFill/>
                    <a:ln>
                      <a:noFill/>
                    </a:ln>
                  </pic:spPr>
                </pic:pic>
              </a:graphicData>
            </a:graphic>
          </wp:inline>
        </w:drawing>
      </w:r>
    </w:p>
    <w:p w14:paraId="4B30F70B" w14:textId="3BCF1384"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lastRenderedPageBreak/>
        <w:drawing>
          <wp:inline distT="0" distB="0" distL="0" distR="0" wp14:anchorId="341E9350" wp14:editId="7B97F442">
            <wp:extent cx="6021070" cy="3143250"/>
            <wp:effectExtent l="0" t="0" r="0" b="0"/>
            <wp:docPr id="32796" name="Obraz 3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8353" cy="3147052"/>
                    </a:xfrm>
                    <a:prstGeom prst="rect">
                      <a:avLst/>
                    </a:prstGeom>
                    <a:noFill/>
                    <a:ln>
                      <a:noFill/>
                    </a:ln>
                  </pic:spPr>
                </pic:pic>
              </a:graphicData>
            </a:graphic>
          </wp:inline>
        </w:drawing>
      </w:r>
    </w:p>
    <w:p w14:paraId="1D8F54DA" w14:textId="6A659E98" w:rsidR="00565327" w:rsidRDefault="00565327" w:rsidP="000B145C">
      <w:pPr>
        <w:pStyle w:val="Akapitzlist"/>
        <w:jc w:val="center"/>
        <w:rPr>
          <w:rFonts w:ascii="Times New Roman" w:eastAsia="Times New Roman" w:hAnsi="Times New Roman" w:cs="Times New Roman"/>
          <w:b/>
          <w:sz w:val="28"/>
          <w:szCs w:val="28"/>
        </w:rPr>
      </w:pPr>
      <w:r>
        <w:rPr>
          <w:noProof/>
        </w:rPr>
        <w:drawing>
          <wp:inline distT="0" distB="0" distL="0" distR="0" wp14:anchorId="14EC63BA" wp14:editId="72E38AF2">
            <wp:extent cx="6012180" cy="3228975"/>
            <wp:effectExtent l="0" t="0" r="7620" b="9525"/>
            <wp:docPr id="32797" name="Obraz 3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12180" cy="3228975"/>
                    </a:xfrm>
                    <a:prstGeom prst="rect">
                      <a:avLst/>
                    </a:prstGeom>
                  </pic:spPr>
                </pic:pic>
              </a:graphicData>
            </a:graphic>
          </wp:inline>
        </w:drawing>
      </w:r>
    </w:p>
    <w:p w14:paraId="578224A7" w14:textId="3FDCD7F0"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drawing>
          <wp:inline distT="0" distB="0" distL="0" distR="0" wp14:anchorId="0FC9CA34" wp14:editId="486D8C67">
            <wp:extent cx="6010704" cy="3381375"/>
            <wp:effectExtent l="0" t="0" r="9525" b="0"/>
            <wp:docPr id="32798" name="Obraz 3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30269" cy="3392382"/>
                    </a:xfrm>
                    <a:prstGeom prst="rect">
                      <a:avLst/>
                    </a:prstGeom>
                    <a:noFill/>
                    <a:ln>
                      <a:noFill/>
                    </a:ln>
                  </pic:spPr>
                </pic:pic>
              </a:graphicData>
            </a:graphic>
          </wp:inline>
        </w:drawing>
      </w:r>
    </w:p>
    <w:p w14:paraId="1654E7AF" w14:textId="07888F30"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lastRenderedPageBreak/>
        <w:drawing>
          <wp:inline distT="0" distB="0" distL="0" distR="0" wp14:anchorId="01F4B579" wp14:editId="4BF1E3D1">
            <wp:extent cx="5811520" cy="3162300"/>
            <wp:effectExtent l="0" t="0" r="0" b="0"/>
            <wp:docPr id="32799" name="Obraz 3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17613" cy="3165615"/>
                    </a:xfrm>
                    <a:prstGeom prst="rect">
                      <a:avLst/>
                    </a:prstGeom>
                    <a:noFill/>
                    <a:ln>
                      <a:noFill/>
                    </a:ln>
                  </pic:spPr>
                </pic:pic>
              </a:graphicData>
            </a:graphic>
          </wp:inline>
        </w:drawing>
      </w:r>
    </w:p>
    <w:p w14:paraId="1CE9DB36" w14:textId="3B33EB0F"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drawing>
          <wp:inline distT="0" distB="0" distL="0" distR="0" wp14:anchorId="4F754613" wp14:editId="2F443ABA">
            <wp:extent cx="5792470" cy="3171825"/>
            <wp:effectExtent l="0" t="0" r="0" b="952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95319" cy="3173385"/>
                    </a:xfrm>
                    <a:prstGeom prst="rect">
                      <a:avLst/>
                    </a:prstGeom>
                    <a:noFill/>
                    <a:ln>
                      <a:noFill/>
                    </a:ln>
                  </pic:spPr>
                </pic:pic>
              </a:graphicData>
            </a:graphic>
          </wp:inline>
        </w:drawing>
      </w:r>
    </w:p>
    <w:p w14:paraId="51CD7631" w14:textId="2176FDE1"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drawing>
          <wp:inline distT="0" distB="0" distL="0" distR="0" wp14:anchorId="4D6C6732" wp14:editId="350E55E9">
            <wp:extent cx="5782945" cy="3486150"/>
            <wp:effectExtent l="0" t="0" r="8255"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88665" cy="3489598"/>
                    </a:xfrm>
                    <a:prstGeom prst="rect">
                      <a:avLst/>
                    </a:prstGeom>
                    <a:noFill/>
                    <a:ln>
                      <a:noFill/>
                    </a:ln>
                  </pic:spPr>
                </pic:pic>
              </a:graphicData>
            </a:graphic>
          </wp:inline>
        </w:drawing>
      </w:r>
    </w:p>
    <w:p w14:paraId="6CF6703C" w14:textId="77777777" w:rsidR="00565327" w:rsidRDefault="00565327" w:rsidP="000B145C">
      <w:pPr>
        <w:pStyle w:val="Akapitzlist"/>
        <w:jc w:val="center"/>
        <w:rPr>
          <w:rFonts w:ascii="Times New Roman" w:eastAsia="Times New Roman" w:hAnsi="Times New Roman" w:cs="Times New Roman"/>
          <w:b/>
          <w:sz w:val="28"/>
          <w:szCs w:val="28"/>
        </w:rPr>
      </w:pPr>
    </w:p>
    <w:p w14:paraId="59264D2D" w14:textId="2553362A" w:rsidR="00565327" w:rsidRDefault="00565327" w:rsidP="000B145C">
      <w:pPr>
        <w:pStyle w:val="Akapitzlist"/>
        <w:jc w:val="center"/>
        <w:rPr>
          <w:rFonts w:ascii="Times New Roman" w:eastAsia="Times New Roman" w:hAnsi="Times New Roman" w:cs="Times New Roman"/>
          <w:b/>
          <w:sz w:val="28"/>
          <w:szCs w:val="28"/>
        </w:rPr>
      </w:pPr>
      <w:r w:rsidRPr="00565327">
        <w:rPr>
          <w:rFonts w:ascii="Times New Roman" w:eastAsia="Times New Roman" w:hAnsi="Times New Roman" w:cs="Times New Roman"/>
          <w:b/>
          <w:noProof/>
          <w:sz w:val="28"/>
          <w:szCs w:val="28"/>
        </w:rPr>
        <w:drawing>
          <wp:inline distT="0" distB="0" distL="0" distR="0" wp14:anchorId="6788BD65" wp14:editId="1D5AEC7F">
            <wp:extent cx="6030595" cy="3562350"/>
            <wp:effectExtent l="0" t="0" r="8255"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36685" cy="3565947"/>
                    </a:xfrm>
                    <a:prstGeom prst="rect">
                      <a:avLst/>
                    </a:prstGeom>
                    <a:noFill/>
                    <a:ln>
                      <a:noFill/>
                    </a:ln>
                  </pic:spPr>
                </pic:pic>
              </a:graphicData>
            </a:graphic>
          </wp:inline>
        </w:drawing>
      </w:r>
    </w:p>
    <w:p w14:paraId="08D3BD38" w14:textId="503514AC" w:rsidR="00565327" w:rsidRDefault="00565327" w:rsidP="000B145C">
      <w:pPr>
        <w:pStyle w:val="Akapitzlist"/>
        <w:jc w:val="center"/>
        <w:rPr>
          <w:rFonts w:ascii="Times New Roman" w:eastAsia="Times New Roman" w:hAnsi="Times New Roman" w:cs="Times New Roman"/>
          <w:b/>
          <w:sz w:val="28"/>
          <w:szCs w:val="28"/>
        </w:rPr>
      </w:pPr>
    </w:p>
    <w:p w14:paraId="1F66E00F" w14:textId="44C32C17" w:rsidR="00565327" w:rsidRDefault="00565327" w:rsidP="000B145C">
      <w:pPr>
        <w:pStyle w:val="Akapitzlist"/>
        <w:jc w:val="center"/>
        <w:rPr>
          <w:rFonts w:ascii="Times New Roman" w:eastAsia="Times New Roman" w:hAnsi="Times New Roman" w:cs="Times New Roman"/>
          <w:b/>
          <w:sz w:val="28"/>
          <w:szCs w:val="28"/>
        </w:rPr>
      </w:pPr>
    </w:p>
    <w:p w14:paraId="0E7F3C82" w14:textId="16343732" w:rsidR="00565327" w:rsidRDefault="00565327" w:rsidP="000B145C">
      <w:pPr>
        <w:pStyle w:val="Akapitzlist"/>
        <w:jc w:val="center"/>
        <w:rPr>
          <w:rFonts w:ascii="Times New Roman" w:eastAsia="Times New Roman" w:hAnsi="Times New Roman" w:cs="Times New Roman"/>
          <w:b/>
          <w:sz w:val="28"/>
          <w:szCs w:val="28"/>
        </w:rPr>
      </w:pPr>
    </w:p>
    <w:p w14:paraId="6C3647B0" w14:textId="2F6BA064" w:rsidR="00565327" w:rsidRDefault="00565327" w:rsidP="000B145C">
      <w:pPr>
        <w:pStyle w:val="Akapitzlist"/>
        <w:jc w:val="center"/>
        <w:rPr>
          <w:rFonts w:ascii="Times New Roman" w:eastAsia="Times New Roman" w:hAnsi="Times New Roman" w:cs="Times New Roman"/>
          <w:b/>
          <w:sz w:val="28"/>
          <w:szCs w:val="28"/>
        </w:rPr>
      </w:pPr>
    </w:p>
    <w:p w14:paraId="4EF4E6A8" w14:textId="6028610C" w:rsidR="00565327" w:rsidRDefault="00565327" w:rsidP="000B145C">
      <w:pPr>
        <w:pStyle w:val="Akapitzlist"/>
        <w:jc w:val="center"/>
        <w:rPr>
          <w:rFonts w:ascii="Times New Roman" w:eastAsia="Times New Roman" w:hAnsi="Times New Roman" w:cs="Times New Roman"/>
          <w:b/>
          <w:sz w:val="28"/>
          <w:szCs w:val="28"/>
        </w:rPr>
      </w:pPr>
    </w:p>
    <w:p w14:paraId="081FE839" w14:textId="7AF59C85" w:rsidR="00565327" w:rsidRDefault="00565327" w:rsidP="000B145C">
      <w:pPr>
        <w:pStyle w:val="Akapitzlist"/>
        <w:jc w:val="center"/>
        <w:rPr>
          <w:rFonts w:ascii="Times New Roman" w:eastAsia="Times New Roman" w:hAnsi="Times New Roman" w:cs="Times New Roman"/>
          <w:b/>
          <w:sz w:val="28"/>
          <w:szCs w:val="28"/>
        </w:rPr>
      </w:pPr>
    </w:p>
    <w:p w14:paraId="3B82A29D" w14:textId="3EB64E42" w:rsidR="00565327" w:rsidRDefault="00565327" w:rsidP="000B145C">
      <w:pPr>
        <w:pStyle w:val="Akapitzlist"/>
        <w:jc w:val="center"/>
        <w:rPr>
          <w:rFonts w:ascii="Times New Roman" w:eastAsia="Times New Roman" w:hAnsi="Times New Roman" w:cs="Times New Roman"/>
          <w:b/>
          <w:sz w:val="28"/>
          <w:szCs w:val="28"/>
        </w:rPr>
      </w:pPr>
    </w:p>
    <w:p w14:paraId="72E50A99" w14:textId="7F9A63E7" w:rsidR="00565327" w:rsidRDefault="00565327" w:rsidP="000B145C">
      <w:pPr>
        <w:pStyle w:val="Akapitzlist"/>
        <w:jc w:val="center"/>
        <w:rPr>
          <w:rFonts w:ascii="Times New Roman" w:eastAsia="Times New Roman" w:hAnsi="Times New Roman" w:cs="Times New Roman"/>
          <w:b/>
          <w:sz w:val="28"/>
          <w:szCs w:val="28"/>
        </w:rPr>
      </w:pPr>
    </w:p>
    <w:p w14:paraId="60F77EF1" w14:textId="0F8D5436" w:rsidR="00565327" w:rsidRDefault="00565327" w:rsidP="000B145C">
      <w:pPr>
        <w:pStyle w:val="Akapitzlist"/>
        <w:jc w:val="center"/>
        <w:rPr>
          <w:rFonts w:ascii="Times New Roman" w:eastAsia="Times New Roman" w:hAnsi="Times New Roman" w:cs="Times New Roman"/>
          <w:b/>
          <w:sz w:val="28"/>
          <w:szCs w:val="28"/>
        </w:rPr>
      </w:pPr>
    </w:p>
    <w:p w14:paraId="3BE467BF" w14:textId="43BD6E8B" w:rsidR="00565327" w:rsidRDefault="00565327" w:rsidP="000B145C">
      <w:pPr>
        <w:pStyle w:val="Akapitzlist"/>
        <w:jc w:val="center"/>
        <w:rPr>
          <w:rFonts w:ascii="Times New Roman" w:eastAsia="Times New Roman" w:hAnsi="Times New Roman" w:cs="Times New Roman"/>
          <w:b/>
          <w:sz w:val="28"/>
          <w:szCs w:val="28"/>
        </w:rPr>
      </w:pPr>
    </w:p>
    <w:p w14:paraId="5546A7DB" w14:textId="46300575" w:rsidR="00565327" w:rsidRDefault="00565327" w:rsidP="000B145C">
      <w:pPr>
        <w:pStyle w:val="Akapitzlist"/>
        <w:jc w:val="center"/>
        <w:rPr>
          <w:rFonts w:ascii="Times New Roman" w:eastAsia="Times New Roman" w:hAnsi="Times New Roman" w:cs="Times New Roman"/>
          <w:b/>
          <w:sz w:val="28"/>
          <w:szCs w:val="28"/>
        </w:rPr>
      </w:pPr>
    </w:p>
    <w:p w14:paraId="3B4E3D62" w14:textId="69C73745" w:rsidR="00565327" w:rsidRDefault="00565327" w:rsidP="000B145C">
      <w:pPr>
        <w:pStyle w:val="Akapitzlist"/>
        <w:jc w:val="center"/>
        <w:rPr>
          <w:rFonts w:ascii="Times New Roman" w:eastAsia="Times New Roman" w:hAnsi="Times New Roman" w:cs="Times New Roman"/>
          <w:b/>
          <w:sz w:val="28"/>
          <w:szCs w:val="28"/>
        </w:rPr>
      </w:pPr>
    </w:p>
    <w:p w14:paraId="1AA04F46" w14:textId="4D21099B" w:rsidR="00565327" w:rsidRDefault="00565327" w:rsidP="000B145C">
      <w:pPr>
        <w:pStyle w:val="Akapitzlist"/>
        <w:jc w:val="center"/>
        <w:rPr>
          <w:rFonts w:ascii="Times New Roman" w:eastAsia="Times New Roman" w:hAnsi="Times New Roman" w:cs="Times New Roman"/>
          <w:b/>
          <w:sz w:val="28"/>
          <w:szCs w:val="28"/>
        </w:rPr>
      </w:pPr>
    </w:p>
    <w:p w14:paraId="077A5016" w14:textId="7B9C959D" w:rsidR="00565327" w:rsidRDefault="00565327" w:rsidP="000B145C">
      <w:pPr>
        <w:pStyle w:val="Akapitzlist"/>
        <w:jc w:val="center"/>
        <w:rPr>
          <w:rFonts w:ascii="Times New Roman" w:eastAsia="Times New Roman" w:hAnsi="Times New Roman" w:cs="Times New Roman"/>
          <w:b/>
          <w:sz w:val="28"/>
          <w:szCs w:val="28"/>
        </w:rPr>
      </w:pPr>
    </w:p>
    <w:p w14:paraId="4124A025" w14:textId="36C2FC32" w:rsidR="00565327" w:rsidRDefault="00565327" w:rsidP="000B145C">
      <w:pPr>
        <w:pStyle w:val="Akapitzlist"/>
        <w:jc w:val="center"/>
        <w:rPr>
          <w:rFonts w:ascii="Times New Roman" w:eastAsia="Times New Roman" w:hAnsi="Times New Roman" w:cs="Times New Roman"/>
          <w:b/>
          <w:sz w:val="28"/>
          <w:szCs w:val="28"/>
        </w:rPr>
      </w:pPr>
    </w:p>
    <w:p w14:paraId="7151EE31" w14:textId="46EC79C7" w:rsidR="00565327" w:rsidRDefault="00565327" w:rsidP="000B145C">
      <w:pPr>
        <w:pStyle w:val="Akapitzlist"/>
        <w:jc w:val="center"/>
        <w:rPr>
          <w:rFonts w:ascii="Times New Roman" w:eastAsia="Times New Roman" w:hAnsi="Times New Roman" w:cs="Times New Roman"/>
          <w:b/>
          <w:sz w:val="28"/>
          <w:szCs w:val="28"/>
        </w:rPr>
      </w:pPr>
    </w:p>
    <w:p w14:paraId="7908B07D" w14:textId="2ADA1926" w:rsidR="00565327" w:rsidRDefault="00565327" w:rsidP="000B145C">
      <w:pPr>
        <w:pStyle w:val="Akapitzlist"/>
        <w:jc w:val="center"/>
        <w:rPr>
          <w:rFonts w:ascii="Times New Roman" w:eastAsia="Times New Roman" w:hAnsi="Times New Roman" w:cs="Times New Roman"/>
          <w:b/>
          <w:sz w:val="28"/>
          <w:szCs w:val="28"/>
        </w:rPr>
      </w:pPr>
    </w:p>
    <w:p w14:paraId="0C038C57" w14:textId="3311D0F6" w:rsidR="00565327" w:rsidRDefault="00565327" w:rsidP="000B145C">
      <w:pPr>
        <w:pStyle w:val="Akapitzlist"/>
        <w:jc w:val="center"/>
        <w:rPr>
          <w:rFonts w:ascii="Times New Roman" w:eastAsia="Times New Roman" w:hAnsi="Times New Roman" w:cs="Times New Roman"/>
          <w:b/>
          <w:sz w:val="28"/>
          <w:szCs w:val="28"/>
        </w:rPr>
      </w:pPr>
    </w:p>
    <w:p w14:paraId="4D8A372C" w14:textId="4C497016" w:rsidR="00565327" w:rsidRDefault="00565327" w:rsidP="000B145C">
      <w:pPr>
        <w:pStyle w:val="Akapitzlist"/>
        <w:jc w:val="center"/>
        <w:rPr>
          <w:rFonts w:ascii="Times New Roman" w:eastAsia="Times New Roman" w:hAnsi="Times New Roman" w:cs="Times New Roman"/>
          <w:b/>
          <w:sz w:val="28"/>
          <w:szCs w:val="28"/>
        </w:rPr>
      </w:pPr>
    </w:p>
    <w:p w14:paraId="385DE857" w14:textId="1F36EFB0" w:rsidR="00565327" w:rsidRDefault="00565327" w:rsidP="000B145C">
      <w:pPr>
        <w:pStyle w:val="Akapitzlist"/>
        <w:jc w:val="center"/>
        <w:rPr>
          <w:rFonts w:ascii="Times New Roman" w:eastAsia="Times New Roman" w:hAnsi="Times New Roman" w:cs="Times New Roman"/>
          <w:b/>
          <w:sz w:val="28"/>
          <w:szCs w:val="28"/>
        </w:rPr>
      </w:pPr>
    </w:p>
    <w:p w14:paraId="1995EF08" w14:textId="65831AD0" w:rsidR="00565327" w:rsidRDefault="00565327" w:rsidP="000B145C">
      <w:pPr>
        <w:pStyle w:val="Akapitzlist"/>
        <w:jc w:val="center"/>
        <w:rPr>
          <w:rFonts w:ascii="Times New Roman" w:eastAsia="Times New Roman" w:hAnsi="Times New Roman" w:cs="Times New Roman"/>
          <w:b/>
          <w:sz w:val="28"/>
          <w:szCs w:val="28"/>
        </w:rPr>
      </w:pPr>
    </w:p>
    <w:p w14:paraId="71A887BC" w14:textId="0DD5BA47" w:rsidR="00565327" w:rsidRDefault="00565327" w:rsidP="000B145C">
      <w:pPr>
        <w:pStyle w:val="Akapitzlist"/>
        <w:jc w:val="center"/>
        <w:rPr>
          <w:rFonts w:ascii="Times New Roman" w:eastAsia="Times New Roman" w:hAnsi="Times New Roman" w:cs="Times New Roman"/>
          <w:b/>
          <w:sz w:val="28"/>
          <w:szCs w:val="28"/>
        </w:rPr>
      </w:pPr>
    </w:p>
    <w:p w14:paraId="5B57E885" w14:textId="3E8E8FC9" w:rsidR="00565327" w:rsidRDefault="00565327" w:rsidP="000B145C">
      <w:pPr>
        <w:pStyle w:val="Akapitzlist"/>
        <w:jc w:val="center"/>
        <w:rPr>
          <w:rFonts w:ascii="Times New Roman" w:eastAsia="Times New Roman" w:hAnsi="Times New Roman" w:cs="Times New Roman"/>
          <w:b/>
          <w:sz w:val="28"/>
          <w:szCs w:val="28"/>
        </w:rPr>
      </w:pPr>
    </w:p>
    <w:p w14:paraId="7E2EEF01" w14:textId="610F574F" w:rsidR="00565327" w:rsidRDefault="00565327" w:rsidP="000B145C">
      <w:pPr>
        <w:pStyle w:val="Akapitzlist"/>
        <w:jc w:val="center"/>
        <w:rPr>
          <w:rFonts w:ascii="Times New Roman" w:eastAsia="Times New Roman" w:hAnsi="Times New Roman" w:cs="Times New Roman"/>
          <w:b/>
          <w:sz w:val="28"/>
          <w:szCs w:val="28"/>
        </w:rPr>
      </w:pPr>
    </w:p>
    <w:p w14:paraId="24956145" w14:textId="14DD9F38" w:rsidR="00565327" w:rsidRDefault="00565327" w:rsidP="000B145C">
      <w:pPr>
        <w:pStyle w:val="Akapitzlist"/>
        <w:jc w:val="center"/>
        <w:rPr>
          <w:rFonts w:ascii="Times New Roman" w:eastAsia="Times New Roman" w:hAnsi="Times New Roman" w:cs="Times New Roman"/>
          <w:b/>
          <w:sz w:val="28"/>
          <w:szCs w:val="28"/>
        </w:rPr>
      </w:pPr>
    </w:p>
    <w:p w14:paraId="1531D474" w14:textId="258BE620" w:rsidR="00565327" w:rsidRDefault="00565327" w:rsidP="000B145C">
      <w:pPr>
        <w:pStyle w:val="Akapitzlist"/>
        <w:jc w:val="center"/>
        <w:rPr>
          <w:rFonts w:ascii="Times New Roman" w:eastAsia="Times New Roman" w:hAnsi="Times New Roman" w:cs="Times New Roman"/>
          <w:b/>
          <w:sz w:val="28"/>
          <w:szCs w:val="28"/>
        </w:rPr>
      </w:pPr>
    </w:p>
    <w:p w14:paraId="030814E6" w14:textId="77777777" w:rsidR="00565327" w:rsidRPr="00CB6CAB" w:rsidRDefault="00565327" w:rsidP="000B145C">
      <w:pPr>
        <w:pStyle w:val="Akapitzlist"/>
        <w:jc w:val="center"/>
        <w:rPr>
          <w:rFonts w:ascii="Times New Roman" w:eastAsia="Times New Roman" w:hAnsi="Times New Roman" w:cs="Times New Roman"/>
          <w:b/>
          <w:sz w:val="28"/>
          <w:szCs w:val="28"/>
        </w:rPr>
      </w:pPr>
    </w:p>
    <w:p w14:paraId="12F67634" w14:textId="565E936B" w:rsidR="00663F63" w:rsidRDefault="00B55867" w:rsidP="00113C59">
      <w:pPr>
        <w:pStyle w:val="Akapitzlist"/>
        <w:numPr>
          <w:ilvl w:val="0"/>
          <w:numId w:val="29"/>
        </w:numPr>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lastRenderedPageBreak/>
        <w:t xml:space="preserve">Podstawowe elementy </w:t>
      </w:r>
      <w:proofErr w:type="spellStart"/>
      <w:r w:rsidRPr="00CB6CAB">
        <w:rPr>
          <w:rFonts w:ascii="Times New Roman" w:eastAsia="Times New Roman" w:hAnsi="Times New Roman" w:cs="Times New Roman"/>
          <w:b/>
          <w:sz w:val="28"/>
          <w:szCs w:val="28"/>
        </w:rPr>
        <w:t>techniczno</w:t>
      </w:r>
      <w:proofErr w:type="spellEnd"/>
      <w:r w:rsidRPr="00CB6CAB">
        <w:rPr>
          <w:rFonts w:ascii="Times New Roman" w:eastAsia="Times New Roman" w:hAnsi="Times New Roman" w:cs="Times New Roman"/>
          <w:b/>
          <w:sz w:val="28"/>
          <w:szCs w:val="28"/>
        </w:rPr>
        <w:t xml:space="preserve"> - taktyczne</w:t>
      </w:r>
      <w:r w:rsidR="00663F63" w:rsidRPr="00CB6CAB">
        <w:rPr>
          <w:rFonts w:ascii="Times New Roman" w:eastAsia="Times New Roman" w:hAnsi="Times New Roman" w:cs="Times New Roman"/>
          <w:b/>
          <w:sz w:val="28"/>
          <w:szCs w:val="28"/>
        </w:rPr>
        <w:t>:</w:t>
      </w:r>
    </w:p>
    <w:p w14:paraId="054A52B5" w14:textId="77777777" w:rsidR="000B145C" w:rsidRPr="000B145C" w:rsidRDefault="000B145C" w:rsidP="000B145C">
      <w:pPr>
        <w:rPr>
          <w:rFonts w:ascii="Times New Roman" w:eastAsia="Times New Roman" w:hAnsi="Times New Roman" w:cs="Times New Roman"/>
          <w:b/>
          <w:sz w:val="28"/>
          <w:szCs w:val="28"/>
        </w:rPr>
      </w:pPr>
    </w:p>
    <w:p w14:paraId="7AEBF9FE" w14:textId="78E28263" w:rsidR="00B55867" w:rsidRPr="000B145C" w:rsidRDefault="00B55867" w:rsidP="00B55867">
      <w:pPr>
        <w:rPr>
          <w:rFonts w:ascii="Times New Roman" w:eastAsia="Times New Roman" w:hAnsi="Times New Roman" w:cs="Times New Roman"/>
          <w:b/>
          <w:sz w:val="28"/>
          <w:szCs w:val="28"/>
        </w:rPr>
      </w:pPr>
      <w:r w:rsidRPr="00CB6CAB">
        <w:rPr>
          <w:rFonts w:ascii="Times New Roman" w:hAnsi="Times New Roman" w:cs="Times New Roman"/>
          <w:noProof/>
          <w:lang w:eastAsia="pl-PL"/>
        </w:rPr>
        <mc:AlternateContent>
          <mc:Choice Requires="wps">
            <w:drawing>
              <wp:anchor distT="0" distB="0" distL="114300" distR="114300" simplePos="0" relativeHeight="251879424" behindDoc="0" locked="0" layoutInCell="1" allowOverlap="1" wp14:anchorId="5C3E519F" wp14:editId="35C7980F">
                <wp:simplePos x="0" y="0"/>
                <wp:positionH relativeFrom="column">
                  <wp:posOffset>4888230</wp:posOffset>
                </wp:positionH>
                <wp:positionV relativeFrom="paragraph">
                  <wp:posOffset>1230630</wp:posOffset>
                </wp:positionV>
                <wp:extent cx="1352550" cy="323850"/>
                <wp:effectExtent l="0" t="0" r="19050" b="19050"/>
                <wp:wrapNone/>
                <wp:docPr id="57" name="Prostokąt 57"/>
                <wp:cNvGraphicFramePr/>
                <a:graphic xmlns:a="http://schemas.openxmlformats.org/drawingml/2006/main">
                  <a:graphicData uri="http://schemas.microsoft.com/office/word/2010/wordprocessingShape">
                    <wps:wsp>
                      <wps:cNvSpPr/>
                      <wps:spPr>
                        <a:xfrm>
                          <a:off x="0" y="0"/>
                          <a:ext cx="1352550" cy="323850"/>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347A3F" id="Prostokąt 57" o:spid="_x0000_s1026" style="position:absolute;margin-left:384.9pt;margin-top:96.9pt;width:106.5pt;height:25.5pt;z-index:251879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" fillcolor="window" strokecolor="window" strokeweight="1pt"/>
            </w:pict>
          </mc:Fallback>
        </mc:AlternateContent>
      </w:r>
      <w:r w:rsidRPr="00CB6CAB">
        <w:rPr>
          <w:rFonts w:ascii="Times New Roman" w:hAnsi="Times New Roman" w:cs="Times New Roman"/>
          <w:noProof/>
          <w:lang w:eastAsia="pl-PL"/>
        </w:rPr>
        <mc:AlternateContent>
          <mc:Choice Requires="wps">
            <w:drawing>
              <wp:anchor distT="0" distB="0" distL="114300" distR="114300" simplePos="0" relativeHeight="251877376" behindDoc="0" locked="0" layoutInCell="1" allowOverlap="1" wp14:anchorId="3B26452F" wp14:editId="07197A98">
                <wp:simplePos x="0" y="0"/>
                <wp:positionH relativeFrom="column">
                  <wp:posOffset>325755</wp:posOffset>
                </wp:positionH>
                <wp:positionV relativeFrom="paragraph">
                  <wp:posOffset>1211580</wp:posOffset>
                </wp:positionV>
                <wp:extent cx="1352550" cy="323850"/>
                <wp:effectExtent l="0" t="0" r="19050" b="19050"/>
                <wp:wrapNone/>
                <wp:docPr id="56" name="Prostokąt 56"/>
                <wp:cNvGraphicFramePr/>
                <a:graphic xmlns:a="http://schemas.openxmlformats.org/drawingml/2006/main">
                  <a:graphicData uri="http://schemas.microsoft.com/office/word/2010/wordprocessingShape">
                    <wps:wsp>
                      <wps:cNvSpPr/>
                      <wps:spPr>
                        <a:xfrm>
                          <a:off x="0" y="0"/>
                          <a:ext cx="1352550" cy="323850"/>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EDE8E1" id="Prostokąt 56" o:spid="_x0000_s1026" style="position:absolute;margin-left:25.65pt;margin-top:95.4pt;width:106.5pt;height:25.5pt;z-index:25187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" fillcolor="window" strokecolor="window" strokeweight="1pt"/>
            </w:pict>
          </mc:Fallback>
        </mc:AlternateContent>
      </w:r>
      <w:r w:rsidRPr="00CB6CAB">
        <w:rPr>
          <w:rFonts w:ascii="Times New Roman" w:hAnsi="Times New Roman" w:cs="Times New Roman"/>
          <w:noProof/>
          <w:lang w:eastAsia="pl-PL"/>
        </w:rPr>
        <mc:AlternateContent>
          <mc:Choice Requires="wps">
            <w:drawing>
              <wp:anchor distT="0" distB="0" distL="114300" distR="114300" simplePos="0" relativeHeight="251875328" behindDoc="0" locked="0" layoutInCell="1" allowOverlap="1" wp14:anchorId="6AD77904" wp14:editId="7FC0ADA0">
                <wp:simplePos x="0" y="0"/>
                <wp:positionH relativeFrom="column">
                  <wp:posOffset>2830830</wp:posOffset>
                </wp:positionH>
                <wp:positionV relativeFrom="paragraph">
                  <wp:posOffset>116205</wp:posOffset>
                </wp:positionV>
                <wp:extent cx="1352550" cy="323850"/>
                <wp:effectExtent l="0" t="0" r="19050" b="19050"/>
                <wp:wrapNone/>
                <wp:docPr id="53" name="Prostokąt 53"/>
                <wp:cNvGraphicFramePr/>
                <a:graphic xmlns:a="http://schemas.openxmlformats.org/drawingml/2006/main">
                  <a:graphicData uri="http://schemas.microsoft.com/office/word/2010/wordprocessingShape">
                    <wps:wsp>
                      <wps:cNvSpPr/>
                      <wps:spPr>
                        <a:xfrm>
                          <a:off x="0" y="0"/>
                          <a:ext cx="1352550" cy="3238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E801D0" id="Prostokąt 53" o:spid="_x0000_s1026" style="position:absolute;margin-left:222.9pt;margin-top:9.15pt;width:106.5pt;height:25.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" fillcolor="white [3212]" strokecolor="white [3212]" strokeweight="1pt"/>
            </w:pict>
          </mc:Fallback>
        </mc:AlternateContent>
      </w:r>
      <w:r w:rsidR="00663F63" w:rsidRPr="00CB6CAB">
        <w:rPr>
          <w:rFonts w:ascii="Times New Roman" w:hAnsi="Times New Roman" w:cs="Times New Roman"/>
          <w:noProof/>
          <w:lang w:eastAsia="pl-PL"/>
        </w:rPr>
        <w:drawing>
          <wp:inline distT="0" distB="0" distL="0" distR="0" wp14:anchorId="44605A23" wp14:editId="4C1CEB6B">
            <wp:extent cx="6915150" cy="6324600"/>
            <wp:effectExtent l="0" t="0" r="0" b="0"/>
            <wp:docPr id="13317" name="Obraz 4" descr="Wycinek ekra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 name="Obraz 4" descr="Wycinek ekranu"/>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918037" cy="6327240"/>
                    </a:xfrm>
                    <a:prstGeom prst="rect">
                      <a:avLst/>
                    </a:prstGeom>
                    <a:noFill/>
                    <a:ln>
                      <a:noFill/>
                    </a:ln>
                    <a:extLst/>
                  </pic:spPr>
                </pic:pic>
              </a:graphicData>
            </a:graphic>
          </wp:inline>
        </w:drawing>
      </w:r>
      <w:r w:rsidRPr="00CB6CAB">
        <w:rPr>
          <w:rFonts w:ascii="Times New Roman" w:hAnsi="Times New Roman" w:cs="Times New Roman"/>
        </w:rPr>
        <w:t xml:space="preserve">   </w:t>
      </w:r>
    </w:p>
    <w:p w14:paraId="74E48B24" w14:textId="5BA5B157" w:rsidR="00B55867" w:rsidRPr="00CB6CAB" w:rsidRDefault="00B55867" w:rsidP="00D8414F">
      <w:pPr>
        <w:rPr>
          <w:rFonts w:ascii="Times New Roman" w:eastAsia="Times New Roman" w:hAnsi="Times New Roman" w:cs="Times New Roman"/>
          <w:b/>
          <w:sz w:val="28"/>
          <w:szCs w:val="28"/>
        </w:rPr>
      </w:pPr>
    </w:p>
    <w:p w14:paraId="45769EBA" w14:textId="77777777" w:rsidR="00D8414F" w:rsidRPr="00CB6CAB" w:rsidRDefault="00D8414F" w:rsidP="00113C59">
      <w:pPr>
        <w:pStyle w:val="Akapitzlist"/>
        <w:numPr>
          <w:ilvl w:val="0"/>
          <w:numId w:val="29"/>
        </w:numPr>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t>Rozwój cech psychicznych:</w:t>
      </w:r>
    </w:p>
    <w:p w14:paraId="7E914293" w14:textId="3D1EEF12" w:rsidR="00D8414F" w:rsidRPr="000B145C" w:rsidRDefault="00D8414F" w:rsidP="000B145C">
      <w:pPr>
        <w:ind w:left="851"/>
        <w:rPr>
          <w:rFonts w:ascii="Times New Roman" w:eastAsia="Times New Roman" w:hAnsi="Times New Roman" w:cs="Times New Roman"/>
        </w:rPr>
      </w:pPr>
      <w:r w:rsidRPr="00CB6CAB">
        <w:rPr>
          <w:rFonts w:ascii="Times New Roman" w:eastAsia="Times New Roman" w:hAnsi="Times New Roman" w:cs="Times New Roman"/>
        </w:rPr>
        <w:t>- wzmacnianie pewności siebie i wiary w zwycięstwo</w:t>
      </w:r>
      <w:r w:rsidRPr="00CB6CAB">
        <w:rPr>
          <w:rFonts w:ascii="Times New Roman" w:eastAsia="Times New Roman" w:hAnsi="Times New Roman" w:cs="Times New Roman"/>
        </w:rPr>
        <w:br/>
        <w:t>- Pobudzanie motywacji do wysiłku</w:t>
      </w:r>
      <w:r w:rsidRPr="00CB6CAB">
        <w:rPr>
          <w:rFonts w:ascii="Times New Roman" w:eastAsia="Times New Roman" w:hAnsi="Times New Roman" w:cs="Times New Roman"/>
        </w:rPr>
        <w:br/>
        <w:t>- rozwój świadomości (trening, regeneracja, dieta…)</w:t>
      </w:r>
      <w:r w:rsidRPr="00CB6CAB">
        <w:rPr>
          <w:rFonts w:ascii="Times New Roman" w:eastAsia="Times New Roman" w:hAnsi="Times New Roman" w:cs="Times New Roman"/>
        </w:rPr>
        <w:br/>
        <w:t xml:space="preserve">- wzmacnianie relacji interpersonalnych i wartości </w:t>
      </w:r>
      <w:r w:rsidR="000B145C">
        <w:rPr>
          <w:rFonts w:ascii="Times New Roman" w:eastAsia="Times New Roman" w:hAnsi="Times New Roman" w:cs="Times New Roman"/>
        </w:rPr>
        <w:t>działań grupowych i zespołowych</w:t>
      </w:r>
    </w:p>
    <w:p w14:paraId="4E8DD6F2" w14:textId="4BA84096" w:rsidR="00D8414F" w:rsidRPr="00CB6CAB" w:rsidRDefault="00B55867" w:rsidP="00113C59">
      <w:pPr>
        <w:pStyle w:val="Akapitzlist"/>
        <w:numPr>
          <w:ilvl w:val="0"/>
          <w:numId w:val="29"/>
        </w:numPr>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t>Podstawowe elementy z zakresu sprawności ogólnej (motoryki):</w:t>
      </w:r>
    </w:p>
    <w:p w14:paraId="523B1C3A" w14:textId="6FB59151" w:rsidR="00D8414F" w:rsidRPr="00CB6CAB" w:rsidRDefault="00D8414F" w:rsidP="00D8414F">
      <w:pPr>
        <w:ind w:left="360"/>
        <w:jc w:val="both"/>
        <w:rPr>
          <w:rFonts w:ascii="Times New Roman" w:hAnsi="Times New Roman" w:cs="Times New Roman"/>
        </w:rPr>
      </w:pPr>
      <w:r w:rsidRPr="00CB6CAB">
        <w:rPr>
          <w:rFonts w:ascii="Times New Roman" w:hAnsi="Times New Roman" w:cs="Times New Roman"/>
        </w:rPr>
        <w:t xml:space="preserve">        W procesie szkolenia piłkarskiego istnieje ciągła potrzeba kształtowania zdolności motorycznych. Są one, w połączeniu z umiejętnościami techniczno-taktycznymi i predyspozycjami </w:t>
      </w:r>
      <w:proofErr w:type="spellStart"/>
      <w:r w:rsidRPr="00CB6CAB">
        <w:rPr>
          <w:rFonts w:ascii="Times New Roman" w:hAnsi="Times New Roman" w:cs="Times New Roman"/>
        </w:rPr>
        <w:t>psychomorfoligicznymi</w:t>
      </w:r>
      <w:proofErr w:type="spellEnd"/>
      <w:r w:rsidRPr="00CB6CAB">
        <w:rPr>
          <w:rFonts w:ascii="Times New Roman" w:hAnsi="Times New Roman" w:cs="Times New Roman"/>
        </w:rPr>
        <w:t xml:space="preserve">, główną składową sukcesu sportowego. </w:t>
      </w:r>
    </w:p>
    <w:p w14:paraId="4C62D29F" w14:textId="33655A04" w:rsidR="00D8414F" w:rsidRPr="00CB6CAB" w:rsidRDefault="00D8414F" w:rsidP="00D8414F">
      <w:pPr>
        <w:ind w:left="360"/>
        <w:jc w:val="both"/>
        <w:rPr>
          <w:rFonts w:ascii="Times New Roman" w:hAnsi="Times New Roman" w:cs="Times New Roman"/>
        </w:rPr>
      </w:pPr>
      <w:r w:rsidRPr="00CB6CAB">
        <w:rPr>
          <w:rFonts w:ascii="Times New Roman" w:hAnsi="Times New Roman" w:cs="Times New Roman"/>
        </w:rPr>
        <w:t xml:space="preserve">W racjonalnym treningu sportowym rozwijane są te aspekty zdolności motorycznych, które służą regulacji czynności ruchowych specyficznych dla danej dyscypliny. Piłka nożna jest dyscypliną, w której cechy motoryczne zawodnika </w:t>
      </w:r>
      <w:r w:rsidRPr="00CB6CAB">
        <w:rPr>
          <w:rFonts w:ascii="Times New Roman" w:hAnsi="Times New Roman" w:cs="Times New Roman"/>
        </w:rPr>
        <w:lastRenderedPageBreak/>
        <w:t>odgrywają dużą rolę w systemie przygotowania jego formy sportowej. Wymiar czasowy meczu, pole gry i charakter walki sportowej wymuszają u piłkarza nożnego wysokie zaangażowanie w zakresie wysiłków charakterze przemian tlenowych i beztlenowych.</w:t>
      </w:r>
    </w:p>
    <w:p w14:paraId="608FB343" w14:textId="3D2CAC14" w:rsidR="00D8414F" w:rsidRPr="00CB6CAB" w:rsidRDefault="00D8414F" w:rsidP="00D8414F">
      <w:pPr>
        <w:ind w:left="360"/>
        <w:jc w:val="both"/>
        <w:rPr>
          <w:rFonts w:ascii="Times New Roman" w:hAnsi="Times New Roman" w:cs="Times New Roman"/>
        </w:rPr>
      </w:pPr>
      <w:r w:rsidRPr="00CB6CAB">
        <w:rPr>
          <w:rFonts w:ascii="Times New Roman" w:hAnsi="Times New Roman" w:cs="Times New Roman"/>
        </w:rPr>
        <w:t>W nowoczesnej metodyce treningu piłkarzy ważne miejsce zajmują informacje charakteryzujące efektywność prowadzonego procesu szkolenia. Podstawową składową tego procesu jest przygotowanie sprawnościowe, warunkujące skuteczną prezentacje podczas 90-minutowej gry walorów technicznych i taktycznych. Zawodnik piłki nożnej w fazach wstępnego szkolenia nabiera cech motorycznych i wydolnościowych, które w zasadniczy sposób mogą rzutować na dalszy przebieg jego kariery sportowej. Kształtowanie poszczególnych zdolności motorycznych jest ściśle powiązane z rozwojem biologicznym zawodnika. Na podstawie wieloletnich badań opracowano modelowe okresy sensytywne dla poszczególnych zdolności (podkreślono najlepsze okresy odpowiadające szkoleniu w</w:t>
      </w:r>
      <w:r w:rsidR="00066312">
        <w:rPr>
          <w:rFonts w:ascii="Times New Roman" w:hAnsi="Times New Roman" w:cs="Times New Roman"/>
        </w:rPr>
        <w:t xml:space="preserve"> okresie szkoły ponadpodstawow</w:t>
      </w:r>
      <w:r w:rsidR="008C6462">
        <w:rPr>
          <w:rFonts w:ascii="Times New Roman" w:hAnsi="Times New Roman" w:cs="Times New Roman"/>
        </w:rPr>
        <w:t>ej</w:t>
      </w:r>
      <w:r w:rsidR="00066312">
        <w:rPr>
          <w:rFonts w:ascii="Times New Roman" w:hAnsi="Times New Roman" w:cs="Times New Roman"/>
        </w:rPr>
        <w:t>)</w:t>
      </w:r>
      <w:r w:rsidRPr="00CB6CAB">
        <w:rPr>
          <w:rFonts w:ascii="Times New Roman" w:hAnsi="Times New Roman" w:cs="Times New Roman"/>
        </w:rPr>
        <w:t>.</w:t>
      </w:r>
    </w:p>
    <w:p w14:paraId="6FD7E327" w14:textId="77777777" w:rsidR="00D8414F" w:rsidRPr="00CB6CAB" w:rsidRDefault="00D8414F" w:rsidP="00D8414F">
      <w:pPr>
        <w:ind w:left="360"/>
        <w:jc w:val="both"/>
        <w:rPr>
          <w:rFonts w:ascii="Times New Roman" w:hAnsi="Times New Roman" w:cs="Times New Roman"/>
        </w:rPr>
      </w:pPr>
    </w:p>
    <w:tbl>
      <w:tblPr>
        <w:tblW w:w="8877" w:type="dxa"/>
        <w:jc w:val="center"/>
        <w:tblCellSpacing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4A0" w:firstRow="1" w:lastRow="0" w:firstColumn="1" w:lastColumn="0" w:noHBand="0" w:noVBand="1"/>
      </w:tblPr>
      <w:tblGrid>
        <w:gridCol w:w="3308"/>
        <w:gridCol w:w="1440"/>
        <w:gridCol w:w="1367"/>
        <w:gridCol w:w="1381"/>
        <w:gridCol w:w="1381"/>
      </w:tblGrid>
      <w:tr w:rsidR="00D8414F" w:rsidRPr="00CB6CAB" w14:paraId="31BA755D"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03DCF5AC"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Wiek</w:t>
            </w:r>
          </w:p>
          <w:p w14:paraId="4EC98347"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Zdolność</w:t>
            </w:r>
          </w:p>
        </w:tc>
        <w:tc>
          <w:tcPr>
            <w:tcW w:w="1440" w:type="dxa"/>
            <w:tcBorders>
              <w:top w:val="outset" w:sz="6" w:space="0" w:color="auto"/>
              <w:left w:val="outset" w:sz="6" w:space="0" w:color="auto"/>
              <w:bottom w:val="outset" w:sz="6" w:space="0" w:color="auto"/>
              <w:right w:val="outset" w:sz="6" w:space="0" w:color="auto"/>
            </w:tcBorders>
            <w:vAlign w:val="center"/>
            <w:hideMark/>
          </w:tcPr>
          <w:p w14:paraId="23BE12B0"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6 – 10 lat</w:t>
            </w:r>
          </w:p>
        </w:tc>
        <w:tc>
          <w:tcPr>
            <w:tcW w:w="1367" w:type="dxa"/>
            <w:tcBorders>
              <w:top w:val="outset" w:sz="6" w:space="0" w:color="auto"/>
              <w:left w:val="outset" w:sz="6" w:space="0" w:color="auto"/>
              <w:bottom w:val="outset" w:sz="6" w:space="0" w:color="auto"/>
              <w:right w:val="outset" w:sz="6" w:space="0" w:color="auto"/>
            </w:tcBorders>
            <w:vAlign w:val="center"/>
            <w:hideMark/>
          </w:tcPr>
          <w:p w14:paraId="4DDF9FE3"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11 – 13 lat</w:t>
            </w:r>
          </w:p>
        </w:tc>
        <w:tc>
          <w:tcPr>
            <w:tcW w:w="1381" w:type="dxa"/>
            <w:tcBorders>
              <w:top w:val="outset" w:sz="6" w:space="0" w:color="auto"/>
              <w:left w:val="outset" w:sz="6" w:space="0" w:color="auto"/>
              <w:bottom w:val="outset" w:sz="6" w:space="0" w:color="auto"/>
              <w:right w:val="outset" w:sz="6" w:space="0" w:color="auto"/>
            </w:tcBorders>
            <w:vAlign w:val="center"/>
            <w:hideMark/>
          </w:tcPr>
          <w:p w14:paraId="170598EA"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14 – 15 lat</w:t>
            </w:r>
          </w:p>
        </w:tc>
        <w:tc>
          <w:tcPr>
            <w:tcW w:w="1381" w:type="dxa"/>
            <w:tcBorders>
              <w:top w:val="outset" w:sz="6" w:space="0" w:color="auto"/>
              <w:left w:val="outset" w:sz="6" w:space="0" w:color="auto"/>
              <w:bottom w:val="outset" w:sz="6" w:space="0" w:color="auto"/>
              <w:right w:val="outset" w:sz="6" w:space="0" w:color="auto"/>
            </w:tcBorders>
            <w:vAlign w:val="center"/>
            <w:hideMark/>
          </w:tcPr>
          <w:p w14:paraId="4CC80D7E"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16 – 19 lat</w:t>
            </w:r>
          </w:p>
        </w:tc>
      </w:tr>
      <w:tr w:rsidR="00D8414F" w:rsidRPr="00CB6CAB" w14:paraId="06287D20"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59353B6A"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Szybkość reakcji</w:t>
            </w:r>
          </w:p>
        </w:tc>
        <w:tc>
          <w:tcPr>
            <w:tcW w:w="1440" w:type="dxa"/>
            <w:tcBorders>
              <w:top w:val="outset" w:sz="6" w:space="0" w:color="auto"/>
              <w:left w:val="outset" w:sz="6" w:space="0" w:color="auto"/>
              <w:bottom w:val="outset" w:sz="6" w:space="0" w:color="auto"/>
              <w:right w:val="outset" w:sz="6" w:space="0" w:color="auto"/>
            </w:tcBorders>
            <w:hideMark/>
          </w:tcPr>
          <w:p w14:paraId="6A35280C"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144E4CB2"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1AE11791"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c>
          <w:tcPr>
            <w:tcW w:w="1381" w:type="dxa"/>
            <w:tcBorders>
              <w:top w:val="outset" w:sz="6" w:space="0" w:color="auto"/>
              <w:left w:val="outset" w:sz="6" w:space="0" w:color="auto"/>
              <w:bottom w:val="outset" w:sz="6" w:space="0" w:color="auto"/>
              <w:right w:val="outset" w:sz="6" w:space="0" w:color="auto"/>
            </w:tcBorders>
            <w:hideMark/>
          </w:tcPr>
          <w:p w14:paraId="4851D36B" w14:textId="77777777" w:rsidR="00D8414F" w:rsidRPr="00CB6CAB" w:rsidRDefault="00D8414F" w:rsidP="008160A4">
            <w:pPr>
              <w:autoSpaceDE w:val="0"/>
              <w:autoSpaceDN w:val="0"/>
              <w:adjustRightInd w:val="0"/>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r>
      <w:tr w:rsidR="00D8414F" w:rsidRPr="00CB6CAB" w14:paraId="039F20F2"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5A54F284"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Czucie piłki</w:t>
            </w:r>
          </w:p>
        </w:tc>
        <w:tc>
          <w:tcPr>
            <w:tcW w:w="1440" w:type="dxa"/>
            <w:tcBorders>
              <w:top w:val="outset" w:sz="6" w:space="0" w:color="auto"/>
              <w:left w:val="outset" w:sz="6" w:space="0" w:color="auto"/>
              <w:bottom w:val="outset" w:sz="6" w:space="0" w:color="auto"/>
              <w:right w:val="outset" w:sz="6" w:space="0" w:color="auto"/>
            </w:tcBorders>
            <w:hideMark/>
          </w:tcPr>
          <w:p w14:paraId="07E88D25"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7F7B7A16"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3F07A04B"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229D324B"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r>
      <w:tr w:rsidR="00D8414F" w:rsidRPr="00CB6CAB" w14:paraId="70338AE4"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vAlign w:val="center"/>
            <w:hideMark/>
          </w:tcPr>
          <w:p w14:paraId="0ABF9226"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Gibkość</w:t>
            </w:r>
          </w:p>
        </w:tc>
        <w:tc>
          <w:tcPr>
            <w:tcW w:w="1440" w:type="dxa"/>
            <w:tcBorders>
              <w:top w:val="outset" w:sz="6" w:space="0" w:color="auto"/>
              <w:left w:val="outset" w:sz="6" w:space="0" w:color="auto"/>
              <w:bottom w:val="outset" w:sz="6" w:space="0" w:color="auto"/>
              <w:right w:val="outset" w:sz="6" w:space="0" w:color="auto"/>
            </w:tcBorders>
            <w:hideMark/>
          </w:tcPr>
          <w:p w14:paraId="7256720D"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79624A0A"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4ABF626F"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2B301F75"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r>
      <w:tr w:rsidR="00D8414F" w:rsidRPr="00CB6CAB" w14:paraId="6CF18EAF"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vAlign w:val="center"/>
            <w:hideMark/>
          </w:tcPr>
          <w:p w14:paraId="0464404C"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Szybkość</w:t>
            </w:r>
          </w:p>
        </w:tc>
        <w:tc>
          <w:tcPr>
            <w:tcW w:w="1440" w:type="dxa"/>
            <w:tcBorders>
              <w:top w:val="outset" w:sz="6" w:space="0" w:color="auto"/>
              <w:left w:val="outset" w:sz="6" w:space="0" w:color="auto"/>
              <w:bottom w:val="outset" w:sz="6" w:space="0" w:color="auto"/>
              <w:right w:val="outset" w:sz="6" w:space="0" w:color="auto"/>
            </w:tcBorders>
            <w:hideMark/>
          </w:tcPr>
          <w:p w14:paraId="150353A4"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3BAC7E9D" w14:textId="77777777" w:rsidR="00D8414F" w:rsidRPr="00CB6CAB" w:rsidRDefault="00D8414F" w:rsidP="008160A4">
            <w:pPr>
              <w:autoSpaceDE w:val="0"/>
              <w:autoSpaceDN w:val="0"/>
              <w:adjustRightInd w:val="0"/>
              <w:jc w:val="center"/>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6382242D" w14:textId="77777777" w:rsidR="00D8414F" w:rsidRPr="00CB6CAB" w:rsidRDefault="00D8414F" w:rsidP="008160A4">
            <w:pPr>
              <w:autoSpaceDE w:val="0"/>
              <w:autoSpaceDN w:val="0"/>
              <w:adjustRightInd w:val="0"/>
              <w:jc w:val="center"/>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12B2B5B5"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r>
      <w:tr w:rsidR="00D8414F" w:rsidRPr="00CB6CAB" w14:paraId="34778F03" w14:textId="77777777" w:rsidTr="008160A4">
        <w:trPr>
          <w:trHeight w:val="600"/>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09FBB6AE"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Siła max.</w:t>
            </w:r>
          </w:p>
          <w:p w14:paraId="189BE24B"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Wytrzymałość siłowa</w:t>
            </w:r>
          </w:p>
        </w:tc>
        <w:tc>
          <w:tcPr>
            <w:tcW w:w="1440" w:type="dxa"/>
            <w:tcBorders>
              <w:top w:val="outset" w:sz="6" w:space="0" w:color="auto"/>
              <w:left w:val="outset" w:sz="6" w:space="0" w:color="auto"/>
              <w:bottom w:val="outset" w:sz="6" w:space="0" w:color="auto"/>
              <w:right w:val="outset" w:sz="6" w:space="0" w:color="auto"/>
            </w:tcBorders>
            <w:hideMark/>
          </w:tcPr>
          <w:p w14:paraId="2F4509C0"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0693CE90" w14:textId="77777777" w:rsidR="00D8414F" w:rsidRPr="00CB6CAB" w:rsidRDefault="00D8414F" w:rsidP="008160A4">
            <w:pPr>
              <w:autoSpaceDE w:val="0"/>
              <w:autoSpaceDN w:val="0"/>
              <w:adjustRightInd w:val="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c>
          <w:tcPr>
            <w:tcW w:w="1381" w:type="dxa"/>
            <w:tcBorders>
              <w:top w:val="outset" w:sz="6" w:space="0" w:color="auto"/>
              <w:left w:val="outset" w:sz="6" w:space="0" w:color="auto"/>
              <w:bottom w:val="outset" w:sz="6" w:space="0" w:color="auto"/>
              <w:right w:val="outset" w:sz="6" w:space="0" w:color="auto"/>
            </w:tcBorders>
            <w:hideMark/>
          </w:tcPr>
          <w:p w14:paraId="6F682C8C" w14:textId="77777777" w:rsidR="00D8414F" w:rsidRPr="00CB6CAB" w:rsidRDefault="00D8414F" w:rsidP="008160A4">
            <w:pPr>
              <w:autoSpaceDE w:val="0"/>
              <w:autoSpaceDN w:val="0"/>
              <w:adjustRightInd w:val="0"/>
              <w:jc w:val="center"/>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0A81E695" w14:textId="77777777" w:rsidR="00D8414F" w:rsidRPr="00CB6CAB" w:rsidRDefault="00D8414F" w:rsidP="008160A4">
            <w:pPr>
              <w:autoSpaceDE w:val="0"/>
              <w:autoSpaceDN w:val="0"/>
              <w:adjustRightInd w:val="0"/>
              <w:jc w:val="center"/>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r>
      <w:tr w:rsidR="00D8414F" w:rsidRPr="00CB6CAB" w14:paraId="6206D6E3"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69B6385C"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Wydolność</w:t>
            </w:r>
          </w:p>
          <w:p w14:paraId="0E9D0C33"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aerobowa</w:t>
            </w:r>
          </w:p>
        </w:tc>
        <w:tc>
          <w:tcPr>
            <w:tcW w:w="1440" w:type="dxa"/>
            <w:tcBorders>
              <w:top w:val="outset" w:sz="6" w:space="0" w:color="auto"/>
              <w:left w:val="outset" w:sz="6" w:space="0" w:color="auto"/>
              <w:bottom w:val="outset" w:sz="6" w:space="0" w:color="auto"/>
              <w:right w:val="outset" w:sz="6" w:space="0" w:color="auto"/>
            </w:tcBorders>
            <w:hideMark/>
          </w:tcPr>
          <w:p w14:paraId="39E9ADC9"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67" w:type="dxa"/>
            <w:tcBorders>
              <w:top w:val="outset" w:sz="6" w:space="0" w:color="auto"/>
              <w:left w:val="outset" w:sz="6" w:space="0" w:color="auto"/>
              <w:bottom w:val="outset" w:sz="6" w:space="0" w:color="auto"/>
              <w:right w:val="outset" w:sz="6" w:space="0" w:color="auto"/>
            </w:tcBorders>
            <w:hideMark/>
          </w:tcPr>
          <w:p w14:paraId="54BCC6C5"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692249BB"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637386CA"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r>
      <w:tr w:rsidR="00D8414F" w:rsidRPr="00CB6CAB" w14:paraId="0E39BD2A" w14:textId="77777777" w:rsidTr="008160A4">
        <w:trPr>
          <w:trHeight w:val="585"/>
          <w:tblCellSpacing w:w="0" w:type="dxa"/>
          <w:jc w:val="center"/>
        </w:trPr>
        <w:tc>
          <w:tcPr>
            <w:tcW w:w="3308" w:type="dxa"/>
            <w:tcBorders>
              <w:top w:val="outset" w:sz="6" w:space="0" w:color="auto"/>
              <w:left w:val="outset" w:sz="6" w:space="0" w:color="auto"/>
              <w:bottom w:val="outset" w:sz="6" w:space="0" w:color="auto"/>
              <w:right w:val="outset" w:sz="6" w:space="0" w:color="auto"/>
            </w:tcBorders>
            <w:hideMark/>
          </w:tcPr>
          <w:p w14:paraId="3B6EA4B2"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Wydolność</w:t>
            </w:r>
          </w:p>
          <w:p w14:paraId="1EB11F87"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anaerobowa</w:t>
            </w:r>
          </w:p>
        </w:tc>
        <w:tc>
          <w:tcPr>
            <w:tcW w:w="1440" w:type="dxa"/>
            <w:tcBorders>
              <w:top w:val="outset" w:sz="6" w:space="0" w:color="auto"/>
              <w:left w:val="outset" w:sz="6" w:space="0" w:color="auto"/>
              <w:bottom w:val="outset" w:sz="6" w:space="0" w:color="auto"/>
              <w:right w:val="outset" w:sz="6" w:space="0" w:color="auto"/>
            </w:tcBorders>
            <w:hideMark/>
          </w:tcPr>
          <w:p w14:paraId="0C132FE0"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c>
          <w:tcPr>
            <w:tcW w:w="1367" w:type="dxa"/>
            <w:tcBorders>
              <w:top w:val="outset" w:sz="6" w:space="0" w:color="auto"/>
              <w:left w:val="outset" w:sz="6" w:space="0" w:color="auto"/>
              <w:bottom w:val="outset" w:sz="6" w:space="0" w:color="auto"/>
              <w:right w:val="outset" w:sz="6" w:space="0" w:color="auto"/>
            </w:tcBorders>
            <w:hideMark/>
          </w:tcPr>
          <w:p w14:paraId="57204FD5" w14:textId="77777777" w:rsidR="00D8414F" w:rsidRPr="00CB6CAB" w:rsidRDefault="00D8414F" w:rsidP="008160A4">
            <w:pPr>
              <w:autoSpaceDE w:val="0"/>
              <w:autoSpaceDN w:val="0"/>
              <w:adjustRightInd w:val="0"/>
              <w:spacing w:after="0"/>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 </w:t>
            </w:r>
          </w:p>
        </w:tc>
        <w:tc>
          <w:tcPr>
            <w:tcW w:w="1381" w:type="dxa"/>
            <w:tcBorders>
              <w:top w:val="outset" w:sz="6" w:space="0" w:color="auto"/>
              <w:left w:val="outset" w:sz="6" w:space="0" w:color="auto"/>
              <w:bottom w:val="outset" w:sz="6" w:space="0" w:color="auto"/>
              <w:right w:val="outset" w:sz="6" w:space="0" w:color="auto"/>
            </w:tcBorders>
            <w:hideMark/>
          </w:tcPr>
          <w:p w14:paraId="0DA385B5"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14:shadow w14:blurRad="50800" w14:dist="38100" w14:dir="2700000" w14:sx="100000" w14:sy="100000" w14:kx="0" w14:ky="0" w14:algn="tl">
                  <w14:srgbClr w14:val="000000">
                    <w14:alpha w14:val="60000"/>
                  </w14:srgbClr>
                </w14:shadow>
              </w:rPr>
              <w:t>++++</w:t>
            </w:r>
          </w:p>
        </w:tc>
        <w:tc>
          <w:tcPr>
            <w:tcW w:w="1381" w:type="dxa"/>
            <w:tcBorders>
              <w:top w:val="outset" w:sz="6" w:space="0" w:color="auto"/>
              <w:left w:val="outset" w:sz="6" w:space="0" w:color="auto"/>
              <w:bottom w:val="outset" w:sz="6" w:space="0" w:color="auto"/>
              <w:right w:val="outset" w:sz="6" w:space="0" w:color="auto"/>
            </w:tcBorders>
            <w:hideMark/>
          </w:tcPr>
          <w:p w14:paraId="554D36BC" w14:textId="77777777" w:rsidR="00D8414F" w:rsidRPr="00CB6CAB" w:rsidRDefault="00D8414F" w:rsidP="008160A4">
            <w:pPr>
              <w:autoSpaceDE w:val="0"/>
              <w:autoSpaceDN w:val="0"/>
              <w:adjustRightInd w:val="0"/>
              <w:spacing w:after="0"/>
              <w:jc w:val="center"/>
              <w:rPr>
                <w:rFonts w:ascii="Times New Roman" w:hAnsi="Times New Roman" w:cs="Times New Roman"/>
                <w:b/>
                <w:bCs/>
                <w14:shadow w14:blurRad="50800" w14:dist="38100" w14:dir="2700000" w14:sx="100000" w14:sy="100000" w14:kx="0" w14:ky="0" w14:algn="tl">
                  <w14:srgbClr w14:val="000000">
                    <w14:alpha w14:val="60000"/>
                  </w14:srgbClr>
                </w14:shadow>
              </w:rPr>
            </w:pPr>
            <w:r w:rsidRPr="00CB6CAB">
              <w:rPr>
                <w:rFonts w:ascii="Times New Roman" w:hAnsi="Times New Roman" w:cs="Times New Roman"/>
                <w:b/>
                <w:bCs/>
                <w:highlight w:val="yellow"/>
                <w14:shadow w14:blurRad="50800" w14:dist="38100" w14:dir="2700000" w14:sx="100000" w14:sy="100000" w14:kx="0" w14:ky="0" w14:algn="tl">
                  <w14:srgbClr w14:val="000000">
                    <w14:alpha w14:val="60000"/>
                  </w14:srgbClr>
                </w14:shadow>
              </w:rPr>
              <w:t>+++++</w:t>
            </w:r>
          </w:p>
        </w:tc>
      </w:tr>
    </w:tbl>
    <w:p w14:paraId="581AB931" w14:textId="45C926A3" w:rsidR="00D8414F" w:rsidRPr="00CB6CAB" w:rsidRDefault="00D8414F" w:rsidP="00D8414F">
      <w:pPr>
        <w:spacing w:line="240" w:lineRule="auto"/>
        <w:rPr>
          <w:rFonts w:ascii="Times New Roman" w:hAnsi="Times New Roman" w:cs="Times New Roman"/>
          <w:b/>
          <w:bCs/>
          <w:color w:val="4472C4" w:themeColor="accent1"/>
        </w:rPr>
      </w:pPr>
      <w:r w:rsidRPr="00CB6CAB">
        <w:rPr>
          <w:rFonts w:ascii="Times New Roman" w:hAnsi="Times New Roman" w:cs="Times New Roman"/>
          <w:b/>
          <w:bCs/>
          <w:color w:val="4472C4" w:themeColor="accent1"/>
        </w:rPr>
        <w:t xml:space="preserve">                  Tabela </w:t>
      </w:r>
      <w:r w:rsidRPr="00CB6CAB">
        <w:rPr>
          <w:rFonts w:ascii="Times New Roman" w:hAnsi="Times New Roman" w:cs="Times New Roman"/>
          <w:b/>
          <w:bCs/>
          <w:color w:val="4472C4" w:themeColor="accent1"/>
        </w:rPr>
        <w:fldChar w:fldCharType="begin"/>
      </w:r>
      <w:r w:rsidRPr="00CB6CAB">
        <w:rPr>
          <w:rFonts w:ascii="Times New Roman" w:hAnsi="Times New Roman" w:cs="Times New Roman"/>
          <w:b/>
          <w:bCs/>
          <w:color w:val="4472C4" w:themeColor="accent1"/>
        </w:rPr>
        <w:instrText xml:space="preserve"> SEQ Tabela \* ARABIC </w:instrText>
      </w:r>
      <w:r w:rsidRPr="00CB6CAB">
        <w:rPr>
          <w:rFonts w:ascii="Times New Roman" w:hAnsi="Times New Roman" w:cs="Times New Roman"/>
          <w:b/>
          <w:bCs/>
          <w:color w:val="4472C4" w:themeColor="accent1"/>
        </w:rPr>
        <w:fldChar w:fldCharType="separate"/>
      </w:r>
      <w:r w:rsidR="004C2B6B">
        <w:rPr>
          <w:rFonts w:ascii="Times New Roman" w:hAnsi="Times New Roman" w:cs="Times New Roman"/>
          <w:b/>
          <w:bCs/>
          <w:noProof/>
          <w:color w:val="4472C4" w:themeColor="accent1"/>
        </w:rPr>
        <w:t>1</w:t>
      </w:r>
      <w:r w:rsidRPr="00CB6CAB">
        <w:rPr>
          <w:rFonts w:ascii="Times New Roman" w:hAnsi="Times New Roman" w:cs="Times New Roman"/>
          <w:b/>
          <w:bCs/>
          <w:noProof/>
          <w:color w:val="4472C4" w:themeColor="accent1"/>
        </w:rPr>
        <w:fldChar w:fldCharType="end"/>
      </w:r>
      <w:r w:rsidRPr="00CB6CAB">
        <w:rPr>
          <w:rFonts w:ascii="Times New Roman" w:hAnsi="Times New Roman" w:cs="Times New Roman"/>
          <w:b/>
          <w:bCs/>
          <w:color w:val="4472C4" w:themeColor="accent1"/>
        </w:rPr>
        <w:t>. OKRESY SENSYTYWNE ROZWOJU ZDOLNOŚCI MOTORYCZNYCH</w:t>
      </w:r>
    </w:p>
    <w:p w14:paraId="27D3C799" w14:textId="77777777" w:rsidR="00D966F3" w:rsidRPr="00CB6CAB" w:rsidRDefault="00D966F3" w:rsidP="00D8414F">
      <w:pPr>
        <w:jc w:val="both"/>
        <w:rPr>
          <w:rFonts w:ascii="Times New Roman" w:hAnsi="Times New Roman" w:cs="Times New Roman"/>
        </w:rPr>
      </w:pPr>
    </w:p>
    <w:p w14:paraId="1F4C5406" w14:textId="2226067E" w:rsidR="00663F63" w:rsidRPr="00CB6CAB" w:rsidRDefault="00D8414F" w:rsidP="00D8414F">
      <w:pPr>
        <w:jc w:val="both"/>
        <w:rPr>
          <w:rFonts w:ascii="Times New Roman" w:hAnsi="Times New Roman" w:cs="Times New Roman"/>
        </w:rPr>
      </w:pPr>
      <w:r w:rsidRPr="00CB6CAB">
        <w:rPr>
          <w:rFonts w:ascii="Times New Roman" w:hAnsi="Times New Roman" w:cs="Times New Roman"/>
        </w:rPr>
        <w:t>W rocznym programie szkolenia zdolności motoryczne nie występują jako wyizolowane jednostki treningowe, lecz są kształtowane zarówno w trakcie zajęć technicznych jak i działań taktycznych.</w:t>
      </w:r>
    </w:p>
    <w:p w14:paraId="5945E89F" w14:textId="77777777" w:rsidR="00D966F3" w:rsidRPr="00CB6CAB" w:rsidRDefault="00D966F3" w:rsidP="00D8414F">
      <w:pPr>
        <w:rPr>
          <w:rFonts w:ascii="Times New Roman" w:eastAsia="Times New Roman" w:hAnsi="Times New Roman" w:cs="Times New Roman"/>
          <w:b/>
        </w:rPr>
      </w:pPr>
    </w:p>
    <w:p w14:paraId="1BE121B7" w14:textId="146A9E41" w:rsidR="00D8414F" w:rsidRPr="00CB6CAB" w:rsidRDefault="00D8414F" w:rsidP="00113C59">
      <w:pPr>
        <w:pStyle w:val="Akapitzlist"/>
        <w:numPr>
          <w:ilvl w:val="0"/>
          <w:numId w:val="32"/>
        </w:numPr>
        <w:rPr>
          <w:rFonts w:ascii="Times New Roman" w:eastAsia="Times New Roman" w:hAnsi="Times New Roman" w:cs="Times New Roman"/>
          <w:b/>
        </w:rPr>
      </w:pPr>
      <w:r w:rsidRPr="00CB6CAB">
        <w:rPr>
          <w:rFonts w:ascii="Times New Roman" w:eastAsia="Times New Roman" w:hAnsi="Times New Roman" w:cs="Times New Roman"/>
          <w:b/>
        </w:rPr>
        <w:t>Podstawowe elementy z zakresu sprawności ogólnej (motoryki):</w:t>
      </w:r>
    </w:p>
    <w:p w14:paraId="38485719" w14:textId="305D8759" w:rsidR="00663F63" w:rsidRPr="00CB6CAB" w:rsidRDefault="00B55867" w:rsidP="00663F63">
      <w:pPr>
        <w:pStyle w:val="Akapitzlist"/>
        <w:rPr>
          <w:rFonts w:ascii="Times New Roman" w:eastAsia="Times New Roman" w:hAnsi="Times New Roman" w:cs="Times New Roman"/>
        </w:rPr>
      </w:pPr>
      <w:r w:rsidRPr="00CB6CAB">
        <w:rPr>
          <w:rFonts w:ascii="Times New Roman" w:eastAsia="Times New Roman" w:hAnsi="Times New Roman" w:cs="Times New Roman"/>
        </w:rPr>
        <w:t>- Rozwój ogólnej sprawności ucznia</w:t>
      </w:r>
    </w:p>
    <w:p w14:paraId="17FF90FD" w14:textId="43FCF58D" w:rsidR="00B55867" w:rsidRPr="00CB6CAB" w:rsidRDefault="00B55867" w:rsidP="00663F63">
      <w:pPr>
        <w:pStyle w:val="Akapitzlist"/>
        <w:rPr>
          <w:rFonts w:ascii="Times New Roman" w:eastAsia="Times New Roman" w:hAnsi="Times New Roman" w:cs="Times New Roman"/>
        </w:rPr>
      </w:pPr>
      <w:r w:rsidRPr="00CB6CAB">
        <w:rPr>
          <w:rFonts w:ascii="Times New Roman" w:eastAsia="Times New Roman" w:hAnsi="Times New Roman" w:cs="Times New Roman"/>
        </w:rPr>
        <w:t xml:space="preserve">- Kształtowanie cech motoryczny, takich jak: szybkość, wytrzymałość specjalna i ogólna, siła dynamiczna </w:t>
      </w:r>
      <w:r w:rsidR="00D8414F" w:rsidRPr="00CB6CAB">
        <w:rPr>
          <w:rFonts w:ascii="Times New Roman" w:eastAsia="Times New Roman" w:hAnsi="Times New Roman" w:cs="Times New Roman"/>
        </w:rPr>
        <w:t xml:space="preserve">)moc,  </w:t>
      </w:r>
      <w:r w:rsidR="00D8414F" w:rsidRPr="00CB6CAB">
        <w:rPr>
          <w:rFonts w:ascii="Times New Roman" w:eastAsia="Times New Roman" w:hAnsi="Times New Roman" w:cs="Times New Roman"/>
        </w:rPr>
        <w:br/>
        <w:t xml:space="preserve">  skoczność) </w:t>
      </w:r>
      <w:r w:rsidRPr="00CB6CAB">
        <w:rPr>
          <w:rFonts w:ascii="Times New Roman" w:eastAsia="Times New Roman" w:hAnsi="Times New Roman" w:cs="Times New Roman"/>
        </w:rPr>
        <w:t>i ogólna, koordynacja</w:t>
      </w:r>
      <w:r w:rsidR="00D8414F" w:rsidRPr="00CB6CAB">
        <w:rPr>
          <w:rFonts w:ascii="Times New Roman" w:eastAsia="Times New Roman" w:hAnsi="Times New Roman" w:cs="Times New Roman"/>
        </w:rPr>
        <w:t>, gibkość</w:t>
      </w:r>
    </w:p>
    <w:p w14:paraId="169C6265" w14:textId="4D5AD04B" w:rsidR="00B55867" w:rsidRPr="00CB6CAB" w:rsidRDefault="00B55867" w:rsidP="00663F63">
      <w:pPr>
        <w:pStyle w:val="Akapitzlist"/>
        <w:rPr>
          <w:rFonts w:ascii="Times New Roman" w:eastAsia="Times New Roman" w:hAnsi="Times New Roman" w:cs="Times New Roman"/>
        </w:rPr>
      </w:pPr>
      <w:r w:rsidRPr="00CB6CAB">
        <w:rPr>
          <w:rFonts w:ascii="Times New Roman" w:eastAsia="Times New Roman" w:hAnsi="Times New Roman" w:cs="Times New Roman"/>
        </w:rPr>
        <w:t>- wzmacnianie mięśni i profilaktyka poprzez ćwiczenia siłowe i stabilizujące</w:t>
      </w:r>
    </w:p>
    <w:p w14:paraId="2E0A1EFA" w14:textId="0BBBF116" w:rsidR="00B55867" w:rsidRPr="00CB6CAB" w:rsidRDefault="00B55867" w:rsidP="00663F63">
      <w:pPr>
        <w:pStyle w:val="Akapitzlist"/>
        <w:rPr>
          <w:rFonts w:ascii="Times New Roman" w:eastAsia="Times New Roman" w:hAnsi="Times New Roman" w:cs="Times New Roman"/>
        </w:rPr>
      </w:pPr>
    </w:p>
    <w:p w14:paraId="441C8FB1" w14:textId="40B195F4" w:rsidR="008160A4" w:rsidRDefault="008160A4" w:rsidP="00663F63">
      <w:pPr>
        <w:pStyle w:val="Akapitzlist"/>
        <w:rPr>
          <w:rFonts w:ascii="Times New Roman" w:eastAsia="Times New Roman" w:hAnsi="Times New Roman" w:cs="Times New Roman"/>
        </w:rPr>
      </w:pPr>
    </w:p>
    <w:p w14:paraId="77D297D7" w14:textId="7B498511" w:rsidR="000B145C" w:rsidRDefault="000B145C" w:rsidP="00663F63">
      <w:pPr>
        <w:pStyle w:val="Akapitzlist"/>
        <w:rPr>
          <w:rFonts w:ascii="Times New Roman" w:eastAsia="Times New Roman" w:hAnsi="Times New Roman" w:cs="Times New Roman"/>
        </w:rPr>
      </w:pPr>
    </w:p>
    <w:p w14:paraId="4E82C480" w14:textId="4D3F3651" w:rsidR="000B145C" w:rsidRDefault="000B145C" w:rsidP="00663F63">
      <w:pPr>
        <w:pStyle w:val="Akapitzlist"/>
        <w:rPr>
          <w:rFonts w:ascii="Times New Roman" w:eastAsia="Times New Roman" w:hAnsi="Times New Roman" w:cs="Times New Roman"/>
        </w:rPr>
      </w:pPr>
    </w:p>
    <w:p w14:paraId="0D139A38" w14:textId="0570AC85" w:rsidR="000B145C" w:rsidRDefault="000B145C" w:rsidP="00663F63">
      <w:pPr>
        <w:pStyle w:val="Akapitzlist"/>
        <w:rPr>
          <w:rFonts w:ascii="Times New Roman" w:eastAsia="Times New Roman" w:hAnsi="Times New Roman" w:cs="Times New Roman"/>
        </w:rPr>
      </w:pPr>
    </w:p>
    <w:p w14:paraId="4E971181" w14:textId="0E6D296D" w:rsidR="000B145C" w:rsidRDefault="000B145C" w:rsidP="00663F63">
      <w:pPr>
        <w:pStyle w:val="Akapitzlist"/>
        <w:rPr>
          <w:rFonts w:ascii="Times New Roman" w:eastAsia="Times New Roman" w:hAnsi="Times New Roman" w:cs="Times New Roman"/>
        </w:rPr>
      </w:pPr>
    </w:p>
    <w:p w14:paraId="0CDAF92B" w14:textId="77777777" w:rsidR="00565327" w:rsidRPr="00CB6CAB" w:rsidRDefault="00565327" w:rsidP="00663F63">
      <w:pPr>
        <w:pStyle w:val="Akapitzlist"/>
        <w:rPr>
          <w:rFonts w:ascii="Times New Roman" w:eastAsia="Times New Roman" w:hAnsi="Times New Roman" w:cs="Times New Roman"/>
        </w:rPr>
      </w:pPr>
    </w:p>
    <w:p w14:paraId="5037A6A4" w14:textId="447464DF" w:rsidR="008160A4" w:rsidRPr="00CB6CAB" w:rsidRDefault="008160A4" w:rsidP="00663F63">
      <w:pPr>
        <w:pStyle w:val="Akapitzlist"/>
        <w:rPr>
          <w:rFonts w:ascii="Times New Roman" w:eastAsia="Times New Roman" w:hAnsi="Times New Roman" w:cs="Times New Roman"/>
        </w:rPr>
      </w:pPr>
    </w:p>
    <w:p w14:paraId="7397FB65" w14:textId="3FC4761F" w:rsidR="00D966F3" w:rsidRPr="00CB6CAB" w:rsidRDefault="00D966F3" w:rsidP="00113C59">
      <w:pPr>
        <w:numPr>
          <w:ilvl w:val="0"/>
          <w:numId w:val="30"/>
        </w:numPr>
        <w:contextualSpacing/>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lastRenderedPageBreak/>
        <w:t xml:space="preserve">Proponowany rozkład materiału treningowego w </w:t>
      </w:r>
      <w:proofErr w:type="spellStart"/>
      <w:r w:rsidRPr="00CB6CAB">
        <w:rPr>
          <w:rFonts w:ascii="Times New Roman" w:eastAsia="Times New Roman" w:hAnsi="Times New Roman" w:cs="Times New Roman"/>
          <w:b/>
          <w:sz w:val="24"/>
          <w:szCs w:val="24"/>
        </w:rPr>
        <w:t>mikrocyklu</w:t>
      </w:r>
      <w:proofErr w:type="spellEnd"/>
      <w:r w:rsidRPr="00CB6CAB">
        <w:rPr>
          <w:rFonts w:ascii="Times New Roman" w:eastAsia="Times New Roman" w:hAnsi="Times New Roman" w:cs="Times New Roman"/>
          <w:b/>
          <w:sz w:val="24"/>
          <w:szCs w:val="24"/>
        </w:rPr>
        <w:t xml:space="preserve"> tygodniowym w klasach </w:t>
      </w:r>
      <w:r w:rsidR="002B1FD7">
        <w:rPr>
          <w:rFonts w:ascii="Times New Roman" w:eastAsia="Times New Roman" w:hAnsi="Times New Roman" w:cs="Times New Roman"/>
          <w:b/>
        </w:rPr>
        <w:t>ponadpodstawowych</w:t>
      </w:r>
      <w:r w:rsidRPr="00CB6CAB">
        <w:rPr>
          <w:rFonts w:ascii="Times New Roman" w:eastAsia="Times New Roman" w:hAnsi="Times New Roman" w:cs="Times New Roman"/>
          <w:b/>
          <w:sz w:val="24"/>
          <w:szCs w:val="24"/>
        </w:rPr>
        <w:t>:</w:t>
      </w:r>
      <w:r w:rsidRPr="00CB6CAB">
        <w:rPr>
          <w:rFonts w:ascii="Times New Roman" w:eastAsia="Times New Roman" w:hAnsi="Times New Roman" w:cs="Times New Roman"/>
          <w:b/>
          <w:sz w:val="24"/>
          <w:szCs w:val="24"/>
        </w:rPr>
        <w:br/>
      </w:r>
    </w:p>
    <w:tbl>
      <w:tblPr>
        <w:tblStyle w:val="Tabela-Siatka4"/>
        <w:tblW w:w="10627" w:type="dxa"/>
        <w:tblLook w:val="04A0" w:firstRow="1" w:lastRow="0" w:firstColumn="1" w:lastColumn="0" w:noHBand="0" w:noVBand="1"/>
      </w:tblPr>
      <w:tblGrid>
        <w:gridCol w:w="2084"/>
        <w:gridCol w:w="4332"/>
        <w:gridCol w:w="4211"/>
      </w:tblGrid>
      <w:tr w:rsidR="00D966F3" w:rsidRPr="00CB6CAB" w14:paraId="753481D8" w14:textId="77777777" w:rsidTr="006726DF">
        <w:tc>
          <w:tcPr>
            <w:tcW w:w="1696" w:type="dxa"/>
            <w:shd w:val="clear" w:color="auto" w:fill="FFF2CC" w:themeFill="accent4" w:themeFillTint="33"/>
          </w:tcPr>
          <w:p w14:paraId="28943619"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DZIEŃ</w:t>
            </w:r>
          </w:p>
        </w:tc>
        <w:tc>
          <w:tcPr>
            <w:tcW w:w="4536" w:type="dxa"/>
            <w:shd w:val="clear" w:color="auto" w:fill="FFF2CC" w:themeFill="accent4" w:themeFillTint="33"/>
          </w:tcPr>
          <w:p w14:paraId="58EC1FD8"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TECHNIKA - TAKTYKA</w:t>
            </w:r>
          </w:p>
        </w:tc>
        <w:tc>
          <w:tcPr>
            <w:tcW w:w="4395" w:type="dxa"/>
            <w:shd w:val="clear" w:color="auto" w:fill="FFF2CC" w:themeFill="accent4" w:themeFillTint="33"/>
          </w:tcPr>
          <w:p w14:paraId="758E753C"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MOTORYKA</w:t>
            </w:r>
          </w:p>
        </w:tc>
      </w:tr>
      <w:tr w:rsidR="00D966F3" w:rsidRPr="00CB6CAB" w14:paraId="3CBE8FAF" w14:textId="77777777" w:rsidTr="006726DF">
        <w:tc>
          <w:tcPr>
            <w:tcW w:w="1696" w:type="dxa"/>
          </w:tcPr>
          <w:p w14:paraId="7A662FD4"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PONIEDZIAŁEK</w:t>
            </w:r>
          </w:p>
        </w:tc>
        <w:tc>
          <w:tcPr>
            <w:tcW w:w="4536" w:type="dxa"/>
          </w:tcPr>
          <w:p w14:paraId="3D45DBAA"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technika indywidualna</w:t>
            </w:r>
          </w:p>
        </w:tc>
        <w:tc>
          <w:tcPr>
            <w:tcW w:w="4395" w:type="dxa"/>
          </w:tcPr>
          <w:p w14:paraId="3C08E824" w14:textId="77777777" w:rsidR="00D966F3" w:rsidRPr="00CB6CAB" w:rsidRDefault="00D966F3" w:rsidP="00D966F3">
            <w:pPr>
              <w:spacing w:after="160" w:line="259" w:lineRule="auto"/>
              <w:jc w:val="center"/>
              <w:rPr>
                <w:rFonts w:ascii="Times New Roman" w:eastAsia="Times New Roman" w:hAnsi="Times New Roman" w:cs="Times New Roman"/>
                <w:b/>
              </w:rPr>
            </w:pPr>
            <w:r w:rsidRPr="00CB6CAB">
              <w:rPr>
                <w:rFonts w:ascii="Times New Roman" w:eastAsia="SimSun" w:hAnsi="Times New Roman" w:cs="Times New Roman"/>
                <w:kern w:val="1"/>
                <w:lang w:eastAsia="hi-IN" w:bidi="hi-IN"/>
              </w:rPr>
              <w:t>wydolność tlenowa / gibkość / stabilizacja</w:t>
            </w:r>
          </w:p>
        </w:tc>
      </w:tr>
      <w:tr w:rsidR="00D966F3" w:rsidRPr="00CB6CAB" w14:paraId="42912F78" w14:textId="77777777" w:rsidTr="006726DF">
        <w:tc>
          <w:tcPr>
            <w:tcW w:w="1696" w:type="dxa"/>
          </w:tcPr>
          <w:p w14:paraId="759B07E9"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WTOREK</w:t>
            </w:r>
          </w:p>
        </w:tc>
        <w:tc>
          <w:tcPr>
            <w:tcW w:w="4536" w:type="dxa"/>
          </w:tcPr>
          <w:p w14:paraId="578B5F98"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 xml:space="preserve">zajęcia </w:t>
            </w:r>
            <w:proofErr w:type="spellStart"/>
            <w:r w:rsidRPr="00CB6CAB">
              <w:rPr>
                <w:rFonts w:ascii="Times New Roman" w:eastAsia="Times New Roman" w:hAnsi="Times New Roman" w:cs="Times New Roman"/>
              </w:rPr>
              <w:t>techniczno</w:t>
            </w:r>
            <w:proofErr w:type="spellEnd"/>
            <w:r w:rsidRPr="00CB6CAB">
              <w:rPr>
                <w:rFonts w:ascii="Times New Roman" w:eastAsia="Times New Roman" w:hAnsi="Times New Roman" w:cs="Times New Roman"/>
              </w:rPr>
              <w:t xml:space="preserve"> - taktyczne</w:t>
            </w:r>
          </w:p>
        </w:tc>
        <w:tc>
          <w:tcPr>
            <w:tcW w:w="4395" w:type="dxa"/>
          </w:tcPr>
          <w:p w14:paraId="18DF1E11" w14:textId="77777777" w:rsidR="00D966F3" w:rsidRPr="00CB6CAB" w:rsidRDefault="00D966F3" w:rsidP="00D966F3">
            <w:pPr>
              <w:spacing w:after="160" w:line="259" w:lineRule="auto"/>
              <w:jc w:val="center"/>
              <w:rPr>
                <w:rFonts w:ascii="Times New Roman" w:eastAsia="Times New Roman" w:hAnsi="Times New Roman" w:cs="Times New Roman"/>
                <w:b/>
              </w:rPr>
            </w:pPr>
            <w:r w:rsidRPr="00CB6CAB">
              <w:rPr>
                <w:rFonts w:ascii="Times New Roman" w:eastAsia="SimSun" w:hAnsi="Times New Roman" w:cs="Times New Roman"/>
                <w:kern w:val="1"/>
                <w:lang w:eastAsia="hi-IN" w:bidi="hi-IN"/>
              </w:rPr>
              <w:t>siła ogólna / siła dynamiczna / koordynacja</w:t>
            </w:r>
          </w:p>
        </w:tc>
      </w:tr>
      <w:tr w:rsidR="00D966F3" w:rsidRPr="00CB6CAB" w14:paraId="73A87260" w14:textId="77777777" w:rsidTr="006726DF">
        <w:tc>
          <w:tcPr>
            <w:tcW w:w="1696" w:type="dxa"/>
          </w:tcPr>
          <w:p w14:paraId="56D6D866"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ŚRODA</w:t>
            </w:r>
          </w:p>
        </w:tc>
        <w:tc>
          <w:tcPr>
            <w:tcW w:w="4536" w:type="dxa"/>
          </w:tcPr>
          <w:p w14:paraId="0B3897AD"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 xml:space="preserve">zajęcia </w:t>
            </w:r>
            <w:proofErr w:type="spellStart"/>
            <w:r w:rsidRPr="00CB6CAB">
              <w:rPr>
                <w:rFonts w:ascii="Times New Roman" w:eastAsia="Times New Roman" w:hAnsi="Times New Roman" w:cs="Times New Roman"/>
              </w:rPr>
              <w:t>techniczno</w:t>
            </w:r>
            <w:proofErr w:type="spellEnd"/>
            <w:r w:rsidRPr="00CB6CAB">
              <w:rPr>
                <w:rFonts w:ascii="Times New Roman" w:eastAsia="Times New Roman" w:hAnsi="Times New Roman" w:cs="Times New Roman"/>
              </w:rPr>
              <w:t xml:space="preserve"> - taktyczne</w:t>
            </w:r>
          </w:p>
        </w:tc>
        <w:tc>
          <w:tcPr>
            <w:tcW w:w="4395" w:type="dxa"/>
          </w:tcPr>
          <w:p w14:paraId="151F7A6D" w14:textId="77777777" w:rsidR="00D966F3" w:rsidRPr="00CB6CAB" w:rsidRDefault="00D966F3" w:rsidP="00D966F3">
            <w:pPr>
              <w:spacing w:after="160" w:line="259" w:lineRule="auto"/>
              <w:jc w:val="center"/>
              <w:rPr>
                <w:rFonts w:ascii="Times New Roman" w:eastAsia="Times New Roman" w:hAnsi="Times New Roman" w:cs="Times New Roman"/>
                <w:b/>
              </w:rPr>
            </w:pPr>
            <w:r w:rsidRPr="00CB6CAB">
              <w:rPr>
                <w:rFonts w:ascii="Times New Roman" w:eastAsia="SimSun" w:hAnsi="Times New Roman" w:cs="Times New Roman"/>
                <w:kern w:val="1"/>
                <w:lang w:eastAsia="hi-IN" w:bidi="hi-IN"/>
              </w:rPr>
              <w:t>wytrzymałość specjalna</w:t>
            </w:r>
          </w:p>
        </w:tc>
      </w:tr>
      <w:tr w:rsidR="00D966F3" w:rsidRPr="00CB6CAB" w14:paraId="78F75BDB" w14:textId="77777777" w:rsidTr="006726DF">
        <w:tc>
          <w:tcPr>
            <w:tcW w:w="1696" w:type="dxa"/>
          </w:tcPr>
          <w:p w14:paraId="2038B15B"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CZWARTEK</w:t>
            </w:r>
          </w:p>
        </w:tc>
        <w:tc>
          <w:tcPr>
            <w:tcW w:w="4536" w:type="dxa"/>
          </w:tcPr>
          <w:p w14:paraId="39F8B9DD"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 xml:space="preserve">zajęcia </w:t>
            </w:r>
            <w:proofErr w:type="spellStart"/>
            <w:r w:rsidRPr="00CB6CAB">
              <w:rPr>
                <w:rFonts w:ascii="Times New Roman" w:eastAsia="Times New Roman" w:hAnsi="Times New Roman" w:cs="Times New Roman"/>
              </w:rPr>
              <w:t>techniczno</w:t>
            </w:r>
            <w:proofErr w:type="spellEnd"/>
            <w:r w:rsidRPr="00CB6CAB">
              <w:rPr>
                <w:rFonts w:ascii="Times New Roman" w:eastAsia="Times New Roman" w:hAnsi="Times New Roman" w:cs="Times New Roman"/>
              </w:rPr>
              <w:t xml:space="preserve"> - taktyczne</w:t>
            </w:r>
          </w:p>
        </w:tc>
        <w:tc>
          <w:tcPr>
            <w:tcW w:w="4395" w:type="dxa"/>
          </w:tcPr>
          <w:p w14:paraId="15FF29E8"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SimSun" w:hAnsi="Times New Roman" w:cs="Times New Roman"/>
                <w:kern w:val="1"/>
                <w:lang w:eastAsia="hi-IN" w:bidi="hi-IN"/>
              </w:rPr>
              <w:t>szybkość / zwrotność</w:t>
            </w:r>
          </w:p>
        </w:tc>
      </w:tr>
      <w:tr w:rsidR="00D966F3" w:rsidRPr="00CB6CAB" w14:paraId="1EDBD270" w14:textId="77777777" w:rsidTr="006726DF">
        <w:tc>
          <w:tcPr>
            <w:tcW w:w="1696" w:type="dxa"/>
          </w:tcPr>
          <w:p w14:paraId="448BD1B3"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PIĄTEK</w:t>
            </w:r>
          </w:p>
        </w:tc>
        <w:tc>
          <w:tcPr>
            <w:tcW w:w="4536" w:type="dxa"/>
          </w:tcPr>
          <w:p w14:paraId="42F8A4A8"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 xml:space="preserve">zajęcia </w:t>
            </w:r>
            <w:proofErr w:type="spellStart"/>
            <w:r w:rsidRPr="00CB6CAB">
              <w:rPr>
                <w:rFonts w:ascii="Times New Roman" w:eastAsia="Times New Roman" w:hAnsi="Times New Roman" w:cs="Times New Roman"/>
              </w:rPr>
              <w:t>techniczno</w:t>
            </w:r>
            <w:proofErr w:type="spellEnd"/>
            <w:r w:rsidRPr="00CB6CAB">
              <w:rPr>
                <w:rFonts w:ascii="Times New Roman" w:eastAsia="Times New Roman" w:hAnsi="Times New Roman" w:cs="Times New Roman"/>
              </w:rPr>
              <w:t xml:space="preserve"> - taktyczne</w:t>
            </w:r>
          </w:p>
        </w:tc>
        <w:tc>
          <w:tcPr>
            <w:tcW w:w="4395" w:type="dxa"/>
          </w:tcPr>
          <w:p w14:paraId="57D198B2"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szybkość</w:t>
            </w:r>
          </w:p>
        </w:tc>
      </w:tr>
      <w:tr w:rsidR="00D966F3" w:rsidRPr="00CB6CAB" w14:paraId="4723650A" w14:textId="77777777" w:rsidTr="006726DF">
        <w:tc>
          <w:tcPr>
            <w:tcW w:w="1696" w:type="dxa"/>
          </w:tcPr>
          <w:p w14:paraId="7224CA22"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SOBOTA</w:t>
            </w:r>
          </w:p>
        </w:tc>
        <w:tc>
          <w:tcPr>
            <w:tcW w:w="4536" w:type="dxa"/>
          </w:tcPr>
          <w:p w14:paraId="086B6414" w14:textId="77777777" w:rsidR="00D966F3" w:rsidRPr="00CB6CAB" w:rsidRDefault="00D966F3" w:rsidP="00D966F3">
            <w:pPr>
              <w:spacing w:after="160" w:line="259" w:lineRule="auto"/>
              <w:jc w:val="center"/>
              <w:rPr>
                <w:rFonts w:ascii="Times New Roman" w:eastAsia="Times New Roman" w:hAnsi="Times New Roman" w:cs="Times New Roman"/>
              </w:rPr>
            </w:pPr>
            <w:r w:rsidRPr="00CB6CAB">
              <w:rPr>
                <w:rFonts w:ascii="Times New Roman" w:eastAsia="Times New Roman" w:hAnsi="Times New Roman" w:cs="Times New Roman"/>
              </w:rPr>
              <w:t>mecz ligowy / towarzyski</w:t>
            </w:r>
          </w:p>
        </w:tc>
        <w:tc>
          <w:tcPr>
            <w:tcW w:w="4395" w:type="dxa"/>
          </w:tcPr>
          <w:p w14:paraId="1AEB1222" w14:textId="77777777" w:rsidR="00D966F3" w:rsidRPr="00CB6CAB" w:rsidRDefault="00D966F3" w:rsidP="00D966F3">
            <w:pPr>
              <w:spacing w:after="160" w:line="259" w:lineRule="auto"/>
              <w:jc w:val="center"/>
              <w:rPr>
                <w:rFonts w:ascii="Times New Roman" w:eastAsia="Times New Roman" w:hAnsi="Times New Roman" w:cs="Times New Roman"/>
              </w:rPr>
            </w:pPr>
          </w:p>
        </w:tc>
      </w:tr>
      <w:tr w:rsidR="00D966F3" w:rsidRPr="00CB6CAB" w14:paraId="31C074AF" w14:textId="77777777" w:rsidTr="006726DF">
        <w:tc>
          <w:tcPr>
            <w:tcW w:w="1696" w:type="dxa"/>
          </w:tcPr>
          <w:p w14:paraId="33E7FD6F" w14:textId="77777777" w:rsidR="00D966F3" w:rsidRPr="00CB6CAB" w:rsidRDefault="00D966F3" w:rsidP="00D966F3">
            <w:pPr>
              <w:spacing w:after="160" w:line="259" w:lineRule="auto"/>
              <w:jc w:val="cente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NIEDZIELA</w:t>
            </w:r>
          </w:p>
        </w:tc>
        <w:tc>
          <w:tcPr>
            <w:tcW w:w="4536" w:type="dxa"/>
          </w:tcPr>
          <w:p w14:paraId="65F26C21" w14:textId="77777777" w:rsidR="00D966F3" w:rsidRPr="00CB6CAB" w:rsidRDefault="00D966F3" w:rsidP="00D966F3">
            <w:pPr>
              <w:spacing w:after="160" w:line="259" w:lineRule="auto"/>
              <w:jc w:val="center"/>
              <w:rPr>
                <w:rFonts w:ascii="Times New Roman" w:eastAsia="Times New Roman" w:hAnsi="Times New Roman" w:cs="Times New Roman"/>
                <w:sz w:val="24"/>
                <w:szCs w:val="24"/>
              </w:rPr>
            </w:pPr>
            <w:r w:rsidRPr="00CB6CAB">
              <w:rPr>
                <w:rFonts w:ascii="Times New Roman" w:eastAsia="Times New Roman" w:hAnsi="Times New Roman" w:cs="Times New Roman"/>
                <w:sz w:val="24"/>
                <w:szCs w:val="24"/>
              </w:rPr>
              <w:t>dzień wolny</w:t>
            </w:r>
          </w:p>
        </w:tc>
        <w:tc>
          <w:tcPr>
            <w:tcW w:w="4395" w:type="dxa"/>
          </w:tcPr>
          <w:p w14:paraId="202B21E8" w14:textId="77777777" w:rsidR="00D966F3" w:rsidRPr="00CB6CAB" w:rsidRDefault="00D966F3" w:rsidP="00D966F3">
            <w:pPr>
              <w:spacing w:after="160" w:line="259" w:lineRule="auto"/>
              <w:jc w:val="center"/>
              <w:rPr>
                <w:rFonts w:ascii="Times New Roman" w:eastAsia="Times New Roman" w:hAnsi="Times New Roman" w:cs="Times New Roman"/>
                <w:sz w:val="24"/>
                <w:szCs w:val="24"/>
              </w:rPr>
            </w:pPr>
          </w:p>
        </w:tc>
      </w:tr>
    </w:tbl>
    <w:p w14:paraId="404EA8F6" w14:textId="77024FBD" w:rsidR="008160A4" w:rsidRPr="00CB6CAB" w:rsidRDefault="008160A4" w:rsidP="00663F63">
      <w:pPr>
        <w:pStyle w:val="Akapitzlist"/>
        <w:rPr>
          <w:rFonts w:ascii="Times New Roman" w:eastAsia="Times New Roman" w:hAnsi="Times New Roman" w:cs="Times New Roman"/>
        </w:rPr>
      </w:pPr>
    </w:p>
    <w:p w14:paraId="2EBA0E08" w14:textId="6685A3FD" w:rsidR="00D966F3" w:rsidRPr="00CB6CAB" w:rsidRDefault="00D966F3" w:rsidP="00663F63">
      <w:pPr>
        <w:pStyle w:val="Akapitzlist"/>
        <w:rPr>
          <w:rFonts w:ascii="Times New Roman" w:eastAsia="Times New Roman" w:hAnsi="Times New Roman" w:cs="Times New Roman"/>
        </w:rPr>
      </w:pPr>
    </w:p>
    <w:p w14:paraId="2FF112F4" w14:textId="77777777" w:rsidR="00D966F3" w:rsidRPr="00CB6CAB" w:rsidRDefault="00D966F3" w:rsidP="00663F63">
      <w:pPr>
        <w:pStyle w:val="Akapitzlist"/>
        <w:rPr>
          <w:rFonts w:ascii="Times New Roman" w:eastAsia="Times New Roman" w:hAnsi="Times New Roman" w:cs="Times New Roman"/>
        </w:rPr>
      </w:pPr>
    </w:p>
    <w:p w14:paraId="678F3917" w14:textId="46CA8D74" w:rsidR="008160A4" w:rsidRPr="00CB6CAB" w:rsidRDefault="008160A4" w:rsidP="00D37446">
      <w:pPr>
        <w:pStyle w:val="Akapitzlist"/>
        <w:widowControl w:val="0"/>
        <w:numPr>
          <w:ilvl w:val="0"/>
          <w:numId w:val="12"/>
        </w:numPr>
        <w:suppressAutoHyphens/>
        <w:spacing w:after="0" w:line="240" w:lineRule="auto"/>
        <w:rPr>
          <w:rFonts w:ascii="Times New Roman" w:eastAsia="SimSun" w:hAnsi="Times New Roman" w:cs="Times New Roman"/>
          <w:b/>
          <w:kern w:val="1"/>
          <w:sz w:val="24"/>
          <w:szCs w:val="24"/>
          <w:lang w:eastAsia="hi-IN" w:bidi="hi-IN"/>
        </w:rPr>
      </w:pPr>
      <w:r w:rsidRPr="00CB6CAB">
        <w:rPr>
          <w:rFonts w:ascii="Times New Roman" w:eastAsia="SimSun" w:hAnsi="Times New Roman" w:cs="Times New Roman"/>
          <w:b/>
          <w:kern w:val="1"/>
          <w:sz w:val="24"/>
          <w:szCs w:val="24"/>
          <w:lang w:eastAsia="hi-IN" w:bidi="hi-IN"/>
        </w:rPr>
        <w:t xml:space="preserve">Przykładowy </w:t>
      </w:r>
      <w:proofErr w:type="spellStart"/>
      <w:r w:rsidRPr="00CB6CAB">
        <w:rPr>
          <w:rFonts w:ascii="Times New Roman" w:eastAsia="SimSun" w:hAnsi="Times New Roman" w:cs="Times New Roman"/>
          <w:b/>
          <w:kern w:val="1"/>
          <w:sz w:val="24"/>
          <w:szCs w:val="24"/>
          <w:lang w:eastAsia="hi-IN" w:bidi="hi-IN"/>
        </w:rPr>
        <w:t>mikrocykl</w:t>
      </w:r>
      <w:proofErr w:type="spellEnd"/>
      <w:r w:rsidRPr="00CB6CAB">
        <w:rPr>
          <w:rFonts w:ascii="Times New Roman" w:eastAsia="SimSun" w:hAnsi="Times New Roman" w:cs="Times New Roman"/>
          <w:b/>
          <w:kern w:val="1"/>
          <w:sz w:val="24"/>
          <w:szCs w:val="24"/>
          <w:lang w:eastAsia="hi-IN" w:bidi="hi-IN"/>
        </w:rPr>
        <w:t xml:space="preserve"> treningowy dla klas I - IV</w:t>
      </w:r>
    </w:p>
    <w:p w14:paraId="7C8E0BAE" w14:textId="77777777" w:rsidR="008160A4" w:rsidRPr="00CB6CAB" w:rsidRDefault="008160A4" w:rsidP="008160A4">
      <w:pPr>
        <w:pStyle w:val="Akapitzlist"/>
        <w:widowControl w:val="0"/>
        <w:suppressAutoHyphens/>
        <w:spacing w:after="0" w:line="240" w:lineRule="auto"/>
        <w:rPr>
          <w:rFonts w:ascii="Times New Roman" w:eastAsia="SimSun" w:hAnsi="Times New Roman" w:cs="Times New Roman"/>
          <w:b/>
          <w:kern w:val="1"/>
          <w:sz w:val="24"/>
          <w:szCs w:val="24"/>
          <w:lang w:eastAsia="hi-IN" w:bidi="hi-IN"/>
        </w:rPr>
      </w:pPr>
    </w:p>
    <w:tbl>
      <w:tblPr>
        <w:tblStyle w:val="Tabela-Siatka3"/>
        <w:tblW w:w="0" w:type="auto"/>
        <w:tblLook w:val="04A0" w:firstRow="1" w:lastRow="0" w:firstColumn="1" w:lastColumn="0" w:noHBand="0" w:noVBand="1"/>
      </w:tblPr>
      <w:tblGrid>
        <w:gridCol w:w="1574"/>
        <w:gridCol w:w="1606"/>
        <w:gridCol w:w="1513"/>
        <w:gridCol w:w="607"/>
        <w:gridCol w:w="947"/>
        <w:gridCol w:w="1555"/>
        <w:gridCol w:w="1410"/>
        <w:gridCol w:w="1551"/>
      </w:tblGrid>
      <w:tr w:rsidR="008160A4" w:rsidRPr="00CB6CAB" w14:paraId="27F948FB" w14:textId="77777777" w:rsidTr="008160A4">
        <w:tc>
          <w:tcPr>
            <w:tcW w:w="1578" w:type="dxa"/>
            <w:shd w:val="clear" w:color="auto" w:fill="F2F2F2" w:themeFill="background1" w:themeFillShade="F2"/>
          </w:tcPr>
          <w:p w14:paraId="70631ABA" w14:textId="77777777" w:rsidR="008160A4" w:rsidRPr="00CB6CAB" w:rsidRDefault="008160A4" w:rsidP="008160A4">
            <w:pPr>
              <w:widowControl w:val="0"/>
              <w:suppressAutoHyphens/>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noProof/>
                <w:kern w:val="1"/>
                <w:sz w:val="18"/>
                <w:szCs w:val="18"/>
                <w:lang w:eastAsia="pl-PL"/>
              </w:rPr>
              <mc:AlternateContent>
                <mc:Choice Requires="wps">
                  <w:drawing>
                    <wp:anchor distT="0" distB="0" distL="114300" distR="114300" simplePos="0" relativeHeight="251883520" behindDoc="0" locked="0" layoutInCell="1" allowOverlap="1" wp14:anchorId="38074B7C" wp14:editId="0AE7B24F">
                      <wp:simplePos x="0" y="0"/>
                      <wp:positionH relativeFrom="column">
                        <wp:posOffset>-50800</wp:posOffset>
                      </wp:positionH>
                      <wp:positionV relativeFrom="paragraph">
                        <wp:posOffset>1270</wp:posOffset>
                      </wp:positionV>
                      <wp:extent cx="971550" cy="428625"/>
                      <wp:effectExtent l="0" t="0" r="0" b="9525"/>
                      <wp:wrapNone/>
                      <wp:docPr id="70" name="Łącznik prosty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71550" cy="4286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E928FD" id="Łącznik prosty 70" o:spid="_x0000_s1026" style="position:absolute;flip:x y;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pt" to="72.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" strokecolor="windowText" strokeweight=".5pt">
                      <v:stroke joinstyle="miter"/>
                      <o:lock v:ext="edit" shapetype="f"/>
                    </v:line>
                  </w:pict>
                </mc:Fallback>
              </mc:AlternateContent>
            </w:r>
            <w:r w:rsidRPr="00CB6CAB">
              <w:rPr>
                <w:rFonts w:ascii="Times New Roman" w:eastAsia="SimSun" w:hAnsi="Times New Roman" w:cs="Times New Roman"/>
                <w:kern w:val="1"/>
                <w:sz w:val="18"/>
                <w:szCs w:val="18"/>
                <w:lang w:eastAsia="hi-IN" w:bidi="hi-IN"/>
              </w:rPr>
              <w:t xml:space="preserve">            Dzień</w:t>
            </w:r>
          </w:p>
          <w:p w14:paraId="25054FFA" w14:textId="77777777" w:rsidR="008160A4" w:rsidRPr="00CB6CAB" w:rsidRDefault="008160A4" w:rsidP="008160A4">
            <w:pPr>
              <w:widowControl w:val="0"/>
              <w:suppressAutoHyphens/>
              <w:rPr>
                <w:rFonts w:ascii="Times New Roman" w:eastAsia="SimSun" w:hAnsi="Times New Roman" w:cs="Times New Roman"/>
                <w:kern w:val="1"/>
                <w:sz w:val="18"/>
                <w:szCs w:val="18"/>
                <w:lang w:eastAsia="hi-IN" w:bidi="hi-IN"/>
              </w:rPr>
            </w:pPr>
          </w:p>
          <w:p w14:paraId="57D9EDC7" w14:textId="77777777" w:rsidR="008160A4" w:rsidRPr="00CB6CAB" w:rsidRDefault="008160A4" w:rsidP="008160A4">
            <w:pPr>
              <w:widowControl w:val="0"/>
              <w:suppressAutoHyphens/>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Trening</w:t>
            </w:r>
          </w:p>
        </w:tc>
        <w:tc>
          <w:tcPr>
            <w:tcW w:w="1578" w:type="dxa"/>
            <w:shd w:val="clear" w:color="auto" w:fill="F2F2F2" w:themeFill="background1" w:themeFillShade="F2"/>
          </w:tcPr>
          <w:p w14:paraId="5E83E1D4"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047B697F"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Poniedziałek</w:t>
            </w:r>
          </w:p>
        </w:tc>
        <w:tc>
          <w:tcPr>
            <w:tcW w:w="1517" w:type="dxa"/>
            <w:shd w:val="clear" w:color="auto" w:fill="F2F2F2" w:themeFill="background1" w:themeFillShade="F2"/>
          </w:tcPr>
          <w:p w14:paraId="0D8ADAB2"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22F4A2ED"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Wtorek</w:t>
            </w:r>
          </w:p>
        </w:tc>
        <w:tc>
          <w:tcPr>
            <w:tcW w:w="1559" w:type="dxa"/>
            <w:gridSpan w:val="2"/>
            <w:shd w:val="clear" w:color="auto" w:fill="F2F2F2" w:themeFill="background1" w:themeFillShade="F2"/>
          </w:tcPr>
          <w:p w14:paraId="1E1B23C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123886A7"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Środa</w:t>
            </w:r>
          </w:p>
        </w:tc>
        <w:tc>
          <w:tcPr>
            <w:tcW w:w="1560" w:type="dxa"/>
            <w:shd w:val="clear" w:color="auto" w:fill="F2F2F2" w:themeFill="background1" w:themeFillShade="F2"/>
          </w:tcPr>
          <w:p w14:paraId="1D9263BA"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14088CBF"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Czwartek</w:t>
            </w:r>
          </w:p>
        </w:tc>
        <w:tc>
          <w:tcPr>
            <w:tcW w:w="1417" w:type="dxa"/>
            <w:shd w:val="clear" w:color="auto" w:fill="F2F2F2" w:themeFill="background1" w:themeFillShade="F2"/>
          </w:tcPr>
          <w:p w14:paraId="270C3B61"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1B4EB05D"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Piątek</w:t>
            </w:r>
          </w:p>
        </w:tc>
        <w:tc>
          <w:tcPr>
            <w:tcW w:w="1559" w:type="dxa"/>
            <w:shd w:val="clear" w:color="auto" w:fill="F2F2F2" w:themeFill="background1" w:themeFillShade="F2"/>
          </w:tcPr>
          <w:p w14:paraId="34D09523"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40F61FC7"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 xml:space="preserve">Sobota – </w:t>
            </w:r>
          </w:p>
          <w:p w14:paraId="3D2DFABF"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Niedziela</w:t>
            </w:r>
          </w:p>
        </w:tc>
      </w:tr>
      <w:tr w:rsidR="008160A4" w:rsidRPr="00CB6CAB" w14:paraId="67C40524" w14:textId="77777777" w:rsidTr="008160A4">
        <w:tc>
          <w:tcPr>
            <w:tcW w:w="1578" w:type="dxa"/>
            <w:vMerge w:val="restart"/>
            <w:shd w:val="clear" w:color="auto" w:fill="F2F2F2" w:themeFill="background1" w:themeFillShade="F2"/>
            <w:textDirection w:val="btLr"/>
          </w:tcPr>
          <w:p w14:paraId="217185A0"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1B2006B2"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36AD9DA7" w14:textId="77777777" w:rsidR="008160A4" w:rsidRPr="00CB6CAB" w:rsidRDefault="008160A4" w:rsidP="008160A4">
            <w:pPr>
              <w:widowControl w:val="0"/>
              <w:suppressAutoHyphens/>
              <w:ind w:left="113" w:right="113"/>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Zajęcia przedpołudniowe</w:t>
            </w:r>
          </w:p>
          <w:p w14:paraId="3D85D1FB"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51D55A82"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tc>
        <w:tc>
          <w:tcPr>
            <w:tcW w:w="1578" w:type="dxa"/>
            <w:shd w:val="clear" w:color="auto" w:fill="DEEAF6" w:themeFill="accent5" w:themeFillTint="33"/>
          </w:tcPr>
          <w:p w14:paraId="00FDFC48"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2AC3FB7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p>
          <w:p w14:paraId="3B9315F8"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Kształtowanie sprawności ogólnej</w:t>
            </w:r>
          </w:p>
          <w:p w14:paraId="14BE953D" w14:textId="77777777" w:rsidR="008160A4" w:rsidRPr="00CB6CAB" w:rsidRDefault="008160A4" w:rsidP="008160A4">
            <w:pPr>
              <w:widowControl w:val="0"/>
              <w:suppressAutoHyphens/>
              <w:rPr>
                <w:rFonts w:ascii="Times New Roman" w:eastAsia="SimSun" w:hAnsi="Times New Roman" w:cs="Times New Roman"/>
                <w:kern w:val="1"/>
                <w:sz w:val="18"/>
                <w:szCs w:val="18"/>
                <w:lang w:eastAsia="hi-IN" w:bidi="hi-IN"/>
              </w:rPr>
            </w:pPr>
          </w:p>
        </w:tc>
        <w:tc>
          <w:tcPr>
            <w:tcW w:w="1517" w:type="dxa"/>
            <w:shd w:val="clear" w:color="auto" w:fill="DEEAF6" w:themeFill="accent5" w:themeFillTint="33"/>
          </w:tcPr>
          <w:p w14:paraId="6E70018D" w14:textId="77777777" w:rsidR="008160A4" w:rsidRPr="00CB6CAB" w:rsidRDefault="008160A4" w:rsidP="008160A4">
            <w:pPr>
              <w:widowControl w:val="0"/>
              <w:suppressAutoHyphens/>
              <w:rPr>
                <w:rFonts w:ascii="Times New Roman" w:eastAsia="SimSun" w:hAnsi="Times New Roman" w:cs="Times New Roman"/>
                <w:kern w:val="1"/>
                <w:sz w:val="18"/>
                <w:szCs w:val="18"/>
                <w:lang w:eastAsia="hi-IN" w:bidi="hi-IN"/>
              </w:rPr>
            </w:pPr>
          </w:p>
          <w:p w14:paraId="59F8677F"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90’ trening piłkarski **</w:t>
            </w:r>
          </w:p>
        </w:tc>
        <w:tc>
          <w:tcPr>
            <w:tcW w:w="1559" w:type="dxa"/>
            <w:gridSpan w:val="2"/>
            <w:shd w:val="clear" w:color="auto" w:fill="DEEAF6" w:themeFill="accent5" w:themeFillTint="33"/>
          </w:tcPr>
          <w:p w14:paraId="29A754EB"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137196C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90’ trening piłkarski</w:t>
            </w:r>
          </w:p>
        </w:tc>
        <w:tc>
          <w:tcPr>
            <w:tcW w:w="1560" w:type="dxa"/>
            <w:shd w:val="clear" w:color="auto" w:fill="DEEAF6" w:themeFill="accent5" w:themeFillTint="33"/>
          </w:tcPr>
          <w:p w14:paraId="07B26794"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623C41F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p>
          <w:p w14:paraId="3CBBE9EA"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6"/>
                <w:szCs w:val="16"/>
                <w:lang w:eastAsia="hi-IN" w:bidi="hi-IN"/>
              </w:rPr>
              <w:t>(sporty uzupełniające)</w:t>
            </w:r>
          </w:p>
        </w:tc>
        <w:tc>
          <w:tcPr>
            <w:tcW w:w="1417" w:type="dxa"/>
            <w:shd w:val="clear" w:color="auto" w:fill="DEEAF6" w:themeFill="accent5" w:themeFillTint="33"/>
          </w:tcPr>
          <w:p w14:paraId="1009848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582E3D08"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90’ trening piłkarski</w:t>
            </w:r>
          </w:p>
        </w:tc>
        <w:tc>
          <w:tcPr>
            <w:tcW w:w="1559" w:type="dxa"/>
            <w:shd w:val="clear" w:color="auto" w:fill="DEEAF6" w:themeFill="accent5" w:themeFillTint="33"/>
          </w:tcPr>
          <w:p w14:paraId="00E83DC4"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68964438"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Mecze w klubach</w:t>
            </w:r>
          </w:p>
        </w:tc>
      </w:tr>
      <w:tr w:rsidR="008160A4" w:rsidRPr="00CB6CAB" w14:paraId="213DC79B" w14:textId="77777777" w:rsidTr="008160A4">
        <w:tc>
          <w:tcPr>
            <w:tcW w:w="1578" w:type="dxa"/>
            <w:vMerge/>
          </w:tcPr>
          <w:p w14:paraId="6606117D" w14:textId="77777777" w:rsidR="008160A4" w:rsidRPr="00CB6CAB" w:rsidRDefault="008160A4" w:rsidP="008160A4">
            <w:pPr>
              <w:rPr>
                <w:rFonts w:ascii="Times New Roman" w:hAnsi="Times New Roman" w:cs="Times New Roman"/>
                <w:sz w:val="18"/>
                <w:szCs w:val="18"/>
              </w:rPr>
            </w:pPr>
          </w:p>
        </w:tc>
        <w:tc>
          <w:tcPr>
            <w:tcW w:w="1578" w:type="dxa"/>
            <w:shd w:val="clear" w:color="auto" w:fill="FFF2CC" w:themeFill="accent4" w:themeFillTint="33"/>
          </w:tcPr>
          <w:p w14:paraId="11D9D955"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6D733B16"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Zajęcia terenowe - ogólnorozwojowe*</w:t>
            </w:r>
          </w:p>
        </w:tc>
        <w:tc>
          <w:tcPr>
            <w:tcW w:w="1517" w:type="dxa"/>
            <w:shd w:val="clear" w:color="auto" w:fill="FFF2CC" w:themeFill="accent4" w:themeFillTint="33"/>
          </w:tcPr>
          <w:p w14:paraId="78AEB772"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61C08560"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trening piłkarski**</w:t>
            </w:r>
          </w:p>
        </w:tc>
        <w:tc>
          <w:tcPr>
            <w:tcW w:w="1559" w:type="dxa"/>
            <w:gridSpan w:val="2"/>
            <w:shd w:val="clear" w:color="auto" w:fill="FFF2CC" w:themeFill="accent4" w:themeFillTint="33"/>
          </w:tcPr>
          <w:p w14:paraId="31C9A28C"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1F6D9334"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trening piłkarski</w:t>
            </w:r>
          </w:p>
        </w:tc>
        <w:tc>
          <w:tcPr>
            <w:tcW w:w="1560" w:type="dxa"/>
            <w:shd w:val="clear" w:color="auto" w:fill="FFF2CC" w:themeFill="accent4" w:themeFillTint="33"/>
          </w:tcPr>
          <w:p w14:paraId="49B4EA29"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3C88108B"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trening piłkarski</w:t>
            </w:r>
          </w:p>
          <w:p w14:paraId="4AEF82AE" w14:textId="77777777" w:rsidR="008160A4" w:rsidRPr="00CB6CAB" w:rsidRDefault="008160A4" w:rsidP="008160A4">
            <w:pPr>
              <w:jc w:val="center"/>
              <w:rPr>
                <w:rFonts w:ascii="Times New Roman" w:hAnsi="Times New Roman" w:cs="Times New Roman"/>
                <w:sz w:val="18"/>
                <w:szCs w:val="18"/>
              </w:rPr>
            </w:pPr>
          </w:p>
          <w:p w14:paraId="61753369" w14:textId="77777777" w:rsidR="008160A4" w:rsidRPr="00CB6CAB" w:rsidRDefault="008160A4" w:rsidP="008160A4">
            <w:pPr>
              <w:jc w:val="center"/>
              <w:rPr>
                <w:rFonts w:ascii="Times New Roman" w:hAnsi="Times New Roman" w:cs="Times New Roman"/>
                <w:sz w:val="18"/>
                <w:szCs w:val="18"/>
              </w:rPr>
            </w:pPr>
          </w:p>
          <w:p w14:paraId="68423A0E" w14:textId="77777777" w:rsidR="008160A4" w:rsidRPr="00CB6CAB" w:rsidRDefault="008160A4" w:rsidP="008160A4">
            <w:pPr>
              <w:rPr>
                <w:rFonts w:ascii="Times New Roman" w:hAnsi="Times New Roman" w:cs="Times New Roman"/>
                <w:sz w:val="18"/>
                <w:szCs w:val="18"/>
              </w:rPr>
            </w:pPr>
          </w:p>
        </w:tc>
        <w:tc>
          <w:tcPr>
            <w:tcW w:w="1417" w:type="dxa"/>
            <w:shd w:val="clear" w:color="auto" w:fill="FFF2CC" w:themeFill="accent4" w:themeFillTint="33"/>
          </w:tcPr>
          <w:p w14:paraId="4FBA0F0A"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2FDFD850"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trening piłkarski</w:t>
            </w:r>
          </w:p>
        </w:tc>
        <w:tc>
          <w:tcPr>
            <w:tcW w:w="1559" w:type="dxa"/>
            <w:shd w:val="clear" w:color="auto" w:fill="FFF2CC" w:themeFill="accent4" w:themeFillTint="33"/>
          </w:tcPr>
          <w:p w14:paraId="397A3B32" w14:textId="77777777" w:rsidR="008160A4" w:rsidRPr="00CB6CAB" w:rsidRDefault="008160A4" w:rsidP="008160A4">
            <w:pPr>
              <w:rPr>
                <w:rFonts w:ascii="Times New Roman" w:hAnsi="Times New Roman" w:cs="Times New Roman"/>
                <w:sz w:val="18"/>
                <w:szCs w:val="18"/>
              </w:rPr>
            </w:pPr>
          </w:p>
        </w:tc>
      </w:tr>
      <w:tr w:rsidR="008160A4" w:rsidRPr="00CB6CAB" w14:paraId="62722494" w14:textId="77777777" w:rsidTr="008160A4">
        <w:tc>
          <w:tcPr>
            <w:tcW w:w="1578" w:type="dxa"/>
            <w:vMerge w:val="restart"/>
            <w:shd w:val="clear" w:color="auto" w:fill="F2F2F2" w:themeFill="background1" w:themeFillShade="F2"/>
            <w:textDirection w:val="btLr"/>
          </w:tcPr>
          <w:p w14:paraId="5A1F4200"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7C33D8C8"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6C10683D" w14:textId="77777777" w:rsidR="008160A4" w:rsidRPr="00CB6CAB" w:rsidRDefault="008160A4" w:rsidP="008160A4">
            <w:pPr>
              <w:widowControl w:val="0"/>
              <w:suppressAutoHyphens/>
              <w:ind w:left="113" w:right="113"/>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Zajęcia popołudniowe</w:t>
            </w:r>
          </w:p>
          <w:p w14:paraId="4C7BE877"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48920442"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p w14:paraId="24BA2874" w14:textId="77777777" w:rsidR="008160A4" w:rsidRPr="00CB6CAB" w:rsidRDefault="008160A4" w:rsidP="008160A4">
            <w:pPr>
              <w:widowControl w:val="0"/>
              <w:suppressAutoHyphens/>
              <w:ind w:left="113" w:right="113"/>
              <w:rPr>
                <w:rFonts w:ascii="Times New Roman" w:eastAsia="SimSun" w:hAnsi="Times New Roman" w:cs="Times New Roman"/>
                <w:kern w:val="1"/>
                <w:sz w:val="18"/>
                <w:szCs w:val="18"/>
                <w:lang w:eastAsia="hi-IN" w:bidi="hi-IN"/>
              </w:rPr>
            </w:pPr>
          </w:p>
        </w:tc>
        <w:tc>
          <w:tcPr>
            <w:tcW w:w="1578" w:type="dxa"/>
            <w:shd w:val="clear" w:color="auto" w:fill="DEEAF6" w:themeFill="accent5" w:themeFillTint="33"/>
          </w:tcPr>
          <w:p w14:paraId="14AEA0C4"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0A5A42A4"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43BB5356"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r w:rsidRPr="00CB6CAB">
              <w:rPr>
                <w:rFonts w:ascii="Times New Roman" w:eastAsia="SimSun" w:hAnsi="Times New Roman" w:cs="Times New Roman"/>
                <w:kern w:val="1"/>
                <w:sz w:val="18"/>
                <w:szCs w:val="18"/>
                <w:lang w:eastAsia="hi-IN" w:bidi="hi-IN"/>
              </w:rPr>
              <w:br/>
              <w:t>Basen</w:t>
            </w:r>
          </w:p>
          <w:p w14:paraId="0478E835"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2D70E430"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tc>
        <w:tc>
          <w:tcPr>
            <w:tcW w:w="1517" w:type="dxa"/>
            <w:shd w:val="clear" w:color="auto" w:fill="DEEAF6" w:themeFill="accent5" w:themeFillTint="33"/>
          </w:tcPr>
          <w:p w14:paraId="5EEEE259"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tc>
        <w:tc>
          <w:tcPr>
            <w:tcW w:w="1559" w:type="dxa"/>
            <w:gridSpan w:val="2"/>
            <w:shd w:val="clear" w:color="auto" w:fill="DEEAF6" w:themeFill="accent5" w:themeFillTint="33"/>
          </w:tcPr>
          <w:p w14:paraId="0D6E532A"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tc>
        <w:tc>
          <w:tcPr>
            <w:tcW w:w="1560" w:type="dxa"/>
            <w:shd w:val="clear" w:color="auto" w:fill="DEEAF6" w:themeFill="accent5" w:themeFillTint="33"/>
          </w:tcPr>
          <w:p w14:paraId="5C793C23"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3204E84D"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0150A6CC"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 teoria***</w:t>
            </w:r>
          </w:p>
        </w:tc>
        <w:tc>
          <w:tcPr>
            <w:tcW w:w="1417" w:type="dxa"/>
            <w:shd w:val="clear" w:color="auto" w:fill="DEEAF6" w:themeFill="accent5" w:themeFillTint="33"/>
          </w:tcPr>
          <w:p w14:paraId="0E1B84E7"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tc>
        <w:tc>
          <w:tcPr>
            <w:tcW w:w="1559" w:type="dxa"/>
            <w:shd w:val="clear" w:color="auto" w:fill="DEEAF6" w:themeFill="accent5" w:themeFillTint="33"/>
          </w:tcPr>
          <w:p w14:paraId="50C64C83"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tc>
      </w:tr>
      <w:tr w:rsidR="008160A4" w:rsidRPr="00CB6CAB" w14:paraId="4EC9442F" w14:textId="77777777" w:rsidTr="008160A4">
        <w:tc>
          <w:tcPr>
            <w:tcW w:w="1578" w:type="dxa"/>
            <w:vMerge/>
          </w:tcPr>
          <w:p w14:paraId="4FF221F9" w14:textId="77777777" w:rsidR="008160A4" w:rsidRPr="00CB6CAB" w:rsidRDefault="008160A4" w:rsidP="008160A4">
            <w:pPr>
              <w:rPr>
                <w:rFonts w:ascii="Times New Roman" w:hAnsi="Times New Roman" w:cs="Times New Roman"/>
                <w:sz w:val="18"/>
                <w:szCs w:val="18"/>
              </w:rPr>
            </w:pPr>
          </w:p>
        </w:tc>
        <w:tc>
          <w:tcPr>
            <w:tcW w:w="1578" w:type="dxa"/>
            <w:shd w:val="clear" w:color="auto" w:fill="FFF2CC" w:themeFill="accent4" w:themeFillTint="33"/>
          </w:tcPr>
          <w:p w14:paraId="170E2FFE" w14:textId="77777777" w:rsidR="008160A4" w:rsidRPr="00CB6CAB" w:rsidRDefault="008160A4" w:rsidP="008160A4">
            <w:pPr>
              <w:jc w:val="center"/>
              <w:rPr>
                <w:rFonts w:ascii="Times New Roman" w:hAnsi="Times New Roman" w:cs="Times New Roman"/>
                <w:sz w:val="18"/>
                <w:szCs w:val="18"/>
              </w:rPr>
            </w:pPr>
          </w:p>
          <w:p w14:paraId="1653D148"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p>
          <w:p w14:paraId="28907EDD" w14:textId="77777777" w:rsidR="008160A4" w:rsidRPr="00CB6CAB" w:rsidRDefault="008160A4" w:rsidP="008160A4">
            <w:pPr>
              <w:widowControl w:val="0"/>
              <w:suppressAutoHyphens/>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r w:rsidRPr="00CB6CAB">
              <w:rPr>
                <w:rFonts w:ascii="Times New Roman" w:eastAsia="SimSun" w:hAnsi="Times New Roman" w:cs="Times New Roman"/>
                <w:kern w:val="1"/>
                <w:sz w:val="18"/>
                <w:szCs w:val="18"/>
                <w:lang w:eastAsia="hi-IN" w:bidi="hi-IN"/>
              </w:rPr>
              <w:br/>
              <w:t>Basen</w:t>
            </w:r>
          </w:p>
          <w:p w14:paraId="4A5FB79B" w14:textId="77777777" w:rsidR="008160A4" w:rsidRPr="00CB6CAB" w:rsidRDefault="008160A4" w:rsidP="008160A4">
            <w:pPr>
              <w:jc w:val="center"/>
              <w:rPr>
                <w:rFonts w:ascii="Times New Roman" w:hAnsi="Times New Roman" w:cs="Times New Roman"/>
                <w:sz w:val="18"/>
                <w:szCs w:val="18"/>
              </w:rPr>
            </w:pPr>
          </w:p>
        </w:tc>
        <w:tc>
          <w:tcPr>
            <w:tcW w:w="1517" w:type="dxa"/>
            <w:shd w:val="clear" w:color="auto" w:fill="FFF2CC" w:themeFill="accent4" w:themeFillTint="33"/>
          </w:tcPr>
          <w:p w14:paraId="55138E8C" w14:textId="77777777" w:rsidR="008160A4" w:rsidRPr="00CB6CAB" w:rsidRDefault="008160A4" w:rsidP="008160A4">
            <w:pPr>
              <w:jc w:val="center"/>
              <w:rPr>
                <w:rFonts w:ascii="Times New Roman" w:hAnsi="Times New Roman" w:cs="Times New Roman"/>
                <w:sz w:val="18"/>
                <w:szCs w:val="18"/>
              </w:rPr>
            </w:pPr>
          </w:p>
          <w:p w14:paraId="6A507782" w14:textId="77777777" w:rsidR="008160A4" w:rsidRPr="00CB6CAB" w:rsidRDefault="008160A4" w:rsidP="008160A4">
            <w:pPr>
              <w:jc w:val="center"/>
              <w:rPr>
                <w:rFonts w:ascii="Times New Roman" w:hAnsi="Times New Roman" w:cs="Times New Roman"/>
                <w:sz w:val="18"/>
                <w:szCs w:val="18"/>
              </w:rPr>
            </w:pPr>
          </w:p>
          <w:p w14:paraId="2C05B096"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90’ trening indywidualny</w:t>
            </w:r>
          </w:p>
        </w:tc>
        <w:tc>
          <w:tcPr>
            <w:tcW w:w="1559" w:type="dxa"/>
            <w:gridSpan w:val="2"/>
            <w:shd w:val="clear" w:color="auto" w:fill="FFF2CC" w:themeFill="accent4" w:themeFillTint="33"/>
          </w:tcPr>
          <w:p w14:paraId="715435B8" w14:textId="77777777" w:rsidR="008160A4" w:rsidRPr="00CB6CAB" w:rsidRDefault="008160A4" w:rsidP="008160A4">
            <w:pPr>
              <w:jc w:val="center"/>
              <w:rPr>
                <w:rFonts w:ascii="Times New Roman" w:hAnsi="Times New Roman" w:cs="Times New Roman"/>
                <w:sz w:val="18"/>
                <w:szCs w:val="18"/>
              </w:rPr>
            </w:pPr>
          </w:p>
          <w:p w14:paraId="469DBBC5" w14:textId="77777777" w:rsidR="008160A4" w:rsidRPr="00CB6CAB" w:rsidRDefault="008160A4" w:rsidP="008160A4">
            <w:pPr>
              <w:jc w:val="center"/>
              <w:rPr>
                <w:rFonts w:ascii="Times New Roman" w:hAnsi="Times New Roman" w:cs="Times New Roman"/>
                <w:sz w:val="18"/>
                <w:szCs w:val="18"/>
              </w:rPr>
            </w:pPr>
          </w:p>
          <w:p w14:paraId="2C394C02" w14:textId="77777777" w:rsidR="008160A4" w:rsidRPr="00CB6CAB" w:rsidRDefault="008160A4" w:rsidP="008160A4">
            <w:pPr>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p>
          <w:p w14:paraId="2D25C198" w14:textId="77777777" w:rsidR="008160A4" w:rsidRPr="00CB6CAB" w:rsidRDefault="008160A4" w:rsidP="008160A4">
            <w:pPr>
              <w:jc w:val="center"/>
              <w:rPr>
                <w:rFonts w:ascii="Times New Roman" w:hAnsi="Times New Roman" w:cs="Times New Roman"/>
                <w:sz w:val="16"/>
                <w:szCs w:val="16"/>
              </w:rPr>
            </w:pPr>
            <w:r w:rsidRPr="00CB6CAB">
              <w:rPr>
                <w:rFonts w:ascii="Times New Roman" w:eastAsia="SimSun" w:hAnsi="Times New Roman" w:cs="Times New Roman"/>
                <w:kern w:val="1"/>
                <w:sz w:val="16"/>
                <w:szCs w:val="16"/>
                <w:lang w:eastAsia="hi-IN" w:bidi="hi-IN"/>
              </w:rPr>
              <w:t>(sporty uzupełniające)</w:t>
            </w:r>
          </w:p>
        </w:tc>
        <w:tc>
          <w:tcPr>
            <w:tcW w:w="1560" w:type="dxa"/>
            <w:shd w:val="clear" w:color="auto" w:fill="FFF2CC" w:themeFill="accent4" w:themeFillTint="33"/>
          </w:tcPr>
          <w:p w14:paraId="1C80A808"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0EBAFD25" w14:textId="77777777" w:rsidR="008160A4" w:rsidRPr="00CB6CAB" w:rsidRDefault="008160A4" w:rsidP="008160A4">
            <w:pPr>
              <w:jc w:val="center"/>
              <w:rPr>
                <w:rFonts w:ascii="Times New Roman" w:eastAsia="SimSun" w:hAnsi="Times New Roman" w:cs="Times New Roman"/>
                <w:kern w:val="1"/>
                <w:sz w:val="18"/>
                <w:szCs w:val="18"/>
                <w:lang w:eastAsia="hi-IN" w:bidi="hi-IN"/>
              </w:rPr>
            </w:pPr>
          </w:p>
          <w:p w14:paraId="368E3DCC" w14:textId="77777777" w:rsidR="008160A4" w:rsidRPr="00CB6CAB" w:rsidRDefault="008160A4" w:rsidP="008160A4">
            <w:pPr>
              <w:jc w:val="center"/>
              <w:rPr>
                <w:rFonts w:ascii="Times New Roman" w:eastAsia="SimSun" w:hAnsi="Times New Roman" w:cs="Times New Roman"/>
                <w:kern w:val="1"/>
                <w:sz w:val="18"/>
                <w:szCs w:val="18"/>
                <w:lang w:eastAsia="hi-IN" w:bidi="hi-IN"/>
              </w:rPr>
            </w:pPr>
            <w:r w:rsidRPr="00CB6CAB">
              <w:rPr>
                <w:rFonts w:ascii="Times New Roman" w:eastAsia="SimSun" w:hAnsi="Times New Roman" w:cs="Times New Roman"/>
                <w:kern w:val="1"/>
                <w:sz w:val="18"/>
                <w:szCs w:val="18"/>
                <w:lang w:eastAsia="hi-IN" w:bidi="hi-IN"/>
              </w:rPr>
              <w:t>45’ WF</w:t>
            </w:r>
          </w:p>
          <w:p w14:paraId="09E58E49"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6"/>
                <w:szCs w:val="16"/>
                <w:lang w:eastAsia="hi-IN" w:bidi="hi-IN"/>
              </w:rPr>
              <w:t>(sporty uzupełniające)</w:t>
            </w:r>
          </w:p>
        </w:tc>
        <w:tc>
          <w:tcPr>
            <w:tcW w:w="1417" w:type="dxa"/>
            <w:shd w:val="clear" w:color="auto" w:fill="FFF2CC" w:themeFill="accent4" w:themeFillTint="33"/>
          </w:tcPr>
          <w:p w14:paraId="46902B76" w14:textId="77777777" w:rsidR="008160A4" w:rsidRPr="00CB6CAB" w:rsidRDefault="008160A4" w:rsidP="008160A4">
            <w:pPr>
              <w:jc w:val="center"/>
              <w:rPr>
                <w:rFonts w:ascii="Times New Roman" w:hAnsi="Times New Roman" w:cs="Times New Roman"/>
                <w:sz w:val="18"/>
                <w:szCs w:val="18"/>
              </w:rPr>
            </w:pPr>
          </w:p>
          <w:p w14:paraId="23E01666" w14:textId="77777777" w:rsidR="008160A4" w:rsidRPr="00CB6CAB" w:rsidRDefault="008160A4" w:rsidP="008160A4">
            <w:pPr>
              <w:jc w:val="center"/>
              <w:rPr>
                <w:rFonts w:ascii="Times New Roman" w:hAnsi="Times New Roman" w:cs="Times New Roman"/>
                <w:sz w:val="18"/>
                <w:szCs w:val="18"/>
              </w:rPr>
            </w:pPr>
          </w:p>
          <w:p w14:paraId="66C81A4C" w14:textId="77777777" w:rsidR="008160A4" w:rsidRPr="00CB6CAB" w:rsidRDefault="008160A4" w:rsidP="008160A4">
            <w:pPr>
              <w:jc w:val="center"/>
              <w:rPr>
                <w:rFonts w:ascii="Times New Roman" w:hAnsi="Times New Roman" w:cs="Times New Roman"/>
                <w:sz w:val="18"/>
                <w:szCs w:val="18"/>
              </w:rPr>
            </w:pPr>
            <w:r w:rsidRPr="00CB6CAB">
              <w:rPr>
                <w:rFonts w:ascii="Times New Roman" w:eastAsia="SimSun" w:hAnsi="Times New Roman" w:cs="Times New Roman"/>
                <w:kern w:val="1"/>
                <w:sz w:val="18"/>
                <w:szCs w:val="18"/>
                <w:lang w:eastAsia="hi-IN" w:bidi="hi-IN"/>
              </w:rPr>
              <w:t>45’ WF teoria***</w:t>
            </w:r>
          </w:p>
          <w:p w14:paraId="25A5CE3F" w14:textId="77777777" w:rsidR="008160A4" w:rsidRPr="00CB6CAB" w:rsidRDefault="008160A4" w:rsidP="008160A4">
            <w:pPr>
              <w:jc w:val="center"/>
              <w:rPr>
                <w:rFonts w:ascii="Times New Roman" w:hAnsi="Times New Roman" w:cs="Times New Roman"/>
                <w:sz w:val="18"/>
                <w:szCs w:val="18"/>
              </w:rPr>
            </w:pPr>
          </w:p>
          <w:p w14:paraId="64E60B4B" w14:textId="77777777" w:rsidR="008160A4" w:rsidRPr="00CB6CAB" w:rsidRDefault="008160A4" w:rsidP="008160A4">
            <w:pPr>
              <w:jc w:val="center"/>
              <w:rPr>
                <w:rFonts w:ascii="Times New Roman" w:hAnsi="Times New Roman" w:cs="Times New Roman"/>
                <w:sz w:val="18"/>
                <w:szCs w:val="18"/>
              </w:rPr>
            </w:pPr>
          </w:p>
        </w:tc>
        <w:tc>
          <w:tcPr>
            <w:tcW w:w="1559" w:type="dxa"/>
            <w:shd w:val="clear" w:color="auto" w:fill="FFF2CC" w:themeFill="accent4" w:themeFillTint="33"/>
          </w:tcPr>
          <w:p w14:paraId="684C363A" w14:textId="77777777" w:rsidR="008160A4" w:rsidRPr="00CB6CAB" w:rsidRDefault="008160A4" w:rsidP="008160A4">
            <w:pPr>
              <w:jc w:val="center"/>
              <w:rPr>
                <w:rFonts w:ascii="Times New Roman" w:hAnsi="Times New Roman" w:cs="Times New Roman"/>
                <w:sz w:val="18"/>
                <w:szCs w:val="18"/>
              </w:rPr>
            </w:pPr>
          </w:p>
        </w:tc>
      </w:tr>
      <w:tr w:rsidR="008160A4" w:rsidRPr="00CB6CAB" w14:paraId="13EF4105" w14:textId="77777777" w:rsidTr="008160A4">
        <w:tc>
          <w:tcPr>
            <w:tcW w:w="10768" w:type="dxa"/>
            <w:gridSpan w:val="8"/>
          </w:tcPr>
          <w:p w14:paraId="1A49953F" w14:textId="77777777" w:rsidR="008160A4" w:rsidRPr="00CB6CAB" w:rsidRDefault="008160A4" w:rsidP="008160A4">
            <w:pPr>
              <w:widowControl w:val="0"/>
              <w:suppressAutoHyphens/>
              <w:rPr>
                <w:rFonts w:ascii="Times New Roman" w:eastAsia="SimSun" w:hAnsi="Times New Roman" w:cs="Times New Roman"/>
                <w:kern w:val="1"/>
                <w:sz w:val="16"/>
                <w:szCs w:val="16"/>
                <w:lang w:eastAsia="hi-IN" w:bidi="hi-IN"/>
              </w:rPr>
            </w:pPr>
            <w:r w:rsidRPr="00CB6CAB">
              <w:rPr>
                <w:rFonts w:ascii="Times New Roman" w:eastAsia="SimSun" w:hAnsi="Times New Roman" w:cs="Times New Roman"/>
                <w:kern w:val="1"/>
                <w:sz w:val="16"/>
                <w:szCs w:val="16"/>
                <w:lang w:eastAsia="hi-IN" w:bidi="hi-IN"/>
              </w:rPr>
              <w:t>*zajęcia terenowe – jeżeli jest to możliwe, zajęcia przeprowadzamy w lesie lub w parku. Treść zajęć to zabawy biegowe przeplatane ćwiczeniami z zakresu sprawności ogólnej, ćwiczenia wzmacniające i prewencyjne.</w:t>
            </w:r>
          </w:p>
        </w:tc>
      </w:tr>
      <w:tr w:rsidR="008160A4" w:rsidRPr="00CB6CAB" w14:paraId="3856AE3C" w14:textId="77777777" w:rsidTr="008160A4">
        <w:tc>
          <w:tcPr>
            <w:tcW w:w="10768" w:type="dxa"/>
            <w:gridSpan w:val="8"/>
          </w:tcPr>
          <w:p w14:paraId="5C9E19F5" w14:textId="77777777" w:rsidR="008160A4" w:rsidRPr="00CB6CAB" w:rsidRDefault="008160A4" w:rsidP="008160A4">
            <w:pPr>
              <w:widowControl w:val="0"/>
              <w:suppressAutoHyphens/>
              <w:rPr>
                <w:rFonts w:ascii="Times New Roman" w:eastAsia="SimSun" w:hAnsi="Times New Roman" w:cs="Times New Roman"/>
                <w:kern w:val="1"/>
                <w:sz w:val="16"/>
                <w:szCs w:val="16"/>
                <w:lang w:eastAsia="hi-IN" w:bidi="hi-IN"/>
              </w:rPr>
            </w:pPr>
            <w:r w:rsidRPr="00CB6CAB">
              <w:rPr>
                <w:rFonts w:ascii="Times New Roman" w:eastAsia="SimSun" w:hAnsi="Times New Roman" w:cs="Times New Roman"/>
                <w:kern w:val="1"/>
                <w:sz w:val="16"/>
                <w:szCs w:val="16"/>
                <w:lang w:eastAsia="hi-IN" w:bidi="hi-IN"/>
              </w:rPr>
              <w:t>** trening piłkarski przeprowadzony według półrocznego planu szkolenia z uwzględnieniem modułów treningowych</w:t>
            </w:r>
          </w:p>
        </w:tc>
      </w:tr>
      <w:tr w:rsidR="008160A4" w:rsidRPr="00CB6CAB" w14:paraId="3D438F39" w14:textId="77777777" w:rsidTr="008160A4">
        <w:tc>
          <w:tcPr>
            <w:tcW w:w="10768" w:type="dxa"/>
            <w:gridSpan w:val="8"/>
          </w:tcPr>
          <w:p w14:paraId="706712A7" w14:textId="77777777" w:rsidR="008160A4" w:rsidRPr="00CB6CAB" w:rsidRDefault="008160A4" w:rsidP="008160A4">
            <w:pPr>
              <w:widowControl w:val="0"/>
              <w:suppressAutoHyphens/>
              <w:rPr>
                <w:rFonts w:ascii="Times New Roman" w:eastAsia="SimSun" w:hAnsi="Times New Roman" w:cs="Times New Roman"/>
                <w:kern w:val="1"/>
                <w:sz w:val="16"/>
                <w:szCs w:val="16"/>
                <w:lang w:eastAsia="hi-IN" w:bidi="hi-IN"/>
              </w:rPr>
            </w:pPr>
            <w:r w:rsidRPr="00CB6CAB">
              <w:rPr>
                <w:rFonts w:ascii="Times New Roman" w:eastAsia="SimSun" w:hAnsi="Times New Roman" w:cs="Times New Roman"/>
                <w:kern w:val="1"/>
                <w:sz w:val="16"/>
                <w:szCs w:val="16"/>
                <w:lang w:eastAsia="hi-IN" w:bidi="hi-IN"/>
              </w:rPr>
              <w:t>*** zajęcia teoretyczne prowadzone z zalecanych tematów przez trenera lub zaproszonych specjalistów</w:t>
            </w:r>
          </w:p>
        </w:tc>
      </w:tr>
      <w:tr w:rsidR="008160A4" w:rsidRPr="00CB6CAB" w14:paraId="686BC48B" w14:textId="77777777" w:rsidTr="008160A4">
        <w:trPr>
          <w:trHeight w:val="680"/>
        </w:trPr>
        <w:tc>
          <w:tcPr>
            <w:tcW w:w="5280" w:type="dxa"/>
            <w:gridSpan w:val="4"/>
            <w:shd w:val="clear" w:color="auto" w:fill="DEEAF6" w:themeFill="accent5" w:themeFillTint="33"/>
          </w:tcPr>
          <w:p w14:paraId="63DA4F9A" w14:textId="77777777" w:rsidR="008160A4" w:rsidRPr="00CB6CAB" w:rsidRDefault="008160A4" w:rsidP="008160A4">
            <w:pPr>
              <w:jc w:val="center"/>
              <w:rPr>
                <w:rFonts w:ascii="Times New Roman" w:hAnsi="Times New Roman" w:cs="Times New Roman"/>
                <w:b/>
                <w:sz w:val="18"/>
                <w:szCs w:val="18"/>
              </w:rPr>
            </w:pPr>
          </w:p>
          <w:p w14:paraId="492CB53D" w14:textId="77777777" w:rsidR="008160A4" w:rsidRPr="00CB6CAB" w:rsidRDefault="008160A4" w:rsidP="008160A4">
            <w:pPr>
              <w:jc w:val="center"/>
              <w:rPr>
                <w:rFonts w:ascii="Times New Roman" w:hAnsi="Times New Roman" w:cs="Times New Roman"/>
                <w:b/>
                <w:sz w:val="18"/>
                <w:szCs w:val="18"/>
              </w:rPr>
            </w:pPr>
            <w:r w:rsidRPr="00CB6CAB">
              <w:rPr>
                <w:rFonts w:ascii="Times New Roman" w:hAnsi="Times New Roman" w:cs="Times New Roman"/>
                <w:b/>
                <w:sz w:val="18"/>
                <w:szCs w:val="18"/>
              </w:rPr>
              <w:t>Klasy w oddziałach i szkołach sportowych</w:t>
            </w:r>
          </w:p>
          <w:p w14:paraId="5331CD62" w14:textId="77777777" w:rsidR="008160A4" w:rsidRPr="00CB6CAB" w:rsidRDefault="008160A4" w:rsidP="008160A4">
            <w:pPr>
              <w:rPr>
                <w:rFonts w:ascii="Times New Roman" w:hAnsi="Times New Roman" w:cs="Times New Roman"/>
                <w:sz w:val="18"/>
                <w:szCs w:val="18"/>
              </w:rPr>
            </w:pPr>
          </w:p>
        </w:tc>
        <w:tc>
          <w:tcPr>
            <w:tcW w:w="5488" w:type="dxa"/>
            <w:gridSpan w:val="4"/>
            <w:shd w:val="clear" w:color="auto" w:fill="FFF2CC" w:themeFill="accent4" w:themeFillTint="33"/>
          </w:tcPr>
          <w:p w14:paraId="38A11BD8" w14:textId="77777777" w:rsidR="008160A4" w:rsidRPr="00CB6CAB" w:rsidRDefault="008160A4" w:rsidP="008160A4">
            <w:pPr>
              <w:jc w:val="center"/>
              <w:rPr>
                <w:rFonts w:ascii="Times New Roman" w:hAnsi="Times New Roman" w:cs="Times New Roman"/>
                <w:b/>
                <w:sz w:val="18"/>
                <w:szCs w:val="18"/>
              </w:rPr>
            </w:pPr>
          </w:p>
          <w:p w14:paraId="17B5EEE2" w14:textId="77777777" w:rsidR="008160A4" w:rsidRPr="00CB6CAB" w:rsidRDefault="008160A4" w:rsidP="008160A4">
            <w:pPr>
              <w:jc w:val="center"/>
              <w:rPr>
                <w:rFonts w:ascii="Times New Roman" w:hAnsi="Times New Roman" w:cs="Times New Roman"/>
                <w:b/>
                <w:sz w:val="18"/>
                <w:szCs w:val="18"/>
              </w:rPr>
            </w:pPr>
            <w:r w:rsidRPr="00CB6CAB">
              <w:rPr>
                <w:rFonts w:ascii="Times New Roman" w:hAnsi="Times New Roman" w:cs="Times New Roman"/>
                <w:b/>
                <w:sz w:val="18"/>
                <w:szCs w:val="18"/>
              </w:rPr>
              <w:t>Klasy w oddziałach mistrzostwa sportowego i szkołach mistrzostwa sportowego</w:t>
            </w:r>
          </w:p>
          <w:p w14:paraId="399A1D88" w14:textId="77777777" w:rsidR="008160A4" w:rsidRPr="00CB6CAB" w:rsidRDefault="008160A4" w:rsidP="008160A4">
            <w:pPr>
              <w:jc w:val="center"/>
              <w:rPr>
                <w:rFonts w:ascii="Times New Roman" w:hAnsi="Times New Roman" w:cs="Times New Roman"/>
                <w:sz w:val="18"/>
                <w:szCs w:val="18"/>
              </w:rPr>
            </w:pPr>
          </w:p>
        </w:tc>
      </w:tr>
    </w:tbl>
    <w:p w14:paraId="095FF60B" w14:textId="77777777" w:rsidR="008160A4" w:rsidRPr="00CB6CAB" w:rsidRDefault="008160A4" w:rsidP="008160A4">
      <w:pPr>
        <w:pStyle w:val="Akapitzlist"/>
        <w:widowControl w:val="0"/>
        <w:suppressAutoHyphens/>
        <w:spacing w:after="0" w:line="240" w:lineRule="auto"/>
        <w:rPr>
          <w:rFonts w:ascii="Times New Roman" w:eastAsia="SimSun" w:hAnsi="Times New Roman" w:cs="Times New Roman"/>
          <w:kern w:val="1"/>
          <w:sz w:val="16"/>
          <w:szCs w:val="16"/>
          <w:lang w:eastAsia="hi-IN" w:bidi="hi-IN"/>
        </w:rPr>
      </w:pPr>
    </w:p>
    <w:p w14:paraId="416ECCE7" w14:textId="74B9D715" w:rsidR="008160A4" w:rsidRPr="00CB6CAB" w:rsidRDefault="008160A4"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187D367E" w14:textId="10E556C0" w:rsidR="00D966F3" w:rsidRPr="00CB6CAB" w:rsidRDefault="00D966F3"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493DB188" w14:textId="0C9AD566" w:rsidR="00D966F3" w:rsidRDefault="00D966F3"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2AF9700A" w14:textId="41765342" w:rsidR="00CB6CAB" w:rsidRDefault="00CB6CAB"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7364EDBB" w14:textId="596BADCF" w:rsidR="00CB6CAB" w:rsidRDefault="00CB6CAB"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12F7D6D6" w14:textId="158C12BC" w:rsidR="00CB6CAB" w:rsidRDefault="00CB6CAB"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39B762E1" w14:textId="01879A93" w:rsidR="00CB6CAB" w:rsidRDefault="00CB6CAB"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4A41A7DC" w14:textId="77777777" w:rsidR="00CB6CAB" w:rsidRPr="00CB6CAB" w:rsidRDefault="00CB6CAB"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71679BF7" w14:textId="77777777" w:rsidR="00D966F3" w:rsidRPr="00CB6CAB" w:rsidRDefault="00D966F3" w:rsidP="008160A4">
      <w:pPr>
        <w:widowControl w:val="0"/>
        <w:suppressAutoHyphens/>
        <w:spacing w:after="0" w:line="240" w:lineRule="auto"/>
        <w:rPr>
          <w:rFonts w:ascii="Times New Roman" w:eastAsia="SimSun" w:hAnsi="Times New Roman" w:cs="Times New Roman"/>
          <w:kern w:val="1"/>
          <w:sz w:val="24"/>
          <w:szCs w:val="24"/>
          <w:lang w:eastAsia="hi-IN" w:bidi="hi-IN"/>
        </w:rPr>
      </w:pPr>
    </w:p>
    <w:p w14:paraId="09039D1F" w14:textId="0F9C9954" w:rsidR="008160A4" w:rsidRPr="00CB6CAB" w:rsidRDefault="008160A4" w:rsidP="00D37446">
      <w:pPr>
        <w:pStyle w:val="Akapitzlist"/>
        <w:numPr>
          <w:ilvl w:val="0"/>
          <w:numId w:val="12"/>
        </w:numPr>
        <w:rPr>
          <w:rFonts w:ascii="Times New Roman" w:hAnsi="Times New Roman" w:cs="Times New Roman"/>
          <w:b/>
        </w:rPr>
      </w:pPr>
      <w:r w:rsidRPr="00CB6CAB">
        <w:rPr>
          <w:rFonts w:ascii="Times New Roman" w:hAnsi="Times New Roman" w:cs="Times New Roman"/>
          <w:b/>
          <w:noProof/>
          <w:lang w:eastAsia="pl-PL"/>
        </w:rPr>
        <w:t xml:space="preserve">Przykładowa </w:t>
      </w:r>
      <w:r w:rsidRPr="00CB6CAB">
        <w:rPr>
          <w:rFonts w:ascii="Times New Roman" w:hAnsi="Times New Roman" w:cs="Times New Roman"/>
          <w:b/>
          <w:bCs/>
        </w:rPr>
        <w:t xml:space="preserve">Struktura miesięcznego cyklu szkolenia </w:t>
      </w:r>
      <w:r w:rsidRPr="00CB6CAB">
        <w:rPr>
          <w:rFonts w:ascii="Times New Roman" w:hAnsi="Times New Roman" w:cs="Times New Roman"/>
          <w:b/>
        </w:rPr>
        <w:t xml:space="preserve">w kategorii </w:t>
      </w:r>
      <w:r w:rsidRPr="00CB6CAB">
        <w:rPr>
          <w:rFonts w:ascii="Times New Roman" w:hAnsi="Times New Roman" w:cs="Times New Roman"/>
          <w:b/>
          <w:bCs/>
        </w:rPr>
        <w:t>Orliki</w:t>
      </w:r>
      <w:r w:rsidRPr="00CB6CAB">
        <w:rPr>
          <w:rFonts w:ascii="Times New Roman" w:hAnsi="Times New Roman" w:cs="Times New Roman"/>
          <w:b/>
        </w:rPr>
        <w:t xml:space="preserve"> w Akademii Młodych Orłów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2327"/>
        <w:gridCol w:w="2173"/>
        <w:gridCol w:w="2499"/>
      </w:tblGrid>
      <w:tr w:rsidR="008160A4" w:rsidRPr="00CB6CAB" w14:paraId="43C0EF3D" w14:textId="77777777" w:rsidTr="008160A4">
        <w:trPr>
          <w:trHeight w:val="446"/>
          <w:jc w:val="center"/>
        </w:trPr>
        <w:tc>
          <w:tcPr>
            <w:tcW w:w="2483" w:type="dxa"/>
            <w:shd w:val="clear" w:color="auto" w:fill="D9D9D9"/>
          </w:tcPr>
          <w:p w14:paraId="66283C9B" w14:textId="77777777" w:rsidR="008160A4" w:rsidRPr="00CB6CAB" w:rsidRDefault="008160A4" w:rsidP="008160A4">
            <w:pPr>
              <w:jc w:val="center"/>
              <w:rPr>
                <w:rFonts w:ascii="Times New Roman" w:hAnsi="Times New Roman" w:cs="Times New Roman"/>
                <w:b/>
                <w:sz w:val="24"/>
                <w:szCs w:val="24"/>
              </w:rPr>
            </w:pPr>
            <w:r w:rsidRPr="00CB6CAB">
              <w:rPr>
                <w:rFonts w:ascii="Times New Roman" w:hAnsi="Times New Roman" w:cs="Times New Roman"/>
                <w:b/>
                <w:sz w:val="24"/>
                <w:szCs w:val="24"/>
              </w:rPr>
              <w:t>I TYDZIEŃ</w:t>
            </w:r>
          </w:p>
        </w:tc>
        <w:tc>
          <w:tcPr>
            <w:tcW w:w="2327" w:type="dxa"/>
            <w:shd w:val="clear" w:color="auto" w:fill="D9D9D9"/>
          </w:tcPr>
          <w:p w14:paraId="30A9F2F5" w14:textId="77777777" w:rsidR="008160A4" w:rsidRPr="00CB6CAB" w:rsidRDefault="008160A4" w:rsidP="008160A4">
            <w:pPr>
              <w:jc w:val="center"/>
              <w:rPr>
                <w:rFonts w:ascii="Times New Roman" w:hAnsi="Times New Roman" w:cs="Times New Roman"/>
                <w:b/>
                <w:sz w:val="24"/>
                <w:szCs w:val="24"/>
              </w:rPr>
            </w:pPr>
            <w:r w:rsidRPr="00CB6CAB">
              <w:rPr>
                <w:rFonts w:ascii="Times New Roman" w:hAnsi="Times New Roman" w:cs="Times New Roman"/>
                <w:b/>
                <w:sz w:val="24"/>
                <w:szCs w:val="24"/>
              </w:rPr>
              <w:t>II TYDZIEŃ</w:t>
            </w:r>
          </w:p>
        </w:tc>
        <w:tc>
          <w:tcPr>
            <w:tcW w:w="2173" w:type="dxa"/>
            <w:shd w:val="clear" w:color="auto" w:fill="D9D9D9"/>
          </w:tcPr>
          <w:p w14:paraId="02DA6305" w14:textId="77777777" w:rsidR="008160A4" w:rsidRPr="00CB6CAB" w:rsidRDefault="008160A4" w:rsidP="008160A4">
            <w:pPr>
              <w:jc w:val="center"/>
              <w:rPr>
                <w:rFonts w:ascii="Times New Roman" w:hAnsi="Times New Roman" w:cs="Times New Roman"/>
                <w:b/>
                <w:sz w:val="24"/>
                <w:szCs w:val="24"/>
              </w:rPr>
            </w:pPr>
            <w:r w:rsidRPr="00CB6CAB">
              <w:rPr>
                <w:rFonts w:ascii="Times New Roman" w:hAnsi="Times New Roman" w:cs="Times New Roman"/>
                <w:b/>
                <w:sz w:val="24"/>
                <w:szCs w:val="24"/>
              </w:rPr>
              <w:t>III TYDZIEŃ</w:t>
            </w:r>
          </w:p>
        </w:tc>
        <w:tc>
          <w:tcPr>
            <w:tcW w:w="2499" w:type="dxa"/>
            <w:shd w:val="clear" w:color="auto" w:fill="D9D9D9"/>
          </w:tcPr>
          <w:p w14:paraId="0F156B45" w14:textId="77777777" w:rsidR="008160A4" w:rsidRPr="00CB6CAB" w:rsidRDefault="008160A4" w:rsidP="008160A4">
            <w:pPr>
              <w:jc w:val="center"/>
              <w:rPr>
                <w:rFonts w:ascii="Times New Roman" w:hAnsi="Times New Roman" w:cs="Times New Roman"/>
                <w:b/>
                <w:sz w:val="24"/>
                <w:szCs w:val="24"/>
              </w:rPr>
            </w:pPr>
            <w:r w:rsidRPr="00CB6CAB">
              <w:rPr>
                <w:rFonts w:ascii="Times New Roman" w:hAnsi="Times New Roman" w:cs="Times New Roman"/>
                <w:b/>
                <w:sz w:val="24"/>
                <w:szCs w:val="24"/>
              </w:rPr>
              <w:t>IV TYDZIEŃ</w:t>
            </w:r>
          </w:p>
        </w:tc>
      </w:tr>
      <w:tr w:rsidR="008160A4" w:rsidRPr="00CB6CAB" w14:paraId="766F7FA2" w14:textId="77777777" w:rsidTr="008160A4">
        <w:trPr>
          <w:trHeight w:val="1296"/>
          <w:jc w:val="center"/>
        </w:trPr>
        <w:tc>
          <w:tcPr>
            <w:tcW w:w="2483" w:type="dxa"/>
            <w:shd w:val="clear" w:color="auto" w:fill="FF0000"/>
          </w:tcPr>
          <w:p w14:paraId="5BA6D857"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Prowadzenie, zwody</w:t>
            </w:r>
          </w:p>
          <w:p w14:paraId="2AC67200"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327" w:type="dxa"/>
            <w:shd w:val="clear" w:color="auto" w:fill="FFFF00"/>
          </w:tcPr>
          <w:p w14:paraId="1A102F29"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Podania / przyjęcia </w:t>
            </w:r>
          </w:p>
          <w:p w14:paraId="79EE0478"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173" w:type="dxa"/>
            <w:shd w:val="clear" w:color="auto" w:fill="D9D9D9"/>
          </w:tcPr>
          <w:p w14:paraId="3B2E61DC"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Drybling </w:t>
            </w:r>
          </w:p>
          <w:p w14:paraId="7D6D0EE8"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(gra 1x1)</w:t>
            </w:r>
          </w:p>
          <w:p w14:paraId="5BE1E040"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499" w:type="dxa"/>
            <w:shd w:val="clear" w:color="auto" w:fill="00B0F0"/>
          </w:tcPr>
          <w:p w14:paraId="0364EEC4" w14:textId="77777777" w:rsidR="008160A4" w:rsidRPr="00CB6CAB" w:rsidRDefault="008160A4" w:rsidP="008160A4">
            <w:pPr>
              <w:jc w:val="center"/>
              <w:rPr>
                <w:rFonts w:ascii="Times New Roman" w:hAnsi="Times New Roman" w:cs="Times New Roman"/>
              </w:rPr>
            </w:pPr>
          </w:p>
          <w:p w14:paraId="52287DD0"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Rozwijanie inteligencji gracza</w:t>
            </w:r>
          </w:p>
        </w:tc>
      </w:tr>
      <w:tr w:rsidR="008160A4" w:rsidRPr="00CB6CAB" w14:paraId="64D39266" w14:textId="77777777" w:rsidTr="008160A4">
        <w:trPr>
          <w:trHeight w:val="1296"/>
          <w:jc w:val="center"/>
        </w:trPr>
        <w:tc>
          <w:tcPr>
            <w:tcW w:w="2483" w:type="dxa"/>
            <w:shd w:val="clear" w:color="auto" w:fill="FF0000"/>
          </w:tcPr>
          <w:p w14:paraId="2E805959"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Prowadzenie, zwody</w:t>
            </w:r>
          </w:p>
          <w:p w14:paraId="0CF0699A"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327" w:type="dxa"/>
            <w:shd w:val="clear" w:color="auto" w:fill="FFFF00"/>
          </w:tcPr>
          <w:p w14:paraId="7E0FEA3F"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Podania / przyjęcia </w:t>
            </w:r>
          </w:p>
          <w:p w14:paraId="439A60A8"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173" w:type="dxa"/>
            <w:shd w:val="clear" w:color="auto" w:fill="D9D9D9"/>
          </w:tcPr>
          <w:p w14:paraId="147AEAEB"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Drybling </w:t>
            </w:r>
          </w:p>
          <w:p w14:paraId="4A9303B3"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(gra 1x1)</w:t>
            </w:r>
          </w:p>
          <w:p w14:paraId="0501CB10"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499" w:type="dxa"/>
            <w:shd w:val="clear" w:color="auto" w:fill="00B0F0"/>
          </w:tcPr>
          <w:p w14:paraId="30D7E0E8" w14:textId="77777777" w:rsidR="008160A4" w:rsidRPr="00CB6CAB" w:rsidRDefault="008160A4" w:rsidP="008160A4">
            <w:pPr>
              <w:jc w:val="center"/>
              <w:rPr>
                <w:rFonts w:ascii="Times New Roman" w:hAnsi="Times New Roman" w:cs="Times New Roman"/>
              </w:rPr>
            </w:pPr>
          </w:p>
          <w:p w14:paraId="64DBF1AE"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Rozwijanie inteligencji gracza</w:t>
            </w:r>
          </w:p>
        </w:tc>
      </w:tr>
      <w:tr w:rsidR="008160A4" w:rsidRPr="00CB6CAB" w14:paraId="76377051" w14:textId="77777777" w:rsidTr="008160A4">
        <w:trPr>
          <w:trHeight w:val="1090"/>
          <w:jc w:val="center"/>
        </w:trPr>
        <w:tc>
          <w:tcPr>
            <w:tcW w:w="2483" w:type="dxa"/>
            <w:shd w:val="clear" w:color="auto" w:fill="FF0000"/>
          </w:tcPr>
          <w:p w14:paraId="23A44C5E"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Prowadzenie, zwody</w:t>
            </w:r>
          </w:p>
          <w:p w14:paraId="7112688B"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327" w:type="dxa"/>
            <w:shd w:val="clear" w:color="auto" w:fill="FFFF00"/>
          </w:tcPr>
          <w:p w14:paraId="6A4197C0"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Podania / przyjęcia </w:t>
            </w:r>
          </w:p>
          <w:p w14:paraId="7167994F"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173" w:type="dxa"/>
            <w:shd w:val="clear" w:color="auto" w:fill="D9D9D9"/>
          </w:tcPr>
          <w:p w14:paraId="2E714F81"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xml:space="preserve">Drybling </w:t>
            </w:r>
          </w:p>
          <w:p w14:paraId="4C03DF9B"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(gra 1x1)</w:t>
            </w:r>
          </w:p>
          <w:p w14:paraId="4BA60BAF"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 strzały</w:t>
            </w:r>
          </w:p>
        </w:tc>
        <w:tc>
          <w:tcPr>
            <w:tcW w:w="2499" w:type="dxa"/>
            <w:shd w:val="clear" w:color="auto" w:fill="00B0F0"/>
          </w:tcPr>
          <w:p w14:paraId="3C1B1244" w14:textId="77777777" w:rsidR="008160A4" w:rsidRPr="00CB6CAB" w:rsidRDefault="008160A4" w:rsidP="008160A4">
            <w:pPr>
              <w:jc w:val="center"/>
              <w:rPr>
                <w:rFonts w:ascii="Times New Roman" w:hAnsi="Times New Roman" w:cs="Times New Roman"/>
              </w:rPr>
            </w:pPr>
          </w:p>
          <w:p w14:paraId="75987E6F" w14:textId="77777777" w:rsidR="008160A4" w:rsidRPr="00CB6CAB" w:rsidRDefault="008160A4" w:rsidP="008160A4">
            <w:pPr>
              <w:jc w:val="center"/>
              <w:rPr>
                <w:rFonts w:ascii="Times New Roman" w:hAnsi="Times New Roman" w:cs="Times New Roman"/>
              </w:rPr>
            </w:pPr>
            <w:r w:rsidRPr="00CB6CAB">
              <w:rPr>
                <w:rFonts w:ascii="Times New Roman" w:hAnsi="Times New Roman" w:cs="Times New Roman"/>
              </w:rPr>
              <w:t>Rozwijanie inteligencji gracza</w:t>
            </w:r>
          </w:p>
        </w:tc>
      </w:tr>
    </w:tbl>
    <w:p w14:paraId="47DCC757" w14:textId="77777777" w:rsidR="008160A4" w:rsidRPr="00CB6CAB" w:rsidRDefault="008160A4" w:rsidP="008160A4">
      <w:pPr>
        <w:rPr>
          <w:rFonts w:ascii="Times New Roman" w:hAnsi="Times New Roman" w:cs="Times New Roman"/>
        </w:rPr>
      </w:pPr>
    </w:p>
    <w:p w14:paraId="7BD82E71" w14:textId="5DF6E177" w:rsidR="008160A4" w:rsidRPr="00CB6CAB" w:rsidRDefault="008160A4" w:rsidP="008160A4">
      <w:pPr>
        <w:jc w:val="both"/>
        <w:rPr>
          <w:rFonts w:ascii="Times New Roman" w:hAnsi="Times New Roman" w:cs="Times New Roman"/>
        </w:rPr>
      </w:pPr>
      <w:r w:rsidRPr="00CB6CAB">
        <w:rPr>
          <w:rFonts w:ascii="Times New Roman" w:hAnsi="Times New Roman" w:cs="Times New Roman"/>
          <w:highlight w:val="yellow"/>
        </w:rPr>
        <w:t xml:space="preserve">Przy układaniu planów treningowych na kolejny miesiąc należy zaplanować i rozłożyć w </w:t>
      </w:r>
      <w:proofErr w:type="spellStart"/>
      <w:r w:rsidRPr="00CB6CAB">
        <w:rPr>
          <w:rFonts w:ascii="Times New Roman" w:hAnsi="Times New Roman" w:cs="Times New Roman"/>
          <w:highlight w:val="yellow"/>
        </w:rPr>
        <w:t>mikrocyklu</w:t>
      </w:r>
      <w:proofErr w:type="spellEnd"/>
      <w:r w:rsidRPr="00CB6CAB">
        <w:rPr>
          <w:rFonts w:ascii="Times New Roman" w:hAnsi="Times New Roman" w:cs="Times New Roman"/>
          <w:highlight w:val="yellow"/>
        </w:rPr>
        <w:t xml:space="preserve"> tygodniowym tematy zajęć właściwe do potrzeb i możliwości uczniów. Aby dany element był skutecznie udoskonalany, musi być powtarzany systematycznie w dłuższym wymiarze czasowym, bo tylko wtedy będziemy mogli oczekiwać jego poprawy.  Warto więc także w treningu starszych zawodników podzielić sobie </w:t>
      </w:r>
      <w:proofErr w:type="spellStart"/>
      <w:r w:rsidRPr="00CB6CAB">
        <w:rPr>
          <w:rFonts w:ascii="Times New Roman" w:hAnsi="Times New Roman" w:cs="Times New Roman"/>
          <w:highlight w:val="yellow"/>
        </w:rPr>
        <w:t>mikrocykl</w:t>
      </w:r>
      <w:proofErr w:type="spellEnd"/>
      <w:r w:rsidRPr="00CB6CAB">
        <w:rPr>
          <w:rFonts w:ascii="Times New Roman" w:hAnsi="Times New Roman" w:cs="Times New Roman"/>
          <w:highlight w:val="yellow"/>
        </w:rPr>
        <w:t xml:space="preserve"> lub </w:t>
      </w:r>
      <w:proofErr w:type="spellStart"/>
      <w:r w:rsidRPr="00CB6CAB">
        <w:rPr>
          <w:rFonts w:ascii="Times New Roman" w:hAnsi="Times New Roman" w:cs="Times New Roman"/>
          <w:highlight w:val="yellow"/>
        </w:rPr>
        <w:t>mezocykl</w:t>
      </w:r>
      <w:proofErr w:type="spellEnd"/>
      <w:r w:rsidRPr="00CB6CAB">
        <w:rPr>
          <w:rFonts w:ascii="Times New Roman" w:hAnsi="Times New Roman" w:cs="Times New Roman"/>
          <w:highlight w:val="yellow"/>
        </w:rPr>
        <w:t xml:space="preserve"> na właściwe do potrzeb tematy treningowe.</w:t>
      </w:r>
    </w:p>
    <w:p w14:paraId="63346E04" w14:textId="77777777" w:rsidR="00D966F3" w:rsidRPr="00CB6CAB" w:rsidRDefault="00D966F3" w:rsidP="008160A4">
      <w:pPr>
        <w:jc w:val="both"/>
        <w:rPr>
          <w:rFonts w:ascii="Times New Roman" w:hAnsi="Times New Roman" w:cs="Times New Roman"/>
        </w:rPr>
      </w:pPr>
    </w:p>
    <w:p w14:paraId="2F7A9D16" w14:textId="296CEEE0" w:rsidR="008160A4" w:rsidRPr="00CB6CAB" w:rsidRDefault="008160A4" w:rsidP="00D37446">
      <w:pPr>
        <w:pStyle w:val="Akapitzlist"/>
        <w:numPr>
          <w:ilvl w:val="0"/>
          <w:numId w:val="12"/>
        </w:numPr>
        <w:jc w:val="both"/>
        <w:rPr>
          <w:rFonts w:ascii="Times New Roman" w:hAnsi="Times New Roman" w:cs="Times New Roman"/>
          <w:b/>
          <w:sz w:val="24"/>
          <w:szCs w:val="24"/>
        </w:rPr>
      </w:pPr>
      <w:r w:rsidRPr="00CB6CAB">
        <w:rPr>
          <w:rFonts w:ascii="Times New Roman" w:hAnsi="Times New Roman" w:cs="Times New Roman"/>
          <w:b/>
          <w:sz w:val="24"/>
          <w:szCs w:val="24"/>
        </w:rPr>
        <w:t xml:space="preserve">Przykładowy, miesięczny rozkład treści treningowych dla szkoły </w:t>
      </w:r>
      <w:r w:rsidR="004A18FC" w:rsidRPr="00CB6CAB">
        <w:rPr>
          <w:rFonts w:ascii="Times New Roman" w:hAnsi="Times New Roman" w:cs="Times New Roman"/>
          <w:b/>
          <w:sz w:val="24"/>
          <w:szCs w:val="24"/>
        </w:rPr>
        <w:t>ponad</w:t>
      </w:r>
      <w:r w:rsidRPr="00CB6CAB">
        <w:rPr>
          <w:rFonts w:ascii="Times New Roman" w:hAnsi="Times New Roman" w:cs="Times New Roman"/>
          <w:b/>
          <w:sz w:val="24"/>
          <w:szCs w:val="24"/>
        </w:rPr>
        <w:t>podstawowej</w:t>
      </w:r>
    </w:p>
    <w:p w14:paraId="0DE92E89" w14:textId="77777777" w:rsidR="008160A4" w:rsidRPr="00CB6CAB" w:rsidRDefault="008160A4" w:rsidP="008160A4">
      <w:pPr>
        <w:pStyle w:val="Akapitzlist"/>
        <w:ind w:left="786"/>
        <w:jc w:val="both"/>
        <w:rPr>
          <w:rFonts w:ascii="Times New Roman" w:hAnsi="Times New Roman" w:cs="Times New Roman"/>
          <w:b/>
          <w:sz w:val="24"/>
          <w:szCs w:val="24"/>
        </w:rPr>
      </w:pPr>
    </w:p>
    <w:tbl>
      <w:tblPr>
        <w:tblStyle w:val="Tabela-Siatka"/>
        <w:tblW w:w="10768" w:type="dxa"/>
        <w:tblLook w:val="04A0" w:firstRow="1" w:lastRow="0" w:firstColumn="1" w:lastColumn="0" w:noHBand="0" w:noVBand="1"/>
      </w:tblPr>
      <w:tblGrid>
        <w:gridCol w:w="1561"/>
        <w:gridCol w:w="1928"/>
        <w:gridCol w:w="1649"/>
        <w:gridCol w:w="1649"/>
        <w:gridCol w:w="1524"/>
        <w:gridCol w:w="1649"/>
        <w:gridCol w:w="1133"/>
      </w:tblGrid>
      <w:tr w:rsidR="008160A4" w:rsidRPr="00CB6CAB" w14:paraId="50AF4CF3" w14:textId="77777777" w:rsidTr="008160A4">
        <w:tc>
          <w:tcPr>
            <w:tcW w:w="3022" w:type="dxa"/>
            <w:gridSpan w:val="2"/>
            <w:shd w:val="clear" w:color="auto" w:fill="FF0000"/>
          </w:tcPr>
          <w:p w14:paraId="45AAF391" w14:textId="77777777" w:rsidR="008160A4" w:rsidRPr="00CB6CAB" w:rsidRDefault="008160A4" w:rsidP="008160A4">
            <w:pPr>
              <w:rPr>
                <w:rFonts w:ascii="Times New Roman" w:hAnsi="Times New Roman" w:cs="Times New Roman"/>
              </w:rPr>
            </w:pPr>
            <w:r w:rsidRPr="00CB6CAB">
              <w:rPr>
                <w:rFonts w:ascii="Times New Roman" w:hAnsi="Times New Roman" w:cs="Times New Roman"/>
                <w:b/>
                <w:sz w:val="28"/>
                <w:szCs w:val="28"/>
              </w:rPr>
              <w:t>WRZESIEŃ</w:t>
            </w:r>
          </w:p>
        </w:tc>
        <w:tc>
          <w:tcPr>
            <w:tcW w:w="7746" w:type="dxa"/>
            <w:gridSpan w:val="5"/>
            <w:shd w:val="clear" w:color="auto" w:fill="BFBFBF" w:themeFill="background1" w:themeFillShade="BF"/>
          </w:tcPr>
          <w:p w14:paraId="4A4EEB8D"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color w:val="FFFFFF" w:themeColor="background1"/>
              </w:rPr>
              <w:t>MIESIĘCZNY PLAN TRENINGU</w:t>
            </w:r>
          </w:p>
        </w:tc>
      </w:tr>
      <w:tr w:rsidR="008160A4" w:rsidRPr="00CB6CAB" w14:paraId="492B57C1" w14:textId="77777777" w:rsidTr="008160A4">
        <w:tc>
          <w:tcPr>
            <w:tcW w:w="1354" w:type="dxa"/>
            <w:shd w:val="clear" w:color="auto" w:fill="FFFF00"/>
          </w:tcPr>
          <w:p w14:paraId="7027E01D"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TYDZIEŃ I</w:t>
            </w:r>
          </w:p>
        </w:tc>
        <w:tc>
          <w:tcPr>
            <w:tcW w:w="1668" w:type="dxa"/>
          </w:tcPr>
          <w:p w14:paraId="44CDB092"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PONIEDZIAŁEK</w:t>
            </w:r>
          </w:p>
        </w:tc>
        <w:tc>
          <w:tcPr>
            <w:tcW w:w="1668" w:type="dxa"/>
          </w:tcPr>
          <w:p w14:paraId="21FBAA9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WTOREK</w:t>
            </w:r>
          </w:p>
        </w:tc>
        <w:tc>
          <w:tcPr>
            <w:tcW w:w="1668" w:type="dxa"/>
          </w:tcPr>
          <w:p w14:paraId="4ECBCBED"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ŚRODA</w:t>
            </w:r>
          </w:p>
        </w:tc>
        <w:tc>
          <w:tcPr>
            <w:tcW w:w="1448" w:type="dxa"/>
          </w:tcPr>
          <w:p w14:paraId="7B5B2CF8"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CZWARTEK</w:t>
            </w:r>
          </w:p>
        </w:tc>
        <w:tc>
          <w:tcPr>
            <w:tcW w:w="1668" w:type="dxa"/>
          </w:tcPr>
          <w:p w14:paraId="73D9192E"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PIĄTEK</w:t>
            </w:r>
          </w:p>
        </w:tc>
        <w:tc>
          <w:tcPr>
            <w:tcW w:w="1294" w:type="dxa"/>
          </w:tcPr>
          <w:p w14:paraId="6AA7F9E9"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SOBOTA</w:t>
            </w:r>
          </w:p>
        </w:tc>
      </w:tr>
      <w:tr w:rsidR="008160A4" w:rsidRPr="00CB6CAB" w14:paraId="60BD81EF" w14:textId="77777777" w:rsidTr="008160A4">
        <w:tc>
          <w:tcPr>
            <w:tcW w:w="1354" w:type="dxa"/>
          </w:tcPr>
          <w:p w14:paraId="1ED26779"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TECHNIKA</w:t>
            </w:r>
          </w:p>
        </w:tc>
        <w:tc>
          <w:tcPr>
            <w:tcW w:w="1668" w:type="dxa"/>
            <w:shd w:val="clear" w:color="auto" w:fill="FFFFFF" w:themeFill="background1"/>
          </w:tcPr>
          <w:p w14:paraId="08D8571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668" w:type="dxa"/>
            <w:shd w:val="clear" w:color="auto" w:fill="FFFFFF" w:themeFill="background1"/>
          </w:tcPr>
          <w:p w14:paraId="6E90CCF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668" w:type="dxa"/>
            <w:shd w:val="clear" w:color="auto" w:fill="FFFFFF" w:themeFill="background1"/>
          </w:tcPr>
          <w:p w14:paraId="44130202"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448" w:type="dxa"/>
            <w:shd w:val="clear" w:color="auto" w:fill="FFFFFF" w:themeFill="background1"/>
          </w:tcPr>
          <w:p w14:paraId="2840D31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Trening indywidualny</w:t>
            </w:r>
          </w:p>
        </w:tc>
        <w:tc>
          <w:tcPr>
            <w:tcW w:w="1668" w:type="dxa"/>
            <w:shd w:val="clear" w:color="auto" w:fill="FFFFFF" w:themeFill="background1"/>
          </w:tcPr>
          <w:p w14:paraId="59EE83A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294" w:type="dxa"/>
          </w:tcPr>
          <w:p w14:paraId="2E3C7767"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Mecze w klubie</w:t>
            </w:r>
          </w:p>
        </w:tc>
      </w:tr>
      <w:tr w:rsidR="008160A4" w:rsidRPr="00CB6CAB" w14:paraId="328A8DF1" w14:textId="77777777" w:rsidTr="008160A4">
        <w:tc>
          <w:tcPr>
            <w:tcW w:w="1354" w:type="dxa"/>
          </w:tcPr>
          <w:p w14:paraId="612E8DA8"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TAKTYKA</w:t>
            </w:r>
          </w:p>
        </w:tc>
        <w:tc>
          <w:tcPr>
            <w:tcW w:w="1668" w:type="dxa"/>
          </w:tcPr>
          <w:p w14:paraId="51FD4C1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668" w:type="dxa"/>
          </w:tcPr>
          <w:p w14:paraId="7D5CAA9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668" w:type="dxa"/>
          </w:tcPr>
          <w:p w14:paraId="6709C22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448" w:type="dxa"/>
          </w:tcPr>
          <w:p w14:paraId="7C69C401" w14:textId="77777777" w:rsidR="008160A4" w:rsidRPr="00CB6CAB" w:rsidRDefault="008160A4" w:rsidP="008160A4">
            <w:pPr>
              <w:jc w:val="center"/>
              <w:rPr>
                <w:rFonts w:ascii="Times New Roman" w:hAnsi="Times New Roman" w:cs="Times New Roman"/>
                <w:sz w:val="20"/>
                <w:szCs w:val="20"/>
              </w:rPr>
            </w:pPr>
          </w:p>
        </w:tc>
        <w:tc>
          <w:tcPr>
            <w:tcW w:w="1668" w:type="dxa"/>
          </w:tcPr>
          <w:p w14:paraId="00914DE8"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294" w:type="dxa"/>
          </w:tcPr>
          <w:p w14:paraId="6166745A" w14:textId="77777777" w:rsidR="008160A4" w:rsidRPr="00CB6CAB" w:rsidRDefault="008160A4" w:rsidP="008160A4">
            <w:pPr>
              <w:rPr>
                <w:rFonts w:ascii="Times New Roman" w:hAnsi="Times New Roman" w:cs="Times New Roman"/>
                <w:sz w:val="20"/>
                <w:szCs w:val="20"/>
              </w:rPr>
            </w:pPr>
          </w:p>
        </w:tc>
      </w:tr>
      <w:tr w:rsidR="008160A4" w:rsidRPr="00CB6CAB" w14:paraId="516AB93A" w14:textId="77777777" w:rsidTr="008160A4">
        <w:tc>
          <w:tcPr>
            <w:tcW w:w="1354" w:type="dxa"/>
          </w:tcPr>
          <w:p w14:paraId="0874356A"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MOTORYKA</w:t>
            </w:r>
          </w:p>
        </w:tc>
        <w:tc>
          <w:tcPr>
            <w:tcW w:w="1668" w:type="dxa"/>
          </w:tcPr>
          <w:p w14:paraId="6D31D55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Sprawność ogólna</w:t>
            </w:r>
          </w:p>
        </w:tc>
        <w:tc>
          <w:tcPr>
            <w:tcW w:w="1668" w:type="dxa"/>
          </w:tcPr>
          <w:p w14:paraId="2BD2161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Siła dynamiczna</w:t>
            </w:r>
          </w:p>
          <w:p w14:paraId="35A54B2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koordynacja</w:t>
            </w:r>
          </w:p>
        </w:tc>
        <w:tc>
          <w:tcPr>
            <w:tcW w:w="1668" w:type="dxa"/>
          </w:tcPr>
          <w:p w14:paraId="21406A1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Wytrzymałość specjalna</w:t>
            </w:r>
          </w:p>
        </w:tc>
        <w:tc>
          <w:tcPr>
            <w:tcW w:w="1448" w:type="dxa"/>
          </w:tcPr>
          <w:p w14:paraId="3F31B451" w14:textId="77777777" w:rsidR="008160A4" w:rsidRPr="00CB6CAB" w:rsidRDefault="008160A4" w:rsidP="008160A4">
            <w:pPr>
              <w:jc w:val="center"/>
              <w:rPr>
                <w:rFonts w:ascii="Times New Roman" w:hAnsi="Times New Roman" w:cs="Times New Roman"/>
                <w:sz w:val="20"/>
                <w:szCs w:val="20"/>
              </w:rPr>
            </w:pPr>
          </w:p>
        </w:tc>
        <w:tc>
          <w:tcPr>
            <w:tcW w:w="1668" w:type="dxa"/>
          </w:tcPr>
          <w:p w14:paraId="70DF4C5B"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Szybkość</w:t>
            </w:r>
          </w:p>
          <w:p w14:paraId="41814375" w14:textId="77777777" w:rsidR="008160A4" w:rsidRPr="00CB6CAB" w:rsidRDefault="008160A4" w:rsidP="008160A4">
            <w:pPr>
              <w:jc w:val="center"/>
              <w:rPr>
                <w:rFonts w:ascii="Times New Roman" w:hAnsi="Times New Roman" w:cs="Times New Roman"/>
                <w:sz w:val="20"/>
                <w:szCs w:val="20"/>
              </w:rPr>
            </w:pPr>
          </w:p>
        </w:tc>
        <w:tc>
          <w:tcPr>
            <w:tcW w:w="1294" w:type="dxa"/>
          </w:tcPr>
          <w:p w14:paraId="1705B7D9" w14:textId="77777777" w:rsidR="008160A4" w:rsidRPr="00CB6CAB" w:rsidRDefault="008160A4" w:rsidP="008160A4">
            <w:pPr>
              <w:rPr>
                <w:rFonts w:ascii="Times New Roman" w:hAnsi="Times New Roman" w:cs="Times New Roman"/>
                <w:sz w:val="20"/>
                <w:szCs w:val="20"/>
              </w:rPr>
            </w:pPr>
          </w:p>
        </w:tc>
      </w:tr>
      <w:tr w:rsidR="008160A4" w:rsidRPr="00CB6CAB" w14:paraId="2127E3F6" w14:textId="77777777" w:rsidTr="008160A4">
        <w:tc>
          <w:tcPr>
            <w:tcW w:w="1354" w:type="dxa"/>
          </w:tcPr>
          <w:p w14:paraId="0650C528"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TEORIA</w:t>
            </w:r>
          </w:p>
        </w:tc>
        <w:tc>
          <w:tcPr>
            <w:tcW w:w="1668" w:type="dxa"/>
          </w:tcPr>
          <w:p w14:paraId="63A85643" w14:textId="77777777" w:rsidR="008160A4" w:rsidRPr="00CB6CAB" w:rsidRDefault="008160A4" w:rsidP="008160A4">
            <w:pPr>
              <w:rPr>
                <w:rFonts w:ascii="Times New Roman" w:hAnsi="Times New Roman" w:cs="Times New Roman"/>
                <w:sz w:val="20"/>
                <w:szCs w:val="20"/>
              </w:rPr>
            </w:pPr>
          </w:p>
        </w:tc>
        <w:tc>
          <w:tcPr>
            <w:tcW w:w="1668" w:type="dxa"/>
          </w:tcPr>
          <w:p w14:paraId="4C023429" w14:textId="77777777" w:rsidR="008160A4" w:rsidRPr="00CB6CAB" w:rsidRDefault="008160A4" w:rsidP="008160A4">
            <w:pPr>
              <w:rPr>
                <w:rFonts w:ascii="Times New Roman" w:hAnsi="Times New Roman" w:cs="Times New Roman"/>
                <w:sz w:val="20"/>
                <w:szCs w:val="20"/>
              </w:rPr>
            </w:pPr>
          </w:p>
        </w:tc>
        <w:tc>
          <w:tcPr>
            <w:tcW w:w="1668" w:type="dxa"/>
          </w:tcPr>
          <w:p w14:paraId="0B97F159" w14:textId="77777777" w:rsidR="008160A4" w:rsidRPr="00CB6CAB" w:rsidRDefault="008160A4" w:rsidP="008160A4">
            <w:pPr>
              <w:rPr>
                <w:rFonts w:ascii="Times New Roman" w:hAnsi="Times New Roman" w:cs="Times New Roman"/>
                <w:sz w:val="20"/>
                <w:szCs w:val="20"/>
              </w:rPr>
            </w:pPr>
          </w:p>
        </w:tc>
        <w:tc>
          <w:tcPr>
            <w:tcW w:w="1448" w:type="dxa"/>
          </w:tcPr>
          <w:p w14:paraId="5F129EC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Historia</w:t>
            </w:r>
          </w:p>
          <w:p w14:paraId="68610729"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piłki nożnej</w:t>
            </w:r>
          </w:p>
        </w:tc>
        <w:tc>
          <w:tcPr>
            <w:tcW w:w="1668" w:type="dxa"/>
          </w:tcPr>
          <w:p w14:paraId="6D5CA0CF" w14:textId="77777777" w:rsidR="008160A4" w:rsidRPr="00CB6CAB" w:rsidRDefault="008160A4" w:rsidP="008160A4">
            <w:pPr>
              <w:rPr>
                <w:rFonts w:ascii="Times New Roman" w:hAnsi="Times New Roman" w:cs="Times New Roman"/>
                <w:sz w:val="20"/>
                <w:szCs w:val="20"/>
              </w:rPr>
            </w:pPr>
          </w:p>
        </w:tc>
        <w:tc>
          <w:tcPr>
            <w:tcW w:w="1294" w:type="dxa"/>
          </w:tcPr>
          <w:p w14:paraId="15921B24" w14:textId="77777777" w:rsidR="008160A4" w:rsidRPr="00CB6CAB" w:rsidRDefault="008160A4" w:rsidP="008160A4">
            <w:pPr>
              <w:rPr>
                <w:rFonts w:ascii="Times New Roman" w:hAnsi="Times New Roman" w:cs="Times New Roman"/>
                <w:sz w:val="20"/>
                <w:szCs w:val="20"/>
              </w:rPr>
            </w:pPr>
          </w:p>
        </w:tc>
      </w:tr>
    </w:tbl>
    <w:p w14:paraId="12610A78" w14:textId="77777777" w:rsidR="008160A4" w:rsidRPr="00CB6CAB" w:rsidRDefault="008160A4" w:rsidP="008160A4">
      <w:pPr>
        <w:rPr>
          <w:rFonts w:ascii="Times New Roman" w:hAnsi="Times New Roman" w:cs="Times New Roman"/>
        </w:rPr>
      </w:pPr>
    </w:p>
    <w:tbl>
      <w:tblPr>
        <w:tblStyle w:val="Tabela-Siatka"/>
        <w:tblW w:w="10768" w:type="dxa"/>
        <w:tblLook w:val="04A0" w:firstRow="1" w:lastRow="0" w:firstColumn="1" w:lastColumn="0" w:noHBand="0" w:noVBand="1"/>
      </w:tblPr>
      <w:tblGrid>
        <w:gridCol w:w="1561"/>
        <w:gridCol w:w="1928"/>
        <w:gridCol w:w="1649"/>
        <w:gridCol w:w="1649"/>
        <w:gridCol w:w="1524"/>
        <w:gridCol w:w="1649"/>
        <w:gridCol w:w="1133"/>
      </w:tblGrid>
      <w:tr w:rsidR="008160A4" w:rsidRPr="00CB6CAB" w14:paraId="0AAA19EB" w14:textId="77777777" w:rsidTr="008160A4">
        <w:tc>
          <w:tcPr>
            <w:tcW w:w="3022" w:type="dxa"/>
            <w:gridSpan w:val="2"/>
            <w:shd w:val="clear" w:color="auto" w:fill="FF0000"/>
          </w:tcPr>
          <w:p w14:paraId="2FDB569E" w14:textId="77777777" w:rsidR="008160A4" w:rsidRPr="00CB6CAB" w:rsidRDefault="008160A4" w:rsidP="008160A4">
            <w:pPr>
              <w:rPr>
                <w:rFonts w:ascii="Times New Roman" w:hAnsi="Times New Roman" w:cs="Times New Roman"/>
              </w:rPr>
            </w:pPr>
            <w:r w:rsidRPr="00CB6CAB">
              <w:rPr>
                <w:rFonts w:ascii="Times New Roman" w:hAnsi="Times New Roman" w:cs="Times New Roman"/>
                <w:b/>
                <w:sz w:val="28"/>
                <w:szCs w:val="28"/>
              </w:rPr>
              <w:t>WRZESIEŃ</w:t>
            </w:r>
          </w:p>
        </w:tc>
        <w:tc>
          <w:tcPr>
            <w:tcW w:w="7746" w:type="dxa"/>
            <w:gridSpan w:val="5"/>
            <w:shd w:val="clear" w:color="auto" w:fill="BFBFBF" w:themeFill="background1" w:themeFillShade="BF"/>
          </w:tcPr>
          <w:p w14:paraId="0C96A7A5" w14:textId="77777777" w:rsidR="008160A4" w:rsidRPr="00CB6CAB" w:rsidRDefault="008160A4" w:rsidP="008160A4">
            <w:pPr>
              <w:rPr>
                <w:rFonts w:ascii="Times New Roman" w:hAnsi="Times New Roman" w:cs="Times New Roman"/>
              </w:rPr>
            </w:pPr>
            <w:r w:rsidRPr="00CB6CAB">
              <w:rPr>
                <w:rFonts w:ascii="Times New Roman" w:hAnsi="Times New Roman" w:cs="Times New Roman"/>
                <w:b/>
                <w:color w:val="FFFFFF" w:themeColor="background1"/>
              </w:rPr>
              <w:t>MIESIĘCZNY PLAN TRENINGU</w:t>
            </w:r>
          </w:p>
        </w:tc>
      </w:tr>
      <w:tr w:rsidR="008160A4" w:rsidRPr="00CB6CAB" w14:paraId="01135BAE" w14:textId="77777777" w:rsidTr="008160A4">
        <w:tc>
          <w:tcPr>
            <w:tcW w:w="1354" w:type="dxa"/>
            <w:shd w:val="clear" w:color="auto" w:fill="FFFF00"/>
          </w:tcPr>
          <w:p w14:paraId="3AB10FF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TYDZIEŃ II</w:t>
            </w:r>
          </w:p>
        </w:tc>
        <w:tc>
          <w:tcPr>
            <w:tcW w:w="1668" w:type="dxa"/>
          </w:tcPr>
          <w:p w14:paraId="35BDFDB3"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PONIEDZIAŁEK</w:t>
            </w:r>
          </w:p>
        </w:tc>
        <w:tc>
          <w:tcPr>
            <w:tcW w:w="1668" w:type="dxa"/>
          </w:tcPr>
          <w:p w14:paraId="54BA91BF"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WTOREK</w:t>
            </w:r>
          </w:p>
        </w:tc>
        <w:tc>
          <w:tcPr>
            <w:tcW w:w="1668" w:type="dxa"/>
          </w:tcPr>
          <w:p w14:paraId="14761E70"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ŚRODA</w:t>
            </w:r>
          </w:p>
        </w:tc>
        <w:tc>
          <w:tcPr>
            <w:tcW w:w="1448" w:type="dxa"/>
          </w:tcPr>
          <w:p w14:paraId="127A5E32"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CZWARTEK</w:t>
            </w:r>
          </w:p>
        </w:tc>
        <w:tc>
          <w:tcPr>
            <w:tcW w:w="1668" w:type="dxa"/>
          </w:tcPr>
          <w:p w14:paraId="7B7C5DC8"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PIĄTEK</w:t>
            </w:r>
          </w:p>
        </w:tc>
        <w:tc>
          <w:tcPr>
            <w:tcW w:w="1294" w:type="dxa"/>
          </w:tcPr>
          <w:p w14:paraId="6D26B5A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SOBOTA</w:t>
            </w:r>
          </w:p>
        </w:tc>
      </w:tr>
      <w:tr w:rsidR="008160A4" w:rsidRPr="00CB6CAB" w14:paraId="6DD41536" w14:textId="77777777" w:rsidTr="008160A4">
        <w:tc>
          <w:tcPr>
            <w:tcW w:w="1354" w:type="dxa"/>
          </w:tcPr>
          <w:p w14:paraId="5EB0C281"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TECHNIKA</w:t>
            </w:r>
          </w:p>
        </w:tc>
        <w:tc>
          <w:tcPr>
            <w:tcW w:w="1668" w:type="dxa"/>
            <w:shd w:val="clear" w:color="auto" w:fill="FFFFFF" w:themeFill="background1"/>
          </w:tcPr>
          <w:p w14:paraId="3E22B3B8"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668" w:type="dxa"/>
            <w:shd w:val="clear" w:color="auto" w:fill="FFFFFF" w:themeFill="background1"/>
          </w:tcPr>
          <w:p w14:paraId="54556B8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668" w:type="dxa"/>
            <w:shd w:val="clear" w:color="auto" w:fill="FFFFFF" w:themeFill="background1"/>
          </w:tcPr>
          <w:p w14:paraId="6C0A8057"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448" w:type="dxa"/>
            <w:shd w:val="clear" w:color="auto" w:fill="FFFFFF" w:themeFill="background1"/>
          </w:tcPr>
          <w:p w14:paraId="69EA7E3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Trening indywidualny</w:t>
            </w:r>
          </w:p>
        </w:tc>
        <w:tc>
          <w:tcPr>
            <w:tcW w:w="1668" w:type="dxa"/>
            <w:shd w:val="clear" w:color="auto" w:fill="FFFFFF" w:themeFill="background1"/>
          </w:tcPr>
          <w:p w14:paraId="63F80FE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Podania/przyjęcia</w:t>
            </w:r>
          </w:p>
        </w:tc>
        <w:tc>
          <w:tcPr>
            <w:tcW w:w="1294" w:type="dxa"/>
          </w:tcPr>
          <w:p w14:paraId="3E877659"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Mecze w klubie</w:t>
            </w:r>
          </w:p>
        </w:tc>
      </w:tr>
      <w:tr w:rsidR="008160A4" w:rsidRPr="00CB6CAB" w14:paraId="682B71FF" w14:textId="77777777" w:rsidTr="008160A4">
        <w:tc>
          <w:tcPr>
            <w:tcW w:w="1354" w:type="dxa"/>
          </w:tcPr>
          <w:p w14:paraId="7C3EB37F"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TAKTYKA</w:t>
            </w:r>
          </w:p>
        </w:tc>
        <w:tc>
          <w:tcPr>
            <w:tcW w:w="1668" w:type="dxa"/>
          </w:tcPr>
          <w:p w14:paraId="0C790B2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668" w:type="dxa"/>
          </w:tcPr>
          <w:p w14:paraId="1AAD5599"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668" w:type="dxa"/>
          </w:tcPr>
          <w:p w14:paraId="06B9892E"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448" w:type="dxa"/>
          </w:tcPr>
          <w:p w14:paraId="16D05ED7" w14:textId="77777777" w:rsidR="008160A4" w:rsidRPr="00CB6CAB" w:rsidRDefault="008160A4" w:rsidP="008160A4">
            <w:pPr>
              <w:jc w:val="center"/>
              <w:rPr>
                <w:rFonts w:ascii="Times New Roman" w:hAnsi="Times New Roman" w:cs="Times New Roman"/>
                <w:sz w:val="20"/>
                <w:szCs w:val="20"/>
              </w:rPr>
            </w:pPr>
          </w:p>
        </w:tc>
        <w:tc>
          <w:tcPr>
            <w:tcW w:w="1668" w:type="dxa"/>
          </w:tcPr>
          <w:p w14:paraId="52D30943"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Tworzenie linii podania - atak</w:t>
            </w:r>
          </w:p>
        </w:tc>
        <w:tc>
          <w:tcPr>
            <w:tcW w:w="1294" w:type="dxa"/>
          </w:tcPr>
          <w:p w14:paraId="05174129" w14:textId="77777777" w:rsidR="008160A4" w:rsidRPr="00CB6CAB" w:rsidRDefault="008160A4" w:rsidP="008160A4">
            <w:pPr>
              <w:rPr>
                <w:rFonts w:ascii="Times New Roman" w:hAnsi="Times New Roman" w:cs="Times New Roman"/>
                <w:sz w:val="20"/>
                <w:szCs w:val="20"/>
              </w:rPr>
            </w:pPr>
          </w:p>
        </w:tc>
      </w:tr>
      <w:tr w:rsidR="008160A4" w:rsidRPr="00CB6CAB" w14:paraId="1D0D7C57" w14:textId="77777777" w:rsidTr="008160A4">
        <w:tc>
          <w:tcPr>
            <w:tcW w:w="1354" w:type="dxa"/>
          </w:tcPr>
          <w:p w14:paraId="65C13500"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MOTORYKA</w:t>
            </w:r>
          </w:p>
        </w:tc>
        <w:tc>
          <w:tcPr>
            <w:tcW w:w="1668" w:type="dxa"/>
          </w:tcPr>
          <w:p w14:paraId="401B3A62"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Sprawność ogólna</w:t>
            </w:r>
          </w:p>
        </w:tc>
        <w:tc>
          <w:tcPr>
            <w:tcW w:w="1668" w:type="dxa"/>
          </w:tcPr>
          <w:p w14:paraId="6F9BA55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Siła dynamiczna</w:t>
            </w:r>
          </w:p>
          <w:p w14:paraId="41227EA7"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koordynacja</w:t>
            </w:r>
          </w:p>
        </w:tc>
        <w:tc>
          <w:tcPr>
            <w:tcW w:w="1668" w:type="dxa"/>
          </w:tcPr>
          <w:p w14:paraId="63619F5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Wytrzymałość specjalna</w:t>
            </w:r>
          </w:p>
        </w:tc>
        <w:tc>
          <w:tcPr>
            <w:tcW w:w="1448" w:type="dxa"/>
          </w:tcPr>
          <w:p w14:paraId="3329A751" w14:textId="77777777" w:rsidR="008160A4" w:rsidRPr="00CB6CAB" w:rsidRDefault="008160A4" w:rsidP="008160A4">
            <w:pPr>
              <w:jc w:val="center"/>
              <w:rPr>
                <w:rFonts w:ascii="Times New Roman" w:hAnsi="Times New Roman" w:cs="Times New Roman"/>
                <w:sz w:val="20"/>
                <w:szCs w:val="20"/>
              </w:rPr>
            </w:pPr>
          </w:p>
        </w:tc>
        <w:tc>
          <w:tcPr>
            <w:tcW w:w="1668" w:type="dxa"/>
          </w:tcPr>
          <w:p w14:paraId="60048D7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Szybkość</w:t>
            </w:r>
          </w:p>
          <w:p w14:paraId="29B2F8AD" w14:textId="77777777" w:rsidR="008160A4" w:rsidRPr="00CB6CAB" w:rsidRDefault="008160A4" w:rsidP="008160A4">
            <w:pPr>
              <w:jc w:val="center"/>
              <w:rPr>
                <w:rFonts w:ascii="Times New Roman" w:hAnsi="Times New Roman" w:cs="Times New Roman"/>
                <w:sz w:val="20"/>
                <w:szCs w:val="20"/>
              </w:rPr>
            </w:pPr>
          </w:p>
        </w:tc>
        <w:tc>
          <w:tcPr>
            <w:tcW w:w="1294" w:type="dxa"/>
          </w:tcPr>
          <w:p w14:paraId="51FAC968" w14:textId="77777777" w:rsidR="008160A4" w:rsidRPr="00CB6CAB" w:rsidRDefault="008160A4" w:rsidP="008160A4">
            <w:pPr>
              <w:rPr>
                <w:rFonts w:ascii="Times New Roman" w:hAnsi="Times New Roman" w:cs="Times New Roman"/>
                <w:sz w:val="20"/>
                <w:szCs w:val="20"/>
              </w:rPr>
            </w:pPr>
          </w:p>
        </w:tc>
      </w:tr>
      <w:tr w:rsidR="008160A4" w:rsidRPr="00CB6CAB" w14:paraId="2972F348" w14:textId="77777777" w:rsidTr="008160A4">
        <w:tc>
          <w:tcPr>
            <w:tcW w:w="1354" w:type="dxa"/>
          </w:tcPr>
          <w:p w14:paraId="2967DC1D"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TEORIA</w:t>
            </w:r>
          </w:p>
        </w:tc>
        <w:tc>
          <w:tcPr>
            <w:tcW w:w="1668" w:type="dxa"/>
          </w:tcPr>
          <w:p w14:paraId="10741B75" w14:textId="77777777" w:rsidR="008160A4" w:rsidRPr="00CB6CAB" w:rsidRDefault="008160A4" w:rsidP="008160A4">
            <w:pPr>
              <w:rPr>
                <w:rFonts w:ascii="Times New Roman" w:hAnsi="Times New Roman" w:cs="Times New Roman"/>
                <w:sz w:val="20"/>
                <w:szCs w:val="20"/>
              </w:rPr>
            </w:pPr>
          </w:p>
        </w:tc>
        <w:tc>
          <w:tcPr>
            <w:tcW w:w="1668" w:type="dxa"/>
          </w:tcPr>
          <w:p w14:paraId="514DFF97" w14:textId="77777777" w:rsidR="008160A4" w:rsidRPr="00CB6CAB" w:rsidRDefault="008160A4" w:rsidP="008160A4">
            <w:pPr>
              <w:rPr>
                <w:rFonts w:ascii="Times New Roman" w:hAnsi="Times New Roman" w:cs="Times New Roman"/>
                <w:sz w:val="20"/>
                <w:szCs w:val="20"/>
              </w:rPr>
            </w:pPr>
          </w:p>
        </w:tc>
        <w:tc>
          <w:tcPr>
            <w:tcW w:w="1668" w:type="dxa"/>
          </w:tcPr>
          <w:p w14:paraId="38532484" w14:textId="77777777" w:rsidR="008160A4" w:rsidRPr="00CB6CAB" w:rsidRDefault="008160A4" w:rsidP="008160A4">
            <w:pPr>
              <w:rPr>
                <w:rFonts w:ascii="Times New Roman" w:hAnsi="Times New Roman" w:cs="Times New Roman"/>
                <w:sz w:val="20"/>
                <w:szCs w:val="20"/>
              </w:rPr>
            </w:pPr>
          </w:p>
        </w:tc>
        <w:tc>
          <w:tcPr>
            <w:tcW w:w="1448" w:type="dxa"/>
          </w:tcPr>
          <w:p w14:paraId="68AC9B91" w14:textId="77777777" w:rsidR="008160A4" w:rsidRPr="00CB6CAB" w:rsidRDefault="008160A4" w:rsidP="008160A4">
            <w:pPr>
              <w:jc w:val="center"/>
              <w:rPr>
                <w:rFonts w:ascii="Times New Roman" w:eastAsia="SimSun" w:hAnsi="Times New Roman" w:cs="Times New Roman"/>
                <w:kern w:val="1"/>
                <w:sz w:val="20"/>
                <w:szCs w:val="20"/>
                <w:lang w:eastAsia="hi-IN" w:bidi="hi-IN"/>
              </w:rPr>
            </w:pPr>
            <w:r w:rsidRPr="00CB6CAB">
              <w:rPr>
                <w:rFonts w:ascii="Times New Roman" w:eastAsia="SimSun" w:hAnsi="Times New Roman" w:cs="Times New Roman"/>
                <w:kern w:val="1"/>
                <w:sz w:val="20"/>
                <w:szCs w:val="20"/>
                <w:lang w:eastAsia="hi-IN" w:bidi="hi-IN"/>
              </w:rPr>
              <w:t>Fair Play</w:t>
            </w:r>
          </w:p>
          <w:p w14:paraId="40D8EBAF" w14:textId="77777777" w:rsidR="008160A4" w:rsidRPr="00CB6CAB" w:rsidRDefault="008160A4" w:rsidP="008160A4">
            <w:pPr>
              <w:rPr>
                <w:rFonts w:ascii="Times New Roman" w:hAnsi="Times New Roman" w:cs="Times New Roman"/>
                <w:sz w:val="20"/>
                <w:szCs w:val="20"/>
              </w:rPr>
            </w:pPr>
          </w:p>
        </w:tc>
        <w:tc>
          <w:tcPr>
            <w:tcW w:w="1668" w:type="dxa"/>
          </w:tcPr>
          <w:p w14:paraId="5CD66287" w14:textId="77777777" w:rsidR="008160A4" w:rsidRPr="00CB6CAB" w:rsidRDefault="008160A4" w:rsidP="008160A4">
            <w:pPr>
              <w:rPr>
                <w:rFonts w:ascii="Times New Roman" w:hAnsi="Times New Roman" w:cs="Times New Roman"/>
                <w:sz w:val="20"/>
                <w:szCs w:val="20"/>
              </w:rPr>
            </w:pPr>
          </w:p>
        </w:tc>
        <w:tc>
          <w:tcPr>
            <w:tcW w:w="1294" w:type="dxa"/>
          </w:tcPr>
          <w:p w14:paraId="278EB999" w14:textId="77777777" w:rsidR="008160A4" w:rsidRPr="00CB6CAB" w:rsidRDefault="008160A4" w:rsidP="008160A4">
            <w:pPr>
              <w:rPr>
                <w:rFonts w:ascii="Times New Roman" w:hAnsi="Times New Roman" w:cs="Times New Roman"/>
                <w:sz w:val="20"/>
                <w:szCs w:val="20"/>
              </w:rPr>
            </w:pPr>
          </w:p>
        </w:tc>
      </w:tr>
    </w:tbl>
    <w:p w14:paraId="39EBDCAF" w14:textId="27663BE7" w:rsidR="008160A4" w:rsidRPr="00CB6CAB" w:rsidRDefault="008160A4" w:rsidP="008160A4">
      <w:pPr>
        <w:rPr>
          <w:rFonts w:ascii="Times New Roman" w:hAnsi="Times New Roman" w:cs="Times New Roman"/>
        </w:rPr>
      </w:pPr>
    </w:p>
    <w:p w14:paraId="1814D946" w14:textId="02BC221D" w:rsidR="00D966F3" w:rsidRDefault="00D966F3" w:rsidP="008160A4">
      <w:pPr>
        <w:rPr>
          <w:rFonts w:ascii="Times New Roman" w:hAnsi="Times New Roman" w:cs="Times New Roman"/>
        </w:rPr>
      </w:pPr>
    </w:p>
    <w:p w14:paraId="0675583A" w14:textId="781F11AA" w:rsidR="00CB6CAB" w:rsidRDefault="00CB6CAB" w:rsidP="008160A4">
      <w:pPr>
        <w:rPr>
          <w:rFonts w:ascii="Times New Roman" w:hAnsi="Times New Roman" w:cs="Times New Roman"/>
        </w:rPr>
      </w:pPr>
    </w:p>
    <w:p w14:paraId="5AF58D8F" w14:textId="77777777" w:rsidR="00CB6CAB" w:rsidRPr="00CB6CAB" w:rsidRDefault="00CB6CAB" w:rsidP="008160A4">
      <w:pPr>
        <w:rPr>
          <w:rFonts w:ascii="Times New Roman" w:hAnsi="Times New Roman" w:cs="Times New Roman"/>
        </w:rPr>
      </w:pPr>
    </w:p>
    <w:p w14:paraId="77193D60" w14:textId="77777777" w:rsidR="00D966F3" w:rsidRPr="00CB6CAB" w:rsidRDefault="00D966F3" w:rsidP="008160A4">
      <w:pPr>
        <w:rPr>
          <w:rFonts w:ascii="Times New Roman" w:hAnsi="Times New Roman" w:cs="Times New Roman"/>
        </w:rPr>
      </w:pPr>
    </w:p>
    <w:tbl>
      <w:tblPr>
        <w:tblStyle w:val="Tabela-Siatka"/>
        <w:tblW w:w="10768" w:type="dxa"/>
        <w:tblLook w:val="04A0" w:firstRow="1" w:lastRow="0" w:firstColumn="1" w:lastColumn="0" w:noHBand="0" w:noVBand="1"/>
      </w:tblPr>
      <w:tblGrid>
        <w:gridCol w:w="1562"/>
        <w:gridCol w:w="1928"/>
        <w:gridCol w:w="1518"/>
        <w:gridCol w:w="1556"/>
        <w:gridCol w:w="1524"/>
        <w:gridCol w:w="1470"/>
        <w:gridCol w:w="1210"/>
      </w:tblGrid>
      <w:tr w:rsidR="008160A4" w:rsidRPr="00CB6CAB" w14:paraId="759D33D9" w14:textId="77777777" w:rsidTr="008160A4">
        <w:tc>
          <w:tcPr>
            <w:tcW w:w="2972" w:type="dxa"/>
            <w:gridSpan w:val="2"/>
            <w:shd w:val="clear" w:color="auto" w:fill="FF0000"/>
          </w:tcPr>
          <w:p w14:paraId="287E0303" w14:textId="77777777" w:rsidR="008160A4" w:rsidRPr="00CB6CAB" w:rsidRDefault="008160A4" w:rsidP="008160A4">
            <w:pPr>
              <w:rPr>
                <w:rFonts w:ascii="Times New Roman" w:hAnsi="Times New Roman" w:cs="Times New Roman"/>
              </w:rPr>
            </w:pPr>
            <w:r w:rsidRPr="00CB6CAB">
              <w:rPr>
                <w:rFonts w:ascii="Times New Roman" w:hAnsi="Times New Roman" w:cs="Times New Roman"/>
                <w:b/>
                <w:sz w:val="28"/>
                <w:szCs w:val="28"/>
              </w:rPr>
              <w:lastRenderedPageBreak/>
              <w:t>WRZESIEŃ</w:t>
            </w:r>
          </w:p>
        </w:tc>
        <w:tc>
          <w:tcPr>
            <w:tcW w:w="7796" w:type="dxa"/>
            <w:gridSpan w:val="5"/>
            <w:shd w:val="clear" w:color="auto" w:fill="BFBFBF" w:themeFill="background1" w:themeFillShade="BF"/>
          </w:tcPr>
          <w:p w14:paraId="054650FA" w14:textId="77777777" w:rsidR="008160A4" w:rsidRPr="00CB6CAB" w:rsidRDefault="008160A4" w:rsidP="008160A4">
            <w:pPr>
              <w:rPr>
                <w:rFonts w:ascii="Times New Roman" w:hAnsi="Times New Roman" w:cs="Times New Roman"/>
              </w:rPr>
            </w:pPr>
            <w:r w:rsidRPr="00CB6CAB">
              <w:rPr>
                <w:rFonts w:ascii="Times New Roman" w:hAnsi="Times New Roman" w:cs="Times New Roman"/>
                <w:b/>
                <w:color w:val="FFFFFF" w:themeColor="background1"/>
              </w:rPr>
              <w:t>MIESIĘCZNY PLAN TRENINGU</w:t>
            </w:r>
          </w:p>
        </w:tc>
      </w:tr>
      <w:tr w:rsidR="008160A4" w:rsidRPr="00CB6CAB" w14:paraId="5B9FABCF" w14:textId="77777777" w:rsidTr="008160A4">
        <w:tc>
          <w:tcPr>
            <w:tcW w:w="1271" w:type="dxa"/>
            <w:shd w:val="clear" w:color="auto" w:fill="FFFF00"/>
          </w:tcPr>
          <w:p w14:paraId="2ADB1268"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TYDZIEŃ III</w:t>
            </w:r>
          </w:p>
        </w:tc>
        <w:tc>
          <w:tcPr>
            <w:tcW w:w="1701" w:type="dxa"/>
          </w:tcPr>
          <w:p w14:paraId="315DDBF3"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PONIEDZIAŁEK</w:t>
            </w:r>
          </w:p>
        </w:tc>
        <w:tc>
          <w:tcPr>
            <w:tcW w:w="1701" w:type="dxa"/>
          </w:tcPr>
          <w:p w14:paraId="78CBCDA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WTOREK</w:t>
            </w:r>
          </w:p>
        </w:tc>
        <w:tc>
          <w:tcPr>
            <w:tcW w:w="1701" w:type="dxa"/>
          </w:tcPr>
          <w:p w14:paraId="3D9D2103"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ŚRODA</w:t>
            </w:r>
          </w:p>
        </w:tc>
        <w:tc>
          <w:tcPr>
            <w:tcW w:w="1507" w:type="dxa"/>
          </w:tcPr>
          <w:p w14:paraId="5008437C"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CZWARTEK</w:t>
            </w:r>
          </w:p>
        </w:tc>
        <w:tc>
          <w:tcPr>
            <w:tcW w:w="1612" w:type="dxa"/>
          </w:tcPr>
          <w:p w14:paraId="6811CC41"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PIĄTEK</w:t>
            </w:r>
          </w:p>
        </w:tc>
        <w:tc>
          <w:tcPr>
            <w:tcW w:w="1275" w:type="dxa"/>
          </w:tcPr>
          <w:p w14:paraId="0DD5BC26"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SOBOTA</w:t>
            </w:r>
          </w:p>
        </w:tc>
      </w:tr>
      <w:tr w:rsidR="008160A4" w:rsidRPr="00CB6CAB" w14:paraId="0BAE5AE9" w14:textId="77777777" w:rsidTr="008160A4">
        <w:tc>
          <w:tcPr>
            <w:tcW w:w="1271" w:type="dxa"/>
          </w:tcPr>
          <w:p w14:paraId="178F1246"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TECHNIKA</w:t>
            </w:r>
          </w:p>
        </w:tc>
        <w:tc>
          <w:tcPr>
            <w:tcW w:w="1701" w:type="dxa"/>
            <w:shd w:val="clear" w:color="auto" w:fill="FFFFFF" w:themeFill="background1"/>
          </w:tcPr>
          <w:p w14:paraId="66BCB462"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Prowadzenie,</w:t>
            </w:r>
          </w:p>
          <w:p w14:paraId="7061133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701" w:type="dxa"/>
            <w:shd w:val="clear" w:color="auto" w:fill="FFFFFF" w:themeFill="background1"/>
          </w:tcPr>
          <w:p w14:paraId="572A988B"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 xml:space="preserve">Prowadzenie, </w:t>
            </w:r>
          </w:p>
          <w:p w14:paraId="182AE0A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701" w:type="dxa"/>
            <w:shd w:val="clear" w:color="auto" w:fill="FFFFFF" w:themeFill="background1"/>
          </w:tcPr>
          <w:p w14:paraId="3FF8CCBE"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 xml:space="preserve">Prowadzeni, </w:t>
            </w:r>
          </w:p>
          <w:p w14:paraId="46D374B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507" w:type="dxa"/>
            <w:shd w:val="clear" w:color="auto" w:fill="FFFFFF" w:themeFill="background1"/>
          </w:tcPr>
          <w:p w14:paraId="39311BDF"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Trening indywidualny</w:t>
            </w:r>
          </w:p>
        </w:tc>
        <w:tc>
          <w:tcPr>
            <w:tcW w:w="1612" w:type="dxa"/>
            <w:shd w:val="clear" w:color="auto" w:fill="FFFFFF" w:themeFill="background1"/>
          </w:tcPr>
          <w:p w14:paraId="2C0704DE"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Prowadzenie, drybling</w:t>
            </w:r>
          </w:p>
        </w:tc>
        <w:tc>
          <w:tcPr>
            <w:tcW w:w="1275" w:type="dxa"/>
          </w:tcPr>
          <w:p w14:paraId="24527DBC"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Mecze w klubie</w:t>
            </w:r>
          </w:p>
        </w:tc>
      </w:tr>
      <w:tr w:rsidR="008160A4" w:rsidRPr="00CB6CAB" w14:paraId="22B4D406" w14:textId="77777777" w:rsidTr="008160A4">
        <w:tc>
          <w:tcPr>
            <w:tcW w:w="1271" w:type="dxa"/>
          </w:tcPr>
          <w:p w14:paraId="3AE2464E"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TAKTYKA</w:t>
            </w:r>
          </w:p>
        </w:tc>
        <w:tc>
          <w:tcPr>
            <w:tcW w:w="1701" w:type="dxa"/>
          </w:tcPr>
          <w:p w14:paraId="15AFF7E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701" w:type="dxa"/>
          </w:tcPr>
          <w:p w14:paraId="1AC5288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701" w:type="dxa"/>
          </w:tcPr>
          <w:p w14:paraId="18B0F9A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507" w:type="dxa"/>
          </w:tcPr>
          <w:p w14:paraId="5865FBAB" w14:textId="77777777" w:rsidR="008160A4" w:rsidRPr="00CB6CAB" w:rsidRDefault="008160A4" w:rsidP="008160A4">
            <w:pPr>
              <w:jc w:val="center"/>
              <w:rPr>
                <w:rFonts w:ascii="Times New Roman" w:hAnsi="Times New Roman" w:cs="Times New Roman"/>
                <w:sz w:val="20"/>
                <w:szCs w:val="20"/>
              </w:rPr>
            </w:pPr>
          </w:p>
        </w:tc>
        <w:tc>
          <w:tcPr>
            <w:tcW w:w="1612" w:type="dxa"/>
          </w:tcPr>
          <w:p w14:paraId="5B74A8F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podania-obrona</w:t>
            </w:r>
          </w:p>
        </w:tc>
        <w:tc>
          <w:tcPr>
            <w:tcW w:w="1275" w:type="dxa"/>
          </w:tcPr>
          <w:p w14:paraId="2582B70A" w14:textId="77777777" w:rsidR="008160A4" w:rsidRPr="00CB6CAB" w:rsidRDefault="008160A4" w:rsidP="008160A4">
            <w:pPr>
              <w:rPr>
                <w:rFonts w:ascii="Times New Roman" w:hAnsi="Times New Roman" w:cs="Times New Roman"/>
                <w:sz w:val="20"/>
                <w:szCs w:val="20"/>
              </w:rPr>
            </w:pPr>
          </w:p>
        </w:tc>
      </w:tr>
      <w:tr w:rsidR="008160A4" w:rsidRPr="00CB6CAB" w14:paraId="353880AC" w14:textId="77777777" w:rsidTr="008160A4">
        <w:tc>
          <w:tcPr>
            <w:tcW w:w="1271" w:type="dxa"/>
          </w:tcPr>
          <w:p w14:paraId="0E36B868"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MOTORYKA</w:t>
            </w:r>
          </w:p>
        </w:tc>
        <w:tc>
          <w:tcPr>
            <w:tcW w:w="1701" w:type="dxa"/>
          </w:tcPr>
          <w:p w14:paraId="644D3988"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Sprawność ogólna</w:t>
            </w:r>
          </w:p>
        </w:tc>
        <w:tc>
          <w:tcPr>
            <w:tcW w:w="1701" w:type="dxa"/>
          </w:tcPr>
          <w:p w14:paraId="01A508C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Siła dynamiczna</w:t>
            </w:r>
          </w:p>
          <w:p w14:paraId="334D6845"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koordynacja</w:t>
            </w:r>
          </w:p>
        </w:tc>
        <w:tc>
          <w:tcPr>
            <w:tcW w:w="1701" w:type="dxa"/>
          </w:tcPr>
          <w:p w14:paraId="3BA5F39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Wytrzymałość specjalna</w:t>
            </w:r>
          </w:p>
        </w:tc>
        <w:tc>
          <w:tcPr>
            <w:tcW w:w="1507" w:type="dxa"/>
          </w:tcPr>
          <w:p w14:paraId="687EA2A2" w14:textId="77777777" w:rsidR="008160A4" w:rsidRPr="00CB6CAB" w:rsidRDefault="008160A4" w:rsidP="008160A4">
            <w:pPr>
              <w:jc w:val="center"/>
              <w:rPr>
                <w:rFonts w:ascii="Times New Roman" w:hAnsi="Times New Roman" w:cs="Times New Roman"/>
                <w:sz w:val="20"/>
                <w:szCs w:val="20"/>
              </w:rPr>
            </w:pPr>
          </w:p>
        </w:tc>
        <w:tc>
          <w:tcPr>
            <w:tcW w:w="1612" w:type="dxa"/>
          </w:tcPr>
          <w:p w14:paraId="5D3220F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Szybkość</w:t>
            </w:r>
          </w:p>
          <w:p w14:paraId="672807E3" w14:textId="77777777" w:rsidR="008160A4" w:rsidRPr="00CB6CAB" w:rsidRDefault="008160A4" w:rsidP="008160A4">
            <w:pPr>
              <w:jc w:val="center"/>
              <w:rPr>
                <w:rFonts w:ascii="Times New Roman" w:hAnsi="Times New Roman" w:cs="Times New Roman"/>
                <w:sz w:val="20"/>
                <w:szCs w:val="20"/>
              </w:rPr>
            </w:pPr>
          </w:p>
        </w:tc>
        <w:tc>
          <w:tcPr>
            <w:tcW w:w="1275" w:type="dxa"/>
          </w:tcPr>
          <w:p w14:paraId="05C36CFB" w14:textId="77777777" w:rsidR="008160A4" w:rsidRPr="00CB6CAB" w:rsidRDefault="008160A4" w:rsidP="008160A4">
            <w:pPr>
              <w:rPr>
                <w:rFonts w:ascii="Times New Roman" w:hAnsi="Times New Roman" w:cs="Times New Roman"/>
                <w:sz w:val="20"/>
                <w:szCs w:val="20"/>
              </w:rPr>
            </w:pPr>
          </w:p>
        </w:tc>
      </w:tr>
      <w:tr w:rsidR="008160A4" w:rsidRPr="00CB6CAB" w14:paraId="1D8AE6B6" w14:textId="77777777" w:rsidTr="008160A4">
        <w:tc>
          <w:tcPr>
            <w:tcW w:w="1271" w:type="dxa"/>
          </w:tcPr>
          <w:p w14:paraId="53AD15C2"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TEORIA</w:t>
            </w:r>
          </w:p>
        </w:tc>
        <w:tc>
          <w:tcPr>
            <w:tcW w:w="1701" w:type="dxa"/>
          </w:tcPr>
          <w:p w14:paraId="3228940F" w14:textId="77777777" w:rsidR="008160A4" w:rsidRPr="00CB6CAB" w:rsidRDefault="008160A4" w:rsidP="008160A4">
            <w:pPr>
              <w:rPr>
                <w:rFonts w:ascii="Times New Roman" w:hAnsi="Times New Roman" w:cs="Times New Roman"/>
                <w:sz w:val="20"/>
                <w:szCs w:val="20"/>
              </w:rPr>
            </w:pPr>
          </w:p>
        </w:tc>
        <w:tc>
          <w:tcPr>
            <w:tcW w:w="1701" w:type="dxa"/>
          </w:tcPr>
          <w:p w14:paraId="59C4E275" w14:textId="77777777" w:rsidR="008160A4" w:rsidRPr="00CB6CAB" w:rsidRDefault="008160A4" w:rsidP="008160A4">
            <w:pPr>
              <w:rPr>
                <w:rFonts w:ascii="Times New Roman" w:hAnsi="Times New Roman" w:cs="Times New Roman"/>
                <w:sz w:val="20"/>
                <w:szCs w:val="20"/>
              </w:rPr>
            </w:pPr>
          </w:p>
        </w:tc>
        <w:tc>
          <w:tcPr>
            <w:tcW w:w="1701" w:type="dxa"/>
          </w:tcPr>
          <w:p w14:paraId="713088A1" w14:textId="77777777" w:rsidR="008160A4" w:rsidRPr="00CB6CAB" w:rsidRDefault="008160A4" w:rsidP="008160A4">
            <w:pPr>
              <w:rPr>
                <w:rFonts w:ascii="Times New Roman" w:hAnsi="Times New Roman" w:cs="Times New Roman"/>
                <w:sz w:val="20"/>
                <w:szCs w:val="20"/>
              </w:rPr>
            </w:pPr>
          </w:p>
        </w:tc>
        <w:tc>
          <w:tcPr>
            <w:tcW w:w="1507" w:type="dxa"/>
          </w:tcPr>
          <w:p w14:paraId="6DF6786E" w14:textId="77777777" w:rsidR="008160A4" w:rsidRPr="00CB6CAB" w:rsidRDefault="008160A4" w:rsidP="008160A4">
            <w:pPr>
              <w:jc w:val="center"/>
              <w:rPr>
                <w:rFonts w:ascii="Times New Roman" w:hAnsi="Times New Roman" w:cs="Times New Roman"/>
                <w:sz w:val="20"/>
                <w:szCs w:val="20"/>
              </w:rPr>
            </w:pPr>
            <w:r w:rsidRPr="00CB6CAB">
              <w:rPr>
                <w:rFonts w:ascii="Times New Roman" w:eastAsia="SimSun" w:hAnsi="Times New Roman" w:cs="Times New Roman"/>
                <w:kern w:val="1"/>
                <w:sz w:val="20"/>
                <w:szCs w:val="20"/>
                <w:lang w:eastAsia="hi-IN" w:bidi="hi-IN"/>
              </w:rPr>
              <w:t>Cele Treningu indywidualnego</w:t>
            </w:r>
          </w:p>
        </w:tc>
        <w:tc>
          <w:tcPr>
            <w:tcW w:w="1612" w:type="dxa"/>
          </w:tcPr>
          <w:p w14:paraId="2376FC30" w14:textId="77777777" w:rsidR="008160A4" w:rsidRPr="00CB6CAB" w:rsidRDefault="008160A4" w:rsidP="008160A4">
            <w:pPr>
              <w:rPr>
                <w:rFonts w:ascii="Times New Roman" w:hAnsi="Times New Roman" w:cs="Times New Roman"/>
                <w:sz w:val="20"/>
                <w:szCs w:val="20"/>
              </w:rPr>
            </w:pPr>
          </w:p>
        </w:tc>
        <w:tc>
          <w:tcPr>
            <w:tcW w:w="1275" w:type="dxa"/>
          </w:tcPr>
          <w:p w14:paraId="26B58A64" w14:textId="77777777" w:rsidR="008160A4" w:rsidRPr="00CB6CAB" w:rsidRDefault="008160A4" w:rsidP="008160A4">
            <w:pPr>
              <w:rPr>
                <w:rFonts w:ascii="Times New Roman" w:hAnsi="Times New Roman" w:cs="Times New Roman"/>
                <w:sz w:val="20"/>
                <w:szCs w:val="20"/>
              </w:rPr>
            </w:pPr>
          </w:p>
        </w:tc>
      </w:tr>
    </w:tbl>
    <w:p w14:paraId="74C1996C" w14:textId="77777777" w:rsidR="008160A4" w:rsidRPr="00CB6CAB" w:rsidRDefault="008160A4" w:rsidP="008160A4">
      <w:pPr>
        <w:rPr>
          <w:rFonts w:ascii="Times New Roman" w:hAnsi="Times New Roman" w:cs="Times New Roman"/>
        </w:rPr>
      </w:pPr>
    </w:p>
    <w:tbl>
      <w:tblPr>
        <w:tblStyle w:val="Tabela-Siatka"/>
        <w:tblW w:w="10768" w:type="dxa"/>
        <w:tblLook w:val="04A0" w:firstRow="1" w:lastRow="0" w:firstColumn="1" w:lastColumn="0" w:noHBand="0" w:noVBand="1"/>
      </w:tblPr>
      <w:tblGrid>
        <w:gridCol w:w="1561"/>
        <w:gridCol w:w="1928"/>
        <w:gridCol w:w="1519"/>
        <w:gridCol w:w="1557"/>
        <w:gridCol w:w="1524"/>
        <w:gridCol w:w="1470"/>
        <w:gridCol w:w="1209"/>
      </w:tblGrid>
      <w:tr w:rsidR="008160A4" w:rsidRPr="00CB6CAB" w14:paraId="431E31D4" w14:textId="77777777" w:rsidTr="008160A4">
        <w:tc>
          <w:tcPr>
            <w:tcW w:w="3004" w:type="dxa"/>
            <w:gridSpan w:val="2"/>
            <w:shd w:val="clear" w:color="auto" w:fill="FF0000"/>
          </w:tcPr>
          <w:p w14:paraId="4227C51C" w14:textId="77777777" w:rsidR="008160A4" w:rsidRPr="00CB6CAB" w:rsidRDefault="008160A4" w:rsidP="008160A4">
            <w:pPr>
              <w:rPr>
                <w:rFonts w:ascii="Times New Roman" w:hAnsi="Times New Roman" w:cs="Times New Roman"/>
              </w:rPr>
            </w:pPr>
            <w:r w:rsidRPr="00CB6CAB">
              <w:rPr>
                <w:rFonts w:ascii="Times New Roman" w:hAnsi="Times New Roman" w:cs="Times New Roman"/>
                <w:b/>
                <w:sz w:val="28"/>
                <w:szCs w:val="28"/>
              </w:rPr>
              <w:t>WRZESIEŃ</w:t>
            </w:r>
          </w:p>
        </w:tc>
        <w:tc>
          <w:tcPr>
            <w:tcW w:w="7764" w:type="dxa"/>
            <w:gridSpan w:val="5"/>
            <w:shd w:val="clear" w:color="auto" w:fill="BFBFBF" w:themeFill="background1" w:themeFillShade="BF"/>
          </w:tcPr>
          <w:p w14:paraId="0AC1AD33" w14:textId="77777777" w:rsidR="008160A4" w:rsidRPr="00CB6CAB" w:rsidRDefault="008160A4" w:rsidP="008160A4">
            <w:pPr>
              <w:rPr>
                <w:rFonts w:ascii="Times New Roman" w:hAnsi="Times New Roman" w:cs="Times New Roman"/>
              </w:rPr>
            </w:pPr>
            <w:r w:rsidRPr="00CB6CAB">
              <w:rPr>
                <w:rFonts w:ascii="Times New Roman" w:hAnsi="Times New Roman" w:cs="Times New Roman"/>
                <w:b/>
                <w:color w:val="FFFFFF" w:themeColor="background1"/>
              </w:rPr>
              <w:t>MIESIĘCZNY PLAN TRENINGU</w:t>
            </w:r>
          </w:p>
        </w:tc>
      </w:tr>
      <w:tr w:rsidR="008160A4" w:rsidRPr="00CB6CAB" w14:paraId="51B74DD4" w14:textId="77777777" w:rsidTr="008160A4">
        <w:tc>
          <w:tcPr>
            <w:tcW w:w="1307" w:type="dxa"/>
            <w:shd w:val="clear" w:color="auto" w:fill="FFFF00"/>
          </w:tcPr>
          <w:p w14:paraId="786A639C"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TYDZIEŃ IV</w:t>
            </w:r>
          </w:p>
        </w:tc>
        <w:tc>
          <w:tcPr>
            <w:tcW w:w="1697" w:type="dxa"/>
          </w:tcPr>
          <w:p w14:paraId="247C507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PONIEDZIAŁEK</w:t>
            </w:r>
          </w:p>
        </w:tc>
        <w:tc>
          <w:tcPr>
            <w:tcW w:w="1693" w:type="dxa"/>
          </w:tcPr>
          <w:p w14:paraId="50276AD9"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WTOREK</w:t>
            </w:r>
          </w:p>
        </w:tc>
        <w:tc>
          <w:tcPr>
            <w:tcW w:w="1694" w:type="dxa"/>
          </w:tcPr>
          <w:p w14:paraId="133AF894"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ŚRODA</w:t>
            </w:r>
          </w:p>
        </w:tc>
        <w:tc>
          <w:tcPr>
            <w:tcW w:w="1502" w:type="dxa"/>
          </w:tcPr>
          <w:p w14:paraId="585EEEE6"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CZWARTEK</w:t>
            </w:r>
          </w:p>
        </w:tc>
        <w:tc>
          <w:tcPr>
            <w:tcW w:w="1606" w:type="dxa"/>
          </w:tcPr>
          <w:p w14:paraId="4CFFE30B"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PIĄTEK</w:t>
            </w:r>
          </w:p>
        </w:tc>
        <w:tc>
          <w:tcPr>
            <w:tcW w:w="1269" w:type="dxa"/>
          </w:tcPr>
          <w:p w14:paraId="0FB5EFA5" w14:textId="77777777" w:rsidR="008160A4" w:rsidRPr="00CB6CAB" w:rsidRDefault="008160A4" w:rsidP="008160A4">
            <w:pPr>
              <w:jc w:val="center"/>
              <w:rPr>
                <w:rFonts w:ascii="Times New Roman" w:hAnsi="Times New Roman" w:cs="Times New Roman"/>
                <w:b/>
              </w:rPr>
            </w:pPr>
            <w:r w:rsidRPr="00CB6CAB">
              <w:rPr>
                <w:rFonts w:ascii="Times New Roman" w:hAnsi="Times New Roman" w:cs="Times New Roman"/>
                <w:b/>
              </w:rPr>
              <w:t>SOBOTA</w:t>
            </w:r>
          </w:p>
        </w:tc>
      </w:tr>
      <w:tr w:rsidR="008160A4" w:rsidRPr="00CB6CAB" w14:paraId="5215E3BD" w14:textId="77777777" w:rsidTr="008160A4">
        <w:tc>
          <w:tcPr>
            <w:tcW w:w="1307" w:type="dxa"/>
          </w:tcPr>
          <w:p w14:paraId="0031A366"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TECHNIKA</w:t>
            </w:r>
          </w:p>
        </w:tc>
        <w:tc>
          <w:tcPr>
            <w:tcW w:w="1697" w:type="dxa"/>
            <w:shd w:val="clear" w:color="auto" w:fill="FFFFFF" w:themeFill="background1"/>
          </w:tcPr>
          <w:p w14:paraId="0B562A5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Prowadzenie,</w:t>
            </w:r>
          </w:p>
          <w:p w14:paraId="03A229FE"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693" w:type="dxa"/>
            <w:shd w:val="clear" w:color="auto" w:fill="FFFFFF" w:themeFill="background1"/>
          </w:tcPr>
          <w:p w14:paraId="7F31987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 xml:space="preserve">Prowadzenie, </w:t>
            </w:r>
          </w:p>
          <w:p w14:paraId="2CB37F81"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694" w:type="dxa"/>
            <w:shd w:val="clear" w:color="auto" w:fill="FFFFFF" w:themeFill="background1"/>
          </w:tcPr>
          <w:p w14:paraId="7D2F3C1F"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 xml:space="preserve">Prowadzeni, </w:t>
            </w:r>
          </w:p>
          <w:p w14:paraId="18225D5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drybling</w:t>
            </w:r>
          </w:p>
        </w:tc>
        <w:tc>
          <w:tcPr>
            <w:tcW w:w="1502" w:type="dxa"/>
            <w:shd w:val="clear" w:color="auto" w:fill="FFFFFF" w:themeFill="background1"/>
          </w:tcPr>
          <w:p w14:paraId="796276D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Trening indywidualny</w:t>
            </w:r>
          </w:p>
        </w:tc>
        <w:tc>
          <w:tcPr>
            <w:tcW w:w="1606" w:type="dxa"/>
            <w:shd w:val="clear" w:color="auto" w:fill="FFFFFF" w:themeFill="background1"/>
          </w:tcPr>
          <w:p w14:paraId="5175F97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Prowadzenie, drybling</w:t>
            </w:r>
          </w:p>
        </w:tc>
        <w:tc>
          <w:tcPr>
            <w:tcW w:w="1269" w:type="dxa"/>
          </w:tcPr>
          <w:p w14:paraId="35EFF850"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Mecze w klubie</w:t>
            </w:r>
          </w:p>
        </w:tc>
      </w:tr>
      <w:tr w:rsidR="008160A4" w:rsidRPr="00CB6CAB" w14:paraId="68A62BD3" w14:textId="77777777" w:rsidTr="008160A4">
        <w:tc>
          <w:tcPr>
            <w:tcW w:w="1307" w:type="dxa"/>
          </w:tcPr>
          <w:p w14:paraId="2CCE98DC"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TAKTYKA</w:t>
            </w:r>
          </w:p>
        </w:tc>
        <w:tc>
          <w:tcPr>
            <w:tcW w:w="1697" w:type="dxa"/>
          </w:tcPr>
          <w:p w14:paraId="0CCB098A"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693" w:type="dxa"/>
          </w:tcPr>
          <w:p w14:paraId="6439AFE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694" w:type="dxa"/>
          </w:tcPr>
          <w:p w14:paraId="141DF04F"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 - obrona</w:t>
            </w:r>
          </w:p>
        </w:tc>
        <w:tc>
          <w:tcPr>
            <w:tcW w:w="1502" w:type="dxa"/>
          </w:tcPr>
          <w:p w14:paraId="5B98D3CD" w14:textId="77777777" w:rsidR="008160A4" w:rsidRPr="00CB6CAB" w:rsidRDefault="008160A4" w:rsidP="008160A4">
            <w:pPr>
              <w:jc w:val="center"/>
              <w:rPr>
                <w:rFonts w:ascii="Times New Roman" w:hAnsi="Times New Roman" w:cs="Times New Roman"/>
                <w:sz w:val="20"/>
                <w:szCs w:val="20"/>
              </w:rPr>
            </w:pPr>
          </w:p>
        </w:tc>
        <w:tc>
          <w:tcPr>
            <w:tcW w:w="1606" w:type="dxa"/>
          </w:tcPr>
          <w:p w14:paraId="110235CB"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Zamykanie linii podania-obrona</w:t>
            </w:r>
          </w:p>
        </w:tc>
        <w:tc>
          <w:tcPr>
            <w:tcW w:w="1269" w:type="dxa"/>
          </w:tcPr>
          <w:p w14:paraId="1CD669D1" w14:textId="77777777" w:rsidR="008160A4" w:rsidRPr="00CB6CAB" w:rsidRDefault="008160A4" w:rsidP="008160A4">
            <w:pPr>
              <w:rPr>
                <w:rFonts w:ascii="Times New Roman" w:hAnsi="Times New Roman" w:cs="Times New Roman"/>
                <w:sz w:val="20"/>
                <w:szCs w:val="20"/>
              </w:rPr>
            </w:pPr>
          </w:p>
        </w:tc>
      </w:tr>
      <w:tr w:rsidR="008160A4" w:rsidRPr="00CB6CAB" w14:paraId="0CA44B7B" w14:textId="77777777" w:rsidTr="008160A4">
        <w:tc>
          <w:tcPr>
            <w:tcW w:w="1307" w:type="dxa"/>
          </w:tcPr>
          <w:p w14:paraId="49EC20A2"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MOTORYKA</w:t>
            </w:r>
          </w:p>
        </w:tc>
        <w:tc>
          <w:tcPr>
            <w:tcW w:w="1697" w:type="dxa"/>
          </w:tcPr>
          <w:p w14:paraId="02ACBEAC"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Sprawność ogólna</w:t>
            </w:r>
          </w:p>
        </w:tc>
        <w:tc>
          <w:tcPr>
            <w:tcW w:w="1693" w:type="dxa"/>
          </w:tcPr>
          <w:p w14:paraId="381B7B77"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Siła dynamiczna</w:t>
            </w:r>
          </w:p>
          <w:p w14:paraId="115C59CE"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koordynacja</w:t>
            </w:r>
          </w:p>
        </w:tc>
        <w:tc>
          <w:tcPr>
            <w:tcW w:w="1694" w:type="dxa"/>
          </w:tcPr>
          <w:p w14:paraId="1EEDE896"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Wytrzymałość specjalna</w:t>
            </w:r>
          </w:p>
        </w:tc>
        <w:tc>
          <w:tcPr>
            <w:tcW w:w="1502" w:type="dxa"/>
          </w:tcPr>
          <w:p w14:paraId="2800978A" w14:textId="77777777" w:rsidR="008160A4" w:rsidRPr="00CB6CAB" w:rsidRDefault="008160A4" w:rsidP="008160A4">
            <w:pPr>
              <w:jc w:val="center"/>
              <w:rPr>
                <w:rFonts w:ascii="Times New Roman" w:hAnsi="Times New Roman" w:cs="Times New Roman"/>
                <w:sz w:val="20"/>
                <w:szCs w:val="20"/>
              </w:rPr>
            </w:pPr>
          </w:p>
        </w:tc>
        <w:tc>
          <w:tcPr>
            <w:tcW w:w="1606" w:type="dxa"/>
          </w:tcPr>
          <w:p w14:paraId="39C242D4" w14:textId="77777777" w:rsidR="008160A4" w:rsidRPr="00CB6CAB" w:rsidRDefault="008160A4" w:rsidP="008160A4">
            <w:pPr>
              <w:jc w:val="center"/>
              <w:rPr>
                <w:rFonts w:ascii="Times New Roman" w:hAnsi="Times New Roman" w:cs="Times New Roman"/>
                <w:sz w:val="20"/>
                <w:szCs w:val="20"/>
              </w:rPr>
            </w:pPr>
            <w:r w:rsidRPr="00CB6CAB">
              <w:rPr>
                <w:rFonts w:ascii="Times New Roman" w:hAnsi="Times New Roman" w:cs="Times New Roman"/>
                <w:sz w:val="20"/>
                <w:szCs w:val="20"/>
              </w:rPr>
              <w:t>Szybkość</w:t>
            </w:r>
          </w:p>
          <w:p w14:paraId="6C8A939B" w14:textId="77777777" w:rsidR="008160A4" w:rsidRPr="00CB6CAB" w:rsidRDefault="008160A4" w:rsidP="008160A4">
            <w:pPr>
              <w:jc w:val="center"/>
              <w:rPr>
                <w:rFonts w:ascii="Times New Roman" w:hAnsi="Times New Roman" w:cs="Times New Roman"/>
                <w:sz w:val="20"/>
                <w:szCs w:val="20"/>
              </w:rPr>
            </w:pPr>
          </w:p>
        </w:tc>
        <w:tc>
          <w:tcPr>
            <w:tcW w:w="1269" w:type="dxa"/>
          </w:tcPr>
          <w:p w14:paraId="1B4DA449" w14:textId="77777777" w:rsidR="008160A4" w:rsidRPr="00CB6CAB" w:rsidRDefault="008160A4" w:rsidP="008160A4">
            <w:pPr>
              <w:rPr>
                <w:rFonts w:ascii="Times New Roman" w:hAnsi="Times New Roman" w:cs="Times New Roman"/>
                <w:sz w:val="20"/>
                <w:szCs w:val="20"/>
              </w:rPr>
            </w:pPr>
          </w:p>
        </w:tc>
      </w:tr>
      <w:tr w:rsidR="008160A4" w:rsidRPr="00CB6CAB" w14:paraId="079192BC" w14:textId="77777777" w:rsidTr="008160A4">
        <w:tc>
          <w:tcPr>
            <w:tcW w:w="1307" w:type="dxa"/>
          </w:tcPr>
          <w:p w14:paraId="15F061B0"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TEORIA</w:t>
            </w:r>
          </w:p>
        </w:tc>
        <w:tc>
          <w:tcPr>
            <w:tcW w:w="1697" w:type="dxa"/>
          </w:tcPr>
          <w:p w14:paraId="41E052A9" w14:textId="77777777" w:rsidR="008160A4" w:rsidRPr="00CB6CAB" w:rsidRDefault="008160A4" w:rsidP="008160A4">
            <w:pPr>
              <w:rPr>
                <w:rFonts w:ascii="Times New Roman" w:hAnsi="Times New Roman" w:cs="Times New Roman"/>
                <w:sz w:val="20"/>
                <w:szCs w:val="20"/>
              </w:rPr>
            </w:pPr>
          </w:p>
        </w:tc>
        <w:tc>
          <w:tcPr>
            <w:tcW w:w="1693" w:type="dxa"/>
          </w:tcPr>
          <w:p w14:paraId="55D0004D" w14:textId="77777777" w:rsidR="008160A4" w:rsidRPr="00CB6CAB" w:rsidRDefault="008160A4" w:rsidP="008160A4">
            <w:pPr>
              <w:rPr>
                <w:rFonts w:ascii="Times New Roman" w:hAnsi="Times New Roman" w:cs="Times New Roman"/>
                <w:sz w:val="20"/>
                <w:szCs w:val="20"/>
              </w:rPr>
            </w:pPr>
          </w:p>
        </w:tc>
        <w:tc>
          <w:tcPr>
            <w:tcW w:w="1694" w:type="dxa"/>
          </w:tcPr>
          <w:p w14:paraId="27A85AD2" w14:textId="77777777" w:rsidR="008160A4" w:rsidRPr="00CB6CAB" w:rsidRDefault="008160A4" w:rsidP="008160A4">
            <w:pPr>
              <w:rPr>
                <w:rFonts w:ascii="Times New Roman" w:hAnsi="Times New Roman" w:cs="Times New Roman"/>
                <w:sz w:val="20"/>
                <w:szCs w:val="20"/>
              </w:rPr>
            </w:pPr>
          </w:p>
        </w:tc>
        <w:tc>
          <w:tcPr>
            <w:tcW w:w="1502" w:type="dxa"/>
          </w:tcPr>
          <w:p w14:paraId="00B103C2" w14:textId="77777777" w:rsidR="008160A4" w:rsidRPr="00CB6CAB" w:rsidRDefault="008160A4" w:rsidP="008160A4">
            <w:pPr>
              <w:widowControl w:val="0"/>
              <w:suppressAutoHyphens/>
              <w:jc w:val="center"/>
              <w:rPr>
                <w:rFonts w:ascii="Times New Roman" w:eastAsia="SimSun" w:hAnsi="Times New Roman" w:cs="Times New Roman"/>
                <w:kern w:val="1"/>
                <w:sz w:val="20"/>
                <w:szCs w:val="20"/>
                <w:lang w:eastAsia="hi-IN" w:bidi="hi-IN"/>
              </w:rPr>
            </w:pPr>
            <w:r w:rsidRPr="00CB6CAB">
              <w:rPr>
                <w:rFonts w:ascii="Times New Roman" w:eastAsia="SimSun" w:hAnsi="Times New Roman" w:cs="Times New Roman"/>
                <w:kern w:val="1"/>
                <w:sz w:val="20"/>
                <w:szCs w:val="20"/>
                <w:lang w:eastAsia="hi-IN" w:bidi="hi-IN"/>
              </w:rPr>
              <w:t>Regeneracja po mecz / trening</w:t>
            </w:r>
          </w:p>
        </w:tc>
        <w:tc>
          <w:tcPr>
            <w:tcW w:w="1606" w:type="dxa"/>
          </w:tcPr>
          <w:p w14:paraId="21E9D84F" w14:textId="77777777" w:rsidR="008160A4" w:rsidRPr="00CB6CAB" w:rsidRDefault="008160A4" w:rsidP="008160A4">
            <w:pPr>
              <w:rPr>
                <w:rFonts w:ascii="Times New Roman" w:hAnsi="Times New Roman" w:cs="Times New Roman"/>
                <w:sz w:val="20"/>
                <w:szCs w:val="20"/>
              </w:rPr>
            </w:pPr>
          </w:p>
        </w:tc>
        <w:tc>
          <w:tcPr>
            <w:tcW w:w="1269" w:type="dxa"/>
          </w:tcPr>
          <w:p w14:paraId="231C1655" w14:textId="77777777" w:rsidR="008160A4" w:rsidRPr="00CB6CAB" w:rsidRDefault="008160A4" w:rsidP="008160A4">
            <w:pPr>
              <w:rPr>
                <w:rFonts w:ascii="Times New Roman" w:hAnsi="Times New Roman" w:cs="Times New Roman"/>
                <w:sz w:val="20"/>
                <w:szCs w:val="20"/>
              </w:rPr>
            </w:pPr>
          </w:p>
        </w:tc>
      </w:tr>
    </w:tbl>
    <w:p w14:paraId="76B6FBF1" w14:textId="77777777" w:rsidR="008160A4" w:rsidRPr="00CB6CAB" w:rsidRDefault="008160A4" w:rsidP="008160A4">
      <w:pPr>
        <w:rPr>
          <w:rFonts w:ascii="Times New Roman" w:hAnsi="Times New Roman" w:cs="Times New Roman"/>
        </w:rPr>
      </w:pPr>
    </w:p>
    <w:p w14:paraId="64EC333D" w14:textId="2800108F" w:rsidR="008160A4" w:rsidRPr="00CB6CAB" w:rsidRDefault="008160A4" w:rsidP="008160A4">
      <w:pPr>
        <w:jc w:val="both"/>
        <w:rPr>
          <w:rFonts w:ascii="Times New Roman" w:hAnsi="Times New Roman" w:cs="Times New Roman"/>
        </w:rPr>
      </w:pPr>
      <w:r w:rsidRPr="00CB6CAB">
        <w:rPr>
          <w:rFonts w:ascii="Times New Roman" w:hAnsi="Times New Roman" w:cs="Times New Roman"/>
        </w:rPr>
        <w:t xml:space="preserve">W zaprezentowanym, przykładowym rozkładzie zajęć treningowych dla szkoły </w:t>
      </w:r>
      <w:r w:rsidR="00F54929">
        <w:rPr>
          <w:rFonts w:ascii="Times New Roman" w:hAnsi="Times New Roman" w:cs="Times New Roman"/>
        </w:rPr>
        <w:t>ponad</w:t>
      </w:r>
      <w:r w:rsidRPr="00CB6CAB">
        <w:rPr>
          <w:rFonts w:ascii="Times New Roman" w:hAnsi="Times New Roman" w:cs="Times New Roman"/>
        </w:rPr>
        <w:t>podstawowej, treści treningowe z zakresy techniki i taktyki realizowane są w cyklu 2-tygodniowym. Ma to na celu powtarzalność i w konsekwencji lepsze opanowanie realizowanych elementów. Program szkolenia i dobór tematów, środków treningowych, powinien być dopasowany do aktualnie posiadanych przez uczniów – piłkarzy umiejętności i potrzeb.</w:t>
      </w:r>
    </w:p>
    <w:p w14:paraId="547695EF" w14:textId="687FDDCE" w:rsidR="008160A4" w:rsidRPr="00CB6CAB" w:rsidRDefault="008160A4" w:rsidP="008160A4">
      <w:pPr>
        <w:jc w:val="both"/>
        <w:rPr>
          <w:rFonts w:ascii="Times New Roman" w:hAnsi="Times New Roman" w:cs="Times New Roman"/>
        </w:rPr>
      </w:pPr>
    </w:p>
    <w:p w14:paraId="0C6D0AAB" w14:textId="26EAC3EF" w:rsidR="00D966F3" w:rsidRPr="00CB6CAB" w:rsidRDefault="00D966F3" w:rsidP="008160A4">
      <w:pPr>
        <w:jc w:val="both"/>
        <w:rPr>
          <w:rFonts w:ascii="Times New Roman" w:hAnsi="Times New Roman" w:cs="Times New Roman"/>
        </w:rPr>
      </w:pPr>
    </w:p>
    <w:p w14:paraId="176B753A" w14:textId="4735A2E5" w:rsidR="00D966F3" w:rsidRPr="00CB6CAB" w:rsidRDefault="00D966F3" w:rsidP="008160A4">
      <w:pPr>
        <w:jc w:val="both"/>
        <w:rPr>
          <w:rFonts w:ascii="Times New Roman" w:hAnsi="Times New Roman" w:cs="Times New Roman"/>
        </w:rPr>
      </w:pPr>
    </w:p>
    <w:p w14:paraId="6FB709AC" w14:textId="00576537" w:rsidR="00D966F3" w:rsidRPr="00CB6CAB" w:rsidRDefault="00D966F3" w:rsidP="008160A4">
      <w:pPr>
        <w:jc w:val="both"/>
        <w:rPr>
          <w:rFonts w:ascii="Times New Roman" w:hAnsi="Times New Roman" w:cs="Times New Roman"/>
        </w:rPr>
      </w:pPr>
    </w:p>
    <w:p w14:paraId="33D29E7C" w14:textId="7C58CEA7" w:rsidR="00D966F3" w:rsidRPr="00CB6CAB" w:rsidRDefault="00D966F3" w:rsidP="008160A4">
      <w:pPr>
        <w:jc w:val="both"/>
        <w:rPr>
          <w:rFonts w:ascii="Times New Roman" w:hAnsi="Times New Roman" w:cs="Times New Roman"/>
        </w:rPr>
      </w:pPr>
    </w:p>
    <w:p w14:paraId="75FCCC76" w14:textId="74931808" w:rsidR="00D966F3" w:rsidRPr="00CB6CAB" w:rsidRDefault="00D966F3" w:rsidP="008160A4">
      <w:pPr>
        <w:jc w:val="both"/>
        <w:rPr>
          <w:rFonts w:ascii="Times New Roman" w:hAnsi="Times New Roman" w:cs="Times New Roman"/>
        </w:rPr>
      </w:pPr>
    </w:p>
    <w:p w14:paraId="4A0DEE55" w14:textId="6B8DE95A" w:rsidR="00D966F3" w:rsidRPr="00CB6CAB" w:rsidRDefault="00D966F3" w:rsidP="008160A4">
      <w:pPr>
        <w:jc w:val="both"/>
        <w:rPr>
          <w:rFonts w:ascii="Times New Roman" w:hAnsi="Times New Roman" w:cs="Times New Roman"/>
        </w:rPr>
      </w:pPr>
    </w:p>
    <w:p w14:paraId="3E3E0487" w14:textId="22C473F1" w:rsidR="00D966F3" w:rsidRPr="00CB6CAB" w:rsidRDefault="00D966F3" w:rsidP="008160A4">
      <w:pPr>
        <w:jc w:val="both"/>
        <w:rPr>
          <w:rFonts w:ascii="Times New Roman" w:hAnsi="Times New Roman" w:cs="Times New Roman"/>
        </w:rPr>
      </w:pPr>
    </w:p>
    <w:p w14:paraId="65A0AA9B" w14:textId="3585AABC" w:rsidR="00D966F3" w:rsidRPr="00CB6CAB" w:rsidRDefault="00D966F3" w:rsidP="008160A4">
      <w:pPr>
        <w:jc w:val="both"/>
        <w:rPr>
          <w:rFonts w:ascii="Times New Roman" w:hAnsi="Times New Roman" w:cs="Times New Roman"/>
        </w:rPr>
      </w:pPr>
    </w:p>
    <w:p w14:paraId="63F3BD6B" w14:textId="7D55B678" w:rsidR="00D966F3" w:rsidRPr="00CB6CAB" w:rsidRDefault="00D966F3" w:rsidP="008160A4">
      <w:pPr>
        <w:jc w:val="both"/>
        <w:rPr>
          <w:rFonts w:ascii="Times New Roman" w:hAnsi="Times New Roman" w:cs="Times New Roman"/>
        </w:rPr>
      </w:pPr>
    </w:p>
    <w:p w14:paraId="5C460AF5" w14:textId="38321D32" w:rsidR="00D966F3" w:rsidRPr="00CB6CAB" w:rsidRDefault="00D966F3" w:rsidP="008160A4">
      <w:pPr>
        <w:jc w:val="both"/>
        <w:rPr>
          <w:rFonts w:ascii="Times New Roman" w:hAnsi="Times New Roman" w:cs="Times New Roman"/>
        </w:rPr>
      </w:pPr>
    </w:p>
    <w:p w14:paraId="7596DFA7" w14:textId="442F3C55" w:rsidR="00D966F3" w:rsidRPr="00CB6CAB" w:rsidRDefault="00D966F3" w:rsidP="008160A4">
      <w:pPr>
        <w:jc w:val="both"/>
        <w:rPr>
          <w:rFonts w:ascii="Times New Roman" w:hAnsi="Times New Roman" w:cs="Times New Roman"/>
        </w:rPr>
      </w:pPr>
    </w:p>
    <w:p w14:paraId="632A5288" w14:textId="74DE1106" w:rsidR="00D966F3" w:rsidRPr="00CB6CAB" w:rsidRDefault="00D966F3" w:rsidP="008160A4">
      <w:pPr>
        <w:jc w:val="both"/>
        <w:rPr>
          <w:rFonts w:ascii="Times New Roman" w:hAnsi="Times New Roman" w:cs="Times New Roman"/>
        </w:rPr>
      </w:pPr>
    </w:p>
    <w:p w14:paraId="064010EA" w14:textId="4A9BA271" w:rsidR="00D966F3" w:rsidRPr="00CB6CAB" w:rsidRDefault="00D966F3" w:rsidP="008160A4">
      <w:pPr>
        <w:jc w:val="both"/>
        <w:rPr>
          <w:rFonts w:ascii="Times New Roman" w:hAnsi="Times New Roman" w:cs="Times New Roman"/>
        </w:rPr>
      </w:pPr>
    </w:p>
    <w:p w14:paraId="4FB3B0C0" w14:textId="5B188BD2" w:rsidR="00D966F3" w:rsidRPr="00CB6CAB" w:rsidRDefault="00D966F3" w:rsidP="008160A4">
      <w:pPr>
        <w:jc w:val="both"/>
        <w:rPr>
          <w:rFonts w:ascii="Times New Roman" w:hAnsi="Times New Roman" w:cs="Times New Roman"/>
        </w:rPr>
      </w:pPr>
    </w:p>
    <w:p w14:paraId="57B8DF10" w14:textId="77777777" w:rsidR="00D966F3" w:rsidRPr="00CB6CAB" w:rsidRDefault="00D966F3" w:rsidP="008160A4">
      <w:pPr>
        <w:jc w:val="both"/>
        <w:rPr>
          <w:rFonts w:ascii="Times New Roman" w:hAnsi="Times New Roman" w:cs="Times New Roman"/>
        </w:rPr>
      </w:pPr>
    </w:p>
    <w:p w14:paraId="6FDE86BA" w14:textId="77777777" w:rsidR="004A18FC" w:rsidRPr="00CB6CAB" w:rsidRDefault="004A18FC" w:rsidP="008160A4">
      <w:pPr>
        <w:jc w:val="both"/>
        <w:rPr>
          <w:rFonts w:ascii="Times New Roman" w:hAnsi="Times New Roman" w:cs="Times New Roman"/>
        </w:rPr>
      </w:pPr>
    </w:p>
    <w:p w14:paraId="6462C571" w14:textId="77777777" w:rsidR="008160A4" w:rsidRPr="00CB6CAB" w:rsidRDefault="008160A4" w:rsidP="008160A4">
      <w:pPr>
        <w:jc w:val="both"/>
        <w:rPr>
          <w:rFonts w:ascii="Times New Roman" w:hAnsi="Times New Roman" w:cs="Times New Roman"/>
        </w:rPr>
      </w:pPr>
    </w:p>
    <w:p w14:paraId="3C3D752A" w14:textId="147588BE" w:rsidR="008160A4" w:rsidRPr="00CB6CAB" w:rsidRDefault="008160A4" w:rsidP="00D37446">
      <w:pPr>
        <w:pStyle w:val="Akapitzlist"/>
        <w:numPr>
          <w:ilvl w:val="0"/>
          <w:numId w:val="12"/>
        </w:numPr>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lastRenderedPageBreak/>
        <w:t xml:space="preserve">Proponowane </w:t>
      </w:r>
      <w:r w:rsidR="004A18FC" w:rsidRPr="00CB6CAB">
        <w:rPr>
          <w:rFonts w:ascii="Times New Roman" w:eastAsia="Times New Roman" w:hAnsi="Times New Roman" w:cs="Times New Roman"/>
          <w:b/>
          <w:sz w:val="24"/>
          <w:szCs w:val="24"/>
        </w:rPr>
        <w:t xml:space="preserve">ustawienie taktyczne w </w:t>
      </w:r>
      <w:r w:rsidR="002B1FD7" w:rsidRPr="002B1FD7">
        <w:rPr>
          <w:rFonts w:ascii="Times New Roman" w:eastAsia="Times New Roman" w:hAnsi="Times New Roman" w:cs="Times New Roman"/>
          <w:b/>
          <w:sz w:val="24"/>
          <w:szCs w:val="24"/>
        </w:rPr>
        <w:t xml:space="preserve">szkołach </w:t>
      </w:r>
      <w:r w:rsidR="002B1FD7">
        <w:rPr>
          <w:rFonts w:ascii="Times New Roman" w:eastAsia="Times New Roman" w:hAnsi="Times New Roman" w:cs="Times New Roman"/>
          <w:b/>
        </w:rPr>
        <w:t>ponadpodstawowych</w:t>
      </w:r>
      <w:r w:rsidRPr="00CB6CAB">
        <w:rPr>
          <w:rFonts w:ascii="Times New Roman" w:eastAsia="Times New Roman" w:hAnsi="Times New Roman" w:cs="Times New Roman"/>
          <w:b/>
          <w:sz w:val="24"/>
          <w:szCs w:val="24"/>
        </w:rPr>
        <w:t>:</w:t>
      </w:r>
    </w:p>
    <w:p w14:paraId="1CC4A26E" w14:textId="77777777" w:rsidR="008160A4" w:rsidRPr="00CB6CAB" w:rsidRDefault="008160A4" w:rsidP="008160A4">
      <w:pPr>
        <w:contextualSpacing/>
        <w:rPr>
          <w:rFonts w:ascii="Times New Roman" w:eastAsia="Times New Roman" w:hAnsi="Times New Roman" w:cs="Times New Roman"/>
          <w:b/>
          <w:sz w:val="24"/>
          <w:szCs w:val="24"/>
        </w:rPr>
      </w:pPr>
    </w:p>
    <w:p w14:paraId="3E980517" w14:textId="1C90E5F3" w:rsidR="008160A4" w:rsidRPr="00CB6CAB" w:rsidRDefault="00B22E48" w:rsidP="00B22E48">
      <w:pPr>
        <w:shd w:val="clear" w:color="auto" w:fill="FFFF00"/>
        <w:contextualSpacing/>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t xml:space="preserve">   1 – 4 – 3 – 3</w:t>
      </w:r>
      <w:r w:rsidR="008160A4" w:rsidRPr="00CB6CAB">
        <w:rPr>
          <w:rFonts w:ascii="Times New Roman" w:eastAsia="Times New Roman" w:hAnsi="Times New Roman" w:cs="Times New Roman"/>
          <w:b/>
          <w:sz w:val="24"/>
          <w:szCs w:val="24"/>
        </w:rPr>
        <w:t xml:space="preserve">:                                                                         </w:t>
      </w:r>
    </w:p>
    <w:p w14:paraId="690826DC" w14:textId="197559E0" w:rsidR="008160A4" w:rsidRPr="00CB6CAB" w:rsidRDefault="00473BBD" w:rsidP="008160A4">
      <w:pPr>
        <w:contextualSpacing/>
        <w:rPr>
          <w:rFonts w:ascii="Times New Roman" w:eastAsia="Times New Roman" w:hAnsi="Times New Roman" w:cs="Times New Roman"/>
          <w:b/>
          <w:sz w:val="24"/>
          <w:szCs w:val="24"/>
        </w:rPr>
      </w:pPr>
      <w:r w:rsidRPr="00CB6CAB">
        <w:rPr>
          <w:rFonts w:ascii="Times New Roman" w:hAnsi="Times New Roman" w:cs="Times New Roman"/>
          <w:noProof/>
          <w:lang w:eastAsia="pl-PL"/>
        </w:rPr>
        <mc:AlternateContent>
          <mc:Choice Requires="wps">
            <w:drawing>
              <wp:anchor distT="0" distB="0" distL="114300" distR="114300" simplePos="0" relativeHeight="251892736" behindDoc="0" locked="0" layoutInCell="1" allowOverlap="1" wp14:anchorId="5FAB90AE" wp14:editId="6268C76D">
                <wp:simplePos x="0" y="0"/>
                <wp:positionH relativeFrom="column">
                  <wp:posOffset>5316854</wp:posOffset>
                </wp:positionH>
                <wp:positionV relativeFrom="paragraph">
                  <wp:posOffset>3852545</wp:posOffset>
                </wp:positionV>
                <wp:extent cx="1304925" cy="133350"/>
                <wp:effectExtent l="0" t="0" r="28575" b="19050"/>
                <wp:wrapNone/>
                <wp:docPr id="92" name="Prostokąt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4925" cy="13335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BC46C" id="Prostokąt 92" o:spid="_x0000_s1026" style="position:absolute;margin-left:418.65pt;margin-top:303.35pt;width:102.75pt;height:10.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" fillcolor="#6fac46" strokecolor="#6fac46" strokeweight="1pt">
                <v:path arrowok="t"/>
              </v:rect>
            </w:pict>
          </mc:Fallback>
        </mc:AlternateContent>
      </w:r>
      <w:r w:rsidR="008160A4" w:rsidRPr="00CB6CAB">
        <w:rPr>
          <w:rFonts w:ascii="Times New Roman" w:eastAsia="Times New Roman" w:hAnsi="Times New Roman" w:cs="Times New Roman"/>
          <w:b/>
          <w:sz w:val="24"/>
          <w:szCs w:val="24"/>
        </w:rPr>
        <w:t xml:space="preserve">  </w:t>
      </w:r>
      <w:r w:rsidR="00B22E48" w:rsidRPr="00CB6CAB">
        <w:rPr>
          <w:rFonts w:ascii="Times New Roman" w:eastAsia="Times New Roman" w:hAnsi="Times New Roman" w:cs="Times New Roman"/>
          <w:b/>
          <w:sz w:val="24"/>
          <w:szCs w:val="24"/>
        </w:rPr>
        <w:t xml:space="preserve">  </w:t>
      </w:r>
      <w:r w:rsidR="004A18FC" w:rsidRPr="00CB6CAB">
        <w:rPr>
          <w:rFonts w:ascii="Times New Roman" w:hAnsi="Times New Roman" w:cs="Times New Roman"/>
          <w:noProof/>
        </w:rPr>
        <w:drawing>
          <wp:inline distT="0" distB="0" distL="0" distR="0" wp14:anchorId="4F24636F" wp14:editId="7D914BAC">
            <wp:extent cx="6840220" cy="3895725"/>
            <wp:effectExtent l="0" t="0" r="0" b="9525"/>
            <wp:docPr id="32795" name="Obraz 32795" descr="C:\Users\michal.libich\AppData\Local\Microsoft\Windows\INetCache\Content.Word\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libich\AppData\Local\Microsoft\Windows\INetCache\Content.Word\4-3-3.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40857" cy="3896088"/>
                    </a:xfrm>
                    <a:prstGeom prst="rect">
                      <a:avLst/>
                    </a:prstGeom>
                    <a:noFill/>
                    <a:ln>
                      <a:noFill/>
                    </a:ln>
                  </pic:spPr>
                </pic:pic>
              </a:graphicData>
            </a:graphic>
          </wp:inline>
        </w:drawing>
      </w:r>
    </w:p>
    <w:p w14:paraId="78C7A826" w14:textId="1814EC5E" w:rsidR="008160A4" w:rsidRPr="00CB6CAB" w:rsidRDefault="008160A4" w:rsidP="008160A4">
      <w:pPr>
        <w:contextualSpacing/>
        <w:rPr>
          <w:rFonts w:ascii="Times New Roman" w:eastAsia="Times New Roman" w:hAnsi="Times New Roman" w:cs="Times New Roman"/>
          <w:b/>
          <w:sz w:val="24"/>
          <w:szCs w:val="24"/>
        </w:rPr>
      </w:pPr>
    </w:p>
    <w:p w14:paraId="1E8ABF08" w14:textId="4B91609D" w:rsidR="008160A4" w:rsidRPr="00CB6CAB" w:rsidRDefault="00B22E48" w:rsidP="008160A4">
      <w:pPr>
        <w:contextualSpacing/>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shd w:val="clear" w:color="auto" w:fill="FFFF00"/>
        </w:rPr>
        <w:t>1 – 4 – 4 – 2:</w:t>
      </w:r>
      <w:r w:rsidR="00473BBD" w:rsidRPr="00CB6CAB">
        <w:rPr>
          <w:rFonts w:ascii="Times New Roman" w:hAnsi="Times New Roman" w:cs="Times New Roman"/>
          <w:noProof/>
          <w:lang w:eastAsia="pl-PL"/>
        </w:rPr>
        <w:t xml:space="preserve"> </w:t>
      </w:r>
      <w:r w:rsidRPr="00CB6CAB">
        <w:rPr>
          <w:rFonts w:ascii="Times New Roman" w:eastAsia="Times New Roman" w:hAnsi="Times New Roman" w:cs="Times New Roman"/>
          <w:b/>
          <w:sz w:val="24"/>
          <w:szCs w:val="24"/>
          <w:shd w:val="clear" w:color="auto" w:fill="FFFF00"/>
        </w:rPr>
        <w:br/>
      </w:r>
    </w:p>
    <w:p w14:paraId="23061BF9" w14:textId="2334540F" w:rsidR="00B22E48" w:rsidRPr="00CB6CAB" w:rsidRDefault="00473BBD" w:rsidP="008160A4">
      <w:pPr>
        <w:contextualSpacing/>
        <w:rPr>
          <w:rFonts w:ascii="Times New Roman" w:eastAsia="Times New Roman" w:hAnsi="Times New Roman" w:cs="Times New Roman"/>
          <w:b/>
          <w:sz w:val="24"/>
          <w:szCs w:val="24"/>
        </w:rPr>
      </w:pPr>
      <w:r w:rsidRPr="00CB6CAB">
        <w:rPr>
          <w:rFonts w:ascii="Times New Roman" w:hAnsi="Times New Roman" w:cs="Times New Roman"/>
          <w:noProof/>
          <w:lang w:eastAsia="pl-PL"/>
        </w:rPr>
        <mc:AlternateContent>
          <mc:Choice Requires="wps">
            <w:drawing>
              <wp:anchor distT="0" distB="0" distL="114300" distR="114300" simplePos="0" relativeHeight="251894784" behindDoc="0" locked="0" layoutInCell="1" allowOverlap="1" wp14:anchorId="6DC9AFE2" wp14:editId="0A228873">
                <wp:simplePos x="0" y="0"/>
                <wp:positionH relativeFrom="column">
                  <wp:posOffset>5334000</wp:posOffset>
                </wp:positionH>
                <wp:positionV relativeFrom="paragraph">
                  <wp:posOffset>3750945</wp:posOffset>
                </wp:positionV>
                <wp:extent cx="1304925" cy="133350"/>
                <wp:effectExtent l="0" t="0" r="28575" b="19050"/>
                <wp:wrapNone/>
                <wp:docPr id="93" name="Prostokąt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4925" cy="13335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5CC88" id="Prostokąt 93" o:spid="_x0000_s1026" style="position:absolute;margin-left:420pt;margin-top:295.35pt;width:102.75pt;height:10.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" fillcolor="#6fac46" strokecolor="#6fac46" strokeweight="1pt">
                <v:path arrowok="t"/>
              </v:rect>
            </w:pict>
          </mc:Fallback>
        </mc:AlternateContent>
      </w:r>
      <w:r w:rsidR="00B22E48" w:rsidRPr="00CB6CAB">
        <w:rPr>
          <w:rFonts w:ascii="Times New Roman" w:hAnsi="Times New Roman" w:cs="Times New Roman"/>
          <w:noProof/>
        </w:rPr>
        <w:drawing>
          <wp:inline distT="0" distB="0" distL="0" distR="0" wp14:anchorId="6AF13C46" wp14:editId="31869F5C">
            <wp:extent cx="6840220" cy="4000500"/>
            <wp:effectExtent l="0" t="0" r="0" b="0"/>
            <wp:docPr id="73" name="Obraz 73" descr="C:\Users\michal.libich\AppData\Local\Microsoft\Windows\INetCache\Content.Word\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l.libich\AppData\Local\Microsoft\Windows\INetCache\Content.Word\4-4-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40858" cy="4000873"/>
                    </a:xfrm>
                    <a:prstGeom prst="rect">
                      <a:avLst/>
                    </a:prstGeom>
                    <a:noFill/>
                    <a:ln>
                      <a:noFill/>
                    </a:ln>
                  </pic:spPr>
                </pic:pic>
              </a:graphicData>
            </a:graphic>
          </wp:inline>
        </w:drawing>
      </w:r>
    </w:p>
    <w:p w14:paraId="4BCF47E2" w14:textId="77777777" w:rsidR="008160A4" w:rsidRPr="00CB6CAB" w:rsidRDefault="008160A4" w:rsidP="008160A4">
      <w:pPr>
        <w:contextualSpacing/>
        <w:rPr>
          <w:rFonts w:ascii="Times New Roman" w:eastAsia="Times New Roman" w:hAnsi="Times New Roman" w:cs="Times New Roman"/>
          <w:b/>
          <w:sz w:val="24"/>
          <w:szCs w:val="24"/>
        </w:rPr>
      </w:pPr>
    </w:p>
    <w:p w14:paraId="7E1A92E5" w14:textId="17CB3592" w:rsidR="008160A4" w:rsidRPr="00CB6CAB" w:rsidRDefault="008160A4" w:rsidP="008160A4">
      <w:pPr>
        <w:contextualSpacing/>
        <w:rPr>
          <w:rFonts w:ascii="Times New Roman" w:eastAsia="Times New Roman" w:hAnsi="Times New Roman" w:cs="Times New Roman"/>
          <w:b/>
          <w:sz w:val="24"/>
          <w:szCs w:val="24"/>
        </w:rPr>
      </w:pPr>
    </w:p>
    <w:p w14:paraId="0D76DE45" w14:textId="77777777" w:rsidR="005E5FD3" w:rsidRDefault="005E5FD3" w:rsidP="007405BD">
      <w:pPr>
        <w:contextualSpacing/>
        <w:rPr>
          <w:rFonts w:ascii="Times New Roman" w:eastAsia="Times New Roman" w:hAnsi="Times New Roman" w:cs="Times New Roman"/>
          <w:b/>
          <w:sz w:val="28"/>
          <w:szCs w:val="28"/>
        </w:rPr>
      </w:pPr>
    </w:p>
    <w:p w14:paraId="5E8D0320" w14:textId="48660912" w:rsidR="007405BD" w:rsidRPr="00CB6CAB" w:rsidRDefault="007405BD" w:rsidP="007405BD">
      <w:pPr>
        <w:contextualSpacing/>
        <w:rPr>
          <w:rFonts w:ascii="Times New Roman" w:eastAsia="Times New Roman" w:hAnsi="Times New Roman" w:cs="Times New Roman"/>
          <w:b/>
          <w:sz w:val="28"/>
          <w:szCs w:val="28"/>
        </w:rPr>
      </w:pPr>
      <w:r w:rsidRPr="00CB6CAB">
        <w:rPr>
          <w:rFonts w:ascii="Times New Roman" w:eastAsia="Times New Roman" w:hAnsi="Times New Roman" w:cs="Times New Roman"/>
          <w:b/>
          <w:sz w:val="28"/>
          <w:szCs w:val="28"/>
        </w:rPr>
        <w:lastRenderedPageBreak/>
        <w:t>Przykładowa budowa jednostki treningowej:</w:t>
      </w:r>
    </w:p>
    <w:tbl>
      <w:tblPr>
        <w:tblStyle w:val="Tabela-Siatka2"/>
        <w:tblpPr w:leftFromText="141" w:rightFromText="141" w:vertAnchor="text" w:horzAnchor="margin" w:tblpY="128"/>
        <w:tblW w:w="10343" w:type="dxa"/>
        <w:tblLook w:val="04A0" w:firstRow="1" w:lastRow="0" w:firstColumn="1" w:lastColumn="0" w:noHBand="0" w:noVBand="1"/>
      </w:tblPr>
      <w:tblGrid>
        <w:gridCol w:w="1404"/>
        <w:gridCol w:w="1037"/>
        <w:gridCol w:w="1240"/>
        <w:gridCol w:w="1019"/>
        <w:gridCol w:w="988"/>
        <w:gridCol w:w="1058"/>
        <w:gridCol w:w="62"/>
        <w:gridCol w:w="6"/>
        <w:gridCol w:w="1064"/>
        <w:gridCol w:w="1032"/>
        <w:gridCol w:w="1433"/>
      </w:tblGrid>
      <w:tr w:rsidR="007405BD" w:rsidRPr="00CB6CAB" w14:paraId="2DC34DAA" w14:textId="77777777" w:rsidTr="00421B24">
        <w:tc>
          <w:tcPr>
            <w:tcW w:w="1404" w:type="dxa"/>
            <w:shd w:val="clear" w:color="auto" w:fill="F2F2F2" w:themeFill="background1" w:themeFillShade="F2"/>
          </w:tcPr>
          <w:p w14:paraId="62BDB891"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Trener</w:t>
            </w:r>
          </w:p>
        </w:tc>
        <w:tc>
          <w:tcPr>
            <w:tcW w:w="4284" w:type="dxa"/>
            <w:gridSpan w:val="4"/>
            <w:shd w:val="clear" w:color="auto" w:fill="FFFFFF" w:themeFill="background1"/>
          </w:tcPr>
          <w:p w14:paraId="235E79A1"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Jan Kowalski</w:t>
            </w:r>
          </w:p>
        </w:tc>
        <w:tc>
          <w:tcPr>
            <w:tcW w:w="1058" w:type="dxa"/>
            <w:shd w:val="clear" w:color="auto" w:fill="F2F2F2" w:themeFill="background1" w:themeFillShade="F2"/>
          </w:tcPr>
          <w:p w14:paraId="7A6CDEFD"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 xml:space="preserve">  Asystent</w:t>
            </w:r>
          </w:p>
        </w:tc>
        <w:tc>
          <w:tcPr>
            <w:tcW w:w="3597" w:type="dxa"/>
            <w:gridSpan w:val="5"/>
            <w:shd w:val="clear" w:color="auto" w:fill="FFFFFF" w:themeFill="background1"/>
          </w:tcPr>
          <w:p w14:paraId="3DB39762"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Marek Nowak</w:t>
            </w:r>
          </w:p>
        </w:tc>
      </w:tr>
      <w:tr w:rsidR="007405BD" w:rsidRPr="00CB6CAB" w14:paraId="0BFA3C2B" w14:textId="77777777" w:rsidTr="00421B24">
        <w:tc>
          <w:tcPr>
            <w:tcW w:w="1404" w:type="dxa"/>
            <w:shd w:val="clear" w:color="auto" w:fill="FFF2CC" w:themeFill="accent4" w:themeFillTint="33"/>
          </w:tcPr>
          <w:p w14:paraId="38873C0A"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Temat zajęć</w:t>
            </w:r>
          </w:p>
        </w:tc>
        <w:tc>
          <w:tcPr>
            <w:tcW w:w="8939" w:type="dxa"/>
            <w:gridSpan w:val="10"/>
            <w:tcBorders>
              <w:right w:val="single" w:sz="4" w:space="0" w:color="auto"/>
            </w:tcBorders>
            <w:shd w:val="clear" w:color="auto" w:fill="FFFFFF" w:themeFill="background1"/>
          </w:tcPr>
          <w:p w14:paraId="371717D6"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Doskonalenie podań piłki wewnętrzną częścią stopy</w:t>
            </w:r>
          </w:p>
        </w:tc>
      </w:tr>
      <w:tr w:rsidR="007405BD" w:rsidRPr="00CB6CAB" w14:paraId="773D0E50" w14:textId="77777777" w:rsidTr="00421B24">
        <w:tc>
          <w:tcPr>
            <w:tcW w:w="1404" w:type="dxa"/>
            <w:shd w:val="clear" w:color="auto" w:fill="F2F2F2" w:themeFill="background1" w:themeFillShade="F2"/>
          </w:tcPr>
          <w:p w14:paraId="19E305C8"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Data</w:t>
            </w:r>
          </w:p>
        </w:tc>
        <w:tc>
          <w:tcPr>
            <w:tcW w:w="1037" w:type="dxa"/>
            <w:shd w:val="clear" w:color="auto" w:fill="FFFFFF" w:themeFill="background1"/>
          </w:tcPr>
          <w:p w14:paraId="35617A10"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23.05.2017</w:t>
            </w:r>
          </w:p>
        </w:tc>
        <w:tc>
          <w:tcPr>
            <w:tcW w:w="1240" w:type="dxa"/>
            <w:shd w:val="clear" w:color="auto" w:fill="F2F2F2" w:themeFill="background1" w:themeFillShade="F2"/>
          </w:tcPr>
          <w:p w14:paraId="77947853" w14:textId="77777777" w:rsidR="007405BD" w:rsidRPr="00CB6CAB" w:rsidRDefault="007405BD" w:rsidP="00421B24">
            <w:pPr>
              <w:spacing w:after="60" w:line="276" w:lineRule="auto"/>
              <w:ind w:left="65"/>
              <w:jc w:val="center"/>
              <w:rPr>
                <w:rFonts w:ascii="Times New Roman" w:hAnsi="Times New Roman" w:cs="Times New Roman"/>
                <w:sz w:val="18"/>
                <w:szCs w:val="18"/>
              </w:rPr>
            </w:pPr>
            <w:r w:rsidRPr="00CB6CAB">
              <w:rPr>
                <w:rFonts w:ascii="Times New Roman" w:hAnsi="Times New Roman" w:cs="Times New Roman"/>
                <w:sz w:val="18"/>
                <w:szCs w:val="18"/>
              </w:rPr>
              <w:t>Godzina</w:t>
            </w:r>
          </w:p>
        </w:tc>
        <w:tc>
          <w:tcPr>
            <w:tcW w:w="1019" w:type="dxa"/>
            <w:shd w:val="clear" w:color="auto" w:fill="FFFFFF" w:themeFill="background1"/>
          </w:tcPr>
          <w:p w14:paraId="15D8F10E"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10.05</w:t>
            </w:r>
          </w:p>
        </w:tc>
        <w:tc>
          <w:tcPr>
            <w:tcW w:w="988" w:type="dxa"/>
            <w:shd w:val="clear" w:color="auto" w:fill="F2F2F2" w:themeFill="background1" w:themeFillShade="F2"/>
          </w:tcPr>
          <w:p w14:paraId="3EA464F4"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Miejsce</w:t>
            </w:r>
          </w:p>
        </w:tc>
        <w:tc>
          <w:tcPr>
            <w:tcW w:w="4655" w:type="dxa"/>
            <w:gridSpan w:val="6"/>
            <w:tcBorders>
              <w:right w:val="single" w:sz="4" w:space="0" w:color="auto"/>
            </w:tcBorders>
            <w:shd w:val="clear" w:color="auto" w:fill="FFFFFF" w:themeFill="background1"/>
          </w:tcPr>
          <w:p w14:paraId="43C1A754"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Boisko szkolne</w:t>
            </w:r>
          </w:p>
        </w:tc>
      </w:tr>
      <w:tr w:rsidR="007405BD" w:rsidRPr="00CB6CAB" w14:paraId="4C4D2C48" w14:textId="77777777" w:rsidTr="00421B24">
        <w:tc>
          <w:tcPr>
            <w:tcW w:w="1404" w:type="dxa"/>
            <w:shd w:val="clear" w:color="auto" w:fill="F2F2F2" w:themeFill="background1" w:themeFillShade="F2"/>
          </w:tcPr>
          <w:p w14:paraId="7C5B1A3B"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Kategoria</w:t>
            </w:r>
          </w:p>
        </w:tc>
        <w:tc>
          <w:tcPr>
            <w:tcW w:w="1037" w:type="dxa"/>
            <w:shd w:val="clear" w:color="auto" w:fill="FFFFFF" w:themeFill="background1"/>
          </w:tcPr>
          <w:p w14:paraId="4E0A3D59"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U17</w:t>
            </w:r>
          </w:p>
        </w:tc>
        <w:tc>
          <w:tcPr>
            <w:tcW w:w="1240" w:type="dxa"/>
            <w:shd w:val="clear" w:color="auto" w:fill="F2F2F2" w:themeFill="background1" w:themeFillShade="F2"/>
          </w:tcPr>
          <w:p w14:paraId="79E0592B"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 xml:space="preserve">Czas zajęć </w:t>
            </w:r>
          </w:p>
        </w:tc>
        <w:tc>
          <w:tcPr>
            <w:tcW w:w="1019" w:type="dxa"/>
            <w:shd w:val="clear" w:color="auto" w:fill="FFFFFF" w:themeFill="background1"/>
          </w:tcPr>
          <w:p w14:paraId="2EC9BEA8"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90’</w:t>
            </w:r>
          </w:p>
        </w:tc>
        <w:tc>
          <w:tcPr>
            <w:tcW w:w="988" w:type="dxa"/>
            <w:shd w:val="clear" w:color="auto" w:fill="F2F2F2" w:themeFill="background1" w:themeFillShade="F2"/>
          </w:tcPr>
          <w:p w14:paraId="0CA40C93"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Nr. zajęć</w:t>
            </w:r>
          </w:p>
        </w:tc>
        <w:tc>
          <w:tcPr>
            <w:tcW w:w="1120" w:type="dxa"/>
            <w:gridSpan w:val="2"/>
            <w:shd w:val="clear" w:color="auto" w:fill="FFFFFF" w:themeFill="background1"/>
          </w:tcPr>
          <w:p w14:paraId="0C831934"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47</w:t>
            </w:r>
          </w:p>
        </w:tc>
        <w:tc>
          <w:tcPr>
            <w:tcW w:w="2102" w:type="dxa"/>
            <w:gridSpan w:val="3"/>
            <w:shd w:val="clear" w:color="auto" w:fill="F2F2F2" w:themeFill="background1" w:themeFillShade="F2"/>
          </w:tcPr>
          <w:p w14:paraId="1C6AA367"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Liczba zawodników</w:t>
            </w:r>
          </w:p>
        </w:tc>
        <w:tc>
          <w:tcPr>
            <w:tcW w:w="1433" w:type="dxa"/>
            <w:shd w:val="clear" w:color="auto" w:fill="FFFFFF" w:themeFill="background1"/>
          </w:tcPr>
          <w:p w14:paraId="420B7325" w14:textId="70E5D131" w:rsidR="007405BD" w:rsidRPr="00CB6CAB" w:rsidRDefault="002B1FD7" w:rsidP="00421B24">
            <w:pPr>
              <w:spacing w:after="60" w:line="276" w:lineRule="auto"/>
              <w:jc w:val="center"/>
              <w:rPr>
                <w:rFonts w:ascii="Times New Roman" w:hAnsi="Times New Roman" w:cs="Times New Roman"/>
                <w:sz w:val="18"/>
                <w:szCs w:val="18"/>
              </w:rPr>
            </w:pPr>
            <w:r>
              <w:rPr>
                <w:rFonts w:ascii="Times New Roman" w:hAnsi="Times New Roman" w:cs="Times New Roman"/>
                <w:sz w:val="18"/>
                <w:szCs w:val="18"/>
              </w:rPr>
              <w:t>22</w:t>
            </w:r>
          </w:p>
        </w:tc>
      </w:tr>
      <w:tr w:rsidR="007405BD" w:rsidRPr="00CB6CAB" w14:paraId="74790F45" w14:textId="77777777" w:rsidTr="00421B24">
        <w:tc>
          <w:tcPr>
            <w:tcW w:w="1404" w:type="dxa"/>
            <w:shd w:val="clear" w:color="auto" w:fill="F2F2F2" w:themeFill="background1" w:themeFillShade="F2"/>
          </w:tcPr>
          <w:p w14:paraId="47A897D4"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Przybory</w:t>
            </w:r>
          </w:p>
        </w:tc>
        <w:tc>
          <w:tcPr>
            <w:tcW w:w="1037" w:type="dxa"/>
            <w:shd w:val="clear" w:color="auto" w:fill="F2F2F2" w:themeFill="background1" w:themeFillShade="F2"/>
          </w:tcPr>
          <w:p w14:paraId="29D57968"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piłki</w:t>
            </w:r>
          </w:p>
        </w:tc>
        <w:tc>
          <w:tcPr>
            <w:tcW w:w="1240" w:type="dxa"/>
            <w:shd w:val="clear" w:color="auto" w:fill="F2F2F2" w:themeFill="background1" w:themeFillShade="F2"/>
          </w:tcPr>
          <w:p w14:paraId="7D9F5901"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bramki</w:t>
            </w:r>
          </w:p>
        </w:tc>
        <w:tc>
          <w:tcPr>
            <w:tcW w:w="1019" w:type="dxa"/>
            <w:shd w:val="clear" w:color="auto" w:fill="F2F2F2" w:themeFill="background1" w:themeFillShade="F2"/>
          </w:tcPr>
          <w:p w14:paraId="65266D7A"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oznaczniki</w:t>
            </w:r>
          </w:p>
        </w:tc>
        <w:tc>
          <w:tcPr>
            <w:tcW w:w="988" w:type="dxa"/>
            <w:shd w:val="clear" w:color="auto" w:fill="F2F2F2" w:themeFill="background1" w:themeFillShade="F2"/>
          </w:tcPr>
          <w:p w14:paraId="0E42D3BD"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stożki</w:t>
            </w:r>
          </w:p>
        </w:tc>
        <w:tc>
          <w:tcPr>
            <w:tcW w:w="1126" w:type="dxa"/>
            <w:gridSpan w:val="3"/>
            <w:shd w:val="clear" w:color="auto" w:fill="F2F2F2" w:themeFill="background1" w:themeFillShade="F2"/>
          </w:tcPr>
          <w:p w14:paraId="34C1BB26"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pachołki</w:t>
            </w:r>
          </w:p>
        </w:tc>
        <w:tc>
          <w:tcPr>
            <w:tcW w:w="1064" w:type="dxa"/>
            <w:shd w:val="clear" w:color="auto" w:fill="F2F2F2" w:themeFill="background1" w:themeFillShade="F2"/>
          </w:tcPr>
          <w:p w14:paraId="07357135"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tyczki</w:t>
            </w:r>
          </w:p>
        </w:tc>
        <w:tc>
          <w:tcPr>
            <w:tcW w:w="1032" w:type="dxa"/>
            <w:shd w:val="clear" w:color="auto" w:fill="F2F2F2" w:themeFill="background1" w:themeFillShade="F2"/>
          </w:tcPr>
          <w:p w14:paraId="2844ADE9"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drabinki</w:t>
            </w:r>
          </w:p>
        </w:tc>
        <w:tc>
          <w:tcPr>
            <w:tcW w:w="1433" w:type="dxa"/>
            <w:shd w:val="clear" w:color="auto" w:fill="F2F2F2" w:themeFill="background1" w:themeFillShade="F2"/>
          </w:tcPr>
          <w:p w14:paraId="6DD08B33"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Inne: ……………….</w:t>
            </w:r>
          </w:p>
        </w:tc>
      </w:tr>
      <w:tr w:rsidR="007405BD" w:rsidRPr="00CB6CAB" w14:paraId="0BC187EC" w14:textId="77777777" w:rsidTr="00421B24">
        <w:tc>
          <w:tcPr>
            <w:tcW w:w="1404" w:type="dxa"/>
            <w:shd w:val="clear" w:color="auto" w:fill="F2F2F2" w:themeFill="background1" w:themeFillShade="F2"/>
          </w:tcPr>
          <w:p w14:paraId="634BD20F" w14:textId="77777777" w:rsidR="007405BD" w:rsidRPr="00CB6CAB" w:rsidRDefault="007405BD" w:rsidP="00421B2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 xml:space="preserve">Liczba </w:t>
            </w:r>
          </w:p>
        </w:tc>
        <w:tc>
          <w:tcPr>
            <w:tcW w:w="1037" w:type="dxa"/>
            <w:shd w:val="clear" w:color="auto" w:fill="FFFFFF" w:themeFill="background1"/>
          </w:tcPr>
          <w:p w14:paraId="6EC67D5C" w14:textId="549DD32C" w:rsidR="007405BD" w:rsidRPr="00CB6CAB" w:rsidRDefault="002B1FD7" w:rsidP="00421B24">
            <w:pPr>
              <w:spacing w:after="60" w:line="276" w:lineRule="auto"/>
              <w:jc w:val="center"/>
              <w:rPr>
                <w:rFonts w:ascii="Times New Roman" w:hAnsi="Times New Roman" w:cs="Times New Roman"/>
                <w:sz w:val="18"/>
                <w:szCs w:val="18"/>
              </w:rPr>
            </w:pPr>
            <w:r>
              <w:rPr>
                <w:rFonts w:ascii="Times New Roman" w:hAnsi="Times New Roman" w:cs="Times New Roman"/>
                <w:sz w:val="18"/>
                <w:szCs w:val="18"/>
              </w:rPr>
              <w:t>22</w:t>
            </w:r>
          </w:p>
        </w:tc>
        <w:tc>
          <w:tcPr>
            <w:tcW w:w="1240" w:type="dxa"/>
            <w:shd w:val="clear" w:color="auto" w:fill="FFFFFF" w:themeFill="background1"/>
          </w:tcPr>
          <w:p w14:paraId="4FC4328C"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4</w:t>
            </w:r>
          </w:p>
        </w:tc>
        <w:tc>
          <w:tcPr>
            <w:tcW w:w="1019" w:type="dxa"/>
            <w:shd w:val="clear" w:color="auto" w:fill="FFFFFF" w:themeFill="background1"/>
          </w:tcPr>
          <w:p w14:paraId="34D41614"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tak</w:t>
            </w:r>
          </w:p>
        </w:tc>
        <w:tc>
          <w:tcPr>
            <w:tcW w:w="988" w:type="dxa"/>
            <w:shd w:val="clear" w:color="auto" w:fill="FFFFFF" w:themeFill="background1"/>
          </w:tcPr>
          <w:p w14:paraId="475FC259"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tak</w:t>
            </w:r>
          </w:p>
        </w:tc>
        <w:tc>
          <w:tcPr>
            <w:tcW w:w="1126" w:type="dxa"/>
            <w:gridSpan w:val="3"/>
            <w:shd w:val="clear" w:color="auto" w:fill="FFFFFF" w:themeFill="background1"/>
          </w:tcPr>
          <w:p w14:paraId="3FAFBC4E"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tak</w:t>
            </w:r>
          </w:p>
        </w:tc>
        <w:tc>
          <w:tcPr>
            <w:tcW w:w="1064" w:type="dxa"/>
            <w:shd w:val="clear" w:color="auto" w:fill="FFFFFF" w:themeFill="background1"/>
          </w:tcPr>
          <w:p w14:paraId="53D7CC5C"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c>
          <w:tcPr>
            <w:tcW w:w="1032" w:type="dxa"/>
            <w:shd w:val="clear" w:color="auto" w:fill="FFFFFF" w:themeFill="background1"/>
          </w:tcPr>
          <w:p w14:paraId="18C7BEF7"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c>
          <w:tcPr>
            <w:tcW w:w="1433" w:type="dxa"/>
            <w:shd w:val="clear" w:color="auto" w:fill="FFFFFF" w:themeFill="background1"/>
          </w:tcPr>
          <w:p w14:paraId="41F5BF87" w14:textId="77777777" w:rsidR="007405BD" w:rsidRPr="00CB6CAB" w:rsidRDefault="007405BD" w:rsidP="00421B2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r>
    </w:tbl>
    <w:tbl>
      <w:tblPr>
        <w:tblStyle w:val="Tabela-Siatka"/>
        <w:tblW w:w="10348" w:type="dxa"/>
        <w:tblInd w:w="-5" w:type="dxa"/>
        <w:tblLook w:val="04A0" w:firstRow="1" w:lastRow="0" w:firstColumn="1" w:lastColumn="0" w:noHBand="0" w:noVBand="1"/>
      </w:tblPr>
      <w:tblGrid>
        <w:gridCol w:w="7499"/>
        <w:gridCol w:w="1432"/>
        <w:gridCol w:w="1417"/>
      </w:tblGrid>
      <w:tr w:rsidR="007405BD" w:rsidRPr="00CB6CAB" w14:paraId="5FAE2E68" w14:textId="77777777" w:rsidTr="00421B24">
        <w:trPr>
          <w:trHeight w:val="304"/>
        </w:trPr>
        <w:tc>
          <w:tcPr>
            <w:tcW w:w="8931" w:type="dxa"/>
            <w:gridSpan w:val="2"/>
            <w:shd w:val="clear" w:color="auto" w:fill="D9D9D9" w:themeFill="background1" w:themeFillShade="D9"/>
          </w:tcPr>
          <w:p w14:paraId="1A880F1A" w14:textId="77777777" w:rsidR="007405BD" w:rsidRPr="00CB6CAB" w:rsidRDefault="007405BD" w:rsidP="00421B24">
            <w:pPr>
              <w:rPr>
                <w:rFonts w:ascii="Times New Roman" w:hAnsi="Times New Roman" w:cs="Times New Roman"/>
                <w:b/>
              </w:rPr>
            </w:pPr>
            <w:r w:rsidRPr="00CB6CAB">
              <w:rPr>
                <w:rFonts w:ascii="Times New Roman" w:hAnsi="Times New Roman" w:cs="Times New Roman"/>
                <w:b/>
              </w:rPr>
              <w:t xml:space="preserve">                                                                                           </w:t>
            </w:r>
            <w:bookmarkStart w:id="2" w:name="_Hlk484003882"/>
            <w:r w:rsidRPr="00CB6CAB">
              <w:rPr>
                <w:rFonts w:ascii="Times New Roman" w:hAnsi="Times New Roman" w:cs="Times New Roman"/>
                <w:b/>
              </w:rPr>
              <w:t>CZĘŚC WSTĘPNA</w:t>
            </w:r>
          </w:p>
        </w:tc>
        <w:tc>
          <w:tcPr>
            <w:tcW w:w="1417" w:type="dxa"/>
            <w:shd w:val="clear" w:color="auto" w:fill="D9D9D9" w:themeFill="background1" w:themeFillShade="D9"/>
          </w:tcPr>
          <w:p w14:paraId="70B80BEB" w14:textId="77777777" w:rsidR="007405BD" w:rsidRPr="00CB6CAB" w:rsidRDefault="007405BD" w:rsidP="00421B24">
            <w:pPr>
              <w:rPr>
                <w:rFonts w:ascii="Times New Roman" w:hAnsi="Times New Roman" w:cs="Times New Roman"/>
                <w:b/>
              </w:rPr>
            </w:pPr>
            <w:r w:rsidRPr="00CB6CAB">
              <w:rPr>
                <w:rFonts w:ascii="Times New Roman" w:hAnsi="Times New Roman" w:cs="Times New Roman"/>
                <w:b/>
              </w:rPr>
              <w:t xml:space="preserve">czas: 30 min.    </w:t>
            </w:r>
          </w:p>
        </w:tc>
      </w:tr>
      <w:tr w:rsidR="007405BD" w:rsidRPr="00CB6CAB" w14:paraId="63B47A75" w14:textId="77777777" w:rsidTr="00421B24">
        <w:trPr>
          <w:trHeight w:val="3654"/>
        </w:trPr>
        <w:tc>
          <w:tcPr>
            <w:tcW w:w="7499" w:type="dxa"/>
          </w:tcPr>
          <w:p w14:paraId="38372552"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369F96F4" w14:textId="77777777" w:rsidR="007405BD" w:rsidRPr="00CB6CAB" w:rsidRDefault="007405BD" w:rsidP="00421B24">
            <w:pPr>
              <w:rPr>
                <w:rFonts w:ascii="Times New Roman" w:hAnsi="Times New Roman" w:cs="Times New Roman"/>
                <w:b/>
              </w:rPr>
            </w:pPr>
          </w:p>
          <w:p w14:paraId="236ED227" w14:textId="77777777" w:rsidR="007405BD" w:rsidRPr="00CB6CAB" w:rsidRDefault="007405BD" w:rsidP="00D37446">
            <w:pPr>
              <w:pStyle w:val="Akapitzlist"/>
              <w:numPr>
                <w:ilvl w:val="0"/>
                <w:numId w:val="1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Zbiórka i przywitanie klasy</w:t>
            </w:r>
          </w:p>
          <w:p w14:paraId="6D80EEE4" w14:textId="77777777" w:rsidR="007405BD" w:rsidRPr="00CB6CAB" w:rsidRDefault="007405BD" w:rsidP="00D37446">
            <w:pPr>
              <w:pStyle w:val="Akapitzlist"/>
              <w:numPr>
                <w:ilvl w:val="0"/>
                <w:numId w:val="1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Omówienie tematu zajęć i celów</w:t>
            </w:r>
          </w:p>
          <w:p w14:paraId="0659A109" w14:textId="77777777" w:rsidR="007405BD" w:rsidRPr="00CB6CAB" w:rsidRDefault="007405BD" w:rsidP="00421B24">
            <w:pPr>
              <w:pStyle w:val="Akapitzlist"/>
              <w:spacing w:after="60" w:line="276" w:lineRule="auto"/>
              <w:rPr>
                <w:rFonts w:ascii="Times New Roman" w:hAnsi="Times New Roman" w:cs="Times New Roman"/>
                <w:sz w:val="18"/>
                <w:szCs w:val="18"/>
              </w:rPr>
            </w:pPr>
          </w:p>
          <w:p w14:paraId="378381A7" w14:textId="77777777" w:rsidR="007405BD" w:rsidRPr="00CB6CAB" w:rsidRDefault="007405BD" w:rsidP="00D37446">
            <w:pPr>
              <w:pStyle w:val="Akapitzlist"/>
              <w:numPr>
                <w:ilvl w:val="0"/>
                <w:numId w:val="1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Ćwiczenia ożywiająca z elementami wszechstronnego szkolenia ruchu i techniki piłkarskiej</w:t>
            </w:r>
          </w:p>
          <w:p w14:paraId="4B11C407" w14:textId="77777777" w:rsidR="007405BD" w:rsidRPr="00CB6CAB" w:rsidRDefault="007405BD" w:rsidP="00D37446">
            <w:pPr>
              <w:pStyle w:val="Akapitzlist"/>
              <w:numPr>
                <w:ilvl w:val="0"/>
                <w:numId w:val="1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Ćwiczenia z elementami motoryki (koordynacja, szybkość, siła, skoczność, wytrzymałość…)</w:t>
            </w:r>
          </w:p>
          <w:p w14:paraId="039A0AA7" w14:textId="77777777" w:rsidR="007405BD" w:rsidRPr="00CB6CAB" w:rsidRDefault="007405BD" w:rsidP="00D37446">
            <w:pPr>
              <w:pStyle w:val="Akapitzlist"/>
              <w:numPr>
                <w:ilvl w:val="0"/>
                <w:numId w:val="1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Gra pobudzająca (np. na utrzymanie piłki)</w:t>
            </w:r>
          </w:p>
          <w:p w14:paraId="47974E6F" w14:textId="77777777" w:rsidR="007405BD" w:rsidRPr="00CB6CAB" w:rsidRDefault="007405BD" w:rsidP="00421B24">
            <w:pPr>
              <w:rPr>
                <w:rFonts w:ascii="Times New Roman" w:hAnsi="Times New Roman" w:cs="Times New Roman"/>
                <w:b/>
              </w:rPr>
            </w:pPr>
          </w:p>
          <w:p w14:paraId="12A8C0C8" w14:textId="77777777" w:rsidR="007405BD" w:rsidRPr="00CB6CAB" w:rsidRDefault="007405BD" w:rsidP="00421B24">
            <w:pPr>
              <w:rPr>
                <w:rFonts w:ascii="Times New Roman" w:hAnsi="Times New Roman" w:cs="Times New Roman"/>
                <w:b/>
              </w:rPr>
            </w:pPr>
          </w:p>
          <w:p w14:paraId="6EF884EE" w14:textId="77777777" w:rsidR="007405BD" w:rsidRPr="00CB6CAB" w:rsidRDefault="007405BD" w:rsidP="00421B24">
            <w:pPr>
              <w:rPr>
                <w:rFonts w:ascii="Times New Roman" w:hAnsi="Times New Roman" w:cs="Times New Roman"/>
                <w:b/>
              </w:rPr>
            </w:pPr>
          </w:p>
          <w:p w14:paraId="4F109B37" w14:textId="77777777" w:rsidR="007405BD" w:rsidRPr="00CB6CAB" w:rsidRDefault="007405BD" w:rsidP="00421B24">
            <w:pPr>
              <w:rPr>
                <w:rFonts w:ascii="Times New Roman" w:hAnsi="Times New Roman" w:cs="Times New Roman"/>
                <w:b/>
              </w:rPr>
            </w:pPr>
          </w:p>
        </w:tc>
        <w:tc>
          <w:tcPr>
            <w:tcW w:w="2849" w:type="dxa"/>
            <w:gridSpan w:val="2"/>
          </w:tcPr>
          <w:p w14:paraId="4B1F7774"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Opis:</w:t>
            </w:r>
          </w:p>
          <w:p w14:paraId="11367B41" w14:textId="77777777" w:rsidR="007405BD" w:rsidRPr="00CB6CAB" w:rsidRDefault="007405BD" w:rsidP="00421B24">
            <w:pPr>
              <w:rPr>
                <w:rFonts w:ascii="Times New Roman" w:hAnsi="Times New Roman" w:cs="Times New Roman"/>
                <w:b/>
              </w:rPr>
            </w:pPr>
          </w:p>
          <w:p w14:paraId="7223257B" w14:textId="77777777" w:rsidR="007405BD" w:rsidRPr="00CB6CAB" w:rsidRDefault="007405BD" w:rsidP="00421B24">
            <w:pPr>
              <w:rPr>
                <w:rFonts w:ascii="Times New Roman" w:hAnsi="Times New Roman" w:cs="Times New Roman"/>
                <w:b/>
              </w:rPr>
            </w:pPr>
          </w:p>
          <w:p w14:paraId="4961DAB7" w14:textId="77777777" w:rsidR="007405BD" w:rsidRPr="00CB6CAB" w:rsidRDefault="007405BD" w:rsidP="00421B24">
            <w:pPr>
              <w:rPr>
                <w:rFonts w:ascii="Times New Roman" w:hAnsi="Times New Roman" w:cs="Times New Roman"/>
                <w:b/>
              </w:rPr>
            </w:pPr>
          </w:p>
          <w:p w14:paraId="4A108236" w14:textId="77777777" w:rsidR="007405BD" w:rsidRPr="00CB6CAB" w:rsidRDefault="007405BD" w:rsidP="00421B24">
            <w:pPr>
              <w:rPr>
                <w:rFonts w:ascii="Times New Roman" w:hAnsi="Times New Roman" w:cs="Times New Roman"/>
                <w:b/>
              </w:rPr>
            </w:pPr>
          </w:p>
          <w:p w14:paraId="76602263" w14:textId="77777777" w:rsidR="007405BD" w:rsidRPr="00CB6CAB" w:rsidRDefault="007405BD" w:rsidP="00421B24">
            <w:pPr>
              <w:rPr>
                <w:rFonts w:ascii="Times New Roman" w:hAnsi="Times New Roman" w:cs="Times New Roman"/>
                <w:b/>
              </w:rPr>
            </w:pPr>
          </w:p>
          <w:p w14:paraId="611428D3" w14:textId="77777777" w:rsidR="007405BD" w:rsidRPr="00CB6CAB" w:rsidRDefault="007405BD" w:rsidP="00421B24">
            <w:pPr>
              <w:rPr>
                <w:rFonts w:ascii="Times New Roman" w:hAnsi="Times New Roman" w:cs="Times New Roman"/>
                <w:b/>
              </w:rPr>
            </w:pPr>
          </w:p>
          <w:p w14:paraId="5D6F000A" w14:textId="77777777" w:rsidR="007405BD" w:rsidRPr="00CB6CAB" w:rsidRDefault="007405BD" w:rsidP="00421B24">
            <w:pPr>
              <w:rPr>
                <w:rFonts w:ascii="Times New Roman" w:hAnsi="Times New Roman" w:cs="Times New Roman"/>
                <w:b/>
              </w:rPr>
            </w:pPr>
          </w:p>
          <w:p w14:paraId="0661743A" w14:textId="77777777" w:rsidR="007405BD" w:rsidRPr="00CB6CAB" w:rsidRDefault="007405BD" w:rsidP="00421B24">
            <w:pPr>
              <w:rPr>
                <w:rFonts w:ascii="Times New Roman" w:hAnsi="Times New Roman" w:cs="Times New Roman"/>
                <w:b/>
              </w:rPr>
            </w:pPr>
          </w:p>
        </w:tc>
      </w:tr>
      <w:tr w:rsidR="007405BD" w:rsidRPr="00CB6CAB" w14:paraId="02BA6038" w14:textId="77777777" w:rsidTr="00421B24">
        <w:trPr>
          <w:trHeight w:val="304"/>
        </w:trPr>
        <w:tc>
          <w:tcPr>
            <w:tcW w:w="8931" w:type="dxa"/>
            <w:gridSpan w:val="2"/>
            <w:shd w:val="clear" w:color="auto" w:fill="D9D9D9" w:themeFill="background1" w:themeFillShade="D9"/>
          </w:tcPr>
          <w:p w14:paraId="1DCACCD9" w14:textId="77777777" w:rsidR="007405BD" w:rsidRPr="00CB6CAB" w:rsidRDefault="007405BD" w:rsidP="00421B24">
            <w:pPr>
              <w:rPr>
                <w:rFonts w:ascii="Times New Roman" w:hAnsi="Times New Roman" w:cs="Times New Roman"/>
                <w:b/>
              </w:rPr>
            </w:pPr>
            <w:r w:rsidRPr="00CB6CAB">
              <w:rPr>
                <w:rFonts w:ascii="Times New Roman" w:hAnsi="Times New Roman" w:cs="Times New Roman"/>
                <w:b/>
              </w:rPr>
              <w:t xml:space="preserve">                                                                                           CZĘŚC GŁÓWNA</w:t>
            </w:r>
          </w:p>
        </w:tc>
        <w:tc>
          <w:tcPr>
            <w:tcW w:w="1417" w:type="dxa"/>
            <w:shd w:val="clear" w:color="auto" w:fill="D9D9D9" w:themeFill="background1" w:themeFillShade="D9"/>
          </w:tcPr>
          <w:p w14:paraId="08215B5B" w14:textId="5A1D520C" w:rsidR="007405BD" w:rsidRPr="00CB6CAB" w:rsidRDefault="007405BD" w:rsidP="00421B24">
            <w:pPr>
              <w:rPr>
                <w:rFonts w:ascii="Times New Roman" w:hAnsi="Times New Roman" w:cs="Times New Roman"/>
                <w:b/>
              </w:rPr>
            </w:pPr>
            <w:r w:rsidRPr="00CB6CAB">
              <w:rPr>
                <w:rFonts w:ascii="Times New Roman" w:hAnsi="Times New Roman" w:cs="Times New Roman"/>
                <w:b/>
              </w:rPr>
              <w:t>czas: 55 min.</w:t>
            </w:r>
          </w:p>
        </w:tc>
      </w:tr>
      <w:tr w:rsidR="007405BD" w:rsidRPr="00CB6CAB" w14:paraId="6BD32B46" w14:textId="77777777" w:rsidTr="00421B24">
        <w:trPr>
          <w:trHeight w:val="4470"/>
        </w:trPr>
        <w:tc>
          <w:tcPr>
            <w:tcW w:w="7499" w:type="dxa"/>
          </w:tcPr>
          <w:p w14:paraId="4309F3A0"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6FD40C34" w14:textId="77777777" w:rsidR="007405BD" w:rsidRPr="00CB6CAB" w:rsidRDefault="007405BD" w:rsidP="00421B24">
            <w:pPr>
              <w:rPr>
                <w:rFonts w:ascii="Times New Roman" w:hAnsi="Times New Roman" w:cs="Times New Roman"/>
                <w:b/>
              </w:rPr>
            </w:pPr>
          </w:p>
          <w:p w14:paraId="34E517E2" w14:textId="77777777" w:rsidR="007405BD" w:rsidRPr="00CB6CAB" w:rsidRDefault="007405BD" w:rsidP="00B71AE2">
            <w:pPr>
              <w:pStyle w:val="Akapitzlist"/>
              <w:numPr>
                <w:ilvl w:val="0"/>
                <w:numId w:val="26"/>
              </w:numPr>
              <w:rPr>
                <w:rFonts w:ascii="Times New Roman" w:hAnsi="Times New Roman" w:cs="Times New Roman"/>
                <w:b/>
              </w:rPr>
            </w:pPr>
            <w:r w:rsidRPr="00CB6CAB">
              <w:rPr>
                <w:rFonts w:ascii="Times New Roman" w:hAnsi="Times New Roman" w:cs="Times New Roman"/>
                <w:sz w:val="18"/>
                <w:szCs w:val="18"/>
              </w:rPr>
              <w:t>Realizacja tematu zajęć (np. podania / przyjęcia piłki + strzały) w ćwiczeniach piłkarskich w grupach, w grach</w:t>
            </w:r>
          </w:p>
          <w:p w14:paraId="53D20FA5" w14:textId="77777777" w:rsidR="007405BD" w:rsidRPr="00CB6CAB" w:rsidRDefault="007405BD" w:rsidP="00421B24">
            <w:pPr>
              <w:rPr>
                <w:rFonts w:ascii="Times New Roman" w:hAnsi="Times New Roman" w:cs="Times New Roman"/>
                <w:b/>
              </w:rPr>
            </w:pPr>
          </w:p>
          <w:p w14:paraId="3CAEFEEA" w14:textId="77777777" w:rsidR="007405BD" w:rsidRPr="00CB6CAB" w:rsidRDefault="007405BD" w:rsidP="00421B24">
            <w:pPr>
              <w:spacing w:after="60" w:line="276" w:lineRule="auto"/>
              <w:rPr>
                <w:rFonts w:ascii="Times New Roman" w:hAnsi="Times New Roman" w:cs="Times New Roman"/>
                <w:sz w:val="18"/>
                <w:szCs w:val="18"/>
              </w:rPr>
            </w:pPr>
          </w:p>
          <w:p w14:paraId="207625E9" w14:textId="77777777" w:rsidR="007405BD" w:rsidRPr="00CB6CAB" w:rsidRDefault="007405BD" w:rsidP="00B71AE2">
            <w:pPr>
              <w:pStyle w:val="Akapitzlist"/>
              <w:numPr>
                <w:ilvl w:val="0"/>
                <w:numId w:val="26"/>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 xml:space="preserve">Realizacja tematu zajęć w formie gry zadaniowej, fragmentów gry, gry uproszczonej </w:t>
            </w:r>
          </w:p>
          <w:p w14:paraId="6F991962" w14:textId="77777777" w:rsidR="007405BD" w:rsidRPr="00CB6CAB" w:rsidRDefault="007405BD" w:rsidP="00421B24">
            <w:pPr>
              <w:rPr>
                <w:rFonts w:ascii="Times New Roman" w:hAnsi="Times New Roman" w:cs="Times New Roman"/>
                <w:b/>
              </w:rPr>
            </w:pPr>
          </w:p>
          <w:p w14:paraId="5F6FB837" w14:textId="77777777" w:rsidR="007405BD" w:rsidRPr="00CB6CAB" w:rsidRDefault="007405BD" w:rsidP="00B71AE2">
            <w:pPr>
              <w:pStyle w:val="Akapitzlist"/>
              <w:numPr>
                <w:ilvl w:val="0"/>
                <w:numId w:val="26"/>
              </w:numPr>
              <w:rPr>
                <w:rFonts w:ascii="Times New Roman" w:hAnsi="Times New Roman" w:cs="Times New Roman"/>
                <w:sz w:val="18"/>
                <w:szCs w:val="18"/>
              </w:rPr>
            </w:pPr>
            <w:r w:rsidRPr="00CB6CAB">
              <w:rPr>
                <w:rFonts w:ascii="Times New Roman" w:hAnsi="Times New Roman" w:cs="Times New Roman"/>
                <w:sz w:val="18"/>
                <w:szCs w:val="18"/>
              </w:rPr>
              <w:t>Gra dowolna</w:t>
            </w:r>
          </w:p>
        </w:tc>
        <w:tc>
          <w:tcPr>
            <w:tcW w:w="2849" w:type="dxa"/>
            <w:gridSpan w:val="2"/>
          </w:tcPr>
          <w:p w14:paraId="5BFAFA4F"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Opis:</w:t>
            </w:r>
          </w:p>
          <w:p w14:paraId="46618ADB" w14:textId="77777777" w:rsidR="007405BD" w:rsidRPr="00CB6CAB" w:rsidRDefault="007405BD" w:rsidP="00421B24">
            <w:pPr>
              <w:rPr>
                <w:rFonts w:ascii="Times New Roman" w:hAnsi="Times New Roman" w:cs="Times New Roman"/>
                <w:b/>
              </w:rPr>
            </w:pPr>
          </w:p>
          <w:p w14:paraId="2718CB74" w14:textId="77777777" w:rsidR="007405BD" w:rsidRPr="00CB6CAB" w:rsidRDefault="007405BD" w:rsidP="00421B24">
            <w:pPr>
              <w:rPr>
                <w:rFonts w:ascii="Times New Roman" w:hAnsi="Times New Roman" w:cs="Times New Roman"/>
                <w:b/>
              </w:rPr>
            </w:pPr>
          </w:p>
          <w:p w14:paraId="7D41D716" w14:textId="77777777" w:rsidR="007405BD" w:rsidRPr="00CB6CAB" w:rsidRDefault="007405BD" w:rsidP="00421B24">
            <w:pPr>
              <w:rPr>
                <w:rFonts w:ascii="Times New Roman" w:hAnsi="Times New Roman" w:cs="Times New Roman"/>
                <w:b/>
              </w:rPr>
            </w:pPr>
          </w:p>
          <w:p w14:paraId="61E55ECD" w14:textId="77777777" w:rsidR="007405BD" w:rsidRPr="00CB6CAB" w:rsidRDefault="007405BD" w:rsidP="00421B24">
            <w:pPr>
              <w:rPr>
                <w:rFonts w:ascii="Times New Roman" w:hAnsi="Times New Roman" w:cs="Times New Roman"/>
                <w:b/>
              </w:rPr>
            </w:pPr>
          </w:p>
          <w:p w14:paraId="3772C965" w14:textId="77777777" w:rsidR="007405BD" w:rsidRPr="00CB6CAB" w:rsidRDefault="007405BD" w:rsidP="00421B24">
            <w:pPr>
              <w:rPr>
                <w:rFonts w:ascii="Times New Roman" w:hAnsi="Times New Roman" w:cs="Times New Roman"/>
                <w:b/>
              </w:rPr>
            </w:pPr>
          </w:p>
          <w:p w14:paraId="49A5093F" w14:textId="77777777" w:rsidR="007405BD" w:rsidRPr="00CB6CAB" w:rsidRDefault="007405BD" w:rsidP="00421B24">
            <w:pPr>
              <w:rPr>
                <w:rFonts w:ascii="Times New Roman" w:hAnsi="Times New Roman" w:cs="Times New Roman"/>
                <w:b/>
              </w:rPr>
            </w:pPr>
          </w:p>
          <w:p w14:paraId="5B60A2C2" w14:textId="77777777" w:rsidR="007405BD" w:rsidRPr="00CB6CAB" w:rsidRDefault="007405BD" w:rsidP="00421B24">
            <w:pPr>
              <w:rPr>
                <w:rFonts w:ascii="Times New Roman" w:hAnsi="Times New Roman" w:cs="Times New Roman"/>
                <w:b/>
              </w:rPr>
            </w:pPr>
          </w:p>
          <w:p w14:paraId="2550C365" w14:textId="77777777" w:rsidR="007405BD" w:rsidRPr="00CB6CAB" w:rsidRDefault="007405BD" w:rsidP="00421B24">
            <w:pPr>
              <w:rPr>
                <w:rFonts w:ascii="Times New Roman" w:hAnsi="Times New Roman" w:cs="Times New Roman"/>
                <w:b/>
              </w:rPr>
            </w:pPr>
          </w:p>
          <w:p w14:paraId="2664C825" w14:textId="77777777" w:rsidR="007405BD" w:rsidRPr="00CB6CAB" w:rsidRDefault="007405BD" w:rsidP="00421B24">
            <w:pPr>
              <w:rPr>
                <w:rFonts w:ascii="Times New Roman" w:hAnsi="Times New Roman" w:cs="Times New Roman"/>
                <w:b/>
              </w:rPr>
            </w:pPr>
          </w:p>
          <w:p w14:paraId="035EEDBD" w14:textId="77777777" w:rsidR="007405BD" w:rsidRPr="00CB6CAB" w:rsidRDefault="007405BD" w:rsidP="00421B24">
            <w:pPr>
              <w:rPr>
                <w:rFonts w:ascii="Times New Roman" w:hAnsi="Times New Roman" w:cs="Times New Roman"/>
                <w:b/>
              </w:rPr>
            </w:pPr>
          </w:p>
        </w:tc>
      </w:tr>
      <w:tr w:rsidR="007405BD" w:rsidRPr="00CB6CAB" w14:paraId="45C3F022" w14:textId="77777777" w:rsidTr="00421B24">
        <w:trPr>
          <w:trHeight w:val="304"/>
        </w:trPr>
        <w:tc>
          <w:tcPr>
            <w:tcW w:w="8931" w:type="dxa"/>
            <w:gridSpan w:val="2"/>
            <w:shd w:val="clear" w:color="auto" w:fill="D9D9D9" w:themeFill="background1" w:themeFillShade="D9"/>
          </w:tcPr>
          <w:p w14:paraId="1F2FFE70" w14:textId="77777777" w:rsidR="007405BD" w:rsidRPr="00CB6CAB" w:rsidRDefault="007405BD" w:rsidP="00421B24">
            <w:pPr>
              <w:rPr>
                <w:rFonts w:ascii="Times New Roman" w:hAnsi="Times New Roman" w:cs="Times New Roman"/>
                <w:b/>
              </w:rPr>
            </w:pPr>
            <w:r w:rsidRPr="00CB6CAB">
              <w:rPr>
                <w:rFonts w:ascii="Times New Roman" w:hAnsi="Times New Roman" w:cs="Times New Roman"/>
                <w:b/>
              </w:rPr>
              <w:t xml:space="preserve">                                                                                    </w:t>
            </w:r>
            <w:r w:rsidRPr="00CB6CAB">
              <w:rPr>
                <w:rFonts w:ascii="Times New Roman" w:hAnsi="Times New Roman" w:cs="Times New Roman"/>
                <w:b/>
                <w:shd w:val="clear" w:color="auto" w:fill="D9D9D9" w:themeFill="background1" w:themeFillShade="D9"/>
              </w:rPr>
              <w:t xml:space="preserve"> </w:t>
            </w:r>
            <w:r w:rsidRPr="00CB6CAB">
              <w:rPr>
                <w:rFonts w:ascii="Times New Roman" w:hAnsi="Times New Roman" w:cs="Times New Roman"/>
                <w:b/>
              </w:rPr>
              <w:t xml:space="preserve">      CZĘŚC KOŃCOWA</w:t>
            </w:r>
          </w:p>
        </w:tc>
        <w:tc>
          <w:tcPr>
            <w:tcW w:w="1417" w:type="dxa"/>
            <w:shd w:val="clear" w:color="auto" w:fill="D9D9D9" w:themeFill="background1" w:themeFillShade="D9"/>
          </w:tcPr>
          <w:p w14:paraId="0F40D8A5" w14:textId="181431F5" w:rsidR="007405BD" w:rsidRPr="00CB6CAB" w:rsidRDefault="007405BD" w:rsidP="00421B24">
            <w:pPr>
              <w:rPr>
                <w:rFonts w:ascii="Times New Roman" w:hAnsi="Times New Roman" w:cs="Times New Roman"/>
                <w:b/>
              </w:rPr>
            </w:pPr>
            <w:r w:rsidRPr="00CB6CAB">
              <w:rPr>
                <w:rFonts w:ascii="Times New Roman" w:hAnsi="Times New Roman" w:cs="Times New Roman"/>
                <w:b/>
              </w:rPr>
              <w:t>czas: 5 min.</w:t>
            </w:r>
          </w:p>
        </w:tc>
      </w:tr>
      <w:tr w:rsidR="007405BD" w:rsidRPr="00CB6CAB" w14:paraId="5B0B4CAF" w14:textId="77777777" w:rsidTr="00421B24">
        <w:trPr>
          <w:trHeight w:val="2078"/>
        </w:trPr>
        <w:tc>
          <w:tcPr>
            <w:tcW w:w="7499" w:type="dxa"/>
          </w:tcPr>
          <w:p w14:paraId="08E0190E"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182DD341" w14:textId="77777777" w:rsidR="007405BD" w:rsidRPr="00CB6CAB" w:rsidRDefault="007405BD" w:rsidP="00421B24">
            <w:pPr>
              <w:rPr>
                <w:rFonts w:ascii="Times New Roman" w:hAnsi="Times New Roman" w:cs="Times New Roman"/>
                <w:b/>
              </w:rPr>
            </w:pPr>
          </w:p>
          <w:p w14:paraId="310E1BB0" w14:textId="77777777" w:rsidR="007405BD" w:rsidRPr="00CB6CAB" w:rsidRDefault="007405BD" w:rsidP="00D37446">
            <w:pPr>
              <w:pStyle w:val="Akapitzlist"/>
              <w:numPr>
                <w:ilvl w:val="0"/>
                <w:numId w:val="11"/>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Podsumowanie zajęć</w:t>
            </w:r>
          </w:p>
        </w:tc>
        <w:tc>
          <w:tcPr>
            <w:tcW w:w="2849" w:type="dxa"/>
            <w:gridSpan w:val="2"/>
          </w:tcPr>
          <w:p w14:paraId="0548F5D3" w14:textId="77777777" w:rsidR="007405BD" w:rsidRPr="00CB6CAB" w:rsidRDefault="007405BD"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Opis:</w:t>
            </w:r>
          </w:p>
        </w:tc>
      </w:tr>
    </w:tbl>
    <w:bookmarkEnd w:id="2"/>
    <w:p w14:paraId="5B89B5C8" w14:textId="77777777" w:rsidR="007405BD" w:rsidRPr="00CB6CAB" w:rsidRDefault="007405BD" w:rsidP="007405BD">
      <w:pPr>
        <w:contextualSpacing/>
        <w:rPr>
          <w:rFonts w:ascii="Times New Roman" w:eastAsia="Times New Roman" w:hAnsi="Times New Roman" w:cs="Times New Roman"/>
          <w:b/>
          <w:sz w:val="28"/>
          <w:szCs w:val="28"/>
        </w:rPr>
      </w:pPr>
      <w:r w:rsidRPr="00CB6CAB">
        <w:rPr>
          <w:rFonts w:ascii="Times New Roman" w:eastAsia="Times New Roman" w:hAnsi="Times New Roman" w:cs="Times New Roman"/>
          <w:b/>
          <w:noProof/>
          <w:sz w:val="28"/>
          <w:szCs w:val="28"/>
          <w:lang w:eastAsia="pl-PL"/>
        </w:rPr>
        <mc:AlternateContent>
          <mc:Choice Requires="wps">
            <w:drawing>
              <wp:anchor distT="0" distB="0" distL="114300" distR="114300" simplePos="0" relativeHeight="251896832" behindDoc="0" locked="0" layoutInCell="1" allowOverlap="1" wp14:anchorId="559D19E8" wp14:editId="06F7ACAE">
                <wp:simplePos x="0" y="0"/>
                <wp:positionH relativeFrom="column">
                  <wp:posOffset>-9525</wp:posOffset>
                </wp:positionH>
                <wp:positionV relativeFrom="paragraph">
                  <wp:posOffset>174625</wp:posOffset>
                </wp:positionV>
                <wp:extent cx="6572250" cy="712470"/>
                <wp:effectExtent l="0" t="0" r="0" b="0"/>
                <wp:wrapNone/>
                <wp:docPr id="14" name="Prostokąt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72250" cy="712470"/>
                        </a:xfrm>
                        <a:prstGeom prst="rect">
                          <a:avLst/>
                        </a:prstGeom>
                        <a:solidFill>
                          <a:srgbClr val="FF0000"/>
                        </a:solidFill>
                        <a:ln w="12700" cap="flat" cmpd="sng" algn="ctr">
                          <a:solidFill>
                            <a:srgbClr val="FF0000"/>
                          </a:solidFill>
                          <a:prstDash val="solid"/>
                          <a:miter lim="800000"/>
                        </a:ln>
                        <a:effectLst/>
                      </wps:spPr>
                      <wps:txbx>
                        <w:txbxContent>
                          <w:p w14:paraId="3EC0CED2" w14:textId="77777777" w:rsidR="000E1549" w:rsidRPr="001C6D23" w:rsidRDefault="000E1549" w:rsidP="007405BD">
                            <w:pPr>
                              <w:jc w:val="both"/>
                              <w:rPr>
                                <w:rFonts w:ascii="Arial" w:hAnsi="Arial" w:cs="Arial"/>
                                <w:b/>
                                <w:sz w:val="24"/>
                                <w:szCs w:val="24"/>
                              </w:rPr>
                            </w:pPr>
                            <w:r w:rsidRPr="001C6D23">
                              <w:rPr>
                                <w:rFonts w:ascii="Arial" w:hAnsi="Arial" w:cs="Arial"/>
                                <w:b/>
                                <w:sz w:val="24"/>
                                <w:szCs w:val="24"/>
                              </w:rPr>
                              <w:t xml:space="preserve">Gra jest najbardziej efektywnym sposobem na podnoszenie umiejętności indywidualnych młodych piłkarzy. Grę możemy stosować w różnych modułach, osiągając zadawalające efekty. </w:t>
                            </w:r>
                          </w:p>
                          <w:p w14:paraId="05CB2D14" w14:textId="77777777" w:rsidR="000E1549" w:rsidRDefault="000E1549" w:rsidP="007405B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59D19E8" id="Prostokąt 14" o:spid="_x0000_s1041" style="position:absolute;margin-left:-.75pt;margin-top:13.75pt;width:517.5pt;height:56.1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" fillcolor="red" strokecolor="red" strokeweight="1pt">
                <v:path arrowok="t"/>
                <v:textbox>
                  <w:txbxContent>
                    <w:p w14:paraId="3EC0CED2" w14:textId="77777777" w:rsidR="000E1549" w:rsidRPr="001C6D23" w:rsidRDefault="000E1549" w:rsidP="007405BD">
                      <w:pPr>
                        <w:jc w:val="both"/>
                        <w:rPr>
                          <w:rFonts w:ascii="Arial" w:hAnsi="Arial" w:cs="Arial"/>
                          <w:b/>
                          <w:sz w:val="24"/>
                          <w:szCs w:val="24"/>
                        </w:rPr>
                      </w:pPr>
                      <w:r w:rsidRPr="001C6D23">
                        <w:rPr>
                          <w:rFonts w:ascii="Arial" w:hAnsi="Arial" w:cs="Arial"/>
                          <w:b/>
                          <w:sz w:val="24"/>
                          <w:szCs w:val="24"/>
                        </w:rPr>
                        <w:t xml:space="preserve">Gra jest najbardziej efektywnym sposobem na podnoszenie umiejętności indywidualnych młodych piłkarzy. Grę możemy stosować w różnych modułach, osiągając zadawalające efekty. </w:t>
                      </w:r>
                    </w:p>
                    <w:p w14:paraId="05CB2D14" w14:textId="77777777" w:rsidR="000E1549" w:rsidRDefault="000E1549" w:rsidP="007405BD"/>
                  </w:txbxContent>
                </v:textbox>
              </v:rect>
            </w:pict>
          </mc:Fallback>
        </mc:AlternateContent>
      </w:r>
    </w:p>
    <w:p w14:paraId="4D0F9C30" w14:textId="77777777" w:rsidR="007405BD" w:rsidRPr="00CB6CAB" w:rsidRDefault="007405BD" w:rsidP="007405BD">
      <w:pPr>
        <w:contextualSpacing/>
        <w:jc w:val="center"/>
        <w:rPr>
          <w:rFonts w:ascii="Times New Roman" w:eastAsia="Times New Roman" w:hAnsi="Times New Roman" w:cs="Times New Roman"/>
          <w:b/>
          <w:sz w:val="28"/>
          <w:szCs w:val="28"/>
        </w:rPr>
      </w:pPr>
    </w:p>
    <w:p w14:paraId="6AE7B1CE" w14:textId="77777777" w:rsidR="007405BD" w:rsidRPr="00CB6CAB" w:rsidRDefault="007405BD" w:rsidP="007405BD">
      <w:pPr>
        <w:rPr>
          <w:rFonts w:ascii="Times New Roman" w:eastAsia="Times New Roman" w:hAnsi="Times New Roman" w:cs="Times New Roman"/>
          <w:b/>
          <w:sz w:val="28"/>
          <w:szCs w:val="28"/>
        </w:rPr>
      </w:pPr>
    </w:p>
    <w:p w14:paraId="77885BDC" w14:textId="0246932F" w:rsidR="007405BD" w:rsidRPr="00CB6CAB" w:rsidRDefault="007405BD" w:rsidP="008160A4">
      <w:pPr>
        <w:contextualSpacing/>
        <w:rPr>
          <w:rFonts w:ascii="Times New Roman" w:eastAsia="Times New Roman" w:hAnsi="Times New Roman" w:cs="Times New Roman"/>
          <w:b/>
          <w:sz w:val="24"/>
          <w:szCs w:val="24"/>
        </w:rPr>
      </w:pPr>
    </w:p>
    <w:p w14:paraId="5C8256BF" w14:textId="2F0E6CC2" w:rsidR="008160A4" w:rsidRPr="00CB6CAB" w:rsidRDefault="008160A4" w:rsidP="00D37446">
      <w:pPr>
        <w:pStyle w:val="Akapitzlist"/>
        <w:numPr>
          <w:ilvl w:val="0"/>
          <w:numId w:val="12"/>
        </w:numPr>
        <w:shd w:val="clear" w:color="auto" w:fill="D9D9D9" w:themeFill="background1" w:themeFillShade="D9"/>
        <w:ind w:left="426" w:hanging="426"/>
        <w:rPr>
          <w:rFonts w:ascii="Times New Roman" w:eastAsia="Times New Roman" w:hAnsi="Times New Roman" w:cs="Times New Roman"/>
          <w:b/>
          <w:sz w:val="24"/>
          <w:szCs w:val="24"/>
        </w:rPr>
      </w:pPr>
      <w:r w:rsidRPr="00CB6CAB">
        <w:rPr>
          <w:rFonts w:ascii="Times New Roman" w:eastAsia="Times New Roman" w:hAnsi="Times New Roman" w:cs="Times New Roman"/>
          <w:b/>
          <w:sz w:val="24"/>
          <w:szCs w:val="24"/>
        </w:rPr>
        <w:lastRenderedPageBreak/>
        <w:t xml:space="preserve">Przykładowy konspekt jednostki </w:t>
      </w:r>
      <w:r w:rsidR="00B22E48" w:rsidRPr="00CB6CAB">
        <w:rPr>
          <w:rFonts w:ascii="Times New Roman" w:eastAsia="Times New Roman" w:hAnsi="Times New Roman" w:cs="Times New Roman"/>
          <w:b/>
          <w:sz w:val="24"/>
          <w:szCs w:val="24"/>
        </w:rPr>
        <w:t>treningowej dla uczniów klasy I</w:t>
      </w:r>
      <w:r w:rsidRPr="00CB6CAB">
        <w:rPr>
          <w:rFonts w:ascii="Times New Roman" w:eastAsia="Times New Roman" w:hAnsi="Times New Roman" w:cs="Times New Roman"/>
          <w:b/>
          <w:sz w:val="24"/>
          <w:szCs w:val="24"/>
        </w:rPr>
        <w:t>:</w:t>
      </w:r>
    </w:p>
    <w:tbl>
      <w:tblPr>
        <w:tblStyle w:val="Tabela-Siatka"/>
        <w:tblpPr w:leftFromText="141" w:rightFromText="141" w:vertAnchor="text" w:horzAnchor="margin" w:tblpY="128"/>
        <w:tblW w:w="10627" w:type="dxa"/>
        <w:tblLook w:val="04A0" w:firstRow="1" w:lastRow="0" w:firstColumn="1" w:lastColumn="0" w:noHBand="0" w:noVBand="1"/>
      </w:tblPr>
      <w:tblGrid>
        <w:gridCol w:w="1404"/>
        <w:gridCol w:w="1037"/>
        <w:gridCol w:w="1240"/>
        <w:gridCol w:w="1019"/>
        <w:gridCol w:w="988"/>
        <w:gridCol w:w="1058"/>
        <w:gridCol w:w="62"/>
        <w:gridCol w:w="6"/>
        <w:gridCol w:w="1064"/>
        <w:gridCol w:w="1032"/>
        <w:gridCol w:w="1717"/>
      </w:tblGrid>
      <w:tr w:rsidR="008160A4" w:rsidRPr="00CB6CAB" w14:paraId="7EAB60AD" w14:textId="77777777" w:rsidTr="008160A4">
        <w:tc>
          <w:tcPr>
            <w:tcW w:w="1404" w:type="dxa"/>
            <w:shd w:val="clear" w:color="auto" w:fill="F2F2F2" w:themeFill="background1" w:themeFillShade="F2"/>
          </w:tcPr>
          <w:p w14:paraId="0F46CB76"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Trener</w:t>
            </w:r>
          </w:p>
        </w:tc>
        <w:tc>
          <w:tcPr>
            <w:tcW w:w="4284" w:type="dxa"/>
            <w:gridSpan w:val="4"/>
            <w:shd w:val="clear" w:color="auto" w:fill="FFFFFF" w:themeFill="background1"/>
          </w:tcPr>
          <w:p w14:paraId="29F81AD3"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Jan Kowalski</w:t>
            </w:r>
          </w:p>
        </w:tc>
        <w:tc>
          <w:tcPr>
            <w:tcW w:w="1058" w:type="dxa"/>
            <w:shd w:val="clear" w:color="auto" w:fill="F2F2F2" w:themeFill="background1" w:themeFillShade="F2"/>
          </w:tcPr>
          <w:p w14:paraId="2E29E9E5"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 xml:space="preserve">  Asystent</w:t>
            </w:r>
          </w:p>
        </w:tc>
        <w:tc>
          <w:tcPr>
            <w:tcW w:w="3881" w:type="dxa"/>
            <w:gridSpan w:val="5"/>
            <w:shd w:val="clear" w:color="auto" w:fill="FFFFFF" w:themeFill="background1"/>
          </w:tcPr>
          <w:p w14:paraId="18FEB67C"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Tomasz Nowak</w:t>
            </w:r>
          </w:p>
        </w:tc>
      </w:tr>
      <w:tr w:rsidR="008160A4" w:rsidRPr="00CB6CAB" w14:paraId="7ED07C66" w14:textId="77777777" w:rsidTr="008160A4">
        <w:tc>
          <w:tcPr>
            <w:tcW w:w="1404" w:type="dxa"/>
            <w:shd w:val="clear" w:color="auto" w:fill="FFF2CC" w:themeFill="accent4" w:themeFillTint="33"/>
          </w:tcPr>
          <w:p w14:paraId="0FA8BE71"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Temat zajęć</w:t>
            </w:r>
          </w:p>
        </w:tc>
        <w:tc>
          <w:tcPr>
            <w:tcW w:w="9223" w:type="dxa"/>
            <w:gridSpan w:val="10"/>
            <w:tcBorders>
              <w:right w:val="single" w:sz="4" w:space="0" w:color="auto"/>
            </w:tcBorders>
            <w:shd w:val="clear" w:color="auto" w:fill="FFFFFF" w:themeFill="background1"/>
          </w:tcPr>
          <w:p w14:paraId="579EB69D" w14:textId="4A2B8582" w:rsidR="008160A4" w:rsidRPr="00CB6CAB" w:rsidRDefault="00473BBD"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Doskonalenie gry w fazie przejściowej</w:t>
            </w:r>
            <w:r w:rsidR="00551FC4" w:rsidRPr="00CB6CAB">
              <w:rPr>
                <w:rFonts w:ascii="Times New Roman" w:hAnsi="Times New Roman" w:cs="Times New Roman"/>
                <w:sz w:val="18"/>
                <w:szCs w:val="18"/>
              </w:rPr>
              <w:t xml:space="preserve"> </w:t>
            </w:r>
            <w:r w:rsidRPr="00CB6CAB">
              <w:rPr>
                <w:rFonts w:ascii="Times New Roman" w:hAnsi="Times New Roman" w:cs="Times New Roman"/>
                <w:sz w:val="18"/>
                <w:szCs w:val="18"/>
              </w:rPr>
              <w:t xml:space="preserve">Atak </w:t>
            </w:r>
            <w:r w:rsidR="00551FC4" w:rsidRPr="00CB6CAB">
              <w:rPr>
                <w:rFonts w:ascii="Times New Roman" w:hAnsi="Times New Roman" w:cs="Times New Roman"/>
                <w:sz w:val="18"/>
                <w:szCs w:val="18"/>
              </w:rPr>
              <w:t>/ Obrona</w:t>
            </w:r>
          </w:p>
        </w:tc>
      </w:tr>
      <w:tr w:rsidR="008160A4" w:rsidRPr="00CB6CAB" w14:paraId="03986DF8" w14:textId="77777777" w:rsidTr="008160A4">
        <w:tc>
          <w:tcPr>
            <w:tcW w:w="1404" w:type="dxa"/>
            <w:shd w:val="clear" w:color="auto" w:fill="F2F2F2" w:themeFill="background1" w:themeFillShade="F2"/>
          </w:tcPr>
          <w:p w14:paraId="1F414D51"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Data</w:t>
            </w:r>
          </w:p>
        </w:tc>
        <w:tc>
          <w:tcPr>
            <w:tcW w:w="1037" w:type="dxa"/>
            <w:shd w:val="clear" w:color="auto" w:fill="FFFFFF" w:themeFill="background1"/>
          </w:tcPr>
          <w:p w14:paraId="273FE46F" w14:textId="3453DC94" w:rsidR="008160A4" w:rsidRPr="00CB6CAB" w:rsidRDefault="00473BBD"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12.10</w:t>
            </w:r>
            <w:r w:rsidR="008160A4" w:rsidRPr="00CB6CAB">
              <w:rPr>
                <w:rFonts w:ascii="Times New Roman" w:hAnsi="Times New Roman" w:cs="Times New Roman"/>
                <w:sz w:val="18"/>
                <w:szCs w:val="18"/>
              </w:rPr>
              <w:t>.2017</w:t>
            </w:r>
          </w:p>
        </w:tc>
        <w:tc>
          <w:tcPr>
            <w:tcW w:w="1240" w:type="dxa"/>
            <w:shd w:val="clear" w:color="auto" w:fill="F2F2F2" w:themeFill="background1" w:themeFillShade="F2"/>
          </w:tcPr>
          <w:p w14:paraId="592B3F27" w14:textId="77777777" w:rsidR="008160A4" w:rsidRPr="00CB6CAB" w:rsidRDefault="008160A4" w:rsidP="008160A4">
            <w:pPr>
              <w:spacing w:after="60" w:line="276" w:lineRule="auto"/>
              <w:ind w:left="65"/>
              <w:jc w:val="center"/>
              <w:rPr>
                <w:rFonts w:ascii="Times New Roman" w:hAnsi="Times New Roman" w:cs="Times New Roman"/>
                <w:sz w:val="18"/>
                <w:szCs w:val="18"/>
              </w:rPr>
            </w:pPr>
            <w:r w:rsidRPr="00CB6CAB">
              <w:rPr>
                <w:rFonts w:ascii="Times New Roman" w:hAnsi="Times New Roman" w:cs="Times New Roman"/>
                <w:sz w:val="18"/>
                <w:szCs w:val="18"/>
              </w:rPr>
              <w:t>Godzina</w:t>
            </w:r>
          </w:p>
        </w:tc>
        <w:tc>
          <w:tcPr>
            <w:tcW w:w="1019" w:type="dxa"/>
            <w:shd w:val="clear" w:color="auto" w:fill="FFFFFF" w:themeFill="background1"/>
          </w:tcPr>
          <w:p w14:paraId="6B22AA49"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9.30</w:t>
            </w:r>
          </w:p>
        </w:tc>
        <w:tc>
          <w:tcPr>
            <w:tcW w:w="988" w:type="dxa"/>
            <w:shd w:val="clear" w:color="auto" w:fill="F2F2F2" w:themeFill="background1" w:themeFillShade="F2"/>
          </w:tcPr>
          <w:p w14:paraId="2BEB9AAC"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Miejsce</w:t>
            </w:r>
          </w:p>
        </w:tc>
        <w:tc>
          <w:tcPr>
            <w:tcW w:w="4939" w:type="dxa"/>
            <w:gridSpan w:val="6"/>
            <w:tcBorders>
              <w:right w:val="single" w:sz="4" w:space="0" w:color="auto"/>
            </w:tcBorders>
            <w:shd w:val="clear" w:color="auto" w:fill="FFFFFF" w:themeFill="background1"/>
          </w:tcPr>
          <w:p w14:paraId="08997E8C"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Boisko</w:t>
            </w:r>
          </w:p>
        </w:tc>
      </w:tr>
      <w:tr w:rsidR="008160A4" w:rsidRPr="00CB6CAB" w14:paraId="76259E75" w14:textId="77777777" w:rsidTr="008160A4">
        <w:tc>
          <w:tcPr>
            <w:tcW w:w="1404" w:type="dxa"/>
            <w:shd w:val="clear" w:color="auto" w:fill="F2F2F2" w:themeFill="background1" w:themeFillShade="F2"/>
          </w:tcPr>
          <w:p w14:paraId="09BF83E9"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Kategoria</w:t>
            </w:r>
          </w:p>
        </w:tc>
        <w:tc>
          <w:tcPr>
            <w:tcW w:w="1037" w:type="dxa"/>
            <w:shd w:val="clear" w:color="auto" w:fill="FFFFFF" w:themeFill="background1"/>
          </w:tcPr>
          <w:p w14:paraId="133439B2" w14:textId="46621B85" w:rsidR="008160A4" w:rsidRPr="00CB6CAB" w:rsidRDefault="00B22E48"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U1</w:t>
            </w:r>
            <w:r w:rsidR="00473BBD" w:rsidRPr="00CB6CAB">
              <w:rPr>
                <w:rFonts w:ascii="Times New Roman" w:hAnsi="Times New Roman" w:cs="Times New Roman"/>
                <w:sz w:val="18"/>
                <w:szCs w:val="18"/>
              </w:rPr>
              <w:t>6</w:t>
            </w:r>
          </w:p>
        </w:tc>
        <w:tc>
          <w:tcPr>
            <w:tcW w:w="1240" w:type="dxa"/>
            <w:shd w:val="clear" w:color="auto" w:fill="F2F2F2" w:themeFill="background1" w:themeFillShade="F2"/>
          </w:tcPr>
          <w:p w14:paraId="5596100B"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 xml:space="preserve">Czas zajęć </w:t>
            </w:r>
          </w:p>
        </w:tc>
        <w:tc>
          <w:tcPr>
            <w:tcW w:w="1019" w:type="dxa"/>
            <w:shd w:val="clear" w:color="auto" w:fill="FFFFFF" w:themeFill="background1"/>
          </w:tcPr>
          <w:p w14:paraId="78F2608A"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90’</w:t>
            </w:r>
          </w:p>
        </w:tc>
        <w:tc>
          <w:tcPr>
            <w:tcW w:w="988" w:type="dxa"/>
            <w:shd w:val="clear" w:color="auto" w:fill="F2F2F2" w:themeFill="background1" w:themeFillShade="F2"/>
          </w:tcPr>
          <w:p w14:paraId="056E9994"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Nr. zajęć</w:t>
            </w:r>
          </w:p>
        </w:tc>
        <w:tc>
          <w:tcPr>
            <w:tcW w:w="1120" w:type="dxa"/>
            <w:gridSpan w:val="2"/>
            <w:shd w:val="clear" w:color="auto" w:fill="FFFFFF" w:themeFill="background1"/>
          </w:tcPr>
          <w:p w14:paraId="7F067796"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34</w:t>
            </w:r>
          </w:p>
        </w:tc>
        <w:tc>
          <w:tcPr>
            <w:tcW w:w="2102" w:type="dxa"/>
            <w:gridSpan w:val="3"/>
            <w:shd w:val="clear" w:color="auto" w:fill="F2F2F2" w:themeFill="background1" w:themeFillShade="F2"/>
          </w:tcPr>
          <w:p w14:paraId="3626B7DE"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Liczba zawodników</w:t>
            </w:r>
          </w:p>
        </w:tc>
        <w:tc>
          <w:tcPr>
            <w:tcW w:w="1717" w:type="dxa"/>
            <w:shd w:val="clear" w:color="auto" w:fill="FFFFFF" w:themeFill="background1"/>
          </w:tcPr>
          <w:p w14:paraId="06689B97" w14:textId="4B73396F" w:rsidR="008160A4" w:rsidRPr="00CB6CAB" w:rsidRDefault="002D4D00"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22</w:t>
            </w:r>
          </w:p>
        </w:tc>
      </w:tr>
      <w:tr w:rsidR="008160A4" w:rsidRPr="00CB6CAB" w14:paraId="6DE84419" w14:textId="77777777" w:rsidTr="008160A4">
        <w:tc>
          <w:tcPr>
            <w:tcW w:w="1404" w:type="dxa"/>
            <w:shd w:val="clear" w:color="auto" w:fill="F2F2F2" w:themeFill="background1" w:themeFillShade="F2"/>
          </w:tcPr>
          <w:p w14:paraId="1C3CEDF6"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Przybory</w:t>
            </w:r>
          </w:p>
        </w:tc>
        <w:tc>
          <w:tcPr>
            <w:tcW w:w="1037" w:type="dxa"/>
            <w:shd w:val="clear" w:color="auto" w:fill="F2F2F2" w:themeFill="background1" w:themeFillShade="F2"/>
          </w:tcPr>
          <w:p w14:paraId="6881A8CB"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piłki</w:t>
            </w:r>
          </w:p>
        </w:tc>
        <w:tc>
          <w:tcPr>
            <w:tcW w:w="1240" w:type="dxa"/>
            <w:shd w:val="clear" w:color="auto" w:fill="F2F2F2" w:themeFill="background1" w:themeFillShade="F2"/>
          </w:tcPr>
          <w:p w14:paraId="513556F3"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bramki</w:t>
            </w:r>
          </w:p>
        </w:tc>
        <w:tc>
          <w:tcPr>
            <w:tcW w:w="1019" w:type="dxa"/>
            <w:shd w:val="clear" w:color="auto" w:fill="F2F2F2" w:themeFill="background1" w:themeFillShade="F2"/>
          </w:tcPr>
          <w:p w14:paraId="06559501"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oznaczniki</w:t>
            </w:r>
          </w:p>
        </w:tc>
        <w:tc>
          <w:tcPr>
            <w:tcW w:w="988" w:type="dxa"/>
            <w:shd w:val="clear" w:color="auto" w:fill="F2F2F2" w:themeFill="background1" w:themeFillShade="F2"/>
          </w:tcPr>
          <w:p w14:paraId="1C41E9FC"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stożki</w:t>
            </w:r>
          </w:p>
        </w:tc>
        <w:tc>
          <w:tcPr>
            <w:tcW w:w="1126" w:type="dxa"/>
            <w:gridSpan w:val="3"/>
            <w:shd w:val="clear" w:color="auto" w:fill="F2F2F2" w:themeFill="background1" w:themeFillShade="F2"/>
          </w:tcPr>
          <w:p w14:paraId="27BA18E1"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pachołki</w:t>
            </w:r>
          </w:p>
        </w:tc>
        <w:tc>
          <w:tcPr>
            <w:tcW w:w="1064" w:type="dxa"/>
            <w:shd w:val="clear" w:color="auto" w:fill="F2F2F2" w:themeFill="background1" w:themeFillShade="F2"/>
          </w:tcPr>
          <w:p w14:paraId="29592949"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tyczki</w:t>
            </w:r>
          </w:p>
        </w:tc>
        <w:tc>
          <w:tcPr>
            <w:tcW w:w="1032" w:type="dxa"/>
            <w:shd w:val="clear" w:color="auto" w:fill="F2F2F2" w:themeFill="background1" w:themeFillShade="F2"/>
          </w:tcPr>
          <w:p w14:paraId="5C919C2D"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drabinki</w:t>
            </w:r>
          </w:p>
        </w:tc>
        <w:tc>
          <w:tcPr>
            <w:tcW w:w="1717" w:type="dxa"/>
            <w:shd w:val="clear" w:color="auto" w:fill="F2F2F2" w:themeFill="background1" w:themeFillShade="F2"/>
          </w:tcPr>
          <w:p w14:paraId="59214F33"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Inne: ……………….</w:t>
            </w:r>
          </w:p>
        </w:tc>
      </w:tr>
      <w:tr w:rsidR="008160A4" w:rsidRPr="00CB6CAB" w14:paraId="3B931F58" w14:textId="77777777" w:rsidTr="008160A4">
        <w:tc>
          <w:tcPr>
            <w:tcW w:w="1404" w:type="dxa"/>
            <w:shd w:val="clear" w:color="auto" w:fill="F2F2F2" w:themeFill="background1" w:themeFillShade="F2"/>
          </w:tcPr>
          <w:p w14:paraId="0289547E" w14:textId="77777777" w:rsidR="008160A4" w:rsidRPr="00CB6CAB" w:rsidRDefault="008160A4" w:rsidP="008160A4">
            <w:p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 xml:space="preserve">Liczba </w:t>
            </w:r>
          </w:p>
        </w:tc>
        <w:tc>
          <w:tcPr>
            <w:tcW w:w="1037" w:type="dxa"/>
            <w:shd w:val="clear" w:color="auto" w:fill="FFFFFF" w:themeFill="background1"/>
          </w:tcPr>
          <w:p w14:paraId="697B1E58" w14:textId="2E2B3D9D" w:rsidR="008160A4" w:rsidRPr="00CB6CAB" w:rsidRDefault="002D4D00"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22</w:t>
            </w:r>
          </w:p>
        </w:tc>
        <w:tc>
          <w:tcPr>
            <w:tcW w:w="1240" w:type="dxa"/>
            <w:shd w:val="clear" w:color="auto" w:fill="FFFFFF" w:themeFill="background1"/>
          </w:tcPr>
          <w:p w14:paraId="3347F522"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4</w:t>
            </w:r>
          </w:p>
        </w:tc>
        <w:tc>
          <w:tcPr>
            <w:tcW w:w="1019" w:type="dxa"/>
            <w:shd w:val="clear" w:color="auto" w:fill="FFFFFF" w:themeFill="background1"/>
          </w:tcPr>
          <w:p w14:paraId="6A93D7B1"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 xml:space="preserve">Tak </w:t>
            </w:r>
          </w:p>
        </w:tc>
        <w:tc>
          <w:tcPr>
            <w:tcW w:w="988" w:type="dxa"/>
            <w:shd w:val="clear" w:color="auto" w:fill="FFFFFF" w:themeFill="background1"/>
          </w:tcPr>
          <w:p w14:paraId="44C67FEF"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 xml:space="preserve">Tak </w:t>
            </w:r>
          </w:p>
        </w:tc>
        <w:tc>
          <w:tcPr>
            <w:tcW w:w="1126" w:type="dxa"/>
            <w:gridSpan w:val="3"/>
            <w:shd w:val="clear" w:color="auto" w:fill="FFFFFF" w:themeFill="background1"/>
          </w:tcPr>
          <w:p w14:paraId="0E26DD7A"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c>
          <w:tcPr>
            <w:tcW w:w="1064" w:type="dxa"/>
            <w:shd w:val="clear" w:color="auto" w:fill="FFFFFF" w:themeFill="background1"/>
          </w:tcPr>
          <w:p w14:paraId="040B4925"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8</w:t>
            </w:r>
          </w:p>
        </w:tc>
        <w:tc>
          <w:tcPr>
            <w:tcW w:w="1032" w:type="dxa"/>
            <w:shd w:val="clear" w:color="auto" w:fill="FFFFFF" w:themeFill="background1"/>
          </w:tcPr>
          <w:p w14:paraId="4001D048"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c>
          <w:tcPr>
            <w:tcW w:w="1717" w:type="dxa"/>
            <w:shd w:val="clear" w:color="auto" w:fill="FFFFFF" w:themeFill="background1"/>
          </w:tcPr>
          <w:p w14:paraId="20A02AB5" w14:textId="77777777" w:rsidR="008160A4" w:rsidRPr="00CB6CAB" w:rsidRDefault="008160A4" w:rsidP="008160A4">
            <w:pPr>
              <w:spacing w:after="60" w:line="276" w:lineRule="auto"/>
              <w:jc w:val="center"/>
              <w:rPr>
                <w:rFonts w:ascii="Times New Roman" w:hAnsi="Times New Roman" w:cs="Times New Roman"/>
                <w:sz w:val="18"/>
                <w:szCs w:val="18"/>
              </w:rPr>
            </w:pPr>
            <w:r w:rsidRPr="00CB6CAB">
              <w:rPr>
                <w:rFonts w:ascii="Times New Roman" w:hAnsi="Times New Roman" w:cs="Times New Roman"/>
                <w:sz w:val="18"/>
                <w:szCs w:val="18"/>
              </w:rPr>
              <w:t>---</w:t>
            </w:r>
          </w:p>
        </w:tc>
      </w:tr>
    </w:tbl>
    <w:tbl>
      <w:tblPr>
        <w:tblStyle w:val="Tabela-Siatka"/>
        <w:tblW w:w="10632" w:type="dxa"/>
        <w:tblInd w:w="-5" w:type="dxa"/>
        <w:tblLook w:val="04A0" w:firstRow="1" w:lastRow="0" w:firstColumn="1" w:lastColumn="0" w:noHBand="0" w:noVBand="1"/>
      </w:tblPr>
      <w:tblGrid>
        <w:gridCol w:w="7499"/>
        <w:gridCol w:w="1432"/>
        <w:gridCol w:w="141"/>
        <w:gridCol w:w="1560"/>
      </w:tblGrid>
      <w:tr w:rsidR="008160A4" w:rsidRPr="00CB6CAB" w14:paraId="69820920" w14:textId="77777777" w:rsidTr="002B1FD7">
        <w:trPr>
          <w:trHeight w:val="304"/>
        </w:trPr>
        <w:tc>
          <w:tcPr>
            <w:tcW w:w="9072" w:type="dxa"/>
            <w:gridSpan w:val="3"/>
            <w:shd w:val="clear" w:color="auto" w:fill="B4C6E7" w:themeFill="accent1" w:themeFillTint="66"/>
          </w:tcPr>
          <w:p w14:paraId="162658A6"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 xml:space="preserve">                                                                                           CZĘŚC WSTĘPNA</w:t>
            </w:r>
          </w:p>
        </w:tc>
        <w:tc>
          <w:tcPr>
            <w:tcW w:w="1560" w:type="dxa"/>
            <w:shd w:val="clear" w:color="auto" w:fill="B4C6E7" w:themeFill="accent1" w:themeFillTint="66"/>
          </w:tcPr>
          <w:p w14:paraId="58239E70" w14:textId="66AEB390" w:rsidR="008160A4" w:rsidRPr="00CB6CAB" w:rsidRDefault="008160A4" w:rsidP="008160A4">
            <w:pPr>
              <w:rPr>
                <w:rFonts w:ascii="Times New Roman" w:hAnsi="Times New Roman" w:cs="Times New Roman"/>
                <w:b/>
              </w:rPr>
            </w:pPr>
            <w:r w:rsidRPr="00CB6CAB">
              <w:rPr>
                <w:rFonts w:ascii="Times New Roman" w:hAnsi="Times New Roman" w:cs="Times New Roman"/>
                <w:b/>
              </w:rPr>
              <w:t>czas:</w:t>
            </w:r>
            <w:r w:rsidR="00551FC4" w:rsidRPr="00CB6CAB">
              <w:rPr>
                <w:rFonts w:ascii="Times New Roman" w:hAnsi="Times New Roman" w:cs="Times New Roman"/>
                <w:b/>
              </w:rPr>
              <w:t xml:space="preserve"> 30</w:t>
            </w:r>
            <w:r w:rsidRPr="00CB6CAB">
              <w:rPr>
                <w:rFonts w:ascii="Times New Roman" w:hAnsi="Times New Roman" w:cs="Times New Roman"/>
                <w:b/>
              </w:rPr>
              <w:t xml:space="preserve"> min.</w:t>
            </w:r>
          </w:p>
        </w:tc>
      </w:tr>
      <w:tr w:rsidR="008160A4" w:rsidRPr="00CB6CAB" w14:paraId="7B8B5E65" w14:textId="77777777" w:rsidTr="00A452D4">
        <w:trPr>
          <w:trHeight w:val="3654"/>
        </w:trPr>
        <w:tc>
          <w:tcPr>
            <w:tcW w:w="7499" w:type="dxa"/>
          </w:tcPr>
          <w:p w14:paraId="3CA4F3AE" w14:textId="77777777" w:rsidR="008160A4" w:rsidRPr="00CB6CAB" w:rsidRDefault="008160A4" w:rsidP="008160A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1F2538FF" w14:textId="73363644" w:rsidR="008160A4" w:rsidRPr="00CB6CAB" w:rsidRDefault="008160A4" w:rsidP="008160A4">
            <w:pPr>
              <w:rPr>
                <w:rFonts w:ascii="Times New Roman" w:eastAsia="Microsoft JhengHei UI Light" w:hAnsi="Times New Roman" w:cs="Times New Roman"/>
                <w:b/>
                <w:sz w:val="16"/>
                <w:szCs w:val="16"/>
              </w:rPr>
            </w:pPr>
            <w:r w:rsidRPr="00CB6CAB">
              <w:rPr>
                <w:rFonts w:ascii="Times New Roman" w:hAnsi="Times New Roman" w:cs="Times New Roman"/>
                <w:noProof/>
                <w:lang w:eastAsia="pl-PL"/>
              </w:rPr>
              <mc:AlternateContent>
                <mc:Choice Requires="wps">
                  <w:drawing>
                    <wp:anchor distT="0" distB="0" distL="114300" distR="114300" simplePos="0" relativeHeight="251884544" behindDoc="0" locked="0" layoutInCell="1" allowOverlap="1" wp14:anchorId="1C660FA4" wp14:editId="25A99461">
                      <wp:simplePos x="0" y="0"/>
                      <wp:positionH relativeFrom="column">
                        <wp:posOffset>3495040</wp:posOffset>
                      </wp:positionH>
                      <wp:positionV relativeFrom="paragraph">
                        <wp:posOffset>1280795</wp:posOffset>
                      </wp:positionV>
                      <wp:extent cx="988695" cy="137160"/>
                      <wp:effectExtent l="0" t="0" r="1905" b="0"/>
                      <wp:wrapNone/>
                      <wp:docPr id="32809" name="Prostokąt 328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8695" cy="13716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5E3E7" id="Prostokąt 32809" o:spid="_x0000_s1026" style="position:absolute;margin-left:275.2pt;margin-top:100.85pt;width:77.85pt;height:10.8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" fillcolor="#6fac46" strokecolor="#6fac46" strokeweight="1pt">
                      <v:path arrowok="t"/>
                    </v:rect>
                  </w:pict>
                </mc:Fallback>
              </mc:AlternateContent>
            </w:r>
            <w:r w:rsidRPr="00CB6CAB">
              <w:rPr>
                <w:rFonts w:ascii="Times New Roman" w:hAnsi="Times New Roman" w:cs="Times New Roman"/>
                <w:noProof/>
                <w:lang w:eastAsia="pl-PL"/>
              </w:rPr>
              <w:drawing>
                <wp:inline distT="0" distB="0" distL="0" distR="0" wp14:anchorId="56B7587D" wp14:editId="52CA9E42">
                  <wp:extent cx="4582160" cy="1456660"/>
                  <wp:effectExtent l="0" t="0" r="0" b="0"/>
                  <wp:docPr id="26" name="Obraz 26" descr="C:\Users\michal.libich\AppData\Local\Microsoft\Windows\INetCache\Content.Word\zbiór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chal.libich\AppData\Local\Microsoft\Windows\INetCache\Content.Word\zbiórka.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10470" cy="1465660"/>
                          </a:xfrm>
                          <a:prstGeom prst="rect">
                            <a:avLst/>
                          </a:prstGeom>
                          <a:noFill/>
                          <a:ln>
                            <a:noFill/>
                          </a:ln>
                        </pic:spPr>
                      </pic:pic>
                    </a:graphicData>
                  </a:graphic>
                </wp:inline>
              </w:drawing>
            </w:r>
          </w:p>
          <w:p w14:paraId="72085FDB" w14:textId="16A66845" w:rsidR="008160A4" w:rsidRPr="00CB6CAB" w:rsidRDefault="008160A4" w:rsidP="008160A4">
            <w:pPr>
              <w:rPr>
                <w:rFonts w:ascii="Times New Roman" w:eastAsia="Microsoft JhengHei UI Light" w:hAnsi="Times New Roman" w:cs="Times New Roman"/>
                <w:b/>
                <w:sz w:val="16"/>
                <w:szCs w:val="16"/>
              </w:rPr>
            </w:pPr>
          </w:p>
          <w:p w14:paraId="4B805AC1" w14:textId="73D4B5F7" w:rsidR="008160A4" w:rsidRPr="00CB6CAB" w:rsidRDefault="00473BBD" w:rsidP="008160A4">
            <w:pPr>
              <w:rPr>
                <w:rFonts w:ascii="Times New Roman" w:eastAsia="Microsoft JhengHei UI Light" w:hAnsi="Times New Roman" w:cs="Times New Roman"/>
                <w:b/>
                <w:sz w:val="16"/>
                <w:szCs w:val="16"/>
              </w:rPr>
            </w:pPr>
            <w:r w:rsidRPr="00CB6CAB">
              <w:rPr>
                <w:rFonts w:ascii="Times New Roman" w:hAnsi="Times New Roman" w:cs="Times New Roman"/>
                <w:noProof/>
                <w:lang w:eastAsia="pl-PL"/>
              </w:rPr>
              <mc:AlternateContent>
                <mc:Choice Requires="wps">
                  <w:drawing>
                    <wp:anchor distT="0" distB="0" distL="114300" distR="114300" simplePos="0" relativeHeight="251886592" behindDoc="0" locked="0" layoutInCell="1" allowOverlap="1" wp14:anchorId="36C90D04" wp14:editId="48593456">
                      <wp:simplePos x="0" y="0"/>
                      <wp:positionH relativeFrom="column">
                        <wp:posOffset>3476625</wp:posOffset>
                      </wp:positionH>
                      <wp:positionV relativeFrom="paragraph">
                        <wp:posOffset>2387600</wp:posOffset>
                      </wp:positionV>
                      <wp:extent cx="988695" cy="95250"/>
                      <wp:effectExtent l="0" t="0" r="20955" b="19050"/>
                      <wp:wrapNone/>
                      <wp:docPr id="32811" name="Prostokąt 328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8695" cy="9525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2996C" id="Prostokąt 32811" o:spid="_x0000_s1026" style="position:absolute;margin-left:273.75pt;margin-top:188pt;width:77.85pt;height:7.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" fillcolor="#6fac46" strokecolor="#6fac46" strokeweight="1pt">
                      <v:path arrowok="t"/>
                    </v:rect>
                  </w:pict>
                </mc:Fallback>
              </mc:AlternateContent>
            </w:r>
            <w:r w:rsidRPr="00CB6CAB">
              <w:rPr>
                <w:rFonts w:ascii="Times New Roman" w:hAnsi="Times New Roman" w:cs="Times New Roman"/>
                <w:noProof/>
              </w:rPr>
              <w:drawing>
                <wp:inline distT="0" distB="0" distL="0" distR="0" wp14:anchorId="529A5CCD" wp14:editId="4A7A839E">
                  <wp:extent cx="4552950" cy="2543175"/>
                  <wp:effectExtent l="0" t="0" r="0" b="9525"/>
                  <wp:docPr id="89" name="Obraz 89" descr="C:\Users\michal.libich\AppData\Local\Microsoft\Windows\INetCache\Content.Word\podania w ruchu w par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chal.libich\AppData\Local\Microsoft\Windows\INetCache\Content.Word\podania w ruchu w parach.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52950" cy="2543175"/>
                          </a:xfrm>
                          <a:prstGeom prst="rect">
                            <a:avLst/>
                          </a:prstGeom>
                          <a:noFill/>
                          <a:ln>
                            <a:noFill/>
                          </a:ln>
                        </pic:spPr>
                      </pic:pic>
                    </a:graphicData>
                  </a:graphic>
                </wp:inline>
              </w:drawing>
            </w:r>
          </w:p>
        </w:tc>
        <w:tc>
          <w:tcPr>
            <w:tcW w:w="3133" w:type="dxa"/>
            <w:gridSpan w:val="3"/>
          </w:tcPr>
          <w:p w14:paraId="162687FD" w14:textId="77777777" w:rsidR="008160A4" w:rsidRPr="00CB6CAB" w:rsidRDefault="008160A4" w:rsidP="008160A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Opis:</w:t>
            </w:r>
          </w:p>
          <w:p w14:paraId="5F3BC1A3" w14:textId="77777777" w:rsidR="008160A4" w:rsidRPr="00CB6CAB" w:rsidRDefault="008160A4" w:rsidP="008160A4">
            <w:pPr>
              <w:rPr>
                <w:rFonts w:ascii="Times New Roman" w:eastAsia="Microsoft JhengHei UI Light" w:hAnsi="Times New Roman" w:cs="Times New Roman"/>
                <w:b/>
                <w:sz w:val="16"/>
                <w:szCs w:val="16"/>
              </w:rPr>
            </w:pPr>
          </w:p>
          <w:p w14:paraId="1280640F" w14:textId="77777777" w:rsidR="008160A4" w:rsidRPr="00CB6CAB" w:rsidRDefault="008160A4" w:rsidP="00D37446">
            <w:pPr>
              <w:pStyle w:val="Akapitzlist"/>
              <w:numPr>
                <w:ilvl w:val="0"/>
                <w:numId w:val="12"/>
              </w:numPr>
              <w:spacing w:after="60" w:line="276" w:lineRule="auto"/>
              <w:ind w:left="434"/>
              <w:rPr>
                <w:rFonts w:ascii="Times New Roman" w:hAnsi="Times New Roman" w:cs="Times New Roman"/>
                <w:sz w:val="16"/>
                <w:szCs w:val="16"/>
              </w:rPr>
            </w:pPr>
            <w:r w:rsidRPr="00CB6CAB">
              <w:rPr>
                <w:rFonts w:ascii="Times New Roman" w:hAnsi="Times New Roman" w:cs="Times New Roman"/>
                <w:sz w:val="16"/>
                <w:szCs w:val="16"/>
              </w:rPr>
              <w:t>Zbiórka i przywitanie klasy</w:t>
            </w:r>
          </w:p>
          <w:p w14:paraId="628B3EC2" w14:textId="21656793" w:rsidR="008160A4" w:rsidRPr="00CB6CAB" w:rsidRDefault="008160A4" w:rsidP="00D37446">
            <w:pPr>
              <w:pStyle w:val="Akapitzlist"/>
              <w:numPr>
                <w:ilvl w:val="0"/>
                <w:numId w:val="13"/>
              </w:numPr>
              <w:spacing w:after="60" w:line="276" w:lineRule="auto"/>
              <w:ind w:left="419"/>
              <w:rPr>
                <w:rFonts w:ascii="Times New Roman" w:hAnsi="Times New Roman" w:cs="Times New Roman"/>
                <w:sz w:val="16"/>
                <w:szCs w:val="16"/>
              </w:rPr>
            </w:pPr>
            <w:r w:rsidRPr="00CB6CAB">
              <w:rPr>
                <w:rFonts w:ascii="Times New Roman" w:hAnsi="Times New Roman" w:cs="Times New Roman"/>
                <w:sz w:val="16"/>
                <w:szCs w:val="16"/>
              </w:rPr>
              <w:t>Omówienie tematu zajęć i celów</w:t>
            </w:r>
          </w:p>
          <w:p w14:paraId="4A4336F7" w14:textId="33059BC8" w:rsidR="002D4D00" w:rsidRPr="00CB6CAB" w:rsidRDefault="002D4D00" w:rsidP="002D4D00">
            <w:pPr>
              <w:spacing w:after="60" w:line="276" w:lineRule="auto"/>
              <w:jc w:val="right"/>
              <w:rPr>
                <w:rFonts w:ascii="Times New Roman" w:hAnsi="Times New Roman" w:cs="Times New Roman"/>
                <w:sz w:val="16"/>
                <w:szCs w:val="16"/>
              </w:rPr>
            </w:pPr>
            <w:r w:rsidRPr="00CB6CAB">
              <w:rPr>
                <w:rFonts w:ascii="Times New Roman" w:eastAsia="Microsoft JhengHei UI Light" w:hAnsi="Times New Roman" w:cs="Times New Roman"/>
                <w:color w:val="FF0000"/>
                <w:sz w:val="16"/>
                <w:szCs w:val="16"/>
              </w:rPr>
              <w:t>czas: 3 minuty</w:t>
            </w:r>
          </w:p>
          <w:p w14:paraId="12F371DE" w14:textId="77777777" w:rsidR="008160A4" w:rsidRPr="00CB6CAB" w:rsidRDefault="008160A4" w:rsidP="008160A4">
            <w:pPr>
              <w:rPr>
                <w:rFonts w:ascii="Times New Roman" w:eastAsia="Microsoft JhengHei UI Light" w:hAnsi="Times New Roman" w:cs="Times New Roman"/>
                <w:b/>
                <w:sz w:val="16"/>
                <w:szCs w:val="16"/>
              </w:rPr>
            </w:pPr>
          </w:p>
          <w:p w14:paraId="20641FE0" w14:textId="77777777" w:rsidR="008160A4" w:rsidRPr="00CB6CAB" w:rsidRDefault="008160A4" w:rsidP="008160A4">
            <w:pPr>
              <w:rPr>
                <w:rFonts w:ascii="Times New Roman" w:eastAsia="Microsoft JhengHei UI Light" w:hAnsi="Times New Roman" w:cs="Times New Roman"/>
                <w:b/>
                <w:sz w:val="16"/>
                <w:szCs w:val="16"/>
              </w:rPr>
            </w:pPr>
          </w:p>
          <w:p w14:paraId="3C27A021" w14:textId="77777777" w:rsidR="008160A4" w:rsidRPr="00CB6CAB" w:rsidRDefault="008160A4" w:rsidP="008160A4">
            <w:pPr>
              <w:rPr>
                <w:rFonts w:ascii="Times New Roman" w:eastAsia="Microsoft JhengHei UI Light" w:hAnsi="Times New Roman" w:cs="Times New Roman"/>
                <w:b/>
                <w:sz w:val="16"/>
                <w:szCs w:val="16"/>
              </w:rPr>
            </w:pPr>
          </w:p>
          <w:p w14:paraId="69397847" w14:textId="6D73B28E" w:rsidR="008160A4" w:rsidRPr="00CB6CAB" w:rsidRDefault="008160A4" w:rsidP="008160A4">
            <w:pPr>
              <w:spacing w:after="60" w:line="276" w:lineRule="auto"/>
              <w:rPr>
                <w:rFonts w:ascii="Times New Roman" w:eastAsia="Microsoft JhengHei UI Light" w:hAnsi="Times New Roman" w:cs="Times New Roman"/>
                <w:sz w:val="16"/>
                <w:szCs w:val="16"/>
              </w:rPr>
            </w:pPr>
          </w:p>
          <w:p w14:paraId="559F08D6" w14:textId="1B8EC71C" w:rsidR="00473BBD" w:rsidRPr="00CB6CAB" w:rsidRDefault="00473BBD" w:rsidP="00D37446">
            <w:pPr>
              <w:pStyle w:val="Akapitzlist"/>
              <w:numPr>
                <w:ilvl w:val="0"/>
                <w:numId w:val="13"/>
              </w:numPr>
              <w:spacing w:after="60" w:line="276" w:lineRule="auto"/>
              <w:ind w:left="193" w:hanging="102"/>
              <w:rPr>
                <w:rFonts w:ascii="Times New Roman" w:eastAsia="Microsoft JhengHei UI Light" w:hAnsi="Times New Roman" w:cs="Times New Roman"/>
                <w:sz w:val="16"/>
                <w:szCs w:val="16"/>
              </w:rPr>
            </w:pPr>
            <w:r w:rsidRPr="00CB6CAB">
              <w:rPr>
                <w:rFonts w:ascii="Times New Roman" w:eastAsia="Microsoft JhengHei UI Light" w:hAnsi="Times New Roman" w:cs="Times New Roman"/>
                <w:sz w:val="16"/>
                <w:szCs w:val="16"/>
              </w:rPr>
              <w:t xml:space="preserve">    Tworzymy 2 prostokąty 40/25m. W każdym max. 1</w:t>
            </w:r>
            <w:r w:rsidR="002D4D00" w:rsidRPr="00CB6CAB">
              <w:rPr>
                <w:rFonts w:ascii="Times New Roman" w:eastAsia="Microsoft JhengHei UI Light" w:hAnsi="Times New Roman" w:cs="Times New Roman"/>
                <w:sz w:val="16"/>
                <w:szCs w:val="16"/>
              </w:rPr>
              <w:t>2</w:t>
            </w:r>
            <w:r w:rsidRPr="00CB6CAB">
              <w:rPr>
                <w:rFonts w:ascii="Times New Roman" w:eastAsia="Microsoft JhengHei UI Light" w:hAnsi="Times New Roman" w:cs="Times New Roman"/>
                <w:sz w:val="16"/>
                <w:szCs w:val="16"/>
              </w:rPr>
              <w:t xml:space="preserve"> zawodników po </w:t>
            </w:r>
            <w:r w:rsidR="002D4D00" w:rsidRPr="00CB6CAB">
              <w:rPr>
                <w:rFonts w:ascii="Times New Roman" w:eastAsia="Microsoft JhengHei UI Light" w:hAnsi="Times New Roman" w:cs="Times New Roman"/>
                <w:sz w:val="16"/>
                <w:szCs w:val="16"/>
              </w:rPr>
              <w:t>6</w:t>
            </w:r>
            <w:r w:rsidRPr="00CB6CAB">
              <w:rPr>
                <w:rFonts w:ascii="Times New Roman" w:eastAsia="Microsoft JhengHei UI Light" w:hAnsi="Times New Roman" w:cs="Times New Roman"/>
                <w:sz w:val="16"/>
                <w:szCs w:val="16"/>
              </w:rPr>
              <w:t xml:space="preserve"> w danym kolorze. Cel to:</w:t>
            </w:r>
            <w:r w:rsidRPr="00CB6CAB">
              <w:rPr>
                <w:rFonts w:ascii="Times New Roman" w:eastAsia="Microsoft JhengHei UI Light" w:hAnsi="Times New Roman" w:cs="Times New Roman"/>
                <w:sz w:val="16"/>
                <w:szCs w:val="16"/>
              </w:rPr>
              <w:br/>
              <w:t>1.  podania piłki przez ustawione ze stożków bramki do kolegi w tym samym kolorze (lub innym)</w:t>
            </w:r>
            <w:r w:rsidR="002D4D00" w:rsidRPr="00CB6CAB">
              <w:rPr>
                <w:rFonts w:ascii="Times New Roman" w:eastAsia="Microsoft JhengHei UI Light" w:hAnsi="Times New Roman" w:cs="Times New Roman"/>
                <w:sz w:val="16"/>
                <w:szCs w:val="16"/>
              </w:rPr>
              <w:t xml:space="preserve"> – po podaniu, np. 4 przeskoki obunóż nad stożkiem…</w:t>
            </w:r>
            <w:r w:rsidRPr="00CB6CAB">
              <w:rPr>
                <w:rFonts w:ascii="Times New Roman" w:eastAsia="Microsoft JhengHei UI Light" w:hAnsi="Times New Roman" w:cs="Times New Roman"/>
                <w:sz w:val="16"/>
                <w:szCs w:val="16"/>
              </w:rPr>
              <w:br/>
            </w:r>
            <w:r w:rsidR="002D4D00" w:rsidRPr="00CB6CAB">
              <w:rPr>
                <w:rFonts w:ascii="Times New Roman" w:eastAsia="Microsoft JhengHei UI Light" w:hAnsi="Times New Roman" w:cs="Times New Roman"/>
                <w:sz w:val="16"/>
                <w:szCs w:val="16"/>
              </w:rPr>
              <w:t>2. Gra 1x1 w parach – kto przeprowadzi piłkę przez większą ilość bramek w ciągu 1 minuty…</w:t>
            </w:r>
            <w:r w:rsidR="002D4D00" w:rsidRPr="00CB6CAB">
              <w:rPr>
                <w:rFonts w:ascii="Times New Roman" w:eastAsia="Microsoft JhengHei UI Light" w:hAnsi="Times New Roman" w:cs="Times New Roman"/>
                <w:sz w:val="16"/>
                <w:szCs w:val="16"/>
              </w:rPr>
              <w:br/>
              <w:t>3.  Np. czerwoni bronią bramek, a niebiescy starają się przez nie przeprowadzić piłkę</w:t>
            </w:r>
            <w:r w:rsidR="002D4D00" w:rsidRPr="00CB6CAB">
              <w:rPr>
                <w:rFonts w:ascii="Times New Roman" w:eastAsia="Microsoft JhengHei UI Light" w:hAnsi="Times New Roman" w:cs="Times New Roman"/>
                <w:sz w:val="16"/>
                <w:szCs w:val="16"/>
              </w:rPr>
              <w:br/>
            </w:r>
            <w:r w:rsidR="002D4D00" w:rsidRPr="00CB6CAB">
              <w:rPr>
                <w:rFonts w:ascii="Times New Roman" w:eastAsia="Microsoft JhengHei UI Light" w:hAnsi="Times New Roman" w:cs="Times New Roman"/>
                <w:color w:val="FF0000"/>
                <w:sz w:val="16"/>
                <w:szCs w:val="16"/>
              </w:rPr>
              <w:t xml:space="preserve">                                                czas: 12 minut</w:t>
            </w:r>
          </w:p>
          <w:p w14:paraId="723E8373" w14:textId="34CE4CE9" w:rsidR="002D4D00" w:rsidRPr="00CB6CAB" w:rsidRDefault="002D4D00" w:rsidP="00D37446">
            <w:pPr>
              <w:pStyle w:val="Akapitzlist"/>
              <w:numPr>
                <w:ilvl w:val="0"/>
                <w:numId w:val="13"/>
              </w:numPr>
              <w:spacing w:after="60" w:line="276" w:lineRule="auto"/>
              <w:ind w:left="193" w:hanging="102"/>
              <w:rPr>
                <w:rFonts w:ascii="Times New Roman" w:eastAsia="Microsoft JhengHei UI Light" w:hAnsi="Times New Roman" w:cs="Times New Roman"/>
                <w:sz w:val="16"/>
                <w:szCs w:val="16"/>
              </w:rPr>
            </w:pPr>
            <w:r w:rsidRPr="00CB6CAB">
              <w:rPr>
                <w:rFonts w:ascii="Times New Roman" w:eastAsia="Microsoft JhengHei UI Light" w:hAnsi="Times New Roman" w:cs="Times New Roman"/>
                <w:sz w:val="16"/>
                <w:szCs w:val="16"/>
              </w:rPr>
              <w:t xml:space="preserve">     Ćwiczenia </w:t>
            </w:r>
            <w:proofErr w:type="spellStart"/>
            <w:r w:rsidRPr="00CB6CAB">
              <w:rPr>
                <w:rFonts w:ascii="Times New Roman" w:eastAsia="Microsoft JhengHei UI Light" w:hAnsi="Times New Roman" w:cs="Times New Roman"/>
                <w:sz w:val="16"/>
                <w:szCs w:val="16"/>
              </w:rPr>
              <w:t>strechingowe</w:t>
            </w:r>
            <w:proofErr w:type="spellEnd"/>
            <w:r w:rsidRPr="00CB6CAB">
              <w:rPr>
                <w:rFonts w:ascii="Times New Roman" w:eastAsia="Microsoft JhengHei UI Light" w:hAnsi="Times New Roman" w:cs="Times New Roman"/>
                <w:sz w:val="16"/>
                <w:szCs w:val="16"/>
              </w:rPr>
              <w:t xml:space="preserve">   </w:t>
            </w:r>
            <w:r w:rsidRPr="00CB6CAB">
              <w:rPr>
                <w:rFonts w:ascii="Times New Roman" w:eastAsia="Microsoft JhengHei UI Light" w:hAnsi="Times New Roman" w:cs="Times New Roman"/>
                <w:sz w:val="16"/>
                <w:szCs w:val="16"/>
              </w:rPr>
              <w:br/>
              <w:t xml:space="preserve">                                                </w:t>
            </w:r>
            <w:r w:rsidRPr="00CB6CAB">
              <w:rPr>
                <w:rFonts w:ascii="Times New Roman" w:eastAsia="Microsoft JhengHei UI Light" w:hAnsi="Times New Roman" w:cs="Times New Roman"/>
                <w:color w:val="FF0000"/>
                <w:sz w:val="16"/>
                <w:szCs w:val="16"/>
              </w:rPr>
              <w:t>czas: 3 minuty</w:t>
            </w:r>
          </w:p>
          <w:p w14:paraId="03A211A3" w14:textId="08901930" w:rsidR="008160A4" w:rsidRPr="00CB6CAB" w:rsidRDefault="002D4D00" w:rsidP="00D37446">
            <w:pPr>
              <w:pStyle w:val="Akapitzlist"/>
              <w:numPr>
                <w:ilvl w:val="0"/>
                <w:numId w:val="13"/>
              </w:numPr>
              <w:spacing w:after="60" w:line="276" w:lineRule="auto"/>
              <w:ind w:left="193" w:hanging="102"/>
              <w:rPr>
                <w:rFonts w:ascii="Times New Roman" w:eastAsia="Microsoft JhengHei UI Light" w:hAnsi="Times New Roman" w:cs="Times New Roman"/>
                <w:color w:val="FF0000"/>
                <w:sz w:val="16"/>
                <w:szCs w:val="16"/>
              </w:rPr>
            </w:pPr>
            <w:r w:rsidRPr="00CB6CAB">
              <w:rPr>
                <w:rFonts w:ascii="Times New Roman" w:eastAsia="Microsoft JhengHei UI Light" w:hAnsi="Times New Roman" w:cs="Times New Roman"/>
                <w:color w:val="FF0000"/>
                <w:sz w:val="16"/>
                <w:szCs w:val="16"/>
              </w:rPr>
              <w:t xml:space="preserve">    </w:t>
            </w:r>
            <w:r w:rsidRPr="00CB6CAB">
              <w:rPr>
                <w:rFonts w:ascii="Times New Roman" w:eastAsia="Microsoft JhengHei UI Light" w:hAnsi="Times New Roman" w:cs="Times New Roman"/>
                <w:sz w:val="16"/>
                <w:szCs w:val="16"/>
              </w:rPr>
              <w:t>Gra na utrzymanie piłki 5x5. Punkt jak piłka zagrana przez bramkę</w:t>
            </w:r>
            <w:r w:rsidRPr="00CB6CAB">
              <w:rPr>
                <w:rFonts w:ascii="Times New Roman" w:eastAsia="Microsoft JhengHei UI Light" w:hAnsi="Times New Roman" w:cs="Times New Roman"/>
                <w:color w:val="FF0000"/>
                <w:sz w:val="16"/>
                <w:szCs w:val="16"/>
              </w:rPr>
              <w:br/>
              <w:t xml:space="preserve">                                               czas: 2x5 minut</w:t>
            </w:r>
          </w:p>
        </w:tc>
      </w:tr>
      <w:tr w:rsidR="008160A4" w:rsidRPr="00CB6CAB" w14:paraId="48F7C525" w14:textId="77777777" w:rsidTr="002B1FD7">
        <w:trPr>
          <w:trHeight w:val="304"/>
        </w:trPr>
        <w:tc>
          <w:tcPr>
            <w:tcW w:w="9072" w:type="dxa"/>
            <w:gridSpan w:val="3"/>
            <w:shd w:val="clear" w:color="auto" w:fill="B4C6E7" w:themeFill="accent1" w:themeFillTint="66"/>
          </w:tcPr>
          <w:p w14:paraId="2CB15422" w14:textId="77777777" w:rsidR="008160A4" w:rsidRPr="00CB6CAB" w:rsidRDefault="008160A4" w:rsidP="008160A4">
            <w:pPr>
              <w:rPr>
                <w:rFonts w:ascii="Times New Roman" w:hAnsi="Times New Roman" w:cs="Times New Roman"/>
                <w:b/>
              </w:rPr>
            </w:pPr>
            <w:r w:rsidRPr="00CB6CAB">
              <w:rPr>
                <w:rFonts w:ascii="Times New Roman" w:hAnsi="Times New Roman" w:cs="Times New Roman"/>
                <w:b/>
              </w:rPr>
              <w:t xml:space="preserve">                                                                                           CZĘŚC GŁÓWNA</w:t>
            </w:r>
          </w:p>
        </w:tc>
        <w:tc>
          <w:tcPr>
            <w:tcW w:w="1560" w:type="dxa"/>
            <w:shd w:val="clear" w:color="auto" w:fill="B4C6E7" w:themeFill="accent1" w:themeFillTint="66"/>
          </w:tcPr>
          <w:p w14:paraId="29F5778A" w14:textId="0DC127BE" w:rsidR="008160A4" w:rsidRPr="00CB6CAB" w:rsidRDefault="008160A4" w:rsidP="008160A4">
            <w:pPr>
              <w:rPr>
                <w:rFonts w:ascii="Times New Roman" w:hAnsi="Times New Roman" w:cs="Times New Roman"/>
                <w:b/>
              </w:rPr>
            </w:pPr>
            <w:r w:rsidRPr="00CB6CAB">
              <w:rPr>
                <w:rFonts w:ascii="Times New Roman" w:hAnsi="Times New Roman" w:cs="Times New Roman"/>
                <w:b/>
              </w:rPr>
              <w:t>czas:</w:t>
            </w:r>
            <w:r w:rsidR="00A452D4" w:rsidRPr="00CB6CAB">
              <w:rPr>
                <w:rFonts w:ascii="Times New Roman" w:hAnsi="Times New Roman" w:cs="Times New Roman"/>
                <w:b/>
              </w:rPr>
              <w:t xml:space="preserve"> 5</w:t>
            </w:r>
            <w:r w:rsidRPr="00CB6CAB">
              <w:rPr>
                <w:rFonts w:ascii="Times New Roman" w:hAnsi="Times New Roman" w:cs="Times New Roman"/>
                <w:b/>
              </w:rPr>
              <w:t>5 min.</w:t>
            </w:r>
          </w:p>
        </w:tc>
      </w:tr>
      <w:tr w:rsidR="008160A4" w:rsidRPr="00CB6CAB" w14:paraId="645550BD" w14:textId="77777777" w:rsidTr="00A452D4">
        <w:trPr>
          <w:trHeight w:val="4563"/>
        </w:trPr>
        <w:tc>
          <w:tcPr>
            <w:tcW w:w="7499" w:type="dxa"/>
          </w:tcPr>
          <w:p w14:paraId="6452F860" w14:textId="13C539EE" w:rsidR="008160A4" w:rsidRPr="00CB6CAB" w:rsidRDefault="008160A4" w:rsidP="008160A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5E0F7635" w14:textId="13ACBC5E" w:rsidR="008160A4" w:rsidRPr="00CB6CAB" w:rsidRDefault="002D4D00" w:rsidP="008160A4">
            <w:pPr>
              <w:rPr>
                <w:rFonts w:ascii="Times New Roman" w:eastAsia="Microsoft JhengHei UI Light" w:hAnsi="Times New Roman" w:cs="Times New Roman"/>
                <w:b/>
                <w:sz w:val="16"/>
                <w:szCs w:val="16"/>
              </w:rPr>
            </w:pPr>
            <w:r w:rsidRPr="00CB6CAB">
              <w:rPr>
                <w:rFonts w:ascii="Times New Roman" w:hAnsi="Times New Roman" w:cs="Times New Roman"/>
                <w:noProof/>
                <w:lang w:eastAsia="pl-PL"/>
              </w:rPr>
              <mc:AlternateContent>
                <mc:Choice Requires="wps">
                  <w:drawing>
                    <wp:anchor distT="0" distB="0" distL="114300" distR="114300" simplePos="0" relativeHeight="251887616" behindDoc="0" locked="0" layoutInCell="1" allowOverlap="1" wp14:anchorId="6C899CD7" wp14:editId="0E95ED56">
                      <wp:simplePos x="0" y="0"/>
                      <wp:positionH relativeFrom="column">
                        <wp:posOffset>3542030</wp:posOffset>
                      </wp:positionH>
                      <wp:positionV relativeFrom="paragraph">
                        <wp:posOffset>2417445</wp:posOffset>
                      </wp:positionV>
                      <wp:extent cx="988695" cy="137160"/>
                      <wp:effectExtent l="0" t="0" r="1905" b="0"/>
                      <wp:wrapNone/>
                      <wp:docPr id="32812" name="Prostokąt 328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8695" cy="13716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3D6B8F" id="Prostokąt 32812" o:spid="_x0000_s1026" style="position:absolute;margin-left:278.9pt;margin-top:190.35pt;width:77.85pt;height:10.8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IybgQ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" fillcolor="#6fac46" strokecolor="#6fac46" strokeweight="1pt">
                      <v:path arrowok="t"/>
                    </v:rect>
                  </w:pict>
                </mc:Fallback>
              </mc:AlternateContent>
            </w:r>
            <w:r w:rsidRPr="00CB6CAB">
              <w:rPr>
                <w:rFonts w:ascii="Times New Roman" w:hAnsi="Times New Roman" w:cs="Times New Roman"/>
                <w:noProof/>
              </w:rPr>
              <w:drawing>
                <wp:inline distT="0" distB="0" distL="0" distR="0" wp14:anchorId="254745AB" wp14:editId="6B7EE91E">
                  <wp:extent cx="4610100" cy="3067050"/>
                  <wp:effectExtent l="0" t="0" r="0" b="0"/>
                  <wp:docPr id="94" name="Obraz 94" descr="C:\Users\michal.libich\AppData\Local\Microsoft\Windows\INetCache\Content.Word\Barc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chal.libich\AppData\Local\Microsoft\Windows\INetCache\Content.Word\Barca 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10100" cy="3067050"/>
                          </a:xfrm>
                          <a:prstGeom prst="rect">
                            <a:avLst/>
                          </a:prstGeom>
                          <a:noFill/>
                          <a:ln>
                            <a:noFill/>
                          </a:ln>
                        </pic:spPr>
                      </pic:pic>
                    </a:graphicData>
                  </a:graphic>
                </wp:inline>
              </w:drawing>
            </w:r>
            <w:r w:rsidRPr="00CB6CAB">
              <w:rPr>
                <w:rFonts w:ascii="Times New Roman" w:hAnsi="Times New Roman" w:cs="Times New Roman"/>
                <w:noProof/>
                <w:lang w:eastAsia="pl-PL"/>
              </w:rPr>
              <w:t xml:space="preserve"> </w:t>
            </w:r>
          </w:p>
          <w:p w14:paraId="1236A859" w14:textId="421576A7" w:rsidR="008160A4" w:rsidRPr="00CB6CAB" w:rsidRDefault="008160A4" w:rsidP="008160A4">
            <w:pPr>
              <w:rPr>
                <w:rFonts w:ascii="Times New Roman" w:eastAsia="Microsoft JhengHei UI Light" w:hAnsi="Times New Roman" w:cs="Times New Roman"/>
                <w:b/>
                <w:sz w:val="16"/>
                <w:szCs w:val="16"/>
              </w:rPr>
            </w:pPr>
          </w:p>
          <w:p w14:paraId="29B4999A" w14:textId="5BD3F010" w:rsidR="008160A4" w:rsidRPr="00CB6CAB" w:rsidRDefault="00551FC4" w:rsidP="002D4D00">
            <w:pPr>
              <w:spacing w:after="60" w:line="276" w:lineRule="auto"/>
              <w:rPr>
                <w:rFonts w:ascii="Times New Roman" w:eastAsia="Microsoft JhengHei UI Light" w:hAnsi="Times New Roman" w:cs="Times New Roman"/>
                <w:b/>
                <w:sz w:val="16"/>
                <w:szCs w:val="16"/>
              </w:rPr>
            </w:pPr>
            <w:r w:rsidRPr="00CB6CAB">
              <w:rPr>
                <w:rFonts w:ascii="Times New Roman" w:hAnsi="Times New Roman" w:cs="Times New Roman"/>
                <w:noProof/>
                <w:lang w:eastAsia="pl-PL"/>
              </w:rPr>
              <w:lastRenderedPageBreak/>
              <mc:AlternateContent>
                <mc:Choice Requires="wps">
                  <w:drawing>
                    <wp:anchor distT="0" distB="0" distL="114300" distR="114300" simplePos="0" relativeHeight="251888640" behindDoc="0" locked="0" layoutInCell="1" allowOverlap="1" wp14:anchorId="28EE5EE5" wp14:editId="3C13F6EA">
                      <wp:simplePos x="0" y="0"/>
                      <wp:positionH relativeFrom="column">
                        <wp:posOffset>3503930</wp:posOffset>
                      </wp:positionH>
                      <wp:positionV relativeFrom="paragraph">
                        <wp:posOffset>3169285</wp:posOffset>
                      </wp:positionV>
                      <wp:extent cx="988695" cy="137160"/>
                      <wp:effectExtent l="0" t="0" r="1905" b="0"/>
                      <wp:wrapNone/>
                      <wp:docPr id="32813" name="Prostokąt 328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8695" cy="13716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77F7CE" id="Prostokąt 32813" o:spid="_x0000_s1026" style="position:absolute;margin-left:275.9pt;margin-top:249.55pt;width:77.85pt;height:10.8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EeAgQ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" fillcolor="#6fac46" strokecolor="#6fac46" strokeweight="1pt">
                      <v:path arrowok="t"/>
                    </v:rect>
                  </w:pict>
                </mc:Fallback>
              </mc:AlternateContent>
            </w:r>
            <w:r w:rsidRPr="00CB6CAB">
              <w:rPr>
                <w:rFonts w:ascii="Times New Roman" w:hAnsi="Times New Roman" w:cs="Times New Roman"/>
                <w:noProof/>
              </w:rPr>
              <w:drawing>
                <wp:inline distT="0" distB="0" distL="0" distR="0" wp14:anchorId="73C355A1" wp14:editId="78001B95">
                  <wp:extent cx="4600575" cy="3381375"/>
                  <wp:effectExtent l="0" t="0" r="9525" b="9525"/>
                  <wp:docPr id="13312" name="Obraz 13312" descr="C:\Users\michal.libich\AppData\Local\Microsoft\Windows\INetCache\Content.Word\7x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l.libich\AppData\Local\Microsoft\Windows\INetCache\Content.Word\7x8.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06371" cy="3385635"/>
                          </a:xfrm>
                          <a:prstGeom prst="rect">
                            <a:avLst/>
                          </a:prstGeom>
                          <a:noFill/>
                          <a:ln>
                            <a:noFill/>
                          </a:ln>
                        </pic:spPr>
                      </pic:pic>
                    </a:graphicData>
                  </a:graphic>
                </wp:inline>
              </w:drawing>
            </w:r>
          </w:p>
          <w:p w14:paraId="1075832A" w14:textId="77777777" w:rsidR="008160A4" w:rsidRPr="00CB6CAB" w:rsidRDefault="008160A4" w:rsidP="008160A4">
            <w:pPr>
              <w:rPr>
                <w:rFonts w:ascii="Times New Roman" w:hAnsi="Times New Roman" w:cs="Times New Roman"/>
                <w:b/>
              </w:rPr>
            </w:pPr>
          </w:p>
          <w:p w14:paraId="07358A0C" w14:textId="6E113AB2" w:rsidR="008160A4" w:rsidRPr="00CB6CAB" w:rsidRDefault="007405BD" w:rsidP="008160A4">
            <w:pPr>
              <w:rPr>
                <w:rFonts w:ascii="Times New Roman" w:hAnsi="Times New Roman" w:cs="Times New Roman"/>
                <w:b/>
              </w:rPr>
            </w:pPr>
            <w:r w:rsidRPr="00CB6CAB">
              <w:rPr>
                <w:rFonts w:ascii="Times New Roman" w:hAnsi="Times New Roman" w:cs="Times New Roman"/>
                <w:noProof/>
              </w:rPr>
              <w:drawing>
                <wp:inline distT="0" distB="0" distL="0" distR="0" wp14:anchorId="49F4FD73" wp14:editId="14C9CD0A">
                  <wp:extent cx="4552950" cy="3057525"/>
                  <wp:effectExtent l="0" t="0" r="0" b="9525"/>
                  <wp:docPr id="13313" name="Obraz 13313" descr="C:\Users\michal.libich\AppData\Local\Microsoft\Windows\INetCache\Content.Word\gra 9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chal.libich\AppData\Local\Microsoft\Windows\INetCache\Content.Word\gra 9x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2950" cy="3057525"/>
                          </a:xfrm>
                          <a:prstGeom prst="rect">
                            <a:avLst/>
                          </a:prstGeom>
                          <a:noFill/>
                          <a:ln>
                            <a:noFill/>
                          </a:ln>
                        </pic:spPr>
                      </pic:pic>
                    </a:graphicData>
                  </a:graphic>
                </wp:inline>
              </w:drawing>
            </w:r>
            <w:r w:rsidR="008160A4" w:rsidRPr="00CB6CAB">
              <w:rPr>
                <w:rFonts w:ascii="Times New Roman" w:hAnsi="Times New Roman" w:cs="Times New Roman"/>
                <w:noProof/>
                <w:lang w:eastAsia="pl-PL"/>
              </w:rPr>
              <mc:AlternateContent>
                <mc:Choice Requires="wps">
                  <w:drawing>
                    <wp:anchor distT="0" distB="0" distL="114300" distR="114300" simplePos="0" relativeHeight="251890688" behindDoc="0" locked="0" layoutInCell="1" allowOverlap="1" wp14:anchorId="74060271" wp14:editId="3F17EDBD">
                      <wp:simplePos x="0" y="0"/>
                      <wp:positionH relativeFrom="column">
                        <wp:posOffset>3407410</wp:posOffset>
                      </wp:positionH>
                      <wp:positionV relativeFrom="paragraph">
                        <wp:posOffset>2858770</wp:posOffset>
                      </wp:positionV>
                      <wp:extent cx="988695" cy="137160"/>
                      <wp:effectExtent l="0" t="0" r="1905" b="0"/>
                      <wp:wrapNone/>
                      <wp:docPr id="32815" name="Prostokąt 328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8695" cy="137160"/>
                              </a:xfrm>
                              <a:prstGeom prst="rect">
                                <a:avLst/>
                              </a:prstGeom>
                              <a:solidFill>
                                <a:srgbClr val="6FAC46"/>
                              </a:solidFill>
                              <a:ln w="12700" cap="flat" cmpd="sng" algn="ctr">
                                <a:solidFill>
                                  <a:srgbClr val="6FAC4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92759" id="Prostokąt 32815" o:spid="_x0000_s1026" style="position:absolute;margin-left:268.3pt;margin-top:225.1pt;width:77.85pt;height:10.8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" fillcolor="#6fac46" strokecolor="#6fac46" strokeweight="1pt">
                      <v:path arrowok="t"/>
                    </v:rect>
                  </w:pict>
                </mc:Fallback>
              </mc:AlternateContent>
            </w:r>
          </w:p>
          <w:p w14:paraId="2BFDB325" w14:textId="77777777" w:rsidR="008160A4" w:rsidRPr="00CB6CAB" w:rsidRDefault="008160A4" w:rsidP="008160A4">
            <w:pPr>
              <w:rPr>
                <w:rFonts w:ascii="Times New Roman" w:hAnsi="Times New Roman" w:cs="Times New Roman"/>
                <w:b/>
              </w:rPr>
            </w:pPr>
          </w:p>
        </w:tc>
        <w:tc>
          <w:tcPr>
            <w:tcW w:w="3133" w:type="dxa"/>
            <w:gridSpan w:val="3"/>
          </w:tcPr>
          <w:p w14:paraId="3ECE628A" w14:textId="77777777" w:rsidR="008160A4" w:rsidRPr="00CB6CAB" w:rsidRDefault="008160A4" w:rsidP="008160A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lastRenderedPageBreak/>
              <w:t>Opis:</w:t>
            </w:r>
          </w:p>
          <w:p w14:paraId="50218683" w14:textId="77777777" w:rsidR="008160A4" w:rsidRPr="00CB6CAB" w:rsidRDefault="008160A4" w:rsidP="008160A4">
            <w:pPr>
              <w:spacing w:after="60" w:line="276" w:lineRule="auto"/>
              <w:rPr>
                <w:rFonts w:ascii="Times New Roman" w:hAnsi="Times New Roman" w:cs="Times New Roman"/>
                <w:sz w:val="16"/>
                <w:szCs w:val="16"/>
              </w:rPr>
            </w:pPr>
          </w:p>
          <w:p w14:paraId="4C9657D0" w14:textId="77777777" w:rsidR="008160A4" w:rsidRPr="00CB6CAB" w:rsidRDefault="00551FC4" w:rsidP="00113C59">
            <w:pPr>
              <w:pStyle w:val="Akapitzlist"/>
              <w:numPr>
                <w:ilvl w:val="0"/>
                <w:numId w:val="31"/>
              </w:numPr>
              <w:ind w:left="193" w:hanging="142"/>
              <w:rPr>
                <w:rFonts w:ascii="Times New Roman" w:hAnsi="Times New Roman" w:cs="Times New Roman"/>
                <w:sz w:val="16"/>
                <w:szCs w:val="16"/>
              </w:rPr>
            </w:pPr>
            <w:r w:rsidRPr="00CB6CAB">
              <w:rPr>
                <w:rFonts w:ascii="Times New Roman" w:hAnsi="Times New Roman" w:cs="Times New Roman"/>
                <w:sz w:val="16"/>
                <w:szCs w:val="16"/>
              </w:rPr>
              <w:t>Zawodnicy ustawieni jak na rysunku. 4 zawodników zewnętrznych gra w „dziadka” przeciw 4 zawodnikom środkowym (ustawieni 2x2 – nie krzyżują się).</w:t>
            </w:r>
            <w:r w:rsidRPr="00CB6CAB">
              <w:rPr>
                <w:rFonts w:ascii="Times New Roman" w:hAnsi="Times New Roman" w:cs="Times New Roman"/>
                <w:sz w:val="16"/>
                <w:szCs w:val="16"/>
              </w:rPr>
              <w:br/>
              <w:t>Do pomocy mają 3 zawodników neutralnych. Cel to gra od 1 gracza neutralnego do 2.</w:t>
            </w:r>
            <w:r w:rsidRPr="00CB6CAB">
              <w:rPr>
                <w:rFonts w:ascii="Times New Roman" w:hAnsi="Times New Roman" w:cs="Times New Roman"/>
                <w:sz w:val="16"/>
                <w:szCs w:val="16"/>
              </w:rPr>
              <w:br/>
              <w:t>Nie wolno atakować graczy neutralnych zewnętrznych.</w:t>
            </w:r>
            <w:r w:rsidRPr="00CB6CAB">
              <w:rPr>
                <w:rFonts w:ascii="Times New Roman" w:hAnsi="Times New Roman" w:cs="Times New Roman"/>
                <w:sz w:val="16"/>
                <w:szCs w:val="16"/>
              </w:rPr>
              <w:br/>
              <w:t>Zmiana w środku całej czwórki następuje po przejęciu piłki i podaniu jej do zawodnika neutralnego zewnętrznego.</w:t>
            </w:r>
            <w:r w:rsidRPr="00CB6CAB">
              <w:rPr>
                <w:rFonts w:ascii="Times New Roman" w:hAnsi="Times New Roman" w:cs="Times New Roman"/>
                <w:sz w:val="16"/>
                <w:szCs w:val="16"/>
              </w:rPr>
              <w:br/>
              <w:t>Gra toczy się na 2 lub 1 kontakt z piłką.</w:t>
            </w:r>
            <w:r w:rsidRPr="00CB6CAB">
              <w:rPr>
                <w:rFonts w:ascii="Times New Roman" w:hAnsi="Times New Roman" w:cs="Times New Roman"/>
                <w:sz w:val="16"/>
                <w:szCs w:val="16"/>
              </w:rPr>
              <w:br/>
              <w:t>Akcentujemy fazę przejściową z ataku do obrony, tak by neutralni nie zdążyli podać piłki między sobą.</w:t>
            </w:r>
          </w:p>
          <w:p w14:paraId="0B6C2006" w14:textId="77777777" w:rsidR="00551FC4" w:rsidRPr="00CB6CAB" w:rsidRDefault="00551FC4" w:rsidP="008160A4">
            <w:pPr>
              <w:rPr>
                <w:rFonts w:ascii="Times New Roman" w:hAnsi="Times New Roman" w:cs="Times New Roman"/>
                <w:sz w:val="16"/>
                <w:szCs w:val="16"/>
              </w:rPr>
            </w:pPr>
          </w:p>
          <w:p w14:paraId="0DF0075E" w14:textId="77777777" w:rsidR="00551FC4" w:rsidRPr="00CB6CAB" w:rsidRDefault="00551FC4" w:rsidP="00551FC4">
            <w:pPr>
              <w:jc w:val="right"/>
              <w:rPr>
                <w:rFonts w:ascii="Times New Roman" w:eastAsia="Microsoft JhengHei UI Light" w:hAnsi="Times New Roman" w:cs="Times New Roman"/>
                <w:color w:val="FF0000"/>
                <w:sz w:val="16"/>
                <w:szCs w:val="16"/>
              </w:rPr>
            </w:pPr>
            <w:r w:rsidRPr="00CB6CAB">
              <w:rPr>
                <w:rFonts w:ascii="Times New Roman" w:eastAsia="Microsoft JhengHei UI Light" w:hAnsi="Times New Roman" w:cs="Times New Roman"/>
                <w:color w:val="FF0000"/>
                <w:sz w:val="16"/>
                <w:szCs w:val="16"/>
              </w:rPr>
              <w:t>czas: 4x4 minuty</w:t>
            </w:r>
          </w:p>
          <w:p w14:paraId="753648A8" w14:textId="77777777" w:rsidR="00551FC4" w:rsidRPr="00CB6CAB" w:rsidRDefault="00551FC4" w:rsidP="00551FC4">
            <w:pPr>
              <w:jc w:val="right"/>
              <w:rPr>
                <w:rFonts w:ascii="Times New Roman" w:eastAsia="Microsoft JhengHei UI Light" w:hAnsi="Times New Roman" w:cs="Times New Roman"/>
                <w:color w:val="FF0000"/>
                <w:sz w:val="16"/>
                <w:szCs w:val="16"/>
              </w:rPr>
            </w:pPr>
          </w:p>
          <w:p w14:paraId="5B70BB25" w14:textId="77777777" w:rsidR="00551FC4" w:rsidRPr="00CB6CAB" w:rsidRDefault="00551FC4" w:rsidP="00551FC4">
            <w:pPr>
              <w:jc w:val="right"/>
              <w:rPr>
                <w:rFonts w:ascii="Times New Roman" w:eastAsia="Microsoft JhengHei UI Light" w:hAnsi="Times New Roman" w:cs="Times New Roman"/>
                <w:color w:val="FF0000"/>
                <w:sz w:val="16"/>
                <w:szCs w:val="16"/>
              </w:rPr>
            </w:pPr>
          </w:p>
          <w:p w14:paraId="1A9305A6" w14:textId="77777777" w:rsidR="00551FC4" w:rsidRPr="00CB6CAB" w:rsidRDefault="00551FC4" w:rsidP="00551FC4">
            <w:pPr>
              <w:jc w:val="right"/>
              <w:rPr>
                <w:rFonts w:ascii="Times New Roman" w:hAnsi="Times New Roman" w:cs="Times New Roman"/>
                <w:b/>
              </w:rPr>
            </w:pPr>
          </w:p>
          <w:p w14:paraId="7F85C6F9" w14:textId="77777777" w:rsidR="00551FC4" w:rsidRPr="00CB6CAB" w:rsidRDefault="00551FC4" w:rsidP="00551FC4">
            <w:pPr>
              <w:jc w:val="right"/>
              <w:rPr>
                <w:rFonts w:ascii="Times New Roman" w:hAnsi="Times New Roman" w:cs="Times New Roman"/>
                <w:b/>
              </w:rPr>
            </w:pPr>
          </w:p>
          <w:p w14:paraId="559DE2E5" w14:textId="77777777" w:rsidR="00551FC4" w:rsidRPr="00CB6CAB" w:rsidRDefault="00551FC4" w:rsidP="00551FC4">
            <w:pPr>
              <w:jc w:val="right"/>
              <w:rPr>
                <w:rFonts w:ascii="Times New Roman" w:hAnsi="Times New Roman" w:cs="Times New Roman"/>
                <w:b/>
              </w:rPr>
            </w:pPr>
          </w:p>
          <w:p w14:paraId="551D31A0" w14:textId="77777777" w:rsidR="00551FC4" w:rsidRPr="00CB6CAB" w:rsidRDefault="00551FC4" w:rsidP="00551FC4">
            <w:pPr>
              <w:jc w:val="right"/>
              <w:rPr>
                <w:rFonts w:ascii="Times New Roman" w:hAnsi="Times New Roman" w:cs="Times New Roman"/>
                <w:b/>
              </w:rPr>
            </w:pPr>
          </w:p>
          <w:p w14:paraId="7BE46E99" w14:textId="77777777" w:rsidR="00551FC4" w:rsidRPr="00CB6CAB" w:rsidRDefault="00551FC4" w:rsidP="00551FC4">
            <w:pPr>
              <w:jc w:val="right"/>
              <w:rPr>
                <w:rFonts w:ascii="Times New Roman" w:hAnsi="Times New Roman" w:cs="Times New Roman"/>
                <w:sz w:val="16"/>
                <w:szCs w:val="16"/>
              </w:rPr>
            </w:pPr>
          </w:p>
          <w:p w14:paraId="6E751FD7" w14:textId="77777777" w:rsidR="00A452D4" w:rsidRPr="00CB6CAB" w:rsidRDefault="00551FC4" w:rsidP="00113C59">
            <w:pPr>
              <w:pStyle w:val="Akapitzlist"/>
              <w:numPr>
                <w:ilvl w:val="0"/>
                <w:numId w:val="30"/>
              </w:numPr>
              <w:ind w:left="193" w:hanging="142"/>
              <w:rPr>
                <w:rFonts w:ascii="Times New Roman" w:hAnsi="Times New Roman" w:cs="Times New Roman"/>
                <w:sz w:val="16"/>
                <w:szCs w:val="16"/>
              </w:rPr>
            </w:pPr>
            <w:r w:rsidRPr="00CB6CAB">
              <w:rPr>
                <w:rFonts w:ascii="Times New Roman" w:hAnsi="Times New Roman" w:cs="Times New Roman"/>
                <w:sz w:val="16"/>
                <w:szCs w:val="16"/>
              </w:rPr>
              <w:lastRenderedPageBreak/>
              <w:t xml:space="preserve">Gra 7x8. Zawodnicy w składzie 7 osobowym mają za zadanie zdobyć bramkę. Zespół broniący </w:t>
            </w:r>
            <w:r w:rsidR="00A452D4" w:rsidRPr="00CB6CAB">
              <w:rPr>
                <w:rFonts w:ascii="Times New Roman" w:hAnsi="Times New Roman" w:cs="Times New Roman"/>
                <w:sz w:val="16"/>
                <w:szCs w:val="16"/>
              </w:rPr>
              <w:t>uniemożliwia to, a po przejęciu piłki przechodzi do ataku  (faza przejściowa) i stara się zagrać piłkę po ziemi do jednego z pięciu zawodników ustawionych na linii środkowej boiska. Po dokładnym podaniu 5 zawodników ze środka wchodzi do gry a 5 środkowych ustawia się na linii środkowej. Nie zmieniają się tylko zawodnicy środkowi (4 i 5).</w:t>
            </w:r>
          </w:p>
          <w:p w14:paraId="5AD940A8" w14:textId="77777777" w:rsidR="00551FC4" w:rsidRPr="00CB6CAB" w:rsidRDefault="00A452D4" w:rsidP="00551FC4">
            <w:pPr>
              <w:rPr>
                <w:rFonts w:ascii="Times New Roman" w:hAnsi="Times New Roman" w:cs="Times New Roman"/>
                <w:b/>
              </w:rPr>
            </w:pPr>
            <w:r w:rsidRPr="00CB6CAB">
              <w:rPr>
                <w:rFonts w:ascii="Times New Roman" w:hAnsi="Times New Roman" w:cs="Times New Roman"/>
                <w:sz w:val="16"/>
                <w:szCs w:val="16"/>
              </w:rPr>
              <w:br/>
              <w:t>Zaznaczamy fazę przejściową gdy zespół atakujący traci piłkę.</w:t>
            </w:r>
            <w:r w:rsidR="00551FC4" w:rsidRPr="00CB6CAB">
              <w:rPr>
                <w:rFonts w:ascii="Times New Roman" w:hAnsi="Times New Roman" w:cs="Times New Roman"/>
                <w:b/>
              </w:rPr>
              <w:t xml:space="preserve"> </w:t>
            </w:r>
          </w:p>
          <w:p w14:paraId="1A708619" w14:textId="77777777" w:rsidR="00A452D4" w:rsidRPr="00CB6CAB" w:rsidRDefault="00A452D4" w:rsidP="00551FC4">
            <w:pPr>
              <w:rPr>
                <w:rFonts w:ascii="Times New Roman" w:hAnsi="Times New Roman" w:cs="Times New Roman"/>
                <w:b/>
              </w:rPr>
            </w:pPr>
          </w:p>
          <w:p w14:paraId="3321B7C9" w14:textId="77777777" w:rsidR="00A452D4" w:rsidRPr="00CB6CAB" w:rsidRDefault="00A452D4" w:rsidP="00A452D4">
            <w:pPr>
              <w:jc w:val="right"/>
              <w:rPr>
                <w:rFonts w:ascii="Times New Roman" w:eastAsia="Microsoft JhengHei UI Light" w:hAnsi="Times New Roman" w:cs="Times New Roman"/>
                <w:color w:val="FF0000"/>
                <w:sz w:val="16"/>
                <w:szCs w:val="16"/>
              </w:rPr>
            </w:pPr>
            <w:r w:rsidRPr="00CB6CAB">
              <w:rPr>
                <w:rFonts w:ascii="Times New Roman" w:eastAsia="Microsoft JhengHei UI Light" w:hAnsi="Times New Roman" w:cs="Times New Roman"/>
                <w:color w:val="FF0000"/>
                <w:sz w:val="16"/>
                <w:szCs w:val="16"/>
              </w:rPr>
              <w:t>czas: 2x10 minut</w:t>
            </w:r>
          </w:p>
          <w:p w14:paraId="78210EAC"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691D5713"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453E18E3"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15EA97D2"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4799E715"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62ECBF3A" w14:textId="77777777" w:rsidR="00A452D4" w:rsidRPr="00CB6CAB" w:rsidRDefault="00A452D4" w:rsidP="00A452D4">
            <w:pPr>
              <w:jc w:val="right"/>
              <w:rPr>
                <w:rFonts w:ascii="Times New Roman" w:eastAsia="Microsoft JhengHei UI Light" w:hAnsi="Times New Roman" w:cs="Times New Roman"/>
                <w:color w:val="FF0000"/>
                <w:sz w:val="16"/>
                <w:szCs w:val="16"/>
              </w:rPr>
            </w:pPr>
          </w:p>
          <w:p w14:paraId="7CBD6A80" w14:textId="77777777" w:rsidR="00A452D4" w:rsidRPr="00CB6CAB" w:rsidRDefault="00A452D4" w:rsidP="00A452D4">
            <w:pPr>
              <w:jc w:val="right"/>
              <w:rPr>
                <w:rFonts w:ascii="Times New Roman" w:eastAsia="Microsoft JhengHei UI Light" w:hAnsi="Times New Roman" w:cs="Times New Roman"/>
                <w:sz w:val="16"/>
                <w:szCs w:val="16"/>
              </w:rPr>
            </w:pPr>
          </w:p>
          <w:p w14:paraId="713C45E8" w14:textId="1AB823BC" w:rsidR="00A452D4" w:rsidRPr="00CB6CAB" w:rsidRDefault="00A452D4" w:rsidP="00A452D4">
            <w:pPr>
              <w:jc w:val="right"/>
              <w:rPr>
                <w:rFonts w:ascii="Times New Roman" w:eastAsia="Microsoft JhengHei UI Light" w:hAnsi="Times New Roman" w:cs="Times New Roman"/>
                <w:sz w:val="16"/>
                <w:szCs w:val="16"/>
              </w:rPr>
            </w:pPr>
          </w:p>
          <w:p w14:paraId="253FB4F8" w14:textId="77777777" w:rsidR="007405BD" w:rsidRPr="00CB6CAB" w:rsidRDefault="007405BD" w:rsidP="00A452D4">
            <w:pPr>
              <w:jc w:val="right"/>
              <w:rPr>
                <w:rFonts w:ascii="Times New Roman" w:eastAsia="Microsoft JhengHei UI Light" w:hAnsi="Times New Roman" w:cs="Times New Roman"/>
                <w:sz w:val="16"/>
                <w:szCs w:val="16"/>
              </w:rPr>
            </w:pPr>
          </w:p>
          <w:p w14:paraId="231DB345" w14:textId="77777777" w:rsidR="00A452D4" w:rsidRPr="00CB6CAB" w:rsidRDefault="00A452D4" w:rsidP="00A452D4">
            <w:pPr>
              <w:jc w:val="right"/>
              <w:rPr>
                <w:rFonts w:ascii="Times New Roman" w:eastAsia="Microsoft JhengHei UI Light" w:hAnsi="Times New Roman" w:cs="Times New Roman"/>
                <w:sz w:val="16"/>
                <w:szCs w:val="16"/>
              </w:rPr>
            </w:pPr>
          </w:p>
          <w:p w14:paraId="6E167BE9" w14:textId="77777777" w:rsidR="00A452D4" w:rsidRPr="00CB6CAB" w:rsidRDefault="00A452D4" w:rsidP="00A452D4">
            <w:pPr>
              <w:jc w:val="right"/>
              <w:rPr>
                <w:rFonts w:ascii="Times New Roman" w:eastAsia="Microsoft JhengHei UI Light" w:hAnsi="Times New Roman" w:cs="Times New Roman"/>
                <w:sz w:val="16"/>
                <w:szCs w:val="16"/>
              </w:rPr>
            </w:pPr>
          </w:p>
          <w:p w14:paraId="6FC0D4F3" w14:textId="77777777" w:rsidR="00A452D4" w:rsidRPr="00CB6CAB" w:rsidRDefault="00A452D4" w:rsidP="00113C59">
            <w:pPr>
              <w:pStyle w:val="Akapitzlist"/>
              <w:numPr>
                <w:ilvl w:val="0"/>
                <w:numId w:val="30"/>
              </w:numPr>
              <w:ind w:left="334" w:hanging="283"/>
              <w:rPr>
                <w:rFonts w:ascii="Times New Roman" w:eastAsia="Microsoft JhengHei UI Light" w:hAnsi="Times New Roman" w:cs="Times New Roman"/>
                <w:color w:val="FF0000"/>
                <w:sz w:val="16"/>
                <w:szCs w:val="16"/>
              </w:rPr>
            </w:pPr>
            <w:r w:rsidRPr="00CB6CAB">
              <w:rPr>
                <w:rFonts w:ascii="Times New Roman" w:eastAsia="Microsoft JhengHei UI Light" w:hAnsi="Times New Roman" w:cs="Times New Roman"/>
                <w:sz w:val="16"/>
                <w:szCs w:val="16"/>
              </w:rPr>
              <w:t>Gra dowolna na całym boisku 11x11</w:t>
            </w:r>
          </w:p>
          <w:p w14:paraId="547CB482" w14:textId="77777777" w:rsidR="00A452D4" w:rsidRPr="00CB6CAB" w:rsidRDefault="00A452D4" w:rsidP="00A452D4">
            <w:pPr>
              <w:rPr>
                <w:rFonts w:ascii="Times New Roman" w:eastAsia="Microsoft JhengHei UI Light" w:hAnsi="Times New Roman" w:cs="Times New Roman"/>
                <w:color w:val="FF0000"/>
                <w:sz w:val="16"/>
                <w:szCs w:val="16"/>
              </w:rPr>
            </w:pPr>
          </w:p>
          <w:p w14:paraId="34C42893" w14:textId="555E4D76" w:rsidR="00A452D4" w:rsidRPr="00CB6CAB" w:rsidRDefault="00A452D4" w:rsidP="00A452D4">
            <w:pPr>
              <w:jc w:val="right"/>
              <w:rPr>
                <w:rFonts w:ascii="Times New Roman" w:eastAsia="Microsoft JhengHei UI Light" w:hAnsi="Times New Roman" w:cs="Times New Roman"/>
                <w:color w:val="FF0000"/>
                <w:sz w:val="16"/>
                <w:szCs w:val="16"/>
              </w:rPr>
            </w:pPr>
            <w:r w:rsidRPr="00CB6CAB">
              <w:rPr>
                <w:rFonts w:ascii="Times New Roman" w:eastAsia="Microsoft JhengHei UI Light" w:hAnsi="Times New Roman" w:cs="Times New Roman"/>
                <w:color w:val="FF0000"/>
                <w:sz w:val="16"/>
                <w:szCs w:val="16"/>
              </w:rPr>
              <w:t>Czas: 15 minut</w:t>
            </w:r>
          </w:p>
        </w:tc>
      </w:tr>
      <w:tr w:rsidR="00A452D4" w:rsidRPr="00CB6CAB" w14:paraId="3F4BD337" w14:textId="77777777" w:rsidTr="00A452D4">
        <w:trPr>
          <w:trHeight w:val="304"/>
        </w:trPr>
        <w:tc>
          <w:tcPr>
            <w:tcW w:w="8931" w:type="dxa"/>
            <w:gridSpan w:val="2"/>
            <w:shd w:val="clear" w:color="auto" w:fill="8EAADB" w:themeFill="accent1" w:themeFillTint="99"/>
          </w:tcPr>
          <w:p w14:paraId="199CDFB7" w14:textId="77777777" w:rsidR="00A452D4" w:rsidRPr="00CB6CAB" w:rsidRDefault="00A452D4" w:rsidP="00421B24">
            <w:pPr>
              <w:rPr>
                <w:rFonts w:ascii="Times New Roman" w:hAnsi="Times New Roman" w:cs="Times New Roman"/>
                <w:b/>
              </w:rPr>
            </w:pPr>
            <w:r w:rsidRPr="00CB6CAB">
              <w:rPr>
                <w:rFonts w:ascii="Times New Roman" w:hAnsi="Times New Roman" w:cs="Times New Roman"/>
                <w:b/>
              </w:rPr>
              <w:t xml:space="preserve">                                                                                    </w:t>
            </w:r>
            <w:r w:rsidRPr="00CB6CAB">
              <w:rPr>
                <w:rFonts w:ascii="Times New Roman" w:hAnsi="Times New Roman" w:cs="Times New Roman"/>
                <w:b/>
                <w:shd w:val="clear" w:color="auto" w:fill="D9D9D9" w:themeFill="background1" w:themeFillShade="D9"/>
              </w:rPr>
              <w:t xml:space="preserve"> </w:t>
            </w:r>
            <w:r w:rsidRPr="00CB6CAB">
              <w:rPr>
                <w:rFonts w:ascii="Times New Roman" w:hAnsi="Times New Roman" w:cs="Times New Roman"/>
                <w:b/>
              </w:rPr>
              <w:t xml:space="preserve">      CZĘŚC KOŃCOWA</w:t>
            </w:r>
          </w:p>
        </w:tc>
        <w:tc>
          <w:tcPr>
            <w:tcW w:w="1701" w:type="dxa"/>
            <w:gridSpan w:val="2"/>
            <w:shd w:val="clear" w:color="auto" w:fill="8EAADB" w:themeFill="accent1" w:themeFillTint="99"/>
          </w:tcPr>
          <w:p w14:paraId="323F3E75" w14:textId="64516765" w:rsidR="00A452D4" w:rsidRPr="00CB6CAB" w:rsidRDefault="00A452D4" w:rsidP="00421B24">
            <w:pPr>
              <w:rPr>
                <w:rFonts w:ascii="Times New Roman" w:hAnsi="Times New Roman" w:cs="Times New Roman"/>
                <w:b/>
              </w:rPr>
            </w:pPr>
            <w:r w:rsidRPr="00CB6CAB">
              <w:rPr>
                <w:rFonts w:ascii="Times New Roman" w:hAnsi="Times New Roman" w:cs="Times New Roman"/>
                <w:b/>
              </w:rPr>
              <w:t>czas: 3 min.</w:t>
            </w:r>
          </w:p>
        </w:tc>
      </w:tr>
      <w:tr w:rsidR="00A452D4" w:rsidRPr="00CB6CAB" w14:paraId="386CFADC" w14:textId="77777777" w:rsidTr="00A452D4">
        <w:trPr>
          <w:trHeight w:val="1234"/>
        </w:trPr>
        <w:tc>
          <w:tcPr>
            <w:tcW w:w="7499" w:type="dxa"/>
          </w:tcPr>
          <w:p w14:paraId="5AF2AE1C" w14:textId="77777777" w:rsidR="00A452D4" w:rsidRPr="00CB6CAB" w:rsidRDefault="00A452D4"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Grafika:</w:t>
            </w:r>
          </w:p>
          <w:p w14:paraId="2B0E4CCD" w14:textId="77777777" w:rsidR="00A452D4" w:rsidRPr="00CB6CAB" w:rsidRDefault="00A452D4" w:rsidP="00421B24">
            <w:pPr>
              <w:rPr>
                <w:rFonts w:ascii="Times New Roman" w:hAnsi="Times New Roman" w:cs="Times New Roman"/>
                <w:b/>
              </w:rPr>
            </w:pPr>
          </w:p>
          <w:p w14:paraId="5EA52C23" w14:textId="77777777" w:rsidR="00A452D4" w:rsidRPr="00CB6CAB" w:rsidRDefault="00A452D4" w:rsidP="00113C59">
            <w:pPr>
              <w:pStyle w:val="Akapitzlist"/>
              <w:numPr>
                <w:ilvl w:val="0"/>
                <w:numId w:val="30"/>
              </w:numPr>
              <w:spacing w:after="60" w:line="276" w:lineRule="auto"/>
              <w:rPr>
                <w:rFonts w:ascii="Times New Roman" w:hAnsi="Times New Roman" w:cs="Times New Roman"/>
                <w:sz w:val="18"/>
                <w:szCs w:val="18"/>
              </w:rPr>
            </w:pPr>
            <w:r w:rsidRPr="00CB6CAB">
              <w:rPr>
                <w:rFonts w:ascii="Times New Roman" w:hAnsi="Times New Roman" w:cs="Times New Roman"/>
                <w:sz w:val="18"/>
                <w:szCs w:val="18"/>
              </w:rPr>
              <w:t>Podsumowanie zajęć</w:t>
            </w:r>
          </w:p>
        </w:tc>
        <w:tc>
          <w:tcPr>
            <w:tcW w:w="3133" w:type="dxa"/>
            <w:gridSpan w:val="3"/>
          </w:tcPr>
          <w:p w14:paraId="11F5401D" w14:textId="77777777" w:rsidR="00A452D4" w:rsidRPr="00CB6CAB" w:rsidRDefault="00A452D4" w:rsidP="00421B24">
            <w:pPr>
              <w:rPr>
                <w:rFonts w:ascii="Times New Roman" w:eastAsia="Microsoft JhengHei UI Light" w:hAnsi="Times New Roman" w:cs="Times New Roman"/>
                <w:b/>
                <w:sz w:val="16"/>
                <w:szCs w:val="16"/>
              </w:rPr>
            </w:pPr>
            <w:r w:rsidRPr="00CB6CAB">
              <w:rPr>
                <w:rFonts w:ascii="Times New Roman" w:eastAsia="Microsoft JhengHei UI Light" w:hAnsi="Times New Roman" w:cs="Times New Roman"/>
                <w:b/>
                <w:sz w:val="16"/>
                <w:szCs w:val="16"/>
              </w:rPr>
              <w:t>Opis:</w:t>
            </w:r>
          </w:p>
          <w:p w14:paraId="23C94401" w14:textId="77777777" w:rsidR="00A452D4" w:rsidRPr="00CB6CAB" w:rsidRDefault="00A452D4" w:rsidP="00421B24">
            <w:pPr>
              <w:rPr>
                <w:rFonts w:ascii="Times New Roman" w:eastAsia="Microsoft JhengHei UI Light" w:hAnsi="Times New Roman" w:cs="Times New Roman"/>
                <w:b/>
                <w:sz w:val="16"/>
                <w:szCs w:val="16"/>
              </w:rPr>
            </w:pPr>
          </w:p>
          <w:p w14:paraId="6821D89D" w14:textId="77777777" w:rsidR="00A452D4" w:rsidRPr="00CB6CAB" w:rsidRDefault="00A452D4" w:rsidP="00421B24">
            <w:pPr>
              <w:rPr>
                <w:rFonts w:ascii="Times New Roman" w:eastAsia="Microsoft JhengHei UI Light" w:hAnsi="Times New Roman" w:cs="Times New Roman"/>
                <w:sz w:val="16"/>
                <w:szCs w:val="16"/>
              </w:rPr>
            </w:pPr>
            <w:r w:rsidRPr="00CB6CAB">
              <w:rPr>
                <w:rFonts w:ascii="Times New Roman" w:eastAsia="Microsoft JhengHei UI Light" w:hAnsi="Times New Roman" w:cs="Times New Roman"/>
                <w:sz w:val="16"/>
                <w:szCs w:val="16"/>
              </w:rPr>
              <w:t xml:space="preserve">Podsumowanie zajęć. </w:t>
            </w:r>
          </w:p>
          <w:p w14:paraId="019B287D" w14:textId="21CA4766" w:rsidR="00A452D4" w:rsidRPr="00CB6CAB" w:rsidRDefault="00A452D4" w:rsidP="00421B24">
            <w:pPr>
              <w:rPr>
                <w:rFonts w:ascii="Times New Roman" w:eastAsia="Microsoft JhengHei UI Light" w:hAnsi="Times New Roman" w:cs="Times New Roman"/>
                <w:sz w:val="16"/>
                <w:szCs w:val="16"/>
              </w:rPr>
            </w:pPr>
            <w:r w:rsidRPr="00CB6CAB">
              <w:rPr>
                <w:rFonts w:ascii="Times New Roman" w:eastAsia="Microsoft JhengHei UI Light" w:hAnsi="Times New Roman" w:cs="Times New Roman"/>
                <w:sz w:val="16"/>
                <w:szCs w:val="16"/>
              </w:rPr>
              <w:t>Omówienie ich przez zawodników</w:t>
            </w:r>
          </w:p>
        </w:tc>
      </w:tr>
    </w:tbl>
    <w:p w14:paraId="5A19C68F" w14:textId="178CFCFD" w:rsidR="007405BD" w:rsidRPr="00CB6CAB" w:rsidRDefault="007405BD" w:rsidP="006E4BEE">
      <w:pPr>
        <w:rPr>
          <w:rFonts w:ascii="Times New Roman" w:eastAsia="Times New Roman" w:hAnsi="Times New Roman" w:cs="Times New Roman"/>
        </w:rPr>
      </w:pPr>
    </w:p>
    <w:p w14:paraId="16D22BA3" w14:textId="2C37BDB0" w:rsidR="00D966F3" w:rsidRPr="00CB6CAB" w:rsidRDefault="00D966F3" w:rsidP="006E4BEE">
      <w:pPr>
        <w:rPr>
          <w:rFonts w:ascii="Times New Roman" w:eastAsia="Times New Roman" w:hAnsi="Times New Roman" w:cs="Times New Roman"/>
        </w:rPr>
      </w:pPr>
    </w:p>
    <w:p w14:paraId="7174D49D" w14:textId="36B19500" w:rsidR="00D966F3" w:rsidRPr="00CB6CAB" w:rsidRDefault="00D966F3" w:rsidP="006E4BEE">
      <w:pPr>
        <w:rPr>
          <w:rFonts w:ascii="Times New Roman" w:eastAsia="Times New Roman" w:hAnsi="Times New Roman" w:cs="Times New Roman"/>
        </w:rPr>
      </w:pPr>
    </w:p>
    <w:p w14:paraId="51CB2EC4" w14:textId="6A0EE29F" w:rsidR="00D95CC8" w:rsidRDefault="00D95CC8" w:rsidP="006E4BEE">
      <w:pPr>
        <w:rPr>
          <w:rFonts w:ascii="Times New Roman" w:eastAsia="Times New Roman" w:hAnsi="Times New Roman" w:cs="Times New Roman"/>
        </w:rPr>
      </w:pPr>
    </w:p>
    <w:p w14:paraId="5818DAC8" w14:textId="3B8B177B" w:rsidR="00D95CC8" w:rsidRDefault="00D95CC8" w:rsidP="006E4BEE">
      <w:pPr>
        <w:rPr>
          <w:rFonts w:ascii="Times New Roman" w:eastAsia="Times New Roman" w:hAnsi="Times New Roman" w:cs="Times New Roman"/>
        </w:rPr>
      </w:pPr>
    </w:p>
    <w:p w14:paraId="6210973C" w14:textId="713C45CB" w:rsidR="00D95CC8" w:rsidRDefault="00D95CC8" w:rsidP="006E4BEE">
      <w:pPr>
        <w:rPr>
          <w:rFonts w:ascii="Times New Roman" w:eastAsia="Times New Roman" w:hAnsi="Times New Roman" w:cs="Times New Roman"/>
        </w:rPr>
      </w:pPr>
    </w:p>
    <w:p w14:paraId="304E83B1" w14:textId="0D07AF25" w:rsidR="00D95CC8" w:rsidRDefault="00D95CC8" w:rsidP="006E4BEE">
      <w:pPr>
        <w:rPr>
          <w:rFonts w:ascii="Times New Roman" w:eastAsia="Times New Roman" w:hAnsi="Times New Roman" w:cs="Times New Roman"/>
        </w:rPr>
      </w:pPr>
    </w:p>
    <w:p w14:paraId="7AD6E984" w14:textId="77777777" w:rsidR="00D95CC8" w:rsidRDefault="00D95CC8" w:rsidP="006E4BEE">
      <w:pPr>
        <w:rPr>
          <w:rFonts w:ascii="Times New Roman" w:eastAsia="Times New Roman" w:hAnsi="Times New Roman" w:cs="Times New Roman"/>
        </w:rPr>
      </w:pPr>
    </w:p>
    <w:p w14:paraId="2E0CA188" w14:textId="038967B3" w:rsidR="00D966F3" w:rsidRPr="00CB6CAB" w:rsidRDefault="002B4E9E" w:rsidP="006E4BEE">
      <w:pPr>
        <w:rPr>
          <w:rFonts w:ascii="Times New Roman" w:eastAsia="Times New Roman" w:hAnsi="Times New Roman" w:cs="Times New Roman"/>
        </w:rPr>
      </w:pPr>
      <w:r w:rsidRPr="00CB6CAB">
        <w:rPr>
          <w:rFonts w:ascii="Times New Roman" w:eastAsia="Times New Roman" w:hAnsi="Times New Roman" w:cs="Times New Roman"/>
          <w:b/>
          <w:noProof/>
          <w:sz w:val="28"/>
          <w:szCs w:val="28"/>
        </w:rPr>
        <w:lastRenderedPageBreak/>
        <mc:AlternateContent>
          <mc:Choice Requires="wps">
            <w:drawing>
              <wp:anchor distT="0" distB="0" distL="114300" distR="114300" simplePos="0" relativeHeight="251911168" behindDoc="0" locked="0" layoutInCell="1" allowOverlap="1" wp14:anchorId="53FFC045" wp14:editId="1EAD16F9">
                <wp:simplePos x="0" y="0"/>
                <wp:positionH relativeFrom="margin">
                  <wp:posOffset>563880</wp:posOffset>
                </wp:positionH>
                <wp:positionV relativeFrom="paragraph">
                  <wp:posOffset>11430</wp:posOffset>
                </wp:positionV>
                <wp:extent cx="5600700" cy="1695450"/>
                <wp:effectExtent l="0" t="0" r="19050" b="19050"/>
                <wp:wrapNone/>
                <wp:docPr id="13335" name="Prostokąt 13335"/>
                <wp:cNvGraphicFramePr/>
                <a:graphic xmlns:a="http://schemas.openxmlformats.org/drawingml/2006/main">
                  <a:graphicData uri="http://schemas.microsoft.com/office/word/2010/wordprocessingShape">
                    <wps:wsp>
                      <wps:cNvSpPr/>
                      <wps:spPr>
                        <a:xfrm>
                          <a:off x="0" y="0"/>
                          <a:ext cx="5600700" cy="1695450"/>
                        </a:xfrm>
                        <a:prstGeom prst="rect">
                          <a:avLst/>
                        </a:prstGeom>
                        <a:solidFill>
                          <a:srgbClr val="00B0F0"/>
                        </a:solidFill>
                        <a:ln w="12700" cap="flat" cmpd="sng" algn="ctr">
                          <a:solidFill>
                            <a:sysClr val="window" lastClr="FFFFFF"/>
                          </a:solidFill>
                          <a:prstDash val="solid"/>
                          <a:miter lim="800000"/>
                        </a:ln>
                        <a:effectLst/>
                      </wps:spPr>
                      <wps:txbx>
                        <w:txbxContent>
                          <w:p w14:paraId="30CF8BCC" w14:textId="77777777" w:rsidR="000E1549" w:rsidRDefault="000E1549" w:rsidP="002B4E9E">
                            <w:pPr>
                              <w:jc w:val="center"/>
                              <w:rPr>
                                <w:sz w:val="40"/>
                                <w:szCs w:val="40"/>
                              </w:rPr>
                            </w:pPr>
                          </w:p>
                          <w:p w14:paraId="47D467B5" w14:textId="2A452AFF" w:rsidR="000E1549" w:rsidRPr="005E5FD3" w:rsidRDefault="000E1549" w:rsidP="00565327">
                            <w:pPr>
                              <w:rPr>
                                <w:color w:val="FF0000"/>
                                <w:sz w:val="40"/>
                                <w:szCs w:val="40"/>
                              </w:rPr>
                            </w:pPr>
                            <w:r>
                              <w:rPr>
                                <w:sz w:val="40"/>
                                <w:szCs w:val="40"/>
                              </w:rPr>
                              <w:t xml:space="preserve">           3.5. Program szkolenia </w:t>
                            </w:r>
                            <w:r w:rsidRPr="002B1FD7">
                              <w:rPr>
                                <w:sz w:val="40"/>
                                <w:szCs w:val="40"/>
                              </w:rPr>
                              <w:t xml:space="preserve"> </w:t>
                            </w:r>
                            <w:r w:rsidRPr="002B1FD7">
                              <w:rPr>
                                <w:sz w:val="40"/>
                                <w:szCs w:val="40"/>
                              </w:rPr>
                              <w:br/>
                            </w:r>
                            <w:r>
                              <w:rPr>
                                <w:sz w:val="40"/>
                                <w:szCs w:val="40"/>
                              </w:rPr>
                              <w:t xml:space="preserve">                   </w:t>
                            </w:r>
                            <w:r w:rsidRPr="002B1FD7">
                              <w:rPr>
                                <w:sz w:val="40"/>
                                <w:szCs w:val="40"/>
                              </w:rPr>
                              <w:t>dla klas I – IV szkoły ponadpodstawowej</w:t>
                            </w:r>
                          </w:p>
                          <w:p w14:paraId="3A9B541C" w14:textId="77777777" w:rsidR="000E1549" w:rsidRPr="005E5FD3" w:rsidRDefault="000E1549" w:rsidP="002B4E9E">
                            <w:pPr>
                              <w:jc w:val="center"/>
                              <w:rPr>
                                <w:color w:val="FF0000"/>
                                <w:sz w:val="48"/>
                                <w:szCs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3FFC045" id="Prostokąt 13335" o:spid="_x0000_s1042" style="position:absolute;margin-left:44.4pt;margin-top:.9pt;width:441pt;height:133.5pt;z-index:2519111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" fillcolor="#00b0f0" strokecolor="window" strokeweight="1pt">
                <v:textbox>
                  <w:txbxContent>
                    <w:p w14:paraId="30CF8BCC" w14:textId="77777777" w:rsidR="000E1549" w:rsidRDefault="000E1549" w:rsidP="002B4E9E">
                      <w:pPr>
                        <w:jc w:val="center"/>
                        <w:rPr>
                          <w:sz w:val="40"/>
                          <w:szCs w:val="40"/>
                        </w:rPr>
                      </w:pPr>
                    </w:p>
                    <w:p w14:paraId="47D467B5" w14:textId="2A452AFF" w:rsidR="000E1549" w:rsidRPr="005E5FD3" w:rsidRDefault="000E1549" w:rsidP="00565327">
                      <w:pPr>
                        <w:rPr>
                          <w:color w:val="FF0000"/>
                          <w:sz w:val="40"/>
                          <w:szCs w:val="40"/>
                        </w:rPr>
                      </w:pPr>
                      <w:r>
                        <w:rPr>
                          <w:sz w:val="40"/>
                          <w:szCs w:val="40"/>
                        </w:rPr>
                        <w:t xml:space="preserve">           3.5. Program szkolenia </w:t>
                      </w:r>
                      <w:r w:rsidRPr="002B1FD7">
                        <w:rPr>
                          <w:sz w:val="40"/>
                          <w:szCs w:val="40"/>
                        </w:rPr>
                        <w:t xml:space="preserve"> </w:t>
                      </w:r>
                      <w:r w:rsidRPr="002B1FD7">
                        <w:rPr>
                          <w:sz w:val="40"/>
                          <w:szCs w:val="40"/>
                        </w:rPr>
                        <w:br/>
                      </w:r>
                      <w:r>
                        <w:rPr>
                          <w:sz w:val="40"/>
                          <w:szCs w:val="40"/>
                        </w:rPr>
                        <w:t xml:space="preserve">                   </w:t>
                      </w:r>
                      <w:r w:rsidRPr="002B1FD7">
                        <w:rPr>
                          <w:sz w:val="40"/>
                          <w:szCs w:val="40"/>
                        </w:rPr>
                        <w:t>dla klas I – IV szkoły ponadpodstawowej</w:t>
                      </w:r>
                    </w:p>
                    <w:p w14:paraId="3A9B541C" w14:textId="77777777" w:rsidR="000E1549" w:rsidRPr="005E5FD3" w:rsidRDefault="000E1549" w:rsidP="002B4E9E">
                      <w:pPr>
                        <w:jc w:val="center"/>
                        <w:rPr>
                          <w:color w:val="FF0000"/>
                          <w:sz w:val="48"/>
                          <w:szCs w:val="48"/>
                        </w:rPr>
                      </w:pPr>
                    </w:p>
                  </w:txbxContent>
                </v:textbox>
                <w10:wrap anchorx="margin"/>
              </v:rect>
            </w:pict>
          </mc:Fallback>
        </mc:AlternateContent>
      </w:r>
    </w:p>
    <w:p w14:paraId="5BADE06F" w14:textId="0CDBB008" w:rsidR="00D966F3" w:rsidRPr="00CB6CAB" w:rsidRDefault="00D966F3" w:rsidP="006E4BEE">
      <w:pPr>
        <w:rPr>
          <w:rFonts w:ascii="Times New Roman" w:eastAsia="Times New Roman" w:hAnsi="Times New Roman" w:cs="Times New Roman"/>
        </w:rPr>
      </w:pPr>
    </w:p>
    <w:p w14:paraId="50AD06CF" w14:textId="151BF676" w:rsidR="00D72117" w:rsidRPr="00CB6CAB" w:rsidRDefault="002B4E9E" w:rsidP="006E4BEE">
      <w:pPr>
        <w:rPr>
          <w:rFonts w:ascii="Times New Roman" w:eastAsia="Times New Roman" w:hAnsi="Times New Roman" w:cs="Times New Roman"/>
          <w:b/>
          <w:noProof/>
          <w:sz w:val="28"/>
          <w:szCs w:val="28"/>
        </w:rPr>
      </w:pPr>
      <w:r w:rsidRPr="00CB6CAB">
        <w:rPr>
          <w:rFonts w:ascii="Times New Roman" w:eastAsia="Times New Roman" w:hAnsi="Times New Roman" w:cs="Times New Roman"/>
          <w:b/>
          <w:noProof/>
          <w:sz w:val="28"/>
          <w:szCs w:val="28"/>
        </w:rPr>
        <mc:AlternateContent>
          <mc:Choice Requires="wps">
            <w:drawing>
              <wp:anchor distT="0" distB="0" distL="114300" distR="114300" simplePos="0" relativeHeight="251912192" behindDoc="0" locked="0" layoutInCell="1" allowOverlap="1" wp14:anchorId="16570FAD" wp14:editId="6D6086D7">
                <wp:simplePos x="0" y="0"/>
                <wp:positionH relativeFrom="column">
                  <wp:posOffset>3088005</wp:posOffset>
                </wp:positionH>
                <wp:positionV relativeFrom="paragraph">
                  <wp:posOffset>7981950</wp:posOffset>
                </wp:positionV>
                <wp:extent cx="333375" cy="285750"/>
                <wp:effectExtent l="0" t="0" r="28575" b="19050"/>
                <wp:wrapNone/>
                <wp:docPr id="13337" name="Prostokąt 13337"/>
                <wp:cNvGraphicFramePr/>
                <a:graphic xmlns:a="http://schemas.openxmlformats.org/drawingml/2006/main">
                  <a:graphicData uri="http://schemas.microsoft.com/office/word/2010/wordprocessingShape">
                    <wps:wsp>
                      <wps:cNvSpPr/>
                      <wps:spPr>
                        <a:xfrm>
                          <a:off x="0" y="0"/>
                          <a:ext cx="333375" cy="2857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6361FE" id="Prostokąt 13337" o:spid="_x0000_s1026" style="position:absolute;margin-left:243.15pt;margin-top:628.5pt;width:26.25pt;height:22.5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" fillcolor="white [3212]" strokecolor="white [3212]" strokeweight="1pt"/>
            </w:pict>
          </mc:Fallback>
        </mc:AlternateContent>
      </w:r>
    </w:p>
    <w:p w14:paraId="36EB6D78" w14:textId="58C34CF4" w:rsidR="006A2B17" w:rsidRDefault="006A2B17" w:rsidP="006E4BEE">
      <w:pPr>
        <w:rPr>
          <w:rFonts w:ascii="Times New Roman" w:eastAsia="Times New Roman" w:hAnsi="Times New Roman" w:cs="Times New Roman"/>
          <w:b/>
          <w:noProof/>
          <w:sz w:val="28"/>
          <w:szCs w:val="28"/>
        </w:rPr>
      </w:pPr>
    </w:p>
    <w:p w14:paraId="576C038E" w14:textId="182119AF" w:rsidR="005F5E4A" w:rsidRDefault="005F5E4A" w:rsidP="006E4BEE">
      <w:pPr>
        <w:rPr>
          <w:rFonts w:ascii="Times New Roman" w:eastAsia="Times New Roman" w:hAnsi="Times New Roman" w:cs="Times New Roman"/>
          <w:b/>
          <w:noProof/>
          <w:sz w:val="28"/>
          <w:szCs w:val="28"/>
        </w:rPr>
      </w:pPr>
    </w:p>
    <w:p w14:paraId="48E2FD8E" w14:textId="47260627" w:rsidR="005F5E4A" w:rsidRDefault="005F5E4A" w:rsidP="006E4BEE">
      <w:pPr>
        <w:rPr>
          <w:rFonts w:ascii="Times New Roman" w:eastAsia="Times New Roman" w:hAnsi="Times New Roman" w:cs="Times New Roman"/>
          <w:b/>
          <w:noProof/>
          <w:sz w:val="28"/>
          <w:szCs w:val="28"/>
        </w:rPr>
      </w:pPr>
    </w:p>
    <w:p w14:paraId="18C6F0A5" w14:textId="77777777" w:rsidR="005F5E4A" w:rsidRDefault="005F5E4A" w:rsidP="006E4BEE">
      <w:pPr>
        <w:rPr>
          <w:rFonts w:ascii="Times New Roman" w:eastAsia="Times New Roman" w:hAnsi="Times New Roman" w:cs="Times New Roman"/>
          <w:b/>
          <w:noProof/>
          <w:sz w:val="28"/>
          <w:szCs w:val="28"/>
        </w:rPr>
      </w:pPr>
    </w:p>
    <w:p w14:paraId="464911DB" w14:textId="51149591" w:rsidR="00E64675" w:rsidRPr="00DD5229" w:rsidRDefault="00E64675" w:rsidP="00E64675">
      <w:pPr>
        <w:pStyle w:val="Akapitzlist"/>
        <w:numPr>
          <w:ilvl w:val="0"/>
          <w:numId w:val="12"/>
        </w:numPr>
        <w:shd w:val="clear" w:color="auto" w:fill="D9D9D9" w:themeFill="background1" w:themeFillShade="D9"/>
        <w:rPr>
          <w:rFonts w:eastAsia="Times New Roman" w:cs="Arial"/>
          <w:b/>
          <w:sz w:val="24"/>
          <w:szCs w:val="24"/>
        </w:rPr>
      </w:pPr>
      <w:r w:rsidRPr="00747BED">
        <w:rPr>
          <w:rFonts w:eastAsia="Times New Roman" w:cs="Arial"/>
          <w:b/>
          <w:sz w:val="24"/>
          <w:szCs w:val="24"/>
        </w:rPr>
        <w:t xml:space="preserve">Elementy z zakresy </w:t>
      </w:r>
      <w:r>
        <w:rPr>
          <w:rFonts w:eastAsia="Times New Roman" w:cs="Arial"/>
          <w:b/>
          <w:sz w:val="24"/>
          <w:szCs w:val="24"/>
        </w:rPr>
        <w:t xml:space="preserve">motoryki i </w:t>
      </w:r>
      <w:r w:rsidRPr="00747BED">
        <w:rPr>
          <w:rFonts w:eastAsia="Times New Roman" w:cs="Arial"/>
          <w:b/>
          <w:sz w:val="24"/>
          <w:szCs w:val="24"/>
        </w:rPr>
        <w:t>te</w:t>
      </w:r>
      <w:r>
        <w:rPr>
          <w:rFonts w:eastAsia="Times New Roman" w:cs="Arial"/>
          <w:b/>
          <w:sz w:val="24"/>
          <w:szCs w:val="24"/>
        </w:rPr>
        <w:t>orii do zrealizowania w klasach ponadpodstawowych</w:t>
      </w:r>
    </w:p>
    <w:tbl>
      <w:tblPr>
        <w:tblW w:w="10519" w:type="dxa"/>
        <w:tblInd w:w="108" w:type="dxa"/>
        <w:tblLayout w:type="fixed"/>
        <w:tblLook w:val="0000" w:firstRow="0" w:lastRow="0" w:firstColumn="0" w:lastColumn="0" w:noHBand="0" w:noVBand="0"/>
      </w:tblPr>
      <w:tblGrid>
        <w:gridCol w:w="5274"/>
        <w:gridCol w:w="5245"/>
      </w:tblGrid>
      <w:tr w:rsidR="00E64675" w:rsidRPr="00080BCA" w14:paraId="357433F3" w14:textId="77777777" w:rsidTr="00712475">
        <w:tc>
          <w:tcPr>
            <w:tcW w:w="5274" w:type="dxa"/>
            <w:tcBorders>
              <w:top w:val="single" w:sz="4" w:space="0" w:color="000000"/>
              <w:left w:val="single" w:sz="4" w:space="0" w:color="000000"/>
              <w:bottom w:val="single" w:sz="4" w:space="0" w:color="000000"/>
            </w:tcBorders>
            <w:shd w:val="clear" w:color="auto" w:fill="FFF2CC" w:themeFill="accent4" w:themeFillTint="33"/>
          </w:tcPr>
          <w:p w14:paraId="7C3ECB6F" w14:textId="77777777" w:rsidR="00E64675" w:rsidRPr="00405D47" w:rsidRDefault="00E64675" w:rsidP="00712475">
            <w:pPr>
              <w:widowControl w:val="0"/>
              <w:suppressAutoHyphens/>
              <w:spacing w:after="0" w:line="240" w:lineRule="auto"/>
              <w:jc w:val="center"/>
              <w:rPr>
                <w:rFonts w:ascii="Times New Roman" w:eastAsia="SimSun" w:hAnsi="Times New Roman" w:cs="Mangal"/>
                <w:b/>
                <w:kern w:val="1"/>
                <w:sz w:val="24"/>
                <w:szCs w:val="24"/>
                <w:lang w:eastAsia="hi-IN" w:bidi="hi-IN"/>
              </w:rPr>
            </w:pPr>
            <w:r>
              <w:rPr>
                <w:rFonts w:ascii="Times New Roman" w:eastAsia="SimSun" w:hAnsi="Times New Roman" w:cs="Mangal"/>
                <w:b/>
                <w:kern w:val="1"/>
                <w:sz w:val="24"/>
                <w:szCs w:val="24"/>
                <w:lang w:eastAsia="hi-IN" w:bidi="hi-IN"/>
              </w:rPr>
              <w:t>MOTORYKA</w:t>
            </w:r>
          </w:p>
        </w:tc>
        <w:tc>
          <w:tcPr>
            <w:tcW w:w="5245"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tcPr>
          <w:p w14:paraId="100F491A" w14:textId="77777777" w:rsidR="00E64675" w:rsidRPr="00080BCA" w:rsidRDefault="00E64675" w:rsidP="00712475">
            <w:pPr>
              <w:widowControl w:val="0"/>
              <w:suppressAutoHyphens/>
              <w:spacing w:after="0" w:line="240" w:lineRule="auto"/>
              <w:jc w:val="center"/>
              <w:rPr>
                <w:rFonts w:ascii="Times New Roman" w:eastAsia="SimSun" w:hAnsi="Times New Roman" w:cs="Mangal"/>
                <w:b/>
                <w:kern w:val="1"/>
                <w:sz w:val="24"/>
                <w:szCs w:val="24"/>
                <w:lang w:eastAsia="hi-IN" w:bidi="hi-IN"/>
              </w:rPr>
            </w:pPr>
            <w:r>
              <w:rPr>
                <w:rFonts w:ascii="Times New Roman" w:eastAsia="SimSun" w:hAnsi="Times New Roman" w:cs="Mangal"/>
                <w:b/>
                <w:kern w:val="1"/>
                <w:sz w:val="24"/>
                <w:szCs w:val="24"/>
                <w:lang w:eastAsia="hi-IN" w:bidi="hi-IN"/>
              </w:rPr>
              <w:t>TEORIA</w:t>
            </w:r>
          </w:p>
        </w:tc>
      </w:tr>
      <w:tr w:rsidR="00E64675" w:rsidRPr="00E035B3" w14:paraId="77D3778D" w14:textId="77777777" w:rsidTr="00E64675">
        <w:trPr>
          <w:trHeight w:val="7641"/>
        </w:trPr>
        <w:tc>
          <w:tcPr>
            <w:tcW w:w="5274" w:type="dxa"/>
            <w:tcBorders>
              <w:top w:val="single" w:sz="4" w:space="0" w:color="000000"/>
              <w:left w:val="single" w:sz="4" w:space="0" w:color="000000"/>
              <w:bottom w:val="single" w:sz="4" w:space="0" w:color="000000"/>
            </w:tcBorders>
            <w:shd w:val="clear" w:color="auto" w:fill="auto"/>
          </w:tcPr>
          <w:p w14:paraId="45F9D262"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405D47">
              <w:rPr>
                <w:rFonts w:eastAsia="SimSun" w:cs="Mangal"/>
                <w:kern w:val="1"/>
                <w:lang w:eastAsia="hi-IN" w:bidi="hi-IN"/>
              </w:rPr>
              <w:t>Szybkoś</w:t>
            </w:r>
            <w:r>
              <w:rPr>
                <w:rFonts w:eastAsia="SimSun" w:cs="Mangal"/>
                <w:kern w:val="1"/>
                <w:lang w:eastAsia="hi-IN" w:bidi="hi-IN"/>
              </w:rPr>
              <w:t>ć</w:t>
            </w:r>
          </w:p>
          <w:p w14:paraId="1C08E307"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Koordynacja</w:t>
            </w:r>
          </w:p>
          <w:p w14:paraId="1BFA4CD3"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Siła ogólna</w:t>
            </w:r>
          </w:p>
          <w:p w14:paraId="6C6206DA"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Siła dynamiczna</w:t>
            </w:r>
          </w:p>
          <w:p w14:paraId="07ADCEFD"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Skoczność</w:t>
            </w:r>
          </w:p>
          <w:p w14:paraId="31EA61B4"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Wytrzymałość specjalna (gry)</w:t>
            </w:r>
          </w:p>
          <w:p w14:paraId="07B30D29"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Wytrzymałość ogólna (biegi tlenowe</w:t>
            </w:r>
            <w:r>
              <w:rPr>
                <w:rFonts w:eastAsia="SimSun" w:cs="Mangal"/>
                <w:kern w:val="1"/>
                <w:lang w:eastAsia="hi-IN" w:bidi="hi-IN"/>
              </w:rPr>
              <w:t>,</w:t>
            </w:r>
            <w:r w:rsidRPr="00614767">
              <w:rPr>
                <w:rFonts w:eastAsia="SimSun" w:cs="Mangal"/>
                <w:kern w:val="1"/>
                <w:lang w:eastAsia="hi-IN" w:bidi="hi-IN"/>
              </w:rPr>
              <w:t xml:space="preserve"> basen, interwały)</w:t>
            </w:r>
          </w:p>
          <w:p w14:paraId="7B0C9E68"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Stabilizacja</w:t>
            </w:r>
          </w:p>
          <w:p w14:paraId="2E25E4AF" w14:textId="77777777" w:rsidR="00E64675"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Zwrotność</w:t>
            </w:r>
          </w:p>
          <w:p w14:paraId="7EC2CC70" w14:textId="77777777" w:rsidR="00E64675" w:rsidRPr="00614767" w:rsidRDefault="00E64675" w:rsidP="00113C59">
            <w:pPr>
              <w:pStyle w:val="Akapitzlist"/>
              <w:widowControl w:val="0"/>
              <w:numPr>
                <w:ilvl w:val="0"/>
                <w:numId w:val="44"/>
              </w:numPr>
              <w:suppressAutoHyphens/>
              <w:spacing w:after="0" w:line="240" w:lineRule="auto"/>
              <w:ind w:left="1051" w:hanging="786"/>
              <w:rPr>
                <w:rFonts w:eastAsia="SimSun" w:cs="Mangal"/>
                <w:kern w:val="1"/>
                <w:lang w:eastAsia="hi-IN" w:bidi="hi-IN"/>
              </w:rPr>
            </w:pPr>
            <w:r w:rsidRPr="00614767">
              <w:rPr>
                <w:rFonts w:eastAsia="SimSun" w:cs="Mangal"/>
                <w:kern w:val="1"/>
                <w:lang w:eastAsia="hi-IN" w:bidi="hi-IN"/>
              </w:rPr>
              <w:t>Gimnastyka funkcjonalna</w:t>
            </w:r>
          </w:p>
          <w:p w14:paraId="1229CDBD" w14:textId="77777777" w:rsidR="00E64675" w:rsidRDefault="00E64675" w:rsidP="00712475">
            <w:pPr>
              <w:pStyle w:val="Akapitzlist"/>
              <w:widowControl w:val="0"/>
              <w:suppressAutoHyphens/>
              <w:spacing w:after="0" w:line="240" w:lineRule="auto"/>
              <w:ind w:left="-83"/>
              <w:rPr>
                <w:rFonts w:eastAsia="SimSun" w:cs="Mangal"/>
                <w:kern w:val="1"/>
                <w:lang w:eastAsia="hi-IN" w:bidi="hi-IN"/>
              </w:rPr>
            </w:pPr>
          </w:p>
          <w:p w14:paraId="68C6989C" w14:textId="77777777" w:rsidR="00E64675" w:rsidRDefault="00E64675" w:rsidP="00712475">
            <w:pPr>
              <w:pStyle w:val="Akapitzlist"/>
              <w:widowControl w:val="0"/>
              <w:suppressAutoHyphens/>
              <w:spacing w:after="0" w:line="240" w:lineRule="auto"/>
              <w:ind w:left="-83"/>
              <w:rPr>
                <w:rFonts w:eastAsia="SimSun" w:cs="Mangal"/>
                <w:b/>
                <w:kern w:val="1"/>
                <w:lang w:eastAsia="hi-IN" w:bidi="hi-IN"/>
              </w:rPr>
            </w:pPr>
            <w:r w:rsidRPr="00B921E1">
              <w:rPr>
                <w:rFonts w:eastAsia="SimSun" w:cs="Mangal"/>
                <w:b/>
                <w:kern w:val="1"/>
                <w:lang w:eastAsia="hi-IN" w:bidi="hi-IN"/>
              </w:rPr>
              <w:t xml:space="preserve">Proponowany rozkład akcentów motorycznych w </w:t>
            </w:r>
            <w:proofErr w:type="spellStart"/>
            <w:r w:rsidRPr="00B921E1">
              <w:rPr>
                <w:rFonts w:eastAsia="SimSun" w:cs="Mangal"/>
                <w:b/>
                <w:kern w:val="1"/>
                <w:lang w:eastAsia="hi-IN" w:bidi="hi-IN"/>
              </w:rPr>
              <w:t>mikrocyklu</w:t>
            </w:r>
            <w:proofErr w:type="spellEnd"/>
            <w:r w:rsidRPr="00B921E1">
              <w:rPr>
                <w:rFonts w:eastAsia="SimSun" w:cs="Mangal"/>
                <w:b/>
                <w:kern w:val="1"/>
                <w:lang w:eastAsia="hi-IN" w:bidi="hi-IN"/>
              </w:rPr>
              <w:t xml:space="preserve"> treningowym:</w:t>
            </w:r>
            <w:r>
              <w:rPr>
                <w:rFonts w:eastAsia="SimSun" w:cs="Mangal"/>
                <w:b/>
                <w:kern w:val="1"/>
                <w:lang w:eastAsia="hi-IN" w:bidi="hi-IN"/>
              </w:rPr>
              <w:br/>
            </w:r>
          </w:p>
          <w:p w14:paraId="25D9876B" w14:textId="77777777" w:rsidR="00E64675" w:rsidRDefault="00E64675" w:rsidP="00712475">
            <w:pPr>
              <w:pStyle w:val="Akapitzlist"/>
              <w:widowControl w:val="0"/>
              <w:suppressAutoHyphens/>
              <w:spacing w:after="0" w:line="240" w:lineRule="auto"/>
              <w:ind w:left="-83"/>
              <w:rPr>
                <w:rFonts w:eastAsia="SimSun" w:cs="Mangal"/>
                <w:kern w:val="1"/>
                <w:lang w:eastAsia="hi-IN" w:bidi="hi-IN"/>
              </w:rPr>
            </w:pPr>
            <w:r>
              <w:rPr>
                <w:rFonts w:eastAsia="SimSun" w:cs="Mangal"/>
                <w:b/>
                <w:kern w:val="1"/>
                <w:lang w:eastAsia="hi-IN" w:bidi="hi-IN"/>
              </w:rPr>
              <w:t xml:space="preserve">- </w:t>
            </w:r>
            <w:r w:rsidRPr="00B921E1">
              <w:rPr>
                <w:rFonts w:eastAsia="SimSun" w:cs="Mangal"/>
                <w:kern w:val="1"/>
                <w:lang w:eastAsia="hi-IN" w:bidi="hi-IN"/>
              </w:rPr>
              <w:t xml:space="preserve">Poniedziałek – wydolność tlenowa / gibkość / </w:t>
            </w:r>
            <w:r>
              <w:rPr>
                <w:rFonts w:eastAsia="SimSun" w:cs="Mangal"/>
                <w:kern w:val="1"/>
                <w:lang w:eastAsia="hi-IN" w:bidi="hi-IN"/>
              </w:rPr>
              <w:t xml:space="preserve">    </w:t>
            </w:r>
            <w:r>
              <w:rPr>
                <w:rFonts w:eastAsia="SimSun" w:cs="Mangal"/>
                <w:kern w:val="1"/>
                <w:lang w:eastAsia="hi-IN" w:bidi="hi-IN"/>
              </w:rPr>
              <w:br/>
              <w:t xml:space="preserve">  </w:t>
            </w:r>
            <w:r w:rsidRPr="00B921E1">
              <w:rPr>
                <w:rFonts w:eastAsia="SimSun" w:cs="Mangal"/>
                <w:kern w:val="1"/>
                <w:lang w:eastAsia="hi-IN" w:bidi="hi-IN"/>
              </w:rPr>
              <w:t>stabilizacja</w:t>
            </w:r>
          </w:p>
          <w:p w14:paraId="252CD92F" w14:textId="77777777" w:rsidR="00E64675" w:rsidRDefault="00E64675" w:rsidP="00712475">
            <w:pPr>
              <w:pStyle w:val="Akapitzlist"/>
              <w:widowControl w:val="0"/>
              <w:suppressAutoHyphens/>
              <w:spacing w:after="0" w:line="240" w:lineRule="auto"/>
              <w:ind w:left="-83"/>
              <w:rPr>
                <w:rFonts w:eastAsia="SimSun" w:cs="Mangal"/>
                <w:kern w:val="1"/>
                <w:lang w:eastAsia="hi-IN" w:bidi="hi-IN"/>
              </w:rPr>
            </w:pPr>
            <w:r>
              <w:rPr>
                <w:rFonts w:eastAsia="SimSun" w:cs="Mangal"/>
                <w:b/>
                <w:kern w:val="1"/>
                <w:lang w:eastAsia="hi-IN" w:bidi="hi-IN"/>
              </w:rPr>
              <w:t>-</w:t>
            </w:r>
            <w:r>
              <w:rPr>
                <w:rFonts w:eastAsia="SimSun" w:cs="Mangal"/>
                <w:kern w:val="1"/>
                <w:lang w:eastAsia="hi-IN" w:bidi="hi-IN"/>
              </w:rPr>
              <w:t xml:space="preserve"> </w:t>
            </w:r>
            <w:r w:rsidRPr="00B921E1">
              <w:rPr>
                <w:rFonts w:eastAsia="SimSun" w:cs="Mangal"/>
                <w:kern w:val="1"/>
                <w:lang w:eastAsia="hi-IN" w:bidi="hi-IN"/>
              </w:rPr>
              <w:t>Wtorek – siła ogólna / siła dynamiczna / koordynacja</w:t>
            </w:r>
          </w:p>
          <w:p w14:paraId="44949439" w14:textId="77777777" w:rsidR="00E64675" w:rsidRDefault="00E64675" w:rsidP="00712475">
            <w:pPr>
              <w:pStyle w:val="Akapitzlist"/>
              <w:widowControl w:val="0"/>
              <w:suppressAutoHyphens/>
              <w:spacing w:after="0" w:line="240" w:lineRule="auto"/>
              <w:ind w:left="-83"/>
              <w:rPr>
                <w:rFonts w:eastAsia="SimSun" w:cs="Mangal"/>
                <w:kern w:val="1"/>
                <w:lang w:eastAsia="hi-IN" w:bidi="hi-IN"/>
              </w:rPr>
            </w:pPr>
            <w:r>
              <w:rPr>
                <w:rFonts w:eastAsia="SimSun" w:cs="Mangal"/>
                <w:b/>
                <w:kern w:val="1"/>
                <w:lang w:eastAsia="hi-IN" w:bidi="hi-IN"/>
              </w:rPr>
              <w:t xml:space="preserve">- </w:t>
            </w:r>
            <w:r w:rsidRPr="00B921E1">
              <w:rPr>
                <w:rFonts w:eastAsia="SimSun" w:cs="Mangal"/>
                <w:kern w:val="1"/>
                <w:lang w:eastAsia="hi-IN" w:bidi="hi-IN"/>
              </w:rPr>
              <w:t>Środa – wytrzymałość specjalna</w:t>
            </w:r>
            <w:r>
              <w:rPr>
                <w:rFonts w:eastAsia="SimSun" w:cs="Mangal"/>
                <w:kern w:val="1"/>
                <w:lang w:eastAsia="hi-IN" w:bidi="hi-IN"/>
              </w:rPr>
              <w:t xml:space="preserve"> </w:t>
            </w:r>
          </w:p>
          <w:p w14:paraId="130738BC" w14:textId="77777777" w:rsidR="00E64675" w:rsidRDefault="00E64675" w:rsidP="00712475">
            <w:pPr>
              <w:pStyle w:val="Akapitzlist"/>
              <w:widowControl w:val="0"/>
              <w:suppressAutoHyphens/>
              <w:spacing w:after="0" w:line="240" w:lineRule="auto"/>
              <w:ind w:left="-83"/>
              <w:rPr>
                <w:rFonts w:eastAsia="SimSun" w:cs="Mangal"/>
                <w:kern w:val="1"/>
                <w:lang w:eastAsia="hi-IN" w:bidi="hi-IN"/>
              </w:rPr>
            </w:pPr>
            <w:r>
              <w:rPr>
                <w:rFonts w:eastAsia="SimSun" w:cs="Mangal"/>
                <w:b/>
                <w:kern w:val="1"/>
                <w:lang w:eastAsia="hi-IN" w:bidi="hi-IN"/>
              </w:rPr>
              <w:t>-</w:t>
            </w:r>
            <w:r>
              <w:rPr>
                <w:rFonts w:eastAsia="SimSun" w:cs="Mangal"/>
                <w:kern w:val="1"/>
                <w:lang w:eastAsia="hi-IN" w:bidi="hi-IN"/>
              </w:rPr>
              <w:t xml:space="preserve"> </w:t>
            </w:r>
            <w:r w:rsidRPr="00B921E1">
              <w:rPr>
                <w:rFonts w:eastAsia="SimSun" w:cs="Mangal"/>
                <w:kern w:val="1"/>
                <w:lang w:eastAsia="hi-IN" w:bidi="hi-IN"/>
              </w:rPr>
              <w:t>Czwartek –</w:t>
            </w:r>
            <w:r>
              <w:rPr>
                <w:rFonts w:eastAsia="SimSun" w:cs="Mangal"/>
                <w:kern w:val="1"/>
                <w:lang w:eastAsia="hi-IN" w:bidi="hi-IN"/>
              </w:rPr>
              <w:t xml:space="preserve"> </w:t>
            </w:r>
            <w:r w:rsidRPr="00B921E1">
              <w:rPr>
                <w:rFonts w:eastAsia="SimSun" w:cs="Mangal"/>
                <w:kern w:val="1"/>
                <w:lang w:eastAsia="hi-IN" w:bidi="hi-IN"/>
              </w:rPr>
              <w:t>zwrotność</w:t>
            </w:r>
          </w:p>
          <w:p w14:paraId="1718389A" w14:textId="77777777" w:rsidR="00E64675" w:rsidRPr="00B921E1" w:rsidRDefault="00E64675" w:rsidP="00712475">
            <w:pPr>
              <w:pStyle w:val="Akapitzlist"/>
              <w:widowControl w:val="0"/>
              <w:suppressAutoHyphens/>
              <w:spacing w:after="0" w:line="240" w:lineRule="auto"/>
              <w:ind w:left="-83"/>
              <w:rPr>
                <w:rFonts w:eastAsia="SimSun" w:cs="Mangal"/>
                <w:b/>
                <w:kern w:val="1"/>
                <w:lang w:eastAsia="hi-IN" w:bidi="hi-IN"/>
              </w:rPr>
            </w:pPr>
            <w:r>
              <w:rPr>
                <w:rFonts w:eastAsia="SimSun" w:cs="Mangal"/>
                <w:b/>
                <w:kern w:val="1"/>
                <w:lang w:eastAsia="hi-IN" w:bidi="hi-IN"/>
              </w:rPr>
              <w:t>-</w:t>
            </w:r>
            <w:r>
              <w:rPr>
                <w:rFonts w:eastAsia="SimSun" w:cs="Mangal"/>
                <w:kern w:val="1"/>
                <w:lang w:eastAsia="hi-IN" w:bidi="hi-IN"/>
              </w:rPr>
              <w:t xml:space="preserve"> </w:t>
            </w:r>
            <w:r w:rsidRPr="00B921E1">
              <w:rPr>
                <w:rFonts w:eastAsia="SimSun" w:cs="Mangal"/>
                <w:kern w:val="1"/>
                <w:lang w:eastAsia="hi-IN" w:bidi="hi-IN"/>
              </w:rPr>
              <w:t>Piątek - szybkość</w:t>
            </w:r>
          </w:p>
          <w:p w14:paraId="1740172F" w14:textId="77777777" w:rsidR="00E64675" w:rsidRPr="00B921E1" w:rsidRDefault="00E64675" w:rsidP="00712475">
            <w:pPr>
              <w:widowControl w:val="0"/>
              <w:suppressAutoHyphens/>
              <w:spacing w:after="0" w:line="240" w:lineRule="auto"/>
              <w:rPr>
                <w:rFonts w:eastAsia="SimSun" w:cs="Mangal"/>
                <w:kern w:val="1"/>
                <w:lang w:eastAsia="hi-IN" w:bidi="hi-IN"/>
              </w:rPr>
            </w:pP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14:paraId="10C61223"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I</w:t>
            </w:r>
            <w:r w:rsidRPr="00614767">
              <w:rPr>
                <w:rFonts w:eastAsia="SimSun" w:cs="Mangal"/>
                <w:kern w:val="1"/>
                <w:lang w:eastAsia="hi-IN" w:bidi="hi-IN"/>
              </w:rPr>
              <w:t>nformacje na temat właściwego odżywiania</w:t>
            </w:r>
            <w:r>
              <w:rPr>
                <w:rFonts w:eastAsia="SimSun" w:cs="Mangal"/>
                <w:kern w:val="1"/>
                <w:lang w:eastAsia="hi-IN" w:bidi="hi-IN"/>
              </w:rPr>
              <w:t>, diet</w:t>
            </w:r>
          </w:p>
          <w:p w14:paraId="19B274B3" w14:textId="77777777" w:rsidR="00E64675" w:rsidRPr="00614767"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sidRPr="00614767">
              <w:rPr>
                <w:rFonts w:eastAsia="SimSun" w:cs="Mangal"/>
                <w:kern w:val="1"/>
                <w:lang w:eastAsia="hi-IN" w:bidi="hi-IN"/>
              </w:rPr>
              <w:t xml:space="preserve">Fair Play – szacunek na boisku i poza nim </w:t>
            </w:r>
          </w:p>
          <w:p w14:paraId="6E33C267" w14:textId="77777777" w:rsidR="00E64675" w:rsidRPr="00614767"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sidRPr="00614767">
              <w:rPr>
                <w:rFonts w:eastAsia="SimSun" w:cs="Mangal"/>
                <w:kern w:val="1"/>
                <w:lang w:eastAsia="hi-IN" w:bidi="hi-IN"/>
              </w:rPr>
              <w:t>Trening indywidualny. Dlaczego warto się samodoskonalić</w:t>
            </w:r>
          </w:p>
          <w:p w14:paraId="52B5DF48"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sidRPr="00405D47">
              <w:rPr>
                <w:rFonts w:eastAsia="SimSun" w:cs="Mangal"/>
                <w:kern w:val="1"/>
                <w:lang w:eastAsia="hi-IN" w:bidi="hi-IN"/>
              </w:rPr>
              <w:t>Regeneracja po meczu i treningu</w:t>
            </w:r>
          </w:p>
          <w:p w14:paraId="26439C5B"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Lider drużyny. Przykłady karier piłkarskich, wybitni zawodnicy, sukcesy i porażki sportowe i życiowe</w:t>
            </w:r>
          </w:p>
          <w:p w14:paraId="0AD228AD"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Trening funkcjonalny i jego znaczenie w przeciwdziałaniu kontuzjom</w:t>
            </w:r>
          </w:p>
          <w:p w14:paraId="3B6F319D"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 xml:space="preserve">Systemy gry stosowane we współczesnej piłce </w:t>
            </w:r>
          </w:p>
          <w:p w14:paraId="33CF39CA"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Zarządzanie czasem – plan dnia, realizacja postawionych zadań</w:t>
            </w:r>
          </w:p>
          <w:p w14:paraId="2FE8C77C"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Autopromocja w mediach</w:t>
            </w:r>
          </w:p>
          <w:p w14:paraId="1039B65E"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 xml:space="preserve">Rola menadżera piłkarskiego </w:t>
            </w:r>
          </w:p>
          <w:p w14:paraId="1115F138"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 xml:space="preserve">Trening – wpływ na organizm. </w:t>
            </w:r>
            <w:r>
              <w:rPr>
                <w:rFonts w:eastAsia="SimSun" w:cs="Mangal"/>
                <w:kern w:val="1"/>
                <w:lang w:eastAsia="hi-IN" w:bidi="hi-IN"/>
              </w:rPr>
              <w:br/>
              <w:t xml:space="preserve">Podstawowe informacje o swoim organizmie </w:t>
            </w:r>
          </w:p>
          <w:p w14:paraId="11D3A63F"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Pierwsza pomoc</w:t>
            </w:r>
          </w:p>
          <w:p w14:paraId="7F9D7B80" w14:textId="77777777"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Suplementacja. Od kiedy, co?</w:t>
            </w:r>
          </w:p>
          <w:p w14:paraId="3858A7E4" w14:textId="6A8963C0" w:rsidR="00E64675" w:rsidRDefault="00E64675" w:rsidP="00113C59">
            <w:pPr>
              <w:pStyle w:val="Akapitzlist"/>
              <w:widowControl w:val="0"/>
              <w:numPr>
                <w:ilvl w:val="0"/>
                <w:numId w:val="45"/>
              </w:numPr>
              <w:suppressAutoHyphens/>
              <w:spacing w:after="0" w:line="240" w:lineRule="auto"/>
              <w:rPr>
                <w:rFonts w:eastAsia="SimSun" w:cs="Mangal"/>
                <w:kern w:val="1"/>
                <w:lang w:eastAsia="hi-IN" w:bidi="hi-IN"/>
              </w:rPr>
            </w:pPr>
            <w:r>
              <w:rPr>
                <w:rFonts w:eastAsia="SimSun" w:cs="Mangal"/>
                <w:kern w:val="1"/>
                <w:lang w:eastAsia="hi-IN" w:bidi="hi-IN"/>
              </w:rPr>
              <w:t>Analiza gry – wybranych elementów, najlepszych zespołów piłkarskich</w:t>
            </w:r>
          </w:p>
          <w:p w14:paraId="29CB27B1" w14:textId="77777777" w:rsidR="00E64675" w:rsidRPr="00FF14C0" w:rsidRDefault="00E64675" w:rsidP="00113C59">
            <w:pPr>
              <w:widowControl w:val="0"/>
              <w:numPr>
                <w:ilvl w:val="0"/>
                <w:numId w:val="45"/>
              </w:numPr>
              <w:suppressAutoHyphens/>
              <w:spacing w:after="0" w:line="240" w:lineRule="auto"/>
              <w:contextualSpacing/>
              <w:rPr>
                <w:rFonts w:ascii="Times New Roman" w:eastAsia="SimSun" w:hAnsi="Times New Roman" w:cs="Times New Roman"/>
                <w:kern w:val="1"/>
                <w:lang w:eastAsia="hi-IN" w:bidi="hi-IN"/>
              </w:rPr>
            </w:pPr>
            <w:r w:rsidRPr="00FF14C0">
              <w:rPr>
                <w:rFonts w:ascii="Times New Roman" w:eastAsia="SimSun" w:hAnsi="Times New Roman" w:cs="Times New Roman"/>
                <w:kern w:val="1"/>
                <w:lang w:eastAsia="hi-IN" w:bidi="hi-IN"/>
              </w:rPr>
              <w:t>Historia gry w piłkę nożną</w:t>
            </w:r>
          </w:p>
          <w:p w14:paraId="06F69335" w14:textId="77777777" w:rsidR="00E64675" w:rsidRPr="00FF14C0" w:rsidRDefault="00E64675" w:rsidP="00113C59">
            <w:pPr>
              <w:widowControl w:val="0"/>
              <w:numPr>
                <w:ilvl w:val="0"/>
                <w:numId w:val="45"/>
              </w:numPr>
              <w:suppressAutoHyphens/>
              <w:spacing w:after="0" w:line="240" w:lineRule="auto"/>
              <w:contextualSpacing/>
              <w:rPr>
                <w:rFonts w:ascii="Times New Roman" w:eastAsia="SimSun" w:hAnsi="Times New Roman" w:cs="Times New Roman"/>
                <w:kern w:val="1"/>
                <w:lang w:eastAsia="hi-IN" w:bidi="hi-IN"/>
              </w:rPr>
            </w:pPr>
            <w:r w:rsidRPr="00FF14C0">
              <w:rPr>
                <w:rFonts w:ascii="Times New Roman" w:eastAsia="SimSun" w:hAnsi="Times New Roman" w:cs="Times New Roman"/>
                <w:kern w:val="1"/>
                <w:lang w:eastAsia="hi-IN" w:bidi="hi-IN"/>
              </w:rPr>
              <w:t>Znaczenie sprawności fizycznej w sporcie i w codziennym życiu</w:t>
            </w:r>
          </w:p>
          <w:p w14:paraId="7EF6D776" w14:textId="77777777" w:rsidR="00E64675" w:rsidRPr="00FF14C0" w:rsidRDefault="00E64675" w:rsidP="00113C59">
            <w:pPr>
              <w:widowControl w:val="0"/>
              <w:numPr>
                <w:ilvl w:val="0"/>
                <w:numId w:val="45"/>
              </w:numPr>
              <w:suppressAutoHyphens/>
              <w:spacing w:after="0" w:line="240" w:lineRule="auto"/>
              <w:contextualSpacing/>
              <w:rPr>
                <w:rFonts w:ascii="Times New Roman" w:eastAsia="SimSun" w:hAnsi="Times New Roman" w:cs="Times New Roman"/>
                <w:kern w:val="1"/>
                <w:lang w:eastAsia="hi-IN" w:bidi="hi-IN"/>
              </w:rPr>
            </w:pPr>
            <w:r w:rsidRPr="00FF14C0">
              <w:rPr>
                <w:rFonts w:ascii="Times New Roman" w:eastAsia="SimSun" w:hAnsi="Times New Roman" w:cs="Times New Roman"/>
                <w:kern w:val="1"/>
                <w:lang w:eastAsia="hi-IN" w:bidi="hi-IN"/>
              </w:rPr>
              <w:t>Higiena osobista, a piłka nożna</w:t>
            </w:r>
          </w:p>
          <w:p w14:paraId="2200C7FF" w14:textId="5B95B2BF" w:rsidR="00E64675" w:rsidRPr="00E64675" w:rsidRDefault="00E64675" w:rsidP="00113C59">
            <w:pPr>
              <w:pStyle w:val="Akapitzlist"/>
              <w:widowControl w:val="0"/>
              <w:numPr>
                <w:ilvl w:val="0"/>
                <w:numId w:val="45"/>
              </w:numPr>
              <w:suppressAutoHyphens/>
              <w:spacing w:after="0" w:line="240" w:lineRule="auto"/>
              <w:rPr>
                <w:rFonts w:ascii="Times New Roman" w:eastAsia="SimSun" w:hAnsi="Times New Roman" w:cs="Times New Roman"/>
                <w:kern w:val="1"/>
                <w:lang w:eastAsia="hi-IN" w:bidi="hi-IN"/>
              </w:rPr>
            </w:pPr>
            <w:r w:rsidRPr="00FF14C0">
              <w:rPr>
                <w:rFonts w:ascii="Times New Roman" w:eastAsia="SimSun" w:hAnsi="Times New Roman" w:cs="Times New Roman"/>
                <w:kern w:val="1"/>
                <w:lang w:eastAsia="hi-IN" w:bidi="hi-IN"/>
              </w:rPr>
              <w:t>Główne przepisy gry w piłkę nożną</w:t>
            </w:r>
          </w:p>
          <w:p w14:paraId="5797DBAE" w14:textId="5B59E05A" w:rsidR="00E64675" w:rsidRPr="00E64675" w:rsidRDefault="00E64675" w:rsidP="00E64675">
            <w:pPr>
              <w:widowControl w:val="0"/>
              <w:suppressAutoHyphens/>
              <w:spacing w:after="0" w:line="240" w:lineRule="auto"/>
              <w:rPr>
                <w:rFonts w:eastAsia="SimSun" w:cs="Mangal"/>
                <w:kern w:val="1"/>
                <w:lang w:eastAsia="hi-IN" w:bidi="hi-IN"/>
              </w:rPr>
            </w:pPr>
          </w:p>
        </w:tc>
      </w:tr>
    </w:tbl>
    <w:p w14:paraId="12C7B4CB" w14:textId="77777777" w:rsidR="00E64675" w:rsidRPr="00CB6CAB" w:rsidRDefault="00E64675" w:rsidP="006E4BEE">
      <w:pPr>
        <w:rPr>
          <w:rFonts w:ascii="Times New Roman" w:eastAsia="Times New Roman" w:hAnsi="Times New Roman" w:cs="Times New Roman"/>
          <w:b/>
          <w:noProof/>
          <w:sz w:val="28"/>
          <w:szCs w:val="28"/>
        </w:rPr>
      </w:pPr>
    </w:p>
    <w:p w14:paraId="64797351" w14:textId="37AB69BB" w:rsidR="006A2B17" w:rsidRPr="00CB6CAB" w:rsidRDefault="006A2B17" w:rsidP="006E4BEE">
      <w:pPr>
        <w:rPr>
          <w:rFonts w:ascii="Times New Roman" w:eastAsia="Times New Roman" w:hAnsi="Times New Roman" w:cs="Times New Roman"/>
          <w:b/>
          <w:noProof/>
          <w:sz w:val="28"/>
          <w:szCs w:val="28"/>
        </w:rPr>
      </w:pPr>
    </w:p>
    <w:p w14:paraId="4603FD5B" w14:textId="0E554AA9" w:rsidR="006A2B17" w:rsidRPr="00CB6CAB" w:rsidRDefault="006A2B17" w:rsidP="006E4BEE">
      <w:pPr>
        <w:rPr>
          <w:rFonts w:ascii="Times New Roman" w:eastAsia="Times New Roman" w:hAnsi="Times New Roman" w:cs="Times New Roman"/>
          <w:b/>
          <w:sz w:val="28"/>
          <w:szCs w:val="28"/>
        </w:rPr>
      </w:pPr>
    </w:p>
    <w:p w14:paraId="540C7A61" w14:textId="77777777" w:rsidR="00E26915" w:rsidRDefault="00E26915" w:rsidP="002B4E9E">
      <w:pPr>
        <w:jc w:val="center"/>
        <w:rPr>
          <w:rFonts w:ascii="Times New Roman" w:eastAsia="Times New Roman" w:hAnsi="Times New Roman" w:cs="Times New Roman"/>
          <w:b/>
          <w:sz w:val="28"/>
          <w:szCs w:val="28"/>
        </w:rPr>
      </w:pPr>
    </w:p>
    <w:p w14:paraId="02B819B3" w14:textId="77777777" w:rsidR="00E26915" w:rsidRDefault="00E26915" w:rsidP="002B4E9E">
      <w:pPr>
        <w:jc w:val="center"/>
        <w:rPr>
          <w:rFonts w:ascii="Times New Roman" w:eastAsia="Times New Roman" w:hAnsi="Times New Roman" w:cs="Times New Roman"/>
          <w:b/>
          <w:sz w:val="28"/>
          <w:szCs w:val="28"/>
        </w:rPr>
      </w:pPr>
    </w:p>
    <w:p w14:paraId="4E22BD22" w14:textId="77777777" w:rsidR="00E26915" w:rsidRDefault="00E26915" w:rsidP="002B4E9E">
      <w:pPr>
        <w:jc w:val="center"/>
        <w:rPr>
          <w:rFonts w:ascii="Times New Roman" w:eastAsia="Times New Roman" w:hAnsi="Times New Roman" w:cs="Times New Roman"/>
          <w:b/>
          <w:sz w:val="28"/>
          <w:szCs w:val="28"/>
        </w:rPr>
      </w:pPr>
    </w:p>
    <w:p w14:paraId="161DCB27" w14:textId="174464FB" w:rsidR="00E26915" w:rsidRDefault="005F5E4A" w:rsidP="005F5E4A">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r>
    </w:p>
    <w:p w14:paraId="0D8678BB" w14:textId="77777777" w:rsidR="00E64675" w:rsidRPr="00DD5229" w:rsidRDefault="00E64675" w:rsidP="00113C59">
      <w:pPr>
        <w:pStyle w:val="Akapitzlist"/>
        <w:numPr>
          <w:ilvl w:val="0"/>
          <w:numId w:val="35"/>
        </w:numPr>
        <w:shd w:val="clear" w:color="auto" w:fill="D9D9D9" w:themeFill="background1" w:themeFillShade="D9"/>
        <w:rPr>
          <w:rFonts w:eastAsia="Times New Roman" w:cs="Arial"/>
          <w:b/>
          <w:sz w:val="24"/>
          <w:szCs w:val="24"/>
        </w:rPr>
      </w:pPr>
      <w:r w:rsidRPr="00747BED">
        <w:rPr>
          <w:rFonts w:eastAsia="Times New Roman" w:cs="Arial"/>
          <w:b/>
          <w:sz w:val="24"/>
          <w:szCs w:val="24"/>
        </w:rPr>
        <w:lastRenderedPageBreak/>
        <w:t>Elementy z zakresy techniki i taktyki piłki no</w:t>
      </w:r>
      <w:r>
        <w:rPr>
          <w:rFonts w:eastAsia="Times New Roman" w:cs="Arial"/>
          <w:b/>
          <w:sz w:val="24"/>
          <w:szCs w:val="24"/>
        </w:rPr>
        <w:t>żnej do zrealizowania w klasach ponadpodstawowych</w:t>
      </w:r>
    </w:p>
    <w:tbl>
      <w:tblPr>
        <w:tblW w:w="10519" w:type="dxa"/>
        <w:tblInd w:w="108" w:type="dxa"/>
        <w:tblLayout w:type="fixed"/>
        <w:tblLook w:val="0000" w:firstRow="0" w:lastRow="0" w:firstColumn="0" w:lastColumn="0" w:noHBand="0" w:noVBand="0"/>
      </w:tblPr>
      <w:tblGrid>
        <w:gridCol w:w="5274"/>
        <w:gridCol w:w="5245"/>
      </w:tblGrid>
      <w:tr w:rsidR="00E64675" w:rsidRPr="00080BCA" w14:paraId="6353CB5F" w14:textId="77777777" w:rsidTr="00712475">
        <w:tc>
          <w:tcPr>
            <w:tcW w:w="5274" w:type="dxa"/>
            <w:tcBorders>
              <w:top w:val="single" w:sz="4" w:space="0" w:color="000000"/>
              <w:left w:val="single" w:sz="4" w:space="0" w:color="000000"/>
              <w:bottom w:val="single" w:sz="4" w:space="0" w:color="000000"/>
            </w:tcBorders>
            <w:shd w:val="clear" w:color="auto" w:fill="FFF2CC" w:themeFill="accent4" w:themeFillTint="33"/>
          </w:tcPr>
          <w:p w14:paraId="7AD24BF0" w14:textId="77777777" w:rsidR="00E64675" w:rsidRPr="00080BCA" w:rsidRDefault="00E64675" w:rsidP="00712475">
            <w:pPr>
              <w:widowControl w:val="0"/>
              <w:suppressAutoHyphens/>
              <w:spacing w:after="0" w:line="240" w:lineRule="auto"/>
              <w:jc w:val="center"/>
              <w:rPr>
                <w:rFonts w:ascii="Times New Roman" w:eastAsia="SimSun" w:hAnsi="Times New Roman" w:cs="Mangal"/>
                <w:b/>
                <w:kern w:val="1"/>
                <w:sz w:val="24"/>
                <w:szCs w:val="24"/>
                <w:lang w:eastAsia="hi-IN" w:bidi="hi-IN"/>
              </w:rPr>
            </w:pPr>
            <w:r>
              <w:rPr>
                <w:rFonts w:ascii="Times New Roman" w:eastAsia="SimSun" w:hAnsi="Times New Roman" w:cs="Mangal"/>
                <w:b/>
                <w:kern w:val="1"/>
                <w:sz w:val="24"/>
                <w:szCs w:val="24"/>
                <w:lang w:eastAsia="hi-IN" w:bidi="hi-IN"/>
              </w:rPr>
              <w:t>TECHNIKA</w:t>
            </w:r>
          </w:p>
        </w:tc>
        <w:tc>
          <w:tcPr>
            <w:tcW w:w="5245" w:type="dxa"/>
            <w:tcBorders>
              <w:top w:val="single" w:sz="4" w:space="0" w:color="000000"/>
              <w:left w:val="single" w:sz="4" w:space="0" w:color="000000"/>
              <w:bottom w:val="single" w:sz="4" w:space="0" w:color="000000"/>
              <w:right w:val="single" w:sz="4" w:space="0" w:color="000000"/>
            </w:tcBorders>
            <w:shd w:val="clear" w:color="auto" w:fill="BDD6EE" w:themeFill="accent5" w:themeFillTint="66"/>
          </w:tcPr>
          <w:p w14:paraId="70B82441" w14:textId="77777777" w:rsidR="00E64675" w:rsidRPr="00080BCA" w:rsidRDefault="00E64675" w:rsidP="00712475">
            <w:pPr>
              <w:widowControl w:val="0"/>
              <w:suppressAutoHyphens/>
              <w:spacing w:after="0" w:line="240" w:lineRule="auto"/>
              <w:jc w:val="center"/>
              <w:rPr>
                <w:rFonts w:ascii="Times New Roman" w:eastAsia="SimSun" w:hAnsi="Times New Roman" w:cs="Mangal"/>
                <w:b/>
                <w:kern w:val="1"/>
                <w:sz w:val="24"/>
                <w:szCs w:val="24"/>
                <w:lang w:eastAsia="hi-IN" w:bidi="hi-IN"/>
              </w:rPr>
            </w:pPr>
            <w:r>
              <w:rPr>
                <w:rFonts w:ascii="Times New Roman" w:eastAsia="SimSun" w:hAnsi="Times New Roman" w:cs="Mangal"/>
                <w:b/>
                <w:kern w:val="1"/>
                <w:sz w:val="24"/>
                <w:szCs w:val="24"/>
                <w:lang w:eastAsia="hi-IN" w:bidi="hi-IN"/>
              </w:rPr>
              <w:t>TAKTYKA</w:t>
            </w:r>
          </w:p>
        </w:tc>
      </w:tr>
      <w:tr w:rsidR="00E64675" w:rsidRPr="00080BCA" w14:paraId="410F8C40" w14:textId="77777777" w:rsidTr="00712475">
        <w:trPr>
          <w:trHeight w:val="13173"/>
        </w:trPr>
        <w:tc>
          <w:tcPr>
            <w:tcW w:w="5274" w:type="dxa"/>
            <w:tcBorders>
              <w:top w:val="single" w:sz="4" w:space="0" w:color="000000"/>
              <w:left w:val="single" w:sz="4" w:space="0" w:color="000000"/>
              <w:bottom w:val="single" w:sz="4" w:space="0" w:color="000000"/>
            </w:tcBorders>
            <w:shd w:val="clear" w:color="auto" w:fill="auto"/>
          </w:tcPr>
          <w:p w14:paraId="20ADDBCC" w14:textId="77777777" w:rsidR="00E64675" w:rsidRPr="003A334C" w:rsidRDefault="00E64675" w:rsidP="00113C59">
            <w:pPr>
              <w:pStyle w:val="Akapitzlist"/>
              <w:widowControl w:val="0"/>
              <w:numPr>
                <w:ilvl w:val="0"/>
                <w:numId w:val="43"/>
              </w:numPr>
              <w:suppressAutoHyphens/>
              <w:spacing w:after="0" w:line="240" w:lineRule="auto"/>
              <w:ind w:left="492" w:hanging="283"/>
              <w:rPr>
                <w:rFonts w:eastAsia="SimSun" w:cs="Mangal"/>
                <w:kern w:val="1"/>
                <w:lang w:eastAsia="hi-IN" w:bidi="hi-IN"/>
              </w:rPr>
            </w:pPr>
            <w:r w:rsidRPr="003A334C">
              <w:rPr>
                <w:rFonts w:eastAsia="SimSun" w:cs="Mangal"/>
                <w:kern w:val="1"/>
                <w:lang w:eastAsia="hi-IN" w:bidi="hi-IN"/>
              </w:rPr>
              <w:t>Doskonalenie prowadzenia (drybling) piłki w określony sposób (różne kierunki, slalomy, nawroty..)</w:t>
            </w:r>
          </w:p>
          <w:p w14:paraId="48D5E43F" w14:textId="77777777" w:rsidR="00E64675" w:rsidRPr="00405D47" w:rsidRDefault="00E64675" w:rsidP="00113C59">
            <w:pPr>
              <w:pStyle w:val="Akapitzlist"/>
              <w:widowControl w:val="0"/>
              <w:numPr>
                <w:ilvl w:val="0"/>
                <w:numId w:val="35"/>
              </w:numPr>
              <w:suppressAutoHyphens/>
              <w:spacing w:after="0" w:line="240" w:lineRule="auto"/>
              <w:outlineLvl w:val="0"/>
              <w:rPr>
                <w:rFonts w:eastAsia="SimSun" w:cs="Mangal"/>
                <w:kern w:val="1"/>
                <w:lang w:eastAsia="hi-IN" w:bidi="hi-IN"/>
              </w:rPr>
            </w:pPr>
            <w:r w:rsidRPr="00405D47">
              <w:rPr>
                <w:rFonts w:eastAsia="SimSun" w:cs="Mangal"/>
                <w:kern w:val="1"/>
                <w:lang w:eastAsia="hi-IN" w:bidi="hi-IN"/>
              </w:rPr>
              <w:t>prostym podbiciem</w:t>
            </w:r>
          </w:p>
          <w:p w14:paraId="50A21522" w14:textId="77777777" w:rsidR="00E64675" w:rsidRPr="00405D47" w:rsidRDefault="00E64675" w:rsidP="00113C59">
            <w:pPr>
              <w:pStyle w:val="Akapitzlist"/>
              <w:widowControl w:val="0"/>
              <w:numPr>
                <w:ilvl w:val="0"/>
                <w:numId w:val="35"/>
              </w:numPr>
              <w:suppressAutoHyphens/>
              <w:spacing w:after="0" w:line="240" w:lineRule="auto"/>
              <w:outlineLvl w:val="0"/>
              <w:rPr>
                <w:rFonts w:eastAsia="SimSun" w:cs="Mangal"/>
                <w:kern w:val="1"/>
                <w:lang w:eastAsia="hi-IN" w:bidi="hi-IN"/>
              </w:rPr>
            </w:pPr>
            <w:r w:rsidRPr="00405D47">
              <w:rPr>
                <w:rFonts w:eastAsia="SimSun" w:cs="Mangal"/>
                <w:kern w:val="1"/>
                <w:lang w:eastAsia="hi-IN" w:bidi="hi-IN"/>
              </w:rPr>
              <w:t>wewnętrznym podbiciem</w:t>
            </w:r>
          </w:p>
          <w:p w14:paraId="7511A7CB" w14:textId="77777777" w:rsidR="00E64675" w:rsidRPr="00405D47" w:rsidRDefault="00E64675" w:rsidP="00113C59">
            <w:pPr>
              <w:pStyle w:val="Akapitzlist"/>
              <w:widowControl w:val="0"/>
              <w:numPr>
                <w:ilvl w:val="0"/>
                <w:numId w:val="35"/>
              </w:numPr>
              <w:suppressAutoHyphens/>
              <w:spacing w:after="0" w:line="240" w:lineRule="auto"/>
              <w:outlineLvl w:val="0"/>
              <w:rPr>
                <w:rFonts w:eastAsia="SimSun" w:cs="Mangal"/>
                <w:kern w:val="1"/>
                <w:lang w:eastAsia="hi-IN" w:bidi="hi-IN"/>
              </w:rPr>
            </w:pPr>
            <w:r w:rsidRPr="00405D47">
              <w:rPr>
                <w:rFonts w:eastAsia="SimSun" w:cs="Mangal"/>
                <w:kern w:val="1"/>
                <w:lang w:eastAsia="hi-IN" w:bidi="hi-IN"/>
              </w:rPr>
              <w:t>zewnętrznym podbiciem</w:t>
            </w:r>
          </w:p>
          <w:p w14:paraId="415F0CE9" w14:textId="77777777" w:rsidR="00E64675" w:rsidRPr="00405D47" w:rsidRDefault="00E64675" w:rsidP="00712475">
            <w:pPr>
              <w:widowControl w:val="0"/>
              <w:suppressAutoHyphens/>
              <w:spacing w:after="0" w:line="240" w:lineRule="auto"/>
              <w:ind w:left="318"/>
              <w:rPr>
                <w:rFonts w:eastAsia="SimSun" w:cs="Mangal"/>
                <w:kern w:val="1"/>
                <w:lang w:eastAsia="hi-IN" w:bidi="hi-IN"/>
              </w:rPr>
            </w:pPr>
          </w:p>
          <w:p w14:paraId="767F0B5A" w14:textId="77777777" w:rsidR="00E64675" w:rsidRPr="00405D47" w:rsidRDefault="00E64675" w:rsidP="00712475">
            <w:pPr>
              <w:widowControl w:val="0"/>
              <w:suppressAutoHyphens/>
              <w:spacing w:after="0" w:line="240" w:lineRule="auto"/>
              <w:rPr>
                <w:rFonts w:eastAsia="SimSun" w:cs="Mangal"/>
                <w:kern w:val="1"/>
                <w:lang w:eastAsia="hi-IN" w:bidi="hi-IN"/>
              </w:rPr>
            </w:pPr>
            <w:r w:rsidRPr="00405D47">
              <w:rPr>
                <w:rFonts w:eastAsia="SimSun" w:cs="Mangal"/>
                <w:kern w:val="1"/>
                <w:lang w:eastAsia="hi-IN" w:bidi="hi-IN"/>
              </w:rPr>
              <w:t xml:space="preserve">2.  </w:t>
            </w:r>
            <w:r>
              <w:rPr>
                <w:rFonts w:eastAsia="SimSun" w:cs="Mangal"/>
                <w:kern w:val="1"/>
                <w:lang w:eastAsia="hi-IN" w:bidi="hi-IN"/>
              </w:rPr>
              <w:t>Doskonalenie uderzenia piłki po podaniu własnym,</w:t>
            </w:r>
            <w:r w:rsidRPr="00405D47">
              <w:rPr>
                <w:rFonts w:eastAsia="SimSun" w:cs="Mangal"/>
                <w:kern w:val="1"/>
                <w:lang w:eastAsia="hi-IN" w:bidi="hi-IN"/>
              </w:rPr>
              <w:t xml:space="preserve"> partnera</w:t>
            </w:r>
            <w:r>
              <w:rPr>
                <w:rFonts w:eastAsia="SimSun" w:cs="Mangal"/>
                <w:kern w:val="1"/>
                <w:lang w:eastAsia="hi-IN" w:bidi="hi-IN"/>
              </w:rPr>
              <w:t>, sytuacyjnie</w:t>
            </w:r>
          </w:p>
          <w:p w14:paraId="02E36B31" w14:textId="77777777" w:rsidR="00E64675" w:rsidRPr="00405D47" w:rsidRDefault="00E64675" w:rsidP="00113C59">
            <w:pPr>
              <w:pStyle w:val="Akapitzlist"/>
              <w:widowControl w:val="0"/>
              <w:numPr>
                <w:ilvl w:val="0"/>
                <w:numId w:val="36"/>
              </w:numPr>
              <w:suppressAutoHyphens/>
              <w:spacing w:after="0" w:line="240" w:lineRule="auto"/>
              <w:rPr>
                <w:rFonts w:eastAsia="SimSun" w:cs="Mangal"/>
                <w:kern w:val="1"/>
                <w:lang w:eastAsia="hi-IN" w:bidi="hi-IN"/>
              </w:rPr>
            </w:pPr>
            <w:r w:rsidRPr="00405D47">
              <w:rPr>
                <w:rFonts w:eastAsia="SimSun" w:cs="Mangal"/>
                <w:kern w:val="1"/>
                <w:lang w:eastAsia="hi-IN" w:bidi="hi-IN"/>
              </w:rPr>
              <w:t xml:space="preserve">wewnętrzną częścią stopy </w:t>
            </w:r>
          </w:p>
          <w:p w14:paraId="6993F510" w14:textId="77777777" w:rsidR="00E64675" w:rsidRPr="00405D47" w:rsidRDefault="00E64675" w:rsidP="00113C59">
            <w:pPr>
              <w:pStyle w:val="Akapitzlist"/>
              <w:widowControl w:val="0"/>
              <w:numPr>
                <w:ilvl w:val="0"/>
                <w:numId w:val="36"/>
              </w:numPr>
              <w:suppressAutoHyphens/>
              <w:spacing w:after="0" w:line="240" w:lineRule="auto"/>
              <w:rPr>
                <w:rFonts w:eastAsia="SimSun" w:cs="Mangal"/>
                <w:kern w:val="1"/>
                <w:lang w:eastAsia="hi-IN" w:bidi="hi-IN"/>
              </w:rPr>
            </w:pPr>
            <w:r w:rsidRPr="00405D47">
              <w:rPr>
                <w:rFonts w:eastAsia="SimSun" w:cs="Mangal"/>
                <w:kern w:val="1"/>
                <w:lang w:eastAsia="hi-IN" w:bidi="hi-IN"/>
              </w:rPr>
              <w:t xml:space="preserve">prostym podbiciem </w:t>
            </w:r>
          </w:p>
          <w:p w14:paraId="6C2D64D8" w14:textId="77777777" w:rsidR="00E64675" w:rsidRPr="00405D47" w:rsidRDefault="00E64675" w:rsidP="00113C59">
            <w:pPr>
              <w:pStyle w:val="Akapitzlist"/>
              <w:widowControl w:val="0"/>
              <w:numPr>
                <w:ilvl w:val="0"/>
                <w:numId w:val="36"/>
              </w:numPr>
              <w:suppressAutoHyphens/>
              <w:spacing w:after="0" w:line="240" w:lineRule="auto"/>
              <w:rPr>
                <w:rFonts w:eastAsia="SimSun" w:cs="Mangal"/>
                <w:kern w:val="1"/>
                <w:lang w:eastAsia="hi-IN" w:bidi="hi-IN"/>
              </w:rPr>
            </w:pPr>
            <w:r w:rsidRPr="00405D47">
              <w:rPr>
                <w:rFonts w:eastAsia="SimSun" w:cs="Mangal"/>
                <w:kern w:val="1"/>
                <w:lang w:eastAsia="hi-IN" w:bidi="hi-IN"/>
              </w:rPr>
              <w:t xml:space="preserve">wewnętrznym podbiciem </w:t>
            </w:r>
          </w:p>
          <w:p w14:paraId="248290E1" w14:textId="77777777" w:rsidR="00E64675" w:rsidRPr="00405D47" w:rsidRDefault="00E64675" w:rsidP="00113C59">
            <w:pPr>
              <w:pStyle w:val="Akapitzlist"/>
              <w:widowControl w:val="0"/>
              <w:numPr>
                <w:ilvl w:val="0"/>
                <w:numId w:val="36"/>
              </w:numPr>
              <w:suppressAutoHyphens/>
              <w:spacing w:after="0" w:line="240" w:lineRule="auto"/>
              <w:rPr>
                <w:rFonts w:eastAsia="SimSun" w:cs="Mangal"/>
                <w:kern w:val="1"/>
                <w:lang w:eastAsia="hi-IN" w:bidi="hi-IN"/>
              </w:rPr>
            </w:pPr>
            <w:r w:rsidRPr="00405D47">
              <w:rPr>
                <w:rFonts w:eastAsia="SimSun" w:cs="Mangal"/>
                <w:kern w:val="1"/>
                <w:lang w:eastAsia="hi-IN" w:bidi="hi-IN"/>
              </w:rPr>
              <w:t xml:space="preserve">zewnętrznym podbiciem </w:t>
            </w:r>
          </w:p>
          <w:p w14:paraId="3FFCDC7C" w14:textId="77777777" w:rsidR="00E64675" w:rsidRPr="00405D47" w:rsidRDefault="00E64675" w:rsidP="00113C59">
            <w:pPr>
              <w:pStyle w:val="Akapitzlist"/>
              <w:widowControl w:val="0"/>
              <w:numPr>
                <w:ilvl w:val="0"/>
                <w:numId w:val="36"/>
              </w:numPr>
              <w:suppressAutoHyphens/>
              <w:spacing w:after="0" w:line="240" w:lineRule="auto"/>
              <w:rPr>
                <w:rFonts w:eastAsia="SimSun" w:cs="Mangal"/>
                <w:kern w:val="1"/>
                <w:lang w:eastAsia="hi-IN" w:bidi="hi-IN"/>
              </w:rPr>
            </w:pPr>
            <w:r w:rsidRPr="00405D47">
              <w:rPr>
                <w:rFonts w:eastAsia="SimSun" w:cs="Mangal"/>
                <w:kern w:val="1"/>
                <w:lang w:eastAsia="hi-IN" w:bidi="hi-IN"/>
              </w:rPr>
              <w:t>uderzenie piłki głową w wyskoku i z padem:</w:t>
            </w:r>
          </w:p>
          <w:p w14:paraId="62A3453B" w14:textId="77777777" w:rsidR="00E64675" w:rsidRPr="00D73ACB" w:rsidRDefault="00E64675" w:rsidP="00712475">
            <w:pPr>
              <w:widowControl w:val="0"/>
              <w:tabs>
                <w:tab w:val="num" w:pos="318"/>
              </w:tabs>
              <w:suppressAutoHyphens/>
              <w:spacing w:after="0" w:line="240" w:lineRule="auto"/>
              <w:ind w:left="601"/>
              <w:rPr>
                <w:rFonts w:eastAsia="SimSun" w:cs="Mangal"/>
                <w:kern w:val="1"/>
                <w:lang w:eastAsia="hi-IN" w:bidi="hi-IN"/>
              </w:rPr>
            </w:pPr>
            <w:r w:rsidRPr="00D73ACB">
              <w:rPr>
                <w:rFonts w:eastAsia="SimSun" w:cs="Mangal"/>
                <w:kern w:val="1"/>
                <w:lang w:eastAsia="hi-IN" w:bidi="hi-IN"/>
              </w:rPr>
              <w:t>- przednią częścią czoła</w:t>
            </w:r>
          </w:p>
          <w:p w14:paraId="2CA3CD83" w14:textId="77777777" w:rsidR="00E64675" w:rsidRDefault="00E64675" w:rsidP="00712475">
            <w:pPr>
              <w:widowControl w:val="0"/>
              <w:tabs>
                <w:tab w:val="num" w:pos="318"/>
              </w:tabs>
              <w:suppressAutoHyphens/>
              <w:spacing w:after="0" w:line="240" w:lineRule="auto"/>
              <w:ind w:left="743" w:hanging="142"/>
              <w:rPr>
                <w:rFonts w:eastAsia="SimSun" w:cs="Mangal"/>
                <w:kern w:val="1"/>
                <w:lang w:eastAsia="hi-IN" w:bidi="hi-IN"/>
              </w:rPr>
            </w:pPr>
            <w:r w:rsidRPr="00D73ACB">
              <w:rPr>
                <w:rFonts w:eastAsia="SimSun" w:cs="Mangal"/>
                <w:kern w:val="1"/>
                <w:lang w:eastAsia="hi-IN" w:bidi="hi-IN"/>
              </w:rPr>
              <w:t>- uderzenia boczn</w:t>
            </w:r>
            <w:r>
              <w:rPr>
                <w:rFonts w:eastAsia="SimSun" w:cs="Mangal"/>
                <w:kern w:val="1"/>
                <w:lang w:eastAsia="hi-IN" w:bidi="hi-IN"/>
              </w:rPr>
              <w:t>ą częścią czoła</w:t>
            </w:r>
          </w:p>
          <w:p w14:paraId="230FF5B4" w14:textId="77777777" w:rsidR="00E64675" w:rsidRDefault="00E64675" w:rsidP="00113C59">
            <w:pPr>
              <w:pStyle w:val="Akapitzlist"/>
              <w:widowControl w:val="0"/>
              <w:numPr>
                <w:ilvl w:val="0"/>
                <w:numId w:val="40"/>
              </w:numPr>
              <w:tabs>
                <w:tab w:val="num" w:pos="318"/>
              </w:tabs>
              <w:suppressAutoHyphens/>
              <w:spacing w:after="0" w:line="240" w:lineRule="auto"/>
              <w:ind w:left="768"/>
              <w:rPr>
                <w:rFonts w:eastAsia="SimSun" w:cs="Mangal"/>
                <w:kern w:val="1"/>
                <w:lang w:eastAsia="hi-IN" w:bidi="hi-IN"/>
              </w:rPr>
            </w:pPr>
            <w:r>
              <w:rPr>
                <w:rFonts w:eastAsia="SimSun" w:cs="Mangal"/>
                <w:kern w:val="1"/>
                <w:lang w:eastAsia="hi-IN" w:bidi="hi-IN"/>
              </w:rPr>
              <w:t>sytuacyjnie</w:t>
            </w:r>
          </w:p>
          <w:p w14:paraId="3651CF6F" w14:textId="77777777" w:rsidR="00E64675" w:rsidRPr="004A69BA" w:rsidRDefault="00E64675" w:rsidP="00113C59">
            <w:pPr>
              <w:pStyle w:val="Akapitzlist"/>
              <w:widowControl w:val="0"/>
              <w:numPr>
                <w:ilvl w:val="0"/>
                <w:numId w:val="40"/>
              </w:numPr>
              <w:tabs>
                <w:tab w:val="num" w:pos="318"/>
              </w:tabs>
              <w:suppressAutoHyphens/>
              <w:spacing w:after="0" w:line="240" w:lineRule="auto"/>
              <w:ind w:left="768"/>
              <w:rPr>
                <w:rFonts w:eastAsia="SimSun" w:cs="Mangal"/>
                <w:kern w:val="1"/>
                <w:lang w:eastAsia="hi-IN" w:bidi="hi-IN"/>
              </w:rPr>
            </w:pPr>
            <w:r>
              <w:rPr>
                <w:rFonts w:eastAsia="SimSun" w:cs="Mangal"/>
                <w:kern w:val="1"/>
                <w:lang w:eastAsia="hi-IN" w:bidi="hi-IN"/>
              </w:rPr>
              <w:t>z powietrza (po koźle, z wolej)</w:t>
            </w:r>
          </w:p>
          <w:p w14:paraId="7B8FB561" w14:textId="77777777" w:rsidR="00E64675" w:rsidRPr="00405D47" w:rsidRDefault="00E64675" w:rsidP="00712475">
            <w:pPr>
              <w:pStyle w:val="Akapitzlist"/>
              <w:widowControl w:val="0"/>
              <w:suppressAutoHyphens/>
              <w:spacing w:after="0" w:line="240" w:lineRule="auto"/>
              <w:rPr>
                <w:rFonts w:eastAsia="SimSun" w:cs="Mangal"/>
                <w:kern w:val="1"/>
                <w:lang w:eastAsia="hi-IN" w:bidi="hi-IN"/>
              </w:rPr>
            </w:pPr>
          </w:p>
          <w:p w14:paraId="532E4532" w14:textId="77777777" w:rsidR="00E64675" w:rsidRPr="000A39C2" w:rsidRDefault="00E64675" w:rsidP="00712475">
            <w:pPr>
              <w:widowControl w:val="0"/>
              <w:tabs>
                <w:tab w:val="num" w:pos="318"/>
              </w:tabs>
              <w:suppressAutoHyphens/>
              <w:spacing w:after="0" w:line="240" w:lineRule="auto"/>
              <w:rPr>
                <w:rFonts w:eastAsia="SimSun" w:cs="Mangal"/>
                <w:kern w:val="1"/>
                <w:lang w:eastAsia="hi-IN" w:bidi="hi-IN"/>
              </w:rPr>
            </w:pPr>
            <w:r w:rsidRPr="00405D47">
              <w:rPr>
                <w:rFonts w:eastAsia="SimSun" w:cs="Mangal"/>
                <w:kern w:val="1"/>
                <w:lang w:eastAsia="hi-IN" w:bidi="hi-IN"/>
              </w:rPr>
              <w:t xml:space="preserve">3. </w:t>
            </w:r>
            <w:r w:rsidRPr="000A39C2">
              <w:rPr>
                <w:rFonts w:eastAsia="SimSun" w:cs="Mangal"/>
                <w:kern w:val="1"/>
                <w:lang w:eastAsia="hi-IN" w:bidi="hi-IN"/>
              </w:rPr>
              <w:t>Przyjęcie piłki stopą, udem i klatką piersiową:</w:t>
            </w:r>
          </w:p>
          <w:p w14:paraId="31216BDA" w14:textId="77777777" w:rsidR="00E64675" w:rsidRPr="000A39C2" w:rsidRDefault="00E64675" w:rsidP="00113C59">
            <w:pPr>
              <w:pStyle w:val="Akapitzlist"/>
              <w:widowControl w:val="0"/>
              <w:numPr>
                <w:ilvl w:val="0"/>
                <w:numId w:val="37"/>
              </w:numPr>
              <w:suppressAutoHyphens/>
              <w:spacing w:after="0" w:line="240" w:lineRule="auto"/>
              <w:ind w:left="626"/>
              <w:rPr>
                <w:rFonts w:eastAsia="SimSun" w:cs="Mangal"/>
                <w:kern w:val="1"/>
                <w:lang w:eastAsia="hi-IN" w:bidi="hi-IN"/>
              </w:rPr>
            </w:pPr>
            <w:r w:rsidRPr="000A39C2">
              <w:rPr>
                <w:rFonts w:eastAsia="SimSun" w:cs="Mangal"/>
                <w:kern w:val="1"/>
                <w:lang w:eastAsia="hi-IN" w:bidi="hi-IN"/>
              </w:rPr>
              <w:t>wewnętrzną częścią stopy (piłka tocząca się, aktywnie w ruchu do podania, strzału, pod presją rywala</w:t>
            </w:r>
            <w:r>
              <w:rPr>
                <w:rFonts w:eastAsia="SimSun" w:cs="Mangal"/>
                <w:kern w:val="1"/>
                <w:lang w:eastAsia="hi-IN" w:bidi="hi-IN"/>
              </w:rPr>
              <w:t>)</w:t>
            </w:r>
          </w:p>
          <w:p w14:paraId="6A33581E" w14:textId="77777777" w:rsidR="00E64675" w:rsidRPr="000A39C2" w:rsidRDefault="00E64675" w:rsidP="00113C59">
            <w:pPr>
              <w:pStyle w:val="Akapitzlist"/>
              <w:widowControl w:val="0"/>
              <w:numPr>
                <w:ilvl w:val="0"/>
                <w:numId w:val="37"/>
              </w:numPr>
              <w:suppressAutoHyphens/>
              <w:spacing w:after="0" w:line="240" w:lineRule="auto"/>
              <w:ind w:left="626"/>
              <w:rPr>
                <w:rFonts w:eastAsia="SimSun" w:cs="Mangal"/>
                <w:kern w:val="1"/>
                <w:lang w:eastAsia="hi-IN" w:bidi="hi-IN"/>
              </w:rPr>
            </w:pPr>
            <w:r w:rsidRPr="000A39C2">
              <w:rPr>
                <w:rFonts w:eastAsia="SimSun" w:cs="Mangal"/>
                <w:kern w:val="1"/>
                <w:lang w:eastAsia="hi-IN" w:bidi="hi-IN"/>
              </w:rPr>
              <w:t>wewnętrznym i zewnętrznym podbiciem</w:t>
            </w:r>
          </w:p>
          <w:p w14:paraId="4EC87381" w14:textId="77777777" w:rsidR="00E64675" w:rsidRPr="000A39C2" w:rsidRDefault="00E64675" w:rsidP="00712475">
            <w:pPr>
              <w:widowControl w:val="0"/>
              <w:suppressAutoHyphens/>
              <w:spacing w:after="0" w:line="240" w:lineRule="auto"/>
              <w:ind w:left="626"/>
              <w:rPr>
                <w:rFonts w:eastAsia="SimSun" w:cs="Mangal"/>
                <w:kern w:val="1"/>
                <w:lang w:eastAsia="hi-IN" w:bidi="hi-IN"/>
              </w:rPr>
            </w:pPr>
            <w:r w:rsidRPr="000A39C2">
              <w:rPr>
                <w:rFonts w:eastAsia="SimSun" w:cs="Mangal"/>
                <w:kern w:val="1"/>
                <w:lang w:eastAsia="hi-IN" w:bidi="hi-IN"/>
              </w:rPr>
              <w:t>(piłka tocząca się, piłka górna w locie opadającym)</w:t>
            </w:r>
          </w:p>
          <w:p w14:paraId="7B03F852" w14:textId="77777777" w:rsidR="00E64675" w:rsidRPr="000A39C2" w:rsidRDefault="00E64675" w:rsidP="00113C59">
            <w:pPr>
              <w:pStyle w:val="Akapitzlist"/>
              <w:widowControl w:val="0"/>
              <w:numPr>
                <w:ilvl w:val="0"/>
                <w:numId w:val="38"/>
              </w:numPr>
              <w:suppressAutoHyphens/>
              <w:spacing w:after="0" w:line="240" w:lineRule="auto"/>
              <w:ind w:left="626"/>
              <w:rPr>
                <w:rFonts w:eastAsia="SimSun" w:cs="Mangal"/>
                <w:kern w:val="1"/>
                <w:lang w:eastAsia="hi-IN" w:bidi="hi-IN"/>
              </w:rPr>
            </w:pPr>
            <w:r w:rsidRPr="000A39C2">
              <w:rPr>
                <w:rFonts w:eastAsia="SimSun" w:cs="Mangal"/>
                <w:kern w:val="1"/>
                <w:lang w:eastAsia="hi-IN" w:bidi="hi-IN"/>
              </w:rPr>
              <w:t>klatką piersiową ze skrętem ciała</w:t>
            </w:r>
          </w:p>
          <w:p w14:paraId="625A6789" w14:textId="77777777" w:rsidR="00E64675" w:rsidRPr="00405D47" w:rsidRDefault="00E64675" w:rsidP="00712475">
            <w:pPr>
              <w:widowControl w:val="0"/>
              <w:suppressAutoHyphens/>
              <w:spacing w:after="0" w:line="240" w:lineRule="auto"/>
              <w:rPr>
                <w:rFonts w:eastAsia="SimSun" w:cs="Mangal"/>
                <w:kern w:val="1"/>
                <w:lang w:eastAsia="hi-IN" w:bidi="hi-IN"/>
              </w:rPr>
            </w:pPr>
          </w:p>
          <w:p w14:paraId="4142D573" w14:textId="77777777" w:rsidR="00E64675" w:rsidRPr="003A334C" w:rsidRDefault="00E64675" w:rsidP="00712475">
            <w:pPr>
              <w:pStyle w:val="Akapitzlist"/>
              <w:widowControl w:val="0"/>
              <w:suppressAutoHyphens/>
              <w:spacing w:after="0" w:line="240" w:lineRule="auto"/>
              <w:ind w:left="59"/>
              <w:rPr>
                <w:rFonts w:eastAsia="SimSun" w:cs="Mangal"/>
                <w:kern w:val="1"/>
                <w:lang w:eastAsia="hi-IN" w:bidi="hi-IN"/>
              </w:rPr>
            </w:pPr>
            <w:r>
              <w:rPr>
                <w:rFonts w:eastAsia="SimSun" w:cs="Mangal"/>
                <w:kern w:val="1"/>
                <w:lang w:eastAsia="hi-IN" w:bidi="hi-IN"/>
              </w:rPr>
              <w:t xml:space="preserve">4.  </w:t>
            </w:r>
            <w:r w:rsidRPr="003A334C">
              <w:rPr>
                <w:rFonts w:eastAsia="SimSun" w:cs="Mangal"/>
                <w:kern w:val="1"/>
                <w:lang w:eastAsia="hi-IN" w:bidi="hi-IN"/>
              </w:rPr>
              <w:t>Doskonalenie zwodów podczas prowadzenia, przyjęcia, uderzenia piłki – aktywny obrońca</w:t>
            </w:r>
            <w:r w:rsidRPr="003A334C">
              <w:rPr>
                <w:rFonts w:eastAsia="SimSun" w:cs="Mangal"/>
                <w:kern w:val="1"/>
                <w:lang w:eastAsia="hi-IN" w:bidi="hi-IN"/>
              </w:rPr>
              <w:br/>
            </w:r>
          </w:p>
          <w:p w14:paraId="3C037F15" w14:textId="77777777" w:rsidR="00E64675" w:rsidRDefault="00E64675" w:rsidP="00712475">
            <w:pPr>
              <w:pStyle w:val="Akapitzlist"/>
              <w:widowControl w:val="0"/>
              <w:suppressAutoHyphens/>
              <w:spacing w:after="0" w:line="240" w:lineRule="auto"/>
              <w:ind w:left="59"/>
              <w:rPr>
                <w:rFonts w:eastAsia="SimSun" w:cs="Mangal"/>
                <w:kern w:val="1"/>
                <w:lang w:eastAsia="hi-IN" w:bidi="hi-IN"/>
              </w:rPr>
            </w:pPr>
            <w:r>
              <w:rPr>
                <w:rFonts w:eastAsia="SimSun" w:cs="Mangal"/>
                <w:kern w:val="1"/>
                <w:lang w:eastAsia="hi-IN" w:bidi="hi-IN"/>
              </w:rPr>
              <w:t>5.   Doskonalenie odbioru piłki przez wyprzedzenie</w:t>
            </w:r>
            <w:r>
              <w:rPr>
                <w:rFonts w:eastAsia="SimSun" w:cs="Mangal"/>
                <w:kern w:val="1"/>
                <w:lang w:eastAsia="hi-IN" w:bidi="hi-IN"/>
              </w:rPr>
              <w:br/>
              <w:t>w momencie przyjęcia piłki</w:t>
            </w:r>
          </w:p>
          <w:p w14:paraId="6D2F2E74" w14:textId="77777777" w:rsidR="00E64675" w:rsidRDefault="00E64675" w:rsidP="00712475">
            <w:pPr>
              <w:pStyle w:val="Akapitzlist"/>
              <w:widowControl w:val="0"/>
              <w:suppressAutoHyphens/>
              <w:spacing w:after="0" w:line="240" w:lineRule="auto"/>
              <w:ind w:left="59"/>
              <w:rPr>
                <w:rFonts w:eastAsia="SimSun" w:cs="Mangal"/>
                <w:kern w:val="1"/>
                <w:lang w:eastAsia="hi-IN" w:bidi="hi-IN"/>
              </w:rPr>
            </w:pPr>
          </w:p>
          <w:p w14:paraId="46161293" w14:textId="77777777" w:rsidR="00E64675" w:rsidRDefault="00E64675" w:rsidP="00712475">
            <w:pPr>
              <w:pStyle w:val="Akapitzlist"/>
              <w:widowControl w:val="0"/>
              <w:suppressAutoHyphens/>
              <w:spacing w:after="0" w:line="240" w:lineRule="auto"/>
              <w:ind w:left="59"/>
              <w:rPr>
                <w:rFonts w:eastAsia="SimSun" w:cs="Mangal"/>
                <w:kern w:val="1"/>
                <w:lang w:eastAsia="hi-IN" w:bidi="hi-IN"/>
              </w:rPr>
            </w:pPr>
            <w:r>
              <w:rPr>
                <w:rFonts w:eastAsia="SimSun" w:cs="Mangal"/>
                <w:kern w:val="1"/>
                <w:lang w:eastAsia="hi-IN" w:bidi="hi-IN"/>
              </w:rPr>
              <w:t>6.   Nauczanie gry wślizgiem (odpowiednia nawierzchnia)</w:t>
            </w:r>
            <w:r>
              <w:rPr>
                <w:rFonts w:eastAsia="SimSun" w:cs="Mangal"/>
                <w:kern w:val="1"/>
                <w:lang w:eastAsia="hi-IN" w:bidi="hi-IN"/>
              </w:rPr>
              <w:br/>
            </w:r>
          </w:p>
          <w:p w14:paraId="57D363BF" w14:textId="77777777" w:rsidR="00E64675" w:rsidRDefault="00E64675" w:rsidP="00712475">
            <w:pPr>
              <w:pStyle w:val="Akapitzlist"/>
              <w:widowControl w:val="0"/>
              <w:suppressAutoHyphens/>
              <w:spacing w:after="0" w:line="240" w:lineRule="auto"/>
              <w:ind w:left="59"/>
              <w:rPr>
                <w:rFonts w:eastAsia="SimSun" w:cs="Mangal"/>
                <w:kern w:val="1"/>
                <w:lang w:eastAsia="hi-IN" w:bidi="hi-IN"/>
              </w:rPr>
            </w:pPr>
            <w:r>
              <w:rPr>
                <w:rFonts w:eastAsia="SimSun" w:cs="Mangal"/>
                <w:kern w:val="1"/>
                <w:lang w:eastAsia="hi-IN" w:bidi="hi-IN"/>
              </w:rPr>
              <w:t xml:space="preserve">7.   </w:t>
            </w:r>
            <w:r w:rsidRPr="00A61AC9">
              <w:rPr>
                <w:rFonts w:eastAsia="SimSun" w:cs="Mangal"/>
                <w:kern w:val="1"/>
                <w:lang w:eastAsia="hi-IN" w:bidi="hi-IN"/>
              </w:rPr>
              <w:t>Technika gry w obronie 1x1 w bezpośrednim kontakcie z rywalem (np. przy dośrodkowaniu piłki, blokowaniu uderzeń i podań rywala)</w:t>
            </w:r>
            <w:r>
              <w:rPr>
                <w:rFonts w:eastAsia="SimSun" w:cs="Mangal"/>
                <w:kern w:val="1"/>
                <w:lang w:eastAsia="hi-IN" w:bidi="hi-IN"/>
              </w:rPr>
              <w:br/>
            </w:r>
          </w:p>
          <w:p w14:paraId="63A68820" w14:textId="77777777" w:rsidR="00E64675" w:rsidRPr="00A61AC9" w:rsidRDefault="00E64675" w:rsidP="00113C59">
            <w:pPr>
              <w:pStyle w:val="Akapitzlist"/>
              <w:widowControl w:val="0"/>
              <w:numPr>
                <w:ilvl w:val="0"/>
                <w:numId w:val="41"/>
              </w:numPr>
              <w:suppressAutoHyphens/>
              <w:spacing w:after="0" w:line="240" w:lineRule="auto"/>
              <w:rPr>
                <w:rFonts w:eastAsia="SimSun" w:cs="Mangal"/>
                <w:kern w:val="1"/>
                <w:lang w:eastAsia="hi-IN" w:bidi="hi-IN"/>
              </w:rPr>
            </w:pPr>
            <w:r w:rsidRPr="00A61AC9">
              <w:rPr>
                <w:rFonts w:eastAsia="SimSun" w:cs="Mangal"/>
                <w:kern w:val="1"/>
                <w:lang w:eastAsia="hi-IN" w:bidi="hi-IN"/>
              </w:rPr>
              <w:t>Doskonalenie gry ciałem</w:t>
            </w:r>
          </w:p>
          <w:p w14:paraId="06C1297E" w14:textId="77777777" w:rsidR="00E64675" w:rsidRPr="003A334C" w:rsidRDefault="00E64675" w:rsidP="00113C59">
            <w:pPr>
              <w:pStyle w:val="Akapitzlist"/>
              <w:widowControl w:val="0"/>
              <w:numPr>
                <w:ilvl w:val="0"/>
                <w:numId w:val="38"/>
              </w:numPr>
              <w:suppressAutoHyphens/>
              <w:spacing w:after="0" w:line="240" w:lineRule="auto"/>
              <w:ind w:left="626"/>
              <w:rPr>
                <w:rFonts w:eastAsia="SimSun" w:cs="Mangal"/>
                <w:kern w:val="1"/>
                <w:lang w:eastAsia="hi-IN" w:bidi="hi-IN"/>
              </w:rPr>
            </w:pPr>
            <w:r w:rsidRPr="003A334C">
              <w:rPr>
                <w:rFonts w:eastAsia="SimSun" w:cs="Mangal"/>
                <w:kern w:val="1"/>
                <w:lang w:eastAsia="hi-IN" w:bidi="hi-IN"/>
              </w:rPr>
              <w:t>na podłożu</w:t>
            </w:r>
          </w:p>
          <w:p w14:paraId="3B616F89" w14:textId="77777777" w:rsidR="00E64675" w:rsidRDefault="00E64675" w:rsidP="00113C59">
            <w:pPr>
              <w:pStyle w:val="Akapitzlist"/>
              <w:widowControl w:val="0"/>
              <w:numPr>
                <w:ilvl w:val="0"/>
                <w:numId w:val="38"/>
              </w:numPr>
              <w:suppressAutoHyphens/>
              <w:spacing w:after="0" w:line="240" w:lineRule="auto"/>
              <w:ind w:left="626"/>
              <w:rPr>
                <w:rFonts w:eastAsia="SimSun" w:cs="Mangal"/>
                <w:kern w:val="1"/>
                <w:lang w:eastAsia="hi-IN" w:bidi="hi-IN"/>
              </w:rPr>
            </w:pPr>
            <w:r w:rsidRPr="003A334C">
              <w:rPr>
                <w:rFonts w:eastAsia="SimSun" w:cs="Mangal"/>
                <w:kern w:val="1"/>
                <w:lang w:eastAsia="hi-IN" w:bidi="hi-IN"/>
              </w:rPr>
              <w:t>w wyskoku</w:t>
            </w:r>
            <w:r>
              <w:rPr>
                <w:rFonts w:eastAsia="SimSun" w:cs="Mangal"/>
                <w:kern w:val="1"/>
                <w:lang w:eastAsia="hi-IN" w:bidi="hi-IN"/>
              </w:rPr>
              <w:br/>
            </w:r>
          </w:p>
          <w:p w14:paraId="2400AD6B" w14:textId="77777777" w:rsidR="00E64675" w:rsidRPr="00A61AC9" w:rsidRDefault="00E64675" w:rsidP="00113C59">
            <w:pPr>
              <w:pStyle w:val="Akapitzlist"/>
              <w:widowControl w:val="0"/>
              <w:numPr>
                <w:ilvl w:val="0"/>
                <w:numId w:val="41"/>
              </w:numPr>
              <w:suppressAutoHyphens/>
              <w:spacing w:after="0" w:line="240" w:lineRule="auto"/>
              <w:rPr>
                <w:rFonts w:eastAsia="SimSun" w:cs="Mangal"/>
                <w:kern w:val="1"/>
                <w:lang w:eastAsia="hi-IN" w:bidi="hi-IN"/>
              </w:rPr>
            </w:pPr>
            <w:r w:rsidRPr="00A61AC9">
              <w:rPr>
                <w:rFonts w:eastAsia="SimSun" w:cs="Mangal"/>
                <w:kern w:val="1"/>
                <w:lang w:eastAsia="hi-IN" w:bidi="hi-IN"/>
              </w:rPr>
              <w:t>Doskonalenie wrzutu piłki z autu</w:t>
            </w:r>
          </w:p>
          <w:p w14:paraId="4909A2C2" w14:textId="77777777" w:rsidR="00E64675" w:rsidRPr="003A334C" w:rsidRDefault="00E64675" w:rsidP="00113C59">
            <w:pPr>
              <w:pStyle w:val="Akapitzlist"/>
              <w:widowControl w:val="0"/>
              <w:numPr>
                <w:ilvl w:val="0"/>
                <w:numId w:val="39"/>
              </w:numPr>
              <w:suppressAutoHyphens/>
              <w:spacing w:after="0" w:line="240" w:lineRule="auto"/>
              <w:ind w:left="626"/>
              <w:rPr>
                <w:rFonts w:eastAsia="SimSun" w:cs="Mangal"/>
                <w:kern w:val="1"/>
                <w:lang w:eastAsia="hi-IN" w:bidi="hi-IN"/>
              </w:rPr>
            </w:pPr>
            <w:r w:rsidRPr="003A334C">
              <w:rPr>
                <w:rFonts w:eastAsia="SimSun" w:cs="Mangal"/>
                <w:kern w:val="1"/>
                <w:lang w:eastAsia="hi-IN" w:bidi="hi-IN"/>
              </w:rPr>
              <w:t>z miejsca</w:t>
            </w:r>
          </w:p>
          <w:p w14:paraId="11B5D1DC" w14:textId="77777777" w:rsidR="00E64675" w:rsidRPr="003A334C" w:rsidRDefault="00E64675" w:rsidP="00113C59">
            <w:pPr>
              <w:pStyle w:val="Akapitzlist"/>
              <w:widowControl w:val="0"/>
              <w:numPr>
                <w:ilvl w:val="0"/>
                <w:numId w:val="39"/>
              </w:numPr>
              <w:suppressAutoHyphens/>
              <w:spacing w:after="0" w:line="240" w:lineRule="auto"/>
              <w:ind w:left="626"/>
              <w:rPr>
                <w:rFonts w:eastAsia="SimSun" w:cs="Mangal"/>
                <w:kern w:val="1"/>
                <w:lang w:eastAsia="hi-IN" w:bidi="hi-IN"/>
              </w:rPr>
            </w:pPr>
            <w:r w:rsidRPr="003A334C">
              <w:rPr>
                <w:rFonts w:eastAsia="SimSun" w:cs="Mangal"/>
                <w:kern w:val="1"/>
                <w:lang w:eastAsia="hi-IN" w:bidi="hi-IN"/>
              </w:rPr>
              <w:t>z rozbiegu</w:t>
            </w:r>
          </w:p>
          <w:p w14:paraId="07408F2F" w14:textId="77777777" w:rsidR="00E64675" w:rsidRPr="00405D47" w:rsidRDefault="00E64675" w:rsidP="00712475">
            <w:pPr>
              <w:widowControl w:val="0"/>
              <w:suppressAutoHyphens/>
              <w:spacing w:after="0" w:line="240" w:lineRule="auto"/>
              <w:rPr>
                <w:rFonts w:eastAsia="SimSun" w:cs="Mangal"/>
                <w:kern w:val="1"/>
                <w:lang w:eastAsia="hi-IN" w:bidi="hi-IN"/>
              </w:rPr>
            </w:pP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14:paraId="52C1C2A2" w14:textId="77777777" w:rsidR="00E64675" w:rsidRPr="003A334C"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3A334C">
              <w:rPr>
                <w:rFonts w:eastAsia="SimSun" w:cs="Mangal"/>
                <w:kern w:val="1"/>
                <w:lang w:eastAsia="hi-IN" w:bidi="hi-IN"/>
              </w:rPr>
              <w:t>Nauka gry n</w:t>
            </w:r>
            <w:r>
              <w:rPr>
                <w:rFonts w:eastAsia="SimSun" w:cs="Mangal"/>
                <w:kern w:val="1"/>
                <w:lang w:eastAsia="hi-IN" w:bidi="hi-IN"/>
              </w:rPr>
              <w:t>a różnych pozycjach w składach 11</w:t>
            </w:r>
            <w:r w:rsidRPr="003A334C">
              <w:rPr>
                <w:rFonts w:eastAsia="SimSun" w:cs="Mangal"/>
                <w:kern w:val="1"/>
                <w:lang w:eastAsia="hi-IN" w:bidi="hi-IN"/>
              </w:rPr>
              <w:t xml:space="preserve"> osobowych</w:t>
            </w:r>
          </w:p>
          <w:p w14:paraId="6E54A268"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Gry w prze</w:t>
            </w:r>
            <w:r>
              <w:rPr>
                <w:rFonts w:eastAsia="SimSun" w:cs="Mangal"/>
                <w:kern w:val="1"/>
                <w:lang w:eastAsia="hi-IN" w:bidi="hi-IN"/>
              </w:rPr>
              <w:t>wagach</w:t>
            </w:r>
            <w:r w:rsidRPr="00405D47">
              <w:rPr>
                <w:rFonts w:eastAsia="SimSun" w:cs="Mangal"/>
                <w:kern w:val="1"/>
                <w:lang w:eastAsia="hi-IN" w:bidi="hi-IN"/>
              </w:rPr>
              <w:t xml:space="preserve"> 2x1, 3x1, 4x2</w:t>
            </w:r>
            <w:r>
              <w:rPr>
                <w:rFonts w:eastAsia="SimSun" w:cs="Mangal"/>
                <w:kern w:val="1"/>
                <w:lang w:eastAsia="hi-IN" w:bidi="hi-IN"/>
              </w:rPr>
              <w:t>… 2x3, 3x4…</w:t>
            </w:r>
          </w:p>
          <w:p w14:paraId="3FE75CA7"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Wybieganie na tzw. „wolne pole”</w:t>
            </w:r>
          </w:p>
          <w:p w14:paraId="29DA49A9" w14:textId="5EC0502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Tworz</w:t>
            </w:r>
            <w:r w:rsidR="005F5E4A">
              <w:rPr>
                <w:rFonts w:eastAsia="SimSun" w:cs="Mangal"/>
                <w:kern w:val="1"/>
                <w:lang w:eastAsia="hi-IN" w:bidi="hi-IN"/>
              </w:rPr>
              <w:t>enie i zamykanie linii podania-atak/obrona</w:t>
            </w:r>
          </w:p>
          <w:p w14:paraId="3648ADD0"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Skracanie pola gry</w:t>
            </w:r>
          </w:p>
          <w:p w14:paraId="1D40E11A"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Ustawienie formacji w fazie obrony i ataku</w:t>
            </w:r>
          </w:p>
          <w:p w14:paraId="5D08626F"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Asekuracja partnera w różnych sektorach boiska</w:t>
            </w:r>
          </w:p>
          <w:p w14:paraId="25B51AD0"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Zachowania w fazach przejściowych</w:t>
            </w:r>
          </w:p>
          <w:p w14:paraId="2FD252EA"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Gra pressingiem (wysoki/średni/niski)</w:t>
            </w:r>
          </w:p>
          <w:p w14:paraId="32C39B13"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Nauka odpowiedniego ustawiania się na boisku w zależności od pozycji kolegi, rywala i piłki</w:t>
            </w:r>
          </w:p>
          <w:p w14:paraId="1520E6FF"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Nauka krycia każdy swego</w:t>
            </w:r>
          </w:p>
          <w:p w14:paraId="2A4A75DE"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Nauka krycia w strefie przy SFG</w:t>
            </w:r>
          </w:p>
          <w:p w14:paraId="05988617" w14:textId="4056CD6C" w:rsidR="00E64675" w:rsidRPr="00F052F3" w:rsidRDefault="00E64675" w:rsidP="00113C59">
            <w:pPr>
              <w:widowControl w:val="0"/>
              <w:numPr>
                <w:ilvl w:val="0"/>
                <w:numId w:val="42"/>
              </w:numPr>
              <w:suppressAutoHyphens/>
              <w:spacing w:after="0" w:line="240" w:lineRule="auto"/>
              <w:ind w:left="607" w:hanging="426"/>
              <w:rPr>
                <w:rFonts w:eastAsia="SimSun" w:cs="Mangal"/>
                <w:kern w:val="1"/>
                <w:lang w:eastAsia="hi-IN" w:bidi="hi-IN"/>
              </w:rPr>
            </w:pPr>
            <w:r w:rsidRPr="00D73ACB">
              <w:rPr>
                <w:rFonts w:eastAsia="SimSun" w:cs="Mangal"/>
                <w:kern w:val="1"/>
                <w:lang w:eastAsia="hi-IN" w:bidi="hi-IN"/>
              </w:rPr>
              <w:t>Doskonalen</w:t>
            </w:r>
            <w:r w:rsidRPr="00405D47">
              <w:rPr>
                <w:rFonts w:eastAsia="SimSun" w:cs="Mangal"/>
                <w:kern w:val="1"/>
                <w:lang w:eastAsia="hi-IN" w:bidi="hi-IN"/>
              </w:rPr>
              <w:t>i</w:t>
            </w:r>
            <w:r w:rsidR="005F5E4A">
              <w:rPr>
                <w:rFonts w:eastAsia="SimSun" w:cs="Mangal"/>
                <w:kern w:val="1"/>
                <w:lang w:eastAsia="hi-IN" w:bidi="hi-IN"/>
              </w:rPr>
              <w:t>e krycia przeciwnika bez piłki</w:t>
            </w:r>
          </w:p>
          <w:p w14:paraId="475CDBEC"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Gry uproszczone na małe bramki w składach maksymalnie 7 osobowych</w:t>
            </w:r>
          </w:p>
          <w:p w14:paraId="506DD615"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Małe gry z założeniami</w:t>
            </w:r>
          </w:p>
          <w:p w14:paraId="20BACC4E"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Gry pomocnicze</w:t>
            </w:r>
          </w:p>
          <w:p w14:paraId="393C9CA9"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Otwieranie gry</w:t>
            </w:r>
          </w:p>
          <w:p w14:paraId="6552CE71" w14:textId="77777777" w:rsidR="00E64675" w:rsidRPr="006E3C7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6E3C77">
              <w:rPr>
                <w:rFonts w:eastAsia="SimSun" w:cs="Mangal"/>
                <w:kern w:val="1"/>
                <w:lang w:eastAsia="hi-IN" w:bidi="hi-IN"/>
              </w:rPr>
              <w:t xml:space="preserve">Absorbowanie </w:t>
            </w:r>
            <w:r>
              <w:rPr>
                <w:rFonts w:eastAsia="SimSun" w:cs="Mangal"/>
                <w:kern w:val="1"/>
                <w:lang w:eastAsia="hi-IN" w:bidi="hi-IN"/>
              </w:rPr>
              <w:t xml:space="preserve">przeciwnika </w:t>
            </w:r>
            <w:r w:rsidRPr="006E3C77">
              <w:rPr>
                <w:rFonts w:eastAsia="SimSun" w:cs="Mangal"/>
                <w:kern w:val="1"/>
                <w:lang w:eastAsia="hi-IN" w:bidi="hi-IN"/>
              </w:rPr>
              <w:t>ruchem za</w:t>
            </w:r>
            <w:r>
              <w:rPr>
                <w:rFonts w:eastAsia="SimSun" w:cs="Mangal"/>
                <w:kern w:val="1"/>
                <w:lang w:eastAsia="hi-IN" w:bidi="hi-IN"/>
              </w:rPr>
              <w:t>wodnika z piłką, celem ściągnięcia</w:t>
            </w:r>
            <w:r w:rsidRPr="006E3C77">
              <w:rPr>
                <w:rFonts w:eastAsia="SimSun" w:cs="Mangal"/>
                <w:kern w:val="1"/>
                <w:lang w:eastAsia="hi-IN" w:bidi="hi-IN"/>
              </w:rPr>
              <w:t xml:space="preserve"> na siebie </w:t>
            </w:r>
            <w:r>
              <w:rPr>
                <w:rFonts w:eastAsia="SimSun" w:cs="Mangal"/>
                <w:kern w:val="1"/>
                <w:lang w:eastAsia="hi-IN" w:bidi="hi-IN"/>
              </w:rPr>
              <w:t xml:space="preserve">uwagi </w:t>
            </w:r>
            <w:r w:rsidRPr="006E3C77">
              <w:rPr>
                <w:rFonts w:eastAsia="SimSun" w:cs="Mangal"/>
                <w:kern w:val="1"/>
                <w:lang w:eastAsia="hi-IN" w:bidi="hi-IN"/>
              </w:rPr>
              <w:t>rywali dla otwarcia gry współpartnerom</w:t>
            </w:r>
          </w:p>
          <w:p w14:paraId="34C6B718"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 xml:space="preserve">Podania </w:t>
            </w:r>
            <w:r>
              <w:rPr>
                <w:rFonts w:eastAsia="SimSun" w:cs="Mangal"/>
                <w:kern w:val="1"/>
                <w:lang w:eastAsia="hi-IN" w:bidi="hi-IN"/>
              </w:rPr>
              <w:t>przyśpieszające (</w:t>
            </w:r>
            <w:r w:rsidRPr="00405D47">
              <w:rPr>
                <w:rFonts w:eastAsia="SimSun" w:cs="Mangal"/>
                <w:kern w:val="1"/>
                <w:lang w:eastAsia="hi-IN" w:bidi="hi-IN"/>
              </w:rPr>
              <w:t>progresywne</w:t>
            </w:r>
            <w:r>
              <w:rPr>
                <w:rFonts w:eastAsia="SimSun" w:cs="Mangal"/>
                <w:kern w:val="1"/>
                <w:lang w:eastAsia="hi-IN" w:bidi="hi-IN"/>
              </w:rPr>
              <w:t>)</w:t>
            </w:r>
          </w:p>
          <w:p w14:paraId="466AD8BA" w14:textId="77777777" w:rsidR="00E64675" w:rsidRPr="00405D47"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Ruch do piłek prostopadłych</w:t>
            </w:r>
          </w:p>
          <w:p w14:paraId="0C093C94"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405D47">
              <w:rPr>
                <w:rFonts w:eastAsia="SimSun" w:cs="Mangal"/>
                <w:kern w:val="1"/>
                <w:lang w:eastAsia="hi-IN" w:bidi="hi-IN"/>
              </w:rPr>
              <w:t>Prz</w:t>
            </w:r>
            <w:r>
              <w:rPr>
                <w:rFonts w:eastAsia="SimSun" w:cs="Mangal"/>
                <w:kern w:val="1"/>
                <w:lang w:eastAsia="hi-IN" w:bidi="hi-IN"/>
              </w:rPr>
              <w:t>enoszenie gry</w:t>
            </w:r>
          </w:p>
          <w:p w14:paraId="5965A78C"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Rozwiązywanie stałych fragmentów gry w ataku i obronie</w:t>
            </w:r>
          </w:p>
          <w:p w14:paraId="2BD97F07"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Doskonalenie gry na „spalony”</w:t>
            </w:r>
          </w:p>
          <w:p w14:paraId="51EAE8DD"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Doskonalenie ataku pozycyjnego i szybkiego</w:t>
            </w:r>
          </w:p>
          <w:p w14:paraId="3BF43E67"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Asekuracja ataku szybkiego</w:t>
            </w:r>
          </w:p>
          <w:p w14:paraId="240AC046"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Podania do zawodnika o 1, 2 linie wyżej</w:t>
            </w:r>
          </w:p>
          <w:p w14:paraId="4B7F0283"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 xml:space="preserve">Wciąganie rywala w zamierzoną strefę boiska </w:t>
            </w:r>
          </w:p>
          <w:p w14:paraId="6290478F"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Tworzenie przestrzeni dla współpartnera</w:t>
            </w:r>
          </w:p>
          <w:p w14:paraId="54162F56"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Ustawienie między liniami rywala</w:t>
            </w:r>
          </w:p>
          <w:p w14:paraId="7222CFC7"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Poruszanie się łukami</w:t>
            </w:r>
          </w:p>
          <w:p w14:paraId="3C8A07D2"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Tworzenie przewag liczebnych w wybranych strefach boiska</w:t>
            </w:r>
          </w:p>
          <w:p w14:paraId="165AC6F4"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Obrona stref bezpośredniego zagrożenia</w:t>
            </w:r>
          </w:p>
          <w:p w14:paraId="338F32F1"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 xml:space="preserve">Równowaga </w:t>
            </w:r>
            <w:proofErr w:type="spellStart"/>
            <w:r>
              <w:rPr>
                <w:rFonts w:eastAsia="SimSun" w:cs="Mangal"/>
                <w:kern w:val="1"/>
                <w:lang w:eastAsia="hi-IN" w:bidi="hi-IN"/>
              </w:rPr>
              <w:t>ofensywno</w:t>
            </w:r>
            <w:proofErr w:type="spellEnd"/>
            <w:r>
              <w:rPr>
                <w:rFonts w:eastAsia="SimSun" w:cs="Mangal"/>
                <w:kern w:val="1"/>
                <w:lang w:eastAsia="hi-IN" w:bidi="hi-IN"/>
              </w:rPr>
              <w:t xml:space="preserve"> – defensywna</w:t>
            </w:r>
          </w:p>
          <w:p w14:paraId="17A21927"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Tworzenie trójkątów, rąbów w fazie ataku</w:t>
            </w:r>
          </w:p>
          <w:p w14:paraId="40AB993A" w14:textId="77777777" w:rsidR="00E64675" w:rsidRDefault="00E64675"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Pr>
                <w:rFonts w:eastAsia="SimSun" w:cs="Mangal"/>
                <w:kern w:val="1"/>
                <w:lang w:eastAsia="hi-IN" w:bidi="hi-IN"/>
              </w:rPr>
              <w:t>Gra pressingiem „tempowym” – np. atak na zawodnika z piłką po 3 podaniach rywala</w:t>
            </w:r>
          </w:p>
          <w:p w14:paraId="0ECDE414"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Wyciąganie rywala z wybranej strefy boiska</w:t>
            </w:r>
          </w:p>
          <w:p w14:paraId="0BB38F23"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 xml:space="preserve">Nauczanie i doskonalenie gry w wybranych </w:t>
            </w:r>
          </w:p>
          <w:p w14:paraId="0286EA37" w14:textId="77777777" w:rsidR="005F5E4A" w:rsidRPr="00D4678E" w:rsidRDefault="005F5E4A" w:rsidP="005F5E4A">
            <w:pPr>
              <w:pStyle w:val="Akapitzlist"/>
              <w:widowControl w:val="0"/>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 xml:space="preserve">             systemach gry</w:t>
            </w:r>
          </w:p>
          <w:p w14:paraId="0CD3F1D0"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Nauczanie krycia strefowego i „każdy swego”</w:t>
            </w:r>
          </w:p>
          <w:p w14:paraId="39F06406"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Tworzenie głębi</w:t>
            </w:r>
          </w:p>
          <w:p w14:paraId="563A1223"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Pressing tempowy (np. atak po 3 podaniu rywala)</w:t>
            </w:r>
          </w:p>
          <w:p w14:paraId="0CD69CB7"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Tworzenie i utrzymanie przestrzeni gry</w:t>
            </w:r>
          </w:p>
          <w:p w14:paraId="2046BD59"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Limit czasowy w transferze pozytywnym</w:t>
            </w:r>
          </w:p>
          <w:p w14:paraId="54DAC0E5" w14:textId="77777777" w:rsidR="005F5E4A" w:rsidRPr="00D4678E"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Walka o pozycję</w:t>
            </w:r>
          </w:p>
          <w:p w14:paraId="62885067" w14:textId="5D27B760" w:rsidR="00E64675" w:rsidRPr="005F5E4A" w:rsidRDefault="005F5E4A" w:rsidP="00113C59">
            <w:pPr>
              <w:pStyle w:val="Akapitzlist"/>
              <w:widowControl w:val="0"/>
              <w:numPr>
                <w:ilvl w:val="0"/>
                <w:numId w:val="42"/>
              </w:numPr>
              <w:suppressAutoHyphens/>
              <w:spacing w:after="0" w:line="240" w:lineRule="auto"/>
              <w:ind w:left="607" w:hanging="426"/>
              <w:rPr>
                <w:rFonts w:eastAsia="SimSun" w:cs="Mangal"/>
                <w:kern w:val="1"/>
                <w:lang w:eastAsia="hi-IN" w:bidi="hi-IN"/>
              </w:rPr>
            </w:pPr>
            <w:r w:rsidRPr="00D4678E">
              <w:rPr>
                <w:rFonts w:eastAsia="SimSun" w:cs="Mangal"/>
                <w:kern w:val="1"/>
                <w:lang w:eastAsia="hi-IN" w:bidi="hi-IN"/>
              </w:rPr>
              <w:t>Asekuracja i wsparcie ataku szybkiego</w:t>
            </w:r>
          </w:p>
          <w:p w14:paraId="1222186B" w14:textId="71FBC382" w:rsidR="00E64675" w:rsidRPr="00E64675" w:rsidRDefault="00E64675" w:rsidP="00E64675">
            <w:pPr>
              <w:widowControl w:val="0"/>
              <w:suppressAutoHyphens/>
              <w:spacing w:after="0" w:line="240" w:lineRule="auto"/>
              <w:rPr>
                <w:rFonts w:eastAsia="SimSun" w:cs="Mangal"/>
                <w:kern w:val="1"/>
                <w:lang w:eastAsia="hi-IN" w:bidi="hi-IN"/>
              </w:rPr>
            </w:pPr>
          </w:p>
        </w:tc>
      </w:tr>
    </w:tbl>
    <w:p w14:paraId="4D5FE70A" w14:textId="099ECBC9" w:rsidR="002B4E9E" w:rsidRPr="005F5E4A" w:rsidRDefault="002B4E9E" w:rsidP="005F5E4A">
      <w:pPr>
        <w:rPr>
          <w:rFonts w:ascii="Times New Roman" w:eastAsia="Times New Roman" w:hAnsi="Times New Roman" w:cs="Times New Roman"/>
          <w:b/>
          <w:sz w:val="28"/>
          <w:szCs w:val="28"/>
        </w:rPr>
      </w:pPr>
      <w:r w:rsidRPr="00CB6CAB">
        <w:rPr>
          <w:rFonts w:ascii="Times New Roman" w:eastAsia="Times New Roman" w:hAnsi="Times New Roman" w:cs="Times New Roman"/>
          <w:b/>
          <w:noProof/>
          <w:sz w:val="28"/>
          <w:szCs w:val="28"/>
        </w:rPr>
        <mc:AlternateContent>
          <mc:Choice Requires="wps">
            <w:drawing>
              <wp:anchor distT="0" distB="0" distL="114300" distR="114300" simplePos="0" relativeHeight="251913216" behindDoc="0" locked="0" layoutInCell="1" allowOverlap="1" wp14:anchorId="490E9535" wp14:editId="7EF6DB54">
                <wp:simplePos x="0" y="0"/>
                <wp:positionH relativeFrom="column">
                  <wp:posOffset>2792730</wp:posOffset>
                </wp:positionH>
                <wp:positionV relativeFrom="paragraph">
                  <wp:posOffset>8593455</wp:posOffset>
                </wp:positionV>
                <wp:extent cx="1047750" cy="714375"/>
                <wp:effectExtent l="0" t="0" r="19050" b="28575"/>
                <wp:wrapNone/>
                <wp:docPr id="13339" name="Prostokąt 13339"/>
                <wp:cNvGraphicFramePr/>
                <a:graphic xmlns:a="http://schemas.openxmlformats.org/drawingml/2006/main">
                  <a:graphicData uri="http://schemas.microsoft.com/office/word/2010/wordprocessingShape">
                    <wps:wsp>
                      <wps:cNvSpPr/>
                      <wps:spPr>
                        <a:xfrm>
                          <a:off x="0" y="0"/>
                          <a:ext cx="1047750" cy="714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756738" id="Prostokąt 13339" o:spid="_x0000_s1026" style="position:absolute;margin-left:219.9pt;margin-top:676.65pt;width:82.5pt;height:56.25pt;z-index:25191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" fillcolor="white [3212]" strokecolor="white [3212]" strokeweight="1pt"/>
            </w:pict>
          </mc:Fallback>
        </mc:AlternateContent>
      </w:r>
    </w:p>
    <w:p w14:paraId="5223983D" w14:textId="2C549000" w:rsidR="00D966F3" w:rsidRDefault="002A3783" w:rsidP="006E4BEE">
      <w:pPr>
        <w:rPr>
          <w:rFonts w:eastAsia="Times New Roman" w:cs="Arial"/>
          <w:b/>
          <w:sz w:val="28"/>
          <w:szCs w:val="28"/>
        </w:rPr>
      </w:pPr>
      <w:r>
        <w:rPr>
          <w:rFonts w:eastAsia="Times New Roman" w:cs="Arial"/>
          <w:b/>
          <w:noProof/>
          <w:sz w:val="28"/>
          <w:szCs w:val="28"/>
        </w:rPr>
        <w:lastRenderedPageBreak/>
        <mc:AlternateContent>
          <mc:Choice Requires="wps">
            <w:drawing>
              <wp:anchor distT="0" distB="0" distL="114300" distR="114300" simplePos="0" relativeHeight="251897856" behindDoc="0" locked="0" layoutInCell="1" allowOverlap="1" wp14:anchorId="0C9F0F3C" wp14:editId="6BF352A3">
                <wp:simplePos x="0" y="0"/>
                <wp:positionH relativeFrom="margin">
                  <wp:align>center</wp:align>
                </wp:positionH>
                <wp:positionV relativeFrom="paragraph">
                  <wp:posOffset>94615</wp:posOffset>
                </wp:positionV>
                <wp:extent cx="5600700" cy="2114550"/>
                <wp:effectExtent l="0" t="0" r="19050" b="19050"/>
                <wp:wrapNone/>
                <wp:docPr id="13324" name="Prostokąt 13324"/>
                <wp:cNvGraphicFramePr/>
                <a:graphic xmlns:a="http://schemas.openxmlformats.org/drawingml/2006/main">
                  <a:graphicData uri="http://schemas.microsoft.com/office/word/2010/wordprocessingShape">
                    <wps:wsp>
                      <wps:cNvSpPr/>
                      <wps:spPr>
                        <a:xfrm>
                          <a:off x="0" y="0"/>
                          <a:ext cx="5600700" cy="2114550"/>
                        </a:xfrm>
                        <a:prstGeom prst="rect">
                          <a:avLst/>
                        </a:prstGeom>
                        <a:solidFill>
                          <a:srgbClr val="00B0F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67B78E" w14:textId="190BFEE3" w:rsidR="000E1549" w:rsidRPr="001F4A22" w:rsidRDefault="000E1549" w:rsidP="00D966F3">
                            <w:pPr>
                              <w:jc w:val="center"/>
                              <w:rPr>
                                <w:b/>
                                <w:color w:val="000000" w:themeColor="text1"/>
                                <w:sz w:val="28"/>
                                <w:szCs w:val="28"/>
                              </w:rPr>
                            </w:pPr>
                            <w:r w:rsidRPr="001F4A22">
                              <w:rPr>
                                <w:b/>
                                <w:color w:val="000000" w:themeColor="text1"/>
                                <w:sz w:val="28"/>
                                <w:szCs w:val="28"/>
                              </w:rPr>
                              <w:t xml:space="preserve">3.6. </w:t>
                            </w:r>
                            <w:r>
                              <w:rPr>
                                <w:b/>
                                <w:color w:val="000000" w:themeColor="text1"/>
                                <w:sz w:val="28"/>
                                <w:szCs w:val="28"/>
                              </w:rPr>
                              <w:t>Przykładowy r</w:t>
                            </w:r>
                            <w:r w:rsidRPr="001F4A22">
                              <w:rPr>
                                <w:b/>
                                <w:color w:val="000000" w:themeColor="text1"/>
                                <w:sz w:val="28"/>
                                <w:szCs w:val="28"/>
                              </w:rPr>
                              <w:t>oczny rozkład akcentów treningowych</w:t>
                            </w:r>
                          </w:p>
                          <w:p w14:paraId="22A52BB6" w14:textId="58B4680F" w:rsidR="000E1549" w:rsidRPr="001F4A22" w:rsidRDefault="000E1549" w:rsidP="00D966F3">
                            <w:pPr>
                              <w:jc w:val="center"/>
                              <w:rPr>
                                <w:color w:val="000000" w:themeColor="text1"/>
                                <w:sz w:val="48"/>
                                <w:szCs w:val="48"/>
                              </w:rPr>
                            </w:pPr>
                            <w:r w:rsidRPr="001F4A22">
                              <w:rPr>
                                <w:color w:val="000000" w:themeColor="text1"/>
                                <w:sz w:val="48"/>
                                <w:szCs w:val="48"/>
                              </w:rPr>
                              <w:t>Klasa I szkoły ponadpodstawowej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9F0F3C" id="Prostokąt 13324" o:spid="_x0000_s1043" style="position:absolute;margin-left:0;margin-top:7.45pt;width:441pt;height:166.5pt;z-index:25189785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" fillcolor="#00b0f0" strokecolor="white [3212]" strokeweight="1pt">
                <v:textbox>
                  <w:txbxContent>
                    <w:p w14:paraId="4867B78E" w14:textId="190BFEE3" w:rsidR="000E1549" w:rsidRPr="001F4A22" w:rsidRDefault="000E1549" w:rsidP="00D966F3">
                      <w:pPr>
                        <w:jc w:val="center"/>
                        <w:rPr>
                          <w:b/>
                          <w:color w:val="000000" w:themeColor="text1"/>
                          <w:sz w:val="28"/>
                          <w:szCs w:val="28"/>
                        </w:rPr>
                      </w:pPr>
                      <w:r w:rsidRPr="001F4A22">
                        <w:rPr>
                          <w:b/>
                          <w:color w:val="000000" w:themeColor="text1"/>
                          <w:sz w:val="28"/>
                          <w:szCs w:val="28"/>
                        </w:rPr>
                        <w:t xml:space="preserve">3.6. </w:t>
                      </w:r>
                      <w:r>
                        <w:rPr>
                          <w:b/>
                          <w:color w:val="000000" w:themeColor="text1"/>
                          <w:sz w:val="28"/>
                          <w:szCs w:val="28"/>
                        </w:rPr>
                        <w:t>Przykładowy r</w:t>
                      </w:r>
                      <w:r w:rsidRPr="001F4A22">
                        <w:rPr>
                          <w:b/>
                          <w:color w:val="000000" w:themeColor="text1"/>
                          <w:sz w:val="28"/>
                          <w:szCs w:val="28"/>
                        </w:rPr>
                        <w:t>oczny rozkład akcentów treningowych</w:t>
                      </w:r>
                    </w:p>
                    <w:p w14:paraId="22A52BB6" w14:textId="58B4680F" w:rsidR="000E1549" w:rsidRPr="001F4A22" w:rsidRDefault="000E1549" w:rsidP="00D966F3">
                      <w:pPr>
                        <w:jc w:val="center"/>
                        <w:rPr>
                          <w:color w:val="000000" w:themeColor="text1"/>
                          <w:sz w:val="48"/>
                          <w:szCs w:val="48"/>
                        </w:rPr>
                      </w:pPr>
                      <w:r w:rsidRPr="001F4A22">
                        <w:rPr>
                          <w:color w:val="000000" w:themeColor="text1"/>
                          <w:sz w:val="48"/>
                          <w:szCs w:val="48"/>
                        </w:rPr>
                        <w:t>Klasa I szkoły ponadpodstawowej</w:t>
                      </w:r>
                    </w:p>
                  </w:txbxContent>
                </v:textbox>
                <w10:wrap anchorx="margin"/>
              </v:rect>
            </w:pict>
          </mc:Fallback>
        </mc:AlternateContent>
      </w:r>
      <w:r w:rsidR="00CF0B4A">
        <w:rPr>
          <w:rFonts w:eastAsia="Times New Roman" w:cs="Arial"/>
          <w:b/>
          <w:noProof/>
          <w:sz w:val="28"/>
          <w:szCs w:val="28"/>
        </w:rPr>
        <mc:AlternateContent>
          <mc:Choice Requires="wps">
            <w:drawing>
              <wp:anchor distT="0" distB="0" distL="114300" distR="114300" simplePos="0" relativeHeight="251898880" behindDoc="0" locked="0" layoutInCell="1" allowOverlap="1" wp14:anchorId="5B4CAEBE" wp14:editId="4CFB06EB">
                <wp:simplePos x="0" y="0"/>
                <wp:positionH relativeFrom="column">
                  <wp:posOffset>3145155</wp:posOffset>
                </wp:positionH>
                <wp:positionV relativeFrom="paragraph">
                  <wp:posOffset>8648065</wp:posOffset>
                </wp:positionV>
                <wp:extent cx="466725" cy="114300"/>
                <wp:effectExtent l="0" t="0" r="28575" b="19050"/>
                <wp:wrapNone/>
                <wp:docPr id="13325" name="Prostokąt 13325"/>
                <wp:cNvGraphicFramePr/>
                <a:graphic xmlns:a="http://schemas.openxmlformats.org/drawingml/2006/main">
                  <a:graphicData uri="http://schemas.microsoft.com/office/word/2010/wordprocessingShape">
                    <wps:wsp>
                      <wps:cNvSpPr/>
                      <wps:spPr>
                        <a:xfrm>
                          <a:off x="0" y="0"/>
                          <a:ext cx="466725" cy="114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5C2B5D" id="Prostokąt 13325" o:spid="_x0000_s1026" style="position:absolute;margin-left:247.65pt;margin-top:680.95pt;width:36.75pt;height:9pt;z-index:25189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" fillcolor="white [3212]" strokecolor="white [3212]" strokeweight="1pt"/>
            </w:pict>
          </mc:Fallback>
        </mc:AlternateContent>
      </w:r>
      <w:r w:rsidR="00D966F3" w:rsidRPr="00D966F3">
        <w:rPr>
          <w:rFonts w:eastAsia="Times New Roman" w:cs="Arial"/>
          <w:b/>
          <w:noProof/>
          <w:sz w:val="28"/>
          <w:szCs w:val="28"/>
        </w:rPr>
        <w:drawing>
          <wp:inline distT="0" distB="0" distL="0" distR="0" wp14:anchorId="2089C704" wp14:editId="37F75276">
            <wp:extent cx="6840220" cy="9267825"/>
            <wp:effectExtent l="0" t="0" r="0" b="9525"/>
            <wp:docPr id="13314" name="Obraz 1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843033" cy="9271636"/>
                    </a:xfrm>
                    <a:prstGeom prst="rect">
                      <a:avLst/>
                    </a:prstGeom>
                    <a:noFill/>
                    <a:ln>
                      <a:noFill/>
                    </a:ln>
                  </pic:spPr>
                </pic:pic>
              </a:graphicData>
            </a:graphic>
          </wp:inline>
        </w:drawing>
      </w:r>
    </w:p>
    <w:p w14:paraId="3447BCF3" w14:textId="7677179F" w:rsidR="00D966F3" w:rsidRDefault="00CF0B4A"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899904" behindDoc="0" locked="0" layoutInCell="1" allowOverlap="1" wp14:anchorId="6516215D" wp14:editId="6BE7E32A">
                <wp:simplePos x="0" y="0"/>
                <wp:positionH relativeFrom="column">
                  <wp:posOffset>2954655</wp:posOffset>
                </wp:positionH>
                <wp:positionV relativeFrom="paragraph">
                  <wp:posOffset>8479155</wp:posOffset>
                </wp:positionV>
                <wp:extent cx="581025" cy="600075"/>
                <wp:effectExtent l="0" t="0" r="28575" b="28575"/>
                <wp:wrapNone/>
                <wp:docPr id="13326" name="Prostokąt 13326"/>
                <wp:cNvGraphicFramePr/>
                <a:graphic xmlns:a="http://schemas.openxmlformats.org/drawingml/2006/main">
                  <a:graphicData uri="http://schemas.microsoft.com/office/word/2010/wordprocessingShape">
                    <wps:wsp>
                      <wps:cNvSpPr/>
                      <wps:spPr>
                        <a:xfrm>
                          <a:off x="0" y="0"/>
                          <a:ext cx="581025" cy="6000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AF6A6" id="Prostokąt 13326" o:spid="_x0000_s1026" style="position:absolute;margin-left:232.65pt;margin-top:667.65pt;width:45.75pt;height:47.25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" fillcolor="white [3212]" strokecolor="white [3212]" strokeweight="1pt"/>
            </w:pict>
          </mc:Fallback>
        </mc:AlternateContent>
      </w:r>
    </w:p>
    <w:p w14:paraId="03058973" w14:textId="4E6750F4" w:rsidR="00D966F3" w:rsidRDefault="00D966F3" w:rsidP="006E4BEE">
      <w:pPr>
        <w:rPr>
          <w:rFonts w:eastAsia="Times New Roman" w:cs="Arial"/>
          <w:b/>
          <w:sz w:val="28"/>
          <w:szCs w:val="28"/>
        </w:rPr>
      </w:pPr>
    </w:p>
    <w:p w14:paraId="02291AA7" w14:textId="77777777" w:rsidR="006576DD" w:rsidRDefault="006576DD" w:rsidP="006E4BEE">
      <w:pPr>
        <w:rPr>
          <w:rFonts w:eastAsia="Times New Roman" w:cs="Arial"/>
          <w:b/>
          <w:sz w:val="28"/>
          <w:szCs w:val="28"/>
        </w:rPr>
      </w:pPr>
    </w:p>
    <w:p w14:paraId="65012120" w14:textId="77777777" w:rsidR="006576DD" w:rsidRPr="003C5A2B" w:rsidRDefault="006576DD" w:rsidP="006576DD">
      <w:pPr>
        <w:jc w:val="center"/>
        <w:rPr>
          <w:rFonts w:ascii="Times New Roman" w:hAnsi="Times New Roman" w:cs="Times New Roman"/>
          <w:b/>
        </w:rPr>
      </w:pPr>
      <w:r w:rsidRPr="003C5A2B">
        <w:rPr>
          <w:rFonts w:ascii="Times New Roman" w:hAnsi="Times New Roman" w:cs="Times New Roman"/>
          <w:b/>
        </w:rPr>
        <w:t>PAŹDZIERNIK</w:t>
      </w:r>
    </w:p>
    <w:p w14:paraId="7760B93D" w14:textId="77777777" w:rsidR="006576DD" w:rsidRPr="003C5A2B" w:rsidRDefault="006576DD" w:rsidP="006576DD">
      <w:pPr>
        <w:rPr>
          <w:rFonts w:ascii="Times New Roman" w:hAnsi="Times New Roman" w:cs="Times New Roman"/>
        </w:rPr>
      </w:pPr>
    </w:p>
    <w:p w14:paraId="54AF5996" w14:textId="77777777" w:rsidR="006576DD" w:rsidRPr="003C5A2B" w:rsidRDefault="006576DD" w:rsidP="006576DD">
      <w:pPr>
        <w:rPr>
          <w:rFonts w:ascii="Times New Roman" w:hAnsi="Times New Roman" w:cs="Times New Roman"/>
          <w:b/>
          <w:u w:val="single"/>
        </w:rPr>
      </w:pPr>
      <w:r w:rsidRPr="003C5A2B">
        <w:rPr>
          <w:rFonts w:ascii="Times New Roman" w:hAnsi="Times New Roman" w:cs="Times New Roman"/>
          <w:b/>
          <w:u w:val="single"/>
        </w:rPr>
        <w:t xml:space="preserve">TECHNIKA </w:t>
      </w:r>
    </w:p>
    <w:p w14:paraId="660CB638"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a) doskonalenie odbioru piłki w momencie przyjęcia, po przyjęciu, przez </w:t>
      </w:r>
    </w:p>
    <w:p w14:paraId="10B75D4F"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wyprzedzenie z boku, tyłu, przodu </w:t>
      </w:r>
    </w:p>
    <w:p w14:paraId="658366CE"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b) doskonalenie techniki w połączeniu ze sprawnością ogólną </w:t>
      </w:r>
    </w:p>
    <w:p w14:paraId="7D0BD522" w14:textId="2941F33B" w:rsidR="006576DD" w:rsidRPr="003C5A2B" w:rsidRDefault="006576DD" w:rsidP="006576DD">
      <w:pPr>
        <w:rPr>
          <w:rFonts w:ascii="Times New Roman" w:hAnsi="Times New Roman" w:cs="Times New Roman"/>
        </w:rPr>
      </w:pPr>
      <w:r>
        <w:rPr>
          <w:rFonts w:ascii="Times New Roman" w:hAnsi="Times New Roman" w:cs="Times New Roman"/>
        </w:rPr>
        <w:t>c) doskonalenie st</w:t>
      </w:r>
      <w:r w:rsidRPr="003C5A2B">
        <w:rPr>
          <w:rFonts w:ascii="Times New Roman" w:hAnsi="Times New Roman" w:cs="Times New Roman"/>
        </w:rPr>
        <w:t xml:space="preserve">rzałów na bramkę po ćwiczeniach w trójkach </w:t>
      </w:r>
    </w:p>
    <w:p w14:paraId="49FC738F"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d) doskonalenie dryblingu wykorzystując do tego również nogą słabszą </w:t>
      </w:r>
    </w:p>
    <w:p w14:paraId="74EA18AD" w14:textId="77777777" w:rsidR="006576DD" w:rsidRDefault="006576DD" w:rsidP="006576DD">
      <w:pPr>
        <w:rPr>
          <w:rFonts w:ascii="Times New Roman" w:hAnsi="Times New Roman" w:cs="Times New Roman"/>
        </w:rPr>
      </w:pPr>
      <w:r w:rsidRPr="003C5A2B">
        <w:rPr>
          <w:rFonts w:ascii="Times New Roman" w:hAnsi="Times New Roman" w:cs="Times New Roman"/>
        </w:rPr>
        <w:t xml:space="preserve">e) doskonalenie uderzeń piłki głową w dwójkach i trójkach </w:t>
      </w:r>
    </w:p>
    <w:p w14:paraId="53C19BFC" w14:textId="77777777" w:rsidR="006576DD" w:rsidRPr="003C5A2B" w:rsidRDefault="006576DD" w:rsidP="006576DD">
      <w:pPr>
        <w:rPr>
          <w:rFonts w:ascii="Times New Roman" w:hAnsi="Times New Roman" w:cs="Times New Roman"/>
        </w:rPr>
      </w:pPr>
    </w:p>
    <w:p w14:paraId="4589E531" w14:textId="77777777" w:rsidR="006576DD" w:rsidRPr="003C5A2B" w:rsidRDefault="006576DD" w:rsidP="006576DD">
      <w:pPr>
        <w:rPr>
          <w:rFonts w:ascii="Times New Roman" w:hAnsi="Times New Roman" w:cs="Times New Roman"/>
          <w:b/>
          <w:u w:val="single"/>
        </w:rPr>
      </w:pPr>
      <w:r w:rsidRPr="003C5A2B">
        <w:rPr>
          <w:rFonts w:ascii="Times New Roman" w:hAnsi="Times New Roman" w:cs="Times New Roman"/>
          <w:b/>
          <w:u w:val="single"/>
        </w:rPr>
        <w:t xml:space="preserve">TAKTYKA </w:t>
      </w:r>
    </w:p>
    <w:p w14:paraId="562A700D"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a) doskonalenie gry w systemie 1-4-4-2 z </w:t>
      </w:r>
      <w:proofErr w:type="spellStart"/>
      <w:r w:rsidRPr="003C5A2B">
        <w:rPr>
          <w:rFonts w:ascii="Times New Roman" w:hAnsi="Times New Roman" w:cs="Times New Roman"/>
        </w:rPr>
        <w:t>libero</w:t>
      </w:r>
      <w:proofErr w:type="spellEnd"/>
      <w:r w:rsidRPr="003C5A2B">
        <w:rPr>
          <w:rFonts w:ascii="Times New Roman" w:hAnsi="Times New Roman" w:cs="Times New Roman"/>
        </w:rPr>
        <w:t xml:space="preserve"> i w linii </w:t>
      </w:r>
    </w:p>
    <w:p w14:paraId="3519881A" w14:textId="2A8C2F6B" w:rsidR="006576DD" w:rsidRPr="003C5A2B" w:rsidRDefault="006576DD" w:rsidP="006576DD">
      <w:pPr>
        <w:rPr>
          <w:rFonts w:ascii="Times New Roman" w:hAnsi="Times New Roman" w:cs="Times New Roman"/>
        </w:rPr>
      </w:pPr>
      <w:r>
        <w:rPr>
          <w:rFonts w:ascii="Times New Roman" w:hAnsi="Times New Roman" w:cs="Times New Roman"/>
        </w:rPr>
        <w:t xml:space="preserve">- </w:t>
      </w:r>
      <w:r w:rsidRPr="003C5A2B">
        <w:rPr>
          <w:rFonts w:ascii="Times New Roman" w:hAnsi="Times New Roman" w:cs="Times New Roman"/>
        </w:rPr>
        <w:t xml:space="preserve">skracanie i zawężanie pola gry </w:t>
      </w:r>
    </w:p>
    <w:p w14:paraId="2F871E12" w14:textId="37B0DF58" w:rsidR="006576DD" w:rsidRPr="003C5A2B" w:rsidRDefault="006576DD" w:rsidP="006576DD">
      <w:pPr>
        <w:rPr>
          <w:rFonts w:ascii="Times New Roman" w:hAnsi="Times New Roman" w:cs="Times New Roman"/>
        </w:rPr>
      </w:pPr>
      <w:r>
        <w:rPr>
          <w:rFonts w:ascii="Times New Roman" w:hAnsi="Times New Roman" w:cs="Times New Roman"/>
        </w:rPr>
        <w:t xml:space="preserve">- </w:t>
      </w:r>
      <w:r w:rsidRPr="003C5A2B">
        <w:rPr>
          <w:rFonts w:ascii="Times New Roman" w:hAnsi="Times New Roman" w:cs="Times New Roman"/>
        </w:rPr>
        <w:t xml:space="preserve">wzajemne informowanie się </w:t>
      </w:r>
    </w:p>
    <w:p w14:paraId="6D995D19" w14:textId="3728972A" w:rsidR="006576DD" w:rsidRPr="003C5A2B" w:rsidRDefault="006576DD" w:rsidP="006576DD">
      <w:pPr>
        <w:rPr>
          <w:rFonts w:ascii="Times New Roman" w:hAnsi="Times New Roman" w:cs="Times New Roman"/>
        </w:rPr>
      </w:pPr>
      <w:r>
        <w:rPr>
          <w:rFonts w:ascii="Times New Roman" w:hAnsi="Times New Roman" w:cs="Times New Roman"/>
        </w:rPr>
        <w:t xml:space="preserve">- asekuracja i przekazywanie </w:t>
      </w:r>
    </w:p>
    <w:p w14:paraId="2F9569A4" w14:textId="34910028" w:rsidR="006576DD" w:rsidRPr="003C5A2B" w:rsidRDefault="006576DD" w:rsidP="006576DD">
      <w:pPr>
        <w:rPr>
          <w:rFonts w:ascii="Times New Roman" w:hAnsi="Times New Roman" w:cs="Times New Roman"/>
        </w:rPr>
      </w:pPr>
      <w:r>
        <w:rPr>
          <w:rFonts w:ascii="Times New Roman" w:hAnsi="Times New Roman" w:cs="Times New Roman"/>
        </w:rPr>
        <w:t xml:space="preserve">- </w:t>
      </w:r>
      <w:r w:rsidRPr="003C5A2B">
        <w:rPr>
          <w:rFonts w:ascii="Times New Roman" w:hAnsi="Times New Roman" w:cs="Times New Roman"/>
        </w:rPr>
        <w:t xml:space="preserve">przemieszczanie się w kierunku piłki </w:t>
      </w:r>
    </w:p>
    <w:p w14:paraId="12027F3D" w14:textId="37B8C45B" w:rsidR="006576DD" w:rsidRPr="003C5A2B" w:rsidRDefault="006576DD" w:rsidP="006576DD">
      <w:pPr>
        <w:rPr>
          <w:rFonts w:ascii="Times New Roman" w:hAnsi="Times New Roman" w:cs="Times New Roman"/>
        </w:rPr>
      </w:pPr>
      <w:r>
        <w:rPr>
          <w:rFonts w:ascii="Times New Roman" w:hAnsi="Times New Roman" w:cs="Times New Roman"/>
        </w:rPr>
        <w:t xml:space="preserve">- </w:t>
      </w:r>
      <w:r w:rsidRPr="003C5A2B">
        <w:rPr>
          <w:rFonts w:ascii="Times New Roman" w:hAnsi="Times New Roman" w:cs="Times New Roman"/>
        </w:rPr>
        <w:t xml:space="preserve">znaczenie gry bramkarza </w:t>
      </w:r>
    </w:p>
    <w:p w14:paraId="4ADF69F7" w14:textId="77777777" w:rsidR="006576DD" w:rsidRDefault="006576DD" w:rsidP="006576DD">
      <w:pPr>
        <w:rPr>
          <w:rFonts w:ascii="Times New Roman" w:hAnsi="Times New Roman" w:cs="Times New Roman"/>
        </w:rPr>
      </w:pPr>
    </w:p>
    <w:p w14:paraId="6E5D9DE0" w14:textId="05F95FDE"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b) doskonalenie gry na utrzymanie się przy piłce </w:t>
      </w:r>
    </w:p>
    <w:p w14:paraId="187E7BC9" w14:textId="0A28A442" w:rsidR="006576DD" w:rsidRPr="003C5A2B" w:rsidRDefault="006576DD" w:rsidP="006576DD">
      <w:pPr>
        <w:rPr>
          <w:rFonts w:ascii="Times New Roman" w:hAnsi="Times New Roman" w:cs="Times New Roman"/>
        </w:rPr>
      </w:pPr>
      <w:r w:rsidRPr="003C5A2B">
        <w:rPr>
          <w:rFonts w:ascii="Times New Roman" w:hAnsi="Times New Roman" w:cs="Times New Roman"/>
        </w:rPr>
        <w:t>c) doskonalenie</w:t>
      </w:r>
      <w:r>
        <w:rPr>
          <w:rFonts w:ascii="Times New Roman" w:hAnsi="Times New Roman" w:cs="Times New Roman"/>
        </w:rPr>
        <w:t xml:space="preserve"> gry w równowadze liczebnej 1x1</w:t>
      </w:r>
      <w:r w:rsidRPr="003C5A2B">
        <w:rPr>
          <w:rFonts w:ascii="Times New Roman" w:hAnsi="Times New Roman" w:cs="Times New Roman"/>
        </w:rPr>
        <w:t xml:space="preserve"> ze strzałem na bramkę </w:t>
      </w:r>
    </w:p>
    <w:p w14:paraId="475F8697"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d) doskonalenie ćwiczeń taktycznych w formie gier 4x4, 8x8 z kryciem </w:t>
      </w:r>
    </w:p>
    <w:p w14:paraId="36BB2E04"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strefowym i przeprowadzeniem piłki na linię końcową wyznaczonego boiska </w:t>
      </w:r>
    </w:p>
    <w:p w14:paraId="45E11D27"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e) gra „bułgarska" w poprzek boiska ( pkt. za ustawienie piłki na linii bocznej </w:t>
      </w:r>
    </w:p>
    <w:p w14:paraId="682848DE"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boiska) akcent przenoszenia ciężaru gry, poddanie średnie i długie </w:t>
      </w:r>
    </w:p>
    <w:p w14:paraId="6C805579" w14:textId="3D29E595" w:rsidR="006576DD" w:rsidRDefault="006576DD" w:rsidP="006576DD">
      <w:pPr>
        <w:rPr>
          <w:rFonts w:ascii="Times New Roman" w:hAnsi="Times New Roman" w:cs="Times New Roman"/>
        </w:rPr>
      </w:pPr>
      <w:r>
        <w:rPr>
          <w:rFonts w:ascii="Times New Roman" w:hAnsi="Times New Roman" w:cs="Times New Roman"/>
        </w:rPr>
        <w:t>f) gra uproszczona 11x</w:t>
      </w:r>
      <w:r w:rsidRPr="003C5A2B">
        <w:rPr>
          <w:rFonts w:ascii="Times New Roman" w:hAnsi="Times New Roman" w:cs="Times New Roman"/>
        </w:rPr>
        <w:t xml:space="preserve">11 </w:t>
      </w:r>
      <w:r>
        <w:rPr>
          <w:rFonts w:ascii="Times New Roman" w:hAnsi="Times New Roman" w:cs="Times New Roman"/>
        </w:rPr>
        <w:t xml:space="preserve">- </w:t>
      </w:r>
      <w:r w:rsidRPr="003C5A2B">
        <w:rPr>
          <w:rFonts w:ascii="Times New Roman" w:hAnsi="Times New Roman" w:cs="Times New Roman"/>
        </w:rPr>
        <w:t xml:space="preserve">trzy kontakty </w:t>
      </w:r>
    </w:p>
    <w:p w14:paraId="0B596C9C" w14:textId="77777777" w:rsidR="006576DD" w:rsidRPr="003C5A2B" w:rsidRDefault="006576DD" w:rsidP="006576DD">
      <w:pPr>
        <w:rPr>
          <w:rFonts w:ascii="Times New Roman" w:hAnsi="Times New Roman" w:cs="Times New Roman"/>
        </w:rPr>
      </w:pPr>
    </w:p>
    <w:p w14:paraId="125BE138" w14:textId="77777777" w:rsidR="006576DD" w:rsidRPr="006576DD" w:rsidRDefault="006576DD" w:rsidP="006576DD">
      <w:pPr>
        <w:rPr>
          <w:rFonts w:ascii="Times New Roman" w:hAnsi="Times New Roman" w:cs="Times New Roman"/>
          <w:b/>
          <w:u w:val="single"/>
        </w:rPr>
      </w:pPr>
      <w:r w:rsidRPr="006576DD">
        <w:rPr>
          <w:rFonts w:ascii="Times New Roman" w:hAnsi="Times New Roman" w:cs="Times New Roman"/>
          <w:b/>
          <w:u w:val="single"/>
        </w:rPr>
        <w:t xml:space="preserve">SPRAWNOŚĆ RUCHOWA </w:t>
      </w:r>
    </w:p>
    <w:p w14:paraId="69DBE84C"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a) doskonalenie techniki biegu ze zmianą tempa i kierunku </w:t>
      </w:r>
    </w:p>
    <w:p w14:paraId="346BAC56" w14:textId="77777777"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b) doskonalenie sprawności ogólnej z akcentem na szybkość i zwinność </w:t>
      </w:r>
    </w:p>
    <w:p w14:paraId="21BF3B55" w14:textId="48E25CCF" w:rsidR="006576DD" w:rsidRPr="003C5A2B" w:rsidRDefault="006576DD" w:rsidP="006576DD">
      <w:pPr>
        <w:rPr>
          <w:rFonts w:ascii="Times New Roman" w:hAnsi="Times New Roman" w:cs="Times New Roman"/>
        </w:rPr>
      </w:pPr>
      <w:r w:rsidRPr="003C5A2B">
        <w:rPr>
          <w:rFonts w:ascii="Times New Roman" w:hAnsi="Times New Roman" w:cs="Times New Roman"/>
        </w:rPr>
        <w:t xml:space="preserve">c) koordynacja </w:t>
      </w:r>
      <w:r>
        <w:rPr>
          <w:rFonts w:ascii="Times New Roman" w:hAnsi="Times New Roman" w:cs="Times New Roman"/>
        </w:rPr>
        <w:t>ruchowa</w:t>
      </w:r>
    </w:p>
    <w:p w14:paraId="4053E86C" w14:textId="77777777" w:rsidR="006576DD" w:rsidRDefault="006576DD" w:rsidP="006576DD"/>
    <w:p w14:paraId="35F68192" w14:textId="77777777" w:rsidR="006576DD" w:rsidRDefault="006576DD" w:rsidP="006E4BEE">
      <w:pPr>
        <w:rPr>
          <w:rFonts w:eastAsia="Times New Roman" w:cs="Arial"/>
          <w:b/>
          <w:sz w:val="28"/>
          <w:szCs w:val="28"/>
        </w:rPr>
      </w:pPr>
    </w:p>
    <w:p w14:paraId="6C9984BE" w14:textId="2849E582" w:rsidR="00D966F3" w:rsidRDefault="00CF0B4A" w:rsidP="006E4BEE">
      <w:pPr>
        <w:rPr>
          <w:rFonts w:eastAsia="Times New Roman" w:cs="Arial"/>
          <w:b/>
          <w:sz w:val="28"/>
          <w:szCs w:val="28"/>
        </w:rPr>
      </w:pPr>
      <w:r>
        <w:rPr>
          <w:rFonts w:eastAsia="Times New Roman" w:cs="Arial"/>
          <w:b/>
          <w:noProof/>
          <w:sz w:val="28"/>
          <w:szCs w:val="28"/>
        </w:rPr>
        <w:lastRenderedPageBreak/>
        <mc:AlternateContent>
          <mc:Choice Requires="wps">
            <w:drawing>
              <wp:anchor distT="0" distB="0" distL="114300" distR="114300" simplePos="0" relativeHeight="251900928" behindDoc="0" locked="0" layoutInCell="1" allowOverlap="1" wp14:anchorId="7D8D282F" wp14:editId="15A0A1B3">
                <wp:simplePos x="0" y="0"/>
                <wp:positionH relativeFrom="column">
                  <wp:posOffset>3059430</wp:posOffset>
                </wp:positionH>
                <wp:positionV relativeFrom="paragraph">
                  <wp:posOffset>8764905</wp:posOffset>
                </wp:positionV>
                <wp:extent cx="695325" cy="514350"/>
                <wp:effectExtent l="0" t="0" r="28575" b="19050"/>
                <wp:wrapNone/>
                <wp:docPr id="13327" name="Prostokąt 13327"/>
                <wp:cNvGraphicFramePr/>
                <a:graphic xmlns:a="http://schemas.openxmlformats.org/drawingml/2006/main">
                  <a:graphicData uri="http://schemas.microsoft.com/office/word/2010/wordprocessingShape">
                    <wps:wsp>
                      <wps:cNvSpPr/>
                      <wps:spPr>
                        <a:xfrm>
                          <a:off x="0" y="0"/>
                          <a:ext cx="695325" cy="5143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BC638E" id="Prostokąt 13327" o:spid="_x0000_s1026" style="position:absolute;margin-left:240.9pt;margin-top:690.15pt;width:54.75pt;height:40.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" fillcolor="white [3212]" strokecolor="white [3212]" strokeweight="1pt"/>
            </w:pict>
          </mc:Fallback>
        </mc:AlternateContent>
      </w:r>
      <w:r w:rsidR="00D966F3" w:rsidRPr="00D966F3">
        <w:rPr>
          <w:rFonts w:eastAsia="Times New Roman" w:cs="Arial"/>
          <w:b/>
          <w:noProof/>
          <w:sz w:val="28"/>
          <w:szCs w:val="28"/>
        </w:rPr>
        <w:drawing>
          <wp:inline distT="0" distB="0" distL="0" distR="0" wp14:anchorId="447B8D9F" wp14:editId="31986FA7">
            <wp:extent cx="6840855" cy="9606832"/>
            <wp:effectExtent l="0" t="0" r="0" b="0"/>
            <wp:docPr id="13316" name="Obraz 1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840855" cy="9606832"/>
                    </a:xfrm>
                    <a:prstGeom prst="rect">
                      <a:avLst/>
                    </a:prstGeom>
                    <a:noFill/>
                    <a:ln>
                      <a:noFill/>
                    </a:ln>
                  </pic:spPr>
                </pic:pic>
              </a:graphicData>
            </a:graphic>
          </wp:inline>
        </w:drawing>
      </w:r>
    </w:p>
    <w:p w14:paraId="54551937" w14:textId="535BD8D3" w:rsidR="00D966F3" w:rsidRDefault="00D966F3" w:rsidP="006E4BEE">
      <w:pPr>
        <w:rPr>
          <w:rFonts w:eastAsia="Times New Roman" w:cs="Arial"/>
          <w:b/>
          <w:sz w:val="28"/>
          <w:szCs w:val="28"/>
        </w:rPr>
      </w:pPr>
    </w:p>
    <w:p w14:paraId="34F2EC31" w14:textId="77777777" w:rsidR="006576DD" w:rsidRDefault="006576DD" w:rsidP="006576DD">
      <w:pPr>
        <w:jc w:val="center"/>
        <w:rPr>
          <w:rFonts w:eastAsia="Times New Roman" w:cs="Arial"/>
          <w:b/>
        </w:rPr>
      </w:pPr>
    </w:p>
    <w:p w14:paraId="4732449F" w14:textId="4452BB94" w:rsidR="006576DD" w:rsidRDefault="006576DD" w:rsidP="006576DD">
      <w:pPr>
        <w:jc w:val="center"/>
        <w:rPr>
          <w:rFonts w:eastAsia="Times New Roman" w:cs="Arial"/>
          <w:b/>
        </w:rPr>
      </w:pPr>
      <w:r w:rsidRPr="006576DD">
        <w:rPr>
          <w:rFonts w:eastAsia="Times New Roman" w:cs="Arial"/>
          <w:b/>
        </w:rPr>
        <w:t>GRUDZIEŃ</w:t>
      </w:r>
    </w:p>
    <w:p w14:paraId="560D4CEE" w14:textId="77777777" w:rsidR="006576DD" w:rsidRPr="006576DD" w:rsidRDefault="006576DD" w:rsidP="006576DD">
      <w:pPr>
        <w:jc w:val="center"/>
        <w:rPr>
          <w:rFonts w:eastAsia="Times New Roman" w:cs="Arial"/>
          <w:b/>
        </w:rPr>
      </w:pPr>
    </w:p>
    <w:p w14:paraId="6E7F59E1" w14:textId="77777777" w:rsidR="006576DD" w:rsidRPr="006576DD" w:rsidRDefault="006576DD" w:rsidP="006576DD">
      <w:pPr>
        <w:rPr>
          <w:rFonts w:eastAsia="Times New Roman" w:cs="Arial"/>
          <w:b/>
          <w:u w:val="single"/>
        </w:rPr>
      </w:pPr>
      <w:r w:rsidRPr="006576DD">
        <w:rPr>
          <w:rFonts w:eastAsia="Times New Roman" w:cs="Arial"/>
          <w:b/>
          <w:u w:val="single"/>
        </w:rPr>
        <w:t xml:space="preserve">TECHNIKA </w:t>
      </w:r>
    </w:p>
    <w:p w14:paraId="26A80FF1" w14:textId="77777777" w:rsidR="006576DD" w:rsidRPr="006576DD" w:rsidRDefault="006576DD" w:rsidP="006576DD">
      <w:pPr>
        <w:rPr>
          <w:rFonts w:eastAsia="Times New Roman" w:cs="Arial"/>
        </w:rPr>
      </w:pPr>
      <w:r w:rsidRPr="006576DD">
        <w:rPr>
          <w:rFonts w:eastAsia="Times New Roman" w:cs="Arial"/>
        </w:rPr>
        <w:t xml:space="preserve">a) doskonalenie techniki w połączeniu ze sprawnością ogólną </w:t>
      </w:r>
    </w:p>
    <w:p w14:paraId="18784621" w14:textId="77777777" w:rsidR="006576DD" w:rsidRPr="006576DD" w:rsidRDefault="006576DD" w:rsidP="006576DD">
      <w:pPr>
        <w:rPr>
          <w:rFonts w:eastAsia="Times New Roman" w:cs="Arial"/>
        </w:rPr>
      </w:pPr>
      <w:r w:rsidRPr="006576DD">
        <w:rPr>
          <w:rFonts w:eastAsia="Times New Roman" w:cs="Arial"/>
        </w:rPr>
        <w:t xml:space="preserve">b) doskonalenie techniki w ćwiczeniach kompleksowych </w:t>
      </w:r>
    </w:p>
    <w:p w14:paraId="4A67B64F" w14:textId="43B36F37" w:rsidR="006576DD" w:rsidRPr="006576DD" w:rsidRDefault="006576DD" w:rsidP="006576DD">
      <w:pPr>
        <w:rPr>
          <w:rFonts w:eastAsia="Times New Roman" w:cs="Arial"/>
        </w:rPr>
      </w:pPr>
      <w:r w:rsidRPr="006576DD">
        <w:rPr>
          <w:rFonts w:eastAsia="Times New Roman" w:cs="Arial"/>
        </w:rPr>
        <w:t>c) doskonalen</w:t>
      </w:r>
      <w:r>
        <w:rPr>
          <w:rFonts w:eastAsia="Times New Roman" w:cs="Arial"/>
        </w:rPr>
        <w:t xml:space="preserve">ie techniki w dwójkach, gra 1x1 na utrzymanie się przy piłce, na </w:t>
      </w:r>
      <w:r w:rsidRPr="006576DD">
        <w:rPr>
          <w:rFonts w:eastAsia="Times New Roman" w:cs="Arial"/>
        </w:rPr>
        <w:t xml:space="preserve">małe bramki </w:t>
      </w:r>
    </w:p>
    <w:p w14:paraId="07C9CD6B" w14:textId="4FF8514B" w:rsidR="006576DD" w:rsidRPr="006576DD" w:rsidRDefault="006576DD" w:rsidP="006576DD">
      <w:pPr>
        <w:rPr>
          <w:rFonts w:eastAsia="Times New Roman" w:cs="Arial"/>
        </w:rPr>
      </w:pPr>
      <w:r w:rsidRPr="006576DD">
        <w:rPr>
          <w:rFonts w:eastAsia="Times New Roman" w:cs="Arial"/>
        </w:rPr>
        <w:t xml:space="preserve">d) doskonalenie techniki w dwójkach </w:t>
      </w:r>
    </w:p>
    <w:p w14:paraId="63DA37BE" w14:textId="77777777" w:rsidR="006576DD" w:rsidRPr="006576DD" w:rsidRDefault="006576DD" w:rsidP="006576DD">
      <w:pPr>
        <w:rPr>
          <w:rFonts w:eastAsia="Times New Roman" w:cs="Arial"/>
        </w:rPr>
      </w:pPr>
      <w:r w:rsidRPr="006576DD">
        <w:rPr>
          <w:rFonts w:eastAsia="Times New Roman" w:cs="Arial"/>
        </w:rPr>
        <w:t xml:space="preserve">e) doskonalenie poznanych zwodów </w:t>
      </w:r>
    </w:p>
    <w:p w14:paraId="459964DE" w14:textId="0E9E4F8F" w:rsidR="006576DD" w:rsidRDefault="006576DD" w:rsidP="006576DD">
      <w:pPr>
        <w:rPr>
          <w:rFonts w:eastAsia="Times New Roman" w:cs="Arial"/>
        </w:rPr>
      </w:pPr>
      <w:r w:rsidRPr="006576DD">
        <w:rPr>
          <w:rFonts w:eastAsia="Times New Roman" w:cs="Arial"/>
        </w:rPr>
        <w:t xml:space="preserve">f) doskonalenie uderzania piłki głową </w:t>
      </w:r>
    </w:p>
    <w:p w14:paraId="6A5ECD74" w14:textId="77777777" w:rsidR="006576DD" w:rsidRPr="006576DD" w:rsidRDefault="006576DD" w:rsidP="006576DD">
      <w:pPr>
        <w:rPr>
          <w:rFonts w:eastAsia="Times New Roman" w:cs="Arial"/>
        </w:rPr>
      </w:pPr>
    </w:p>
    <w:p w14:paraId="28BF6141" w14:textId="77777777" w:rsidR="006576DD" w:rsidRPr="006576DD" w:rsidRDefault="006576DD" w:rsidP="006576DD">
      <w:pPr>
        <w:rPr>
          <w:rFonts w:eastAsia="Times New Roman" w:cs="Arial"/>
          <w:b/>
          <w:u w:val="single"/>
        </w:rPr>
      </w:pPr>
      <w:r w:rsidRPr="006576DD">
        <w:rPr>
          <w:rFonts w:eastAsia="Times New Roman" w:cs="Arial"/>
          <w:b/>
          <w:u w:val="single"/>
        </w:rPr>
        <w:t xml:space="preserve">TAKTYKA </w:t>
      </w:r>
    </w:p>
    <w:p w14:paraId="5102D4D4" w14:textId="77777777" w:rsidR="006576DD" w:rsidRPr="006576DD" w:rsidRDefault="006576DD" w:rsidP="006576DD">
      <w:pPr>
        <w:rPr>
          <w:rFonts w:eastAsia="Times New Roman" w:cs="Arial"/>
        </w:rPr>
      </w:pPr>
      <w:r w:rsidRPr="006576DD">
        <w:rPr>
          <w:rFonts w:eastAsia="Times New Roman" w:cs="Arial"/>
        </w:rPr>
        <w:t xml:space="preserve">a) doskonalenie współpracy grupowej w małych grach 2x2 i 3x3 </w:t>
      </w:r>
    </w:p>
    <w:p w14:paraId="74AB972A" w14:textId="77777777" w:rsidR="006576DD" w:rsidRPr="006576DD" w:rsidRDefault="006576DD" w:rsidP="006576DD">
      <w:pPr>
        <w:rPr>
          <w:rFonts w:eastAsia="Times New Roman" w:cs="Arial"/>
        </w:rPr>
      </w:pPr>
      <w:r w:rsidRPr="006576DD">
        <w:rPr>
          <w:rFonts w:eastAsia="Times New Roman" w:cs="Arial"/>
        </w:rPr>
        <w:t xml:space="preserve">b) doskonalenie podań w dwójkach z wychodzeniem na pozycji </w:t>
      </w:r>
    </w:p>
    <w:p w14:paraId="75D31167" w14:textId="70207EFC" w:rsidR="006576DD" w:rsidRPr="006576DD" w:rsidRDefault="006576DD" w:rsidP="006576DD">
      <w:pPr>
        <w:rPr>
          <w:rFonts w:eastAsia="Times New Roman" w:cs="Arial"/>
        </w:rPr>
      </w:pPr>
      <w:r w:rsidRPr="006576DD">
        <w:rPr>
          <w:rFonts w:eastAsia="Times New Roman" w:cs="Arial"/>
        </w:rPr>
        <w:t>c) do</w:t>
      </w:r>
      <w:r>
        <w:rPr>
          <w:rFonts w:eastAsia="Times New Roman" w:cs="Arial"/>
        </w:rPr>
        <w:t>skonalenie krycia każdy swego i</w:t>
      </w:r>
      <w:r w:rsidRPr="006576DD">
        <w:rPr>
          <w:rFonts w:eastAsia="Times New Roman" w:cs="Arial"/>
        </w:rPr>
        <w:t xml:space="preserve"> krycia strefowego w małych grach 4x4 </w:t>
      </w:r>
    </w:p>
    <w:p w14:paraId="30C86210" w14:textId="72C3BC98" w:rsidR="006576DD" w:rsidRPr="006576DD" w:rsidRDefault="006576DD" w:rsidP="006576DD">
      <w:pPr>
        <w:rPr>
          <w:rFonts w:eastAsia="Times New Roman" w:cs="Arial"/>
        </w:rPr>
      </w:pPr>
      <w:r>
        <w:rPr>
          <w:rFonts w:eastAsia="Times New Roman" w:cs="Arial"/>
        </w:rPr>
        <w:t>d) gra uproszczona 11x11</w:t>
      </w:r>
      <w:r w:rsidRPr="006576DD">
        <w:rPr>
          <w:rFonts w:eastAsia="Times New Roman" w:cs="Arial"/>
        </w:rPr>
        <w:t xml:space="preserve"> ( krótkie rzutu roż</w:t>
      </w:r>
      <w:r>
        <w:rPr>
          <w:rFonts w:eastAsia="Times New Roman" w:cs="Arial"/>
        </w:rPr>
        <w:t xml:space="preserve">ne) z linii pola karnego (trzy </w:t>
      </w:r>
      <w:r w:rsidRPr="006576DD">
        <w:rPr>
          <w:rFonts w:eastAsia="Times New Roman" w:cs="Arial"/>
        </w:rPr>
        <w:t xml:space="preserve">kontakty) </w:t>
      </w:r>
    </w:p>
    <w:p w14:paraId="1266D695" w14:textId="3188B904" w:rsidR="006576DD" w:rsidRDefault="006576DD" w:rsidP="006576DD">
      <w:pPr>
        <w:rPr>
          <w:rFonts w:eastAsia="Times New Roman" w:cs="Arial"/>
        </w:rPr>
      </w:pPr>
      <w:r>
        <w:rPr>
          <w:rFonts w:eastAsia="Times New Roman" w:cs="Arial"/>
        </w:rPr>
        <w:t>e) gr</w:t>
      </w:r>
      <w:r w:rsidRPr="006576DD">
        <w:rPr>
          <w:rFonts w:eastAsia="Times New Roman" w:cs="Arial"/>
        </w:rPr>
        <w:t xml:space="preserve">a właściwa </w:t>
      </w:r>
    </w:p>
    <w:p w14:paraId="652EA598" w14:textId="77777777" w:rsidR="006576DD" w:rsidRPr="006576DD" w:rsidRDefault="006576DD" w:rsidP="006576DD">
      <w:pPr>
        <w:rPr>
          <w:rFonts w:eastAsia="Times New Roman" w:cs="Arial"/>
        </w:rPr>
      </w:pPr>
    </w:p>
    <w:p w14:paraId="0E42D2A5" w14:textId="77777777" w:rsidR="006576DD" w:rsidRPr="006576DD" w:rsidRDefault="006576DD" w:rsidP="006576DD">
      <w:pPr>
        <w:rPr>
          <w:rFonts w:eastAsia="Times New Roman" w:cs="Arial"/>
          <w:b/>
          <w:u w:val="single"/>
        </w:rPr>
      </w:pPr>
      <w:r w:rsidRPr="006576DD">
        <w:rPr>
          <w:rFonts w:eastAsia="Times New Roman" w:cs="Arial"/>
          <w:b/>
          <w:u w:val="single"/>
        </w:rPr>
        <w:t xml:space="preserve">SPRAWNOŚĆ OGÓLNA </w:t>
      </w:r>
    </w:p>
    <w:p w14:paraId="3497C67B" w14:textId="77777777" w:rsidR="006576DD" w:rsidRPr="006576DD" w:rsidRDefault="006576DD" w:rsidP="006576DD">
      <w:pPr>
        <w:rPr>
          <w:rFonts w:eastAsia="Times New Roman" w:cs="Arial"/>
        </w:rPr>
      </w:pPr>
      <w:r w:rsidRPr="006576DD">
        <w:rPr>
          <w:rFonts w:eastAsia="Times New Roman" w:cs="Arial"/>
        </w:rPr>
        <w:t xml:space="preserve">a) doskonalenie biegu po krzywej i łamanej </w:t>
      </w:r>
    </w:p>
    <w:p w14:paraId="3DA61B8D" w14:textId="77777777" w:rsidR="006576DD" w:rsidRPr="006576DD" w:rsidRDefault="006576DD" w:rsidP="006576DD">
      <w:pPr>
        <w:rPr>
          <w:rFonts w:eastAsia="Times New Roman" w:cs="Arial"/>
        </w:rPr>
      </w:pPr>
      <w:r w:rsidRPr="006576DD">
        <w:rPr>
          <w:rFonts w:eastAsia="Times New Roman" w:cs="Arial"/>
        </w:rPr>
        <w:t xml:space="preserve">b) doskonalenie sprawności ogólnej z akcentem na skoczność i zwinność </w:t>
      </w:r>
    </w:p>
    <w:p w14:paraId="287BB2E9" w14:textId="4F5EAD1F" w:rsidR="006576DD" w:rsidRDefault="006576DD" w:rsidP="006576DD">
      <w:pPr>
        <w:rPr>
          <w:rFonts w:eastAsia="Times New Roman" w:cs="Arial"/>
        </w:rPr>
      </w:pPr>
      <w:r w:rsidRPr="006576DD">
        <w:rPr>
          <w:rFonts w:eastAsia="Times New Roman" w:cs="Arial"/>
        </w:rPr>
        <w:t xml:space="preserve">c) koordynacja — równowaga ciała, aerobik </w:t>
      </w:r>
    </w:p>
    <w:p w14:paraId="7E246A61" w14:textId="44F56AB3" w:rsidR="006576DD" w:rsidRDefault="006576DD" w:rsidP="006576DD">
      <w:pPr>
        <w:rPr>
          <w:rFonts w:eastAsia="Times New Roman" w:cs="Arial"/>
        </w:rPr>
      </w:pPr>
    </w:p>
    <w:p w14:paraId="160B26B4" w14:textId="66BDFA87" w:rsidR="006576DD" w:rsidRDefault="006576DD" w:rsidP="006576DD">
      <w:pPr>
        <w:rPr>
          <w:rFonts w:eastAsia="Times New Roman" w:cs="Arial"/>
        </w:rPr>
      </w:pPr>
    </w:p>
    <w:p w14:paraId="2140F86B" w14:textId="6911049E" w:rsidR="006576DD" w:rsidRDefault="006576DD" w:rsidP="006576DD">
      <w:pPr>
        <w:rPr>
          <w:rFonts w:eastAsia="Times New Roman" w:cs="Arial"/>
        </w:rPr>
      </w:pPr>
    </w:p>
    <w:p w14:paraId="4CEB1DC7" w14:textId="4E031CD7" w:rsidR="006576DD" w:rsidRDefault="006576DD" w:rsidP="006576DD">
      <w:pPr>
        <w:rPr>
          <w:rFonts w:eastAsia="Times New Roman" w:cs="Arial"/>
        </w:rPr>
      </w:pPr>
    </w:p>
    <w:p w14:paraId="687639BF" w14:textId="36F75CCE" w:rsidR="006576DD" w:rsidRDefault="006576DD" w:rsidP="006576DD">
      <w:pPr>
        <w:rPr>
          <w:rFonts w:eastAsia="Times New Roman" w:cs="Arial"/>
        </w:rPr>
      </w:pPr>
    </w:p>
    <w:p w14:paraId="4AB00A13" w14:textId="16D53865" w:rsidR="006576DD" w:rsidRDefault="006576DD" w:rsidP="006576DD">
      <w:pPr>
        <w:rPr>
          <w:rFonts w:eastAsia="Times New Roman" w:cs="Arial"/>
        </w:rPr>
      </w:pPr>
    </w:p>
    <w:p w14:paraId="0CE133CA" w14:textId="7099B4BB" w:rsidR="006576DD" w:rsidRDefault="006576DD" w:rsidP="006576DD">
      <w:pPr>
        <w:rPr>
          <w:rFonts w:eastAsia="Times New Roman" w:cs="Arial"/>
        </w:rPr>
      </w:pPr>
    </w:p>
    <w:p w14:paraId="53B76B69" w14:textId="3ECE3157" w:rsidR="006576DD" w:rsidRDefault="006576DD" w:rsidP="006576DD">
      <w:pPr>
        <w:rPr>
          <w:rFonts w:eastAsia="Times New Roman" w:cs="Arial"/>
        </w:rPr>
      </w:pPr>
    </w:p>
    <w:p w14:paraId="07479D1E" w14:textId="5A702038" w:rsidR="006576DD" w:rsidRDefault="006576DD" w:rsidP="006576DD">
      <w:pPr>
        <w:rPr>
          <w:rFonts w:eastAsia="Times New Roman" w:cs="Arial"/>
        </w:rPr>
      </w:pPr>
    </w:p>
    <w:p w14:paraId="1A90E18F" w14:textId="69014FB0" w:rsidR="006576DD" w:rsidRDefault="006576DD" w:rsidP="006576DD">
      <w:pPr>
        <w:rPr>
          <w:rFonts w:eastAsia="Times New Roman" w:cs="Arial"/>
        </w:rPr>
      </w:pPr>
    </w:p>
    <w:p w14:paraId="725B0520" w14:textId="683AC443" w:rsidR="006576DD" w:rsidRDefault="006576DD" w:rsidP="006576DD">
      <w:pPr>
        <w:rPr>
          <w:rFonts w:eastAsia="Times New Roman" w:cs="Arial"/>
        </w:rPr>
      </w:pPr>
    </w:p>
    <w:p w14:paraId="31881BA0" w14:textId="3B389A06" w:rsidR="006576DD" w:rsidRDefault="006576DD" w:rsidP="006576DD">
      <w:pPr>
        <w:rPr>
          <w:rFonts w:eastAsia="Times New Roman" w:cs="Arial"/>
        </w:rPr>
      </w:pPr>
    </w:p>
    <w:p w14:paraId="0579A117" w14:textId="77777777" w:rsidR="006576DD" w:rsidRDefault="006576DD" w:rsidP="006576DD">
      <w:pPr>
        <w:rPr>
          <w:rFonts w:eastAsia="Times New Roman" w:cs="Arial"/>
        </w:rPr>
      </w:pPr>
    </w:p>
    <w:p w14:paraId="7C674D85" w14:textId="77777777" w:rsidR="006576DD" w:rsidRPr="006576DD" w:rsidRDefault="006576DD" w:rsidP="006576DD">
      <w:pPr>
        <w:rPr>
          <w:rFonts w:eastAsia="Times New Roman" w:cs="Arial"/>
        </w:rPr>
      </w:pPr>
    </w:p>
    <w:p w14:paraId="2C8B6173" w14:textId="3EEA52B7" w:rsidR="006576DD" w:rsidRDefault="006576DD" w:rsidP="006576DD">
      <w:pPr>
        <w:jc w:val="center"/>
        <w:rPr>
          <w:rFonts w:eastAsia="Times New Roman" w:cs="Arial"/>
          <w:b/>
        </w:rPr>
      </w:pPr>
      <w:r w:rsidRPr="006576DD">
        <w:rPr>
          <w:rFonts w:eastAsia="Times New Roman" w:cs="Arial"/>
          <w:b/>
        </w:rPr>
        <w:t>STYCZEŃ</w:t>
      </w:r>
    </w:p>
    <w:p w14:paraId="3E73FB6A" w14:textId="0547DF53" w:rsidR="006576DD" w:rsidRDefault="006576DD" w:rsidP="006576DD">
      <w:pPr>
        <w:jc w:val="center"/>
        <w:rPr>
          <w:rFonts w:eastAsia="Times New Roman" w:cs="Arial"/>
          <w:b/>
        </w:rPr>
      </w:pPr>
    </w:p>
    <w:p w14:paraId="314F298D" w14:textId="77777777" w:rsidR="006576DD" w:rsidRPr="006576DD" w:rsidRDefault="006576DD" w:rsidP="006576DD">
      <w:pPr>
        <w:jc w:val="center"/>
        <w:rPr>
          <w:rFonts w:eastAsia="Times New Roman" w:cs="Arial"/>
          <w:b/>
        </w:rPr>
      </w:pPr>
    </w:p>
    <w:p w14:paraId="7A263338" w14:textId="52789D45" w:rsidR="006576DD" w:rsidRPr="00B64D9C" w:rsidRDefault="006576DD" w:rsidP="006576DD">
      <w:pPr>
        <w:rPr>
          <w:rFonts w:eastAsia="Times New Roman" w:cs="Arial"/>
          <w:b/>
          <w:sz w:val="24"/>
          <w:szCs w:val="24"/>
          <w:u w:val="single"/>
        </w:rPr>
      </w:pPr>
      <w:r w:rsidRPr="00B64D9C">
        <w:rPr>
          <w:rFonts w:eastAsia="Times New Roman" w:cs="Arial"/>
          <w:b/>
          <w:sz w:val="24"/>
          <w:szCs w:val="24"/>
          <w:u w:val="single"/>
        </w:rPr>
        <w:t xml:space="preserve">TECHNIKA </w:t>
      </w:r>
    </w:p>
    <w:p w14:paraId="783632A2" w14:textId="77777777" w:rsidR="006576DD" w:rsidRPr="00B64D9C" w:rsidRDefault="006576DD" w:rsidP="006576DD">
      <w:pPr>
        <w:rPr>
          <w:rFonts w:eastAsia="Times New Roman" w:cs="Arial"/>
          <w:b/>
          <w:sz w:val="24"/>
          <w:szCs w:val="24"/>
          <w:u w:val="single"/>
        </w:rPr>
      </w:pPr>
    </w:p>
    <w:p w14:paraId="2687DF42" w14:textId="77777777" w:rsidR="006576DD" w:rsidRPr="00B64D9C" w:rsidRDefault="006576DD" w:rsidP="006576DD">
      <w:pPr>
        <w:rPr>
          <w:rFonts w:eastAsia="Times New Roman" w:cs="Arial"/>
          <w:sz w:val="24"/>
          <w:szCs w:val="24"/>
        </w:rPr>
      </w:pPr>
      <w:r w:rsidRPr="00B64D9C">
        <w:rPr>
          <w:rFonts w:eastAsia="Times New Roman" w:cs="Arial"/>
          <w:sz w:val="24"/>
          <w:szCs w:val="24"/>
        </w:rPr>
        <w:t xml:space="preserve">a) doskonalenie uderzania piłki głową z wyskoku i z upadkiem </w:t>
      </w:r>
    </w:p>
    <w:p w14:paraId="458CC0D1" w14:textId="77777777" w:rsidR="006576DD" w:rsidRPr="00B64D9C" w:rsidRDefault="006576DD" w:rsidP="006576DD">
      <w:pPr>
        <w:rPr>
          <w:rFonts w:eastAsia="Times New Roman" w:cs="Arial"/>
          <w:sz w:val="24"/>
          <w:szCs w:val="24"/>
        </w:rPr>
      </w:pPr>
      <w:r w:rsidRPr="00B64D9C">
        <w:rPr>
          <w:rFonts w:eastAsia="Times New Roman" w:cs="Arial"/>
          <w:sz w:val="24"/>
          <w:szCs w:val="24"/>
        </w:rPr>
        <w:t xml:space="preserve">b) doskonalenie uderzania piłki po zwodzie i po dryblingu </w:t>
      </w:r>
    </w:p>
    <w:p w14:paraId="43CDE399" w14:textId="77777777" w:rsidR="006576DD" w:rsidRPr="00B64D9C" w:rsidRDefault="006576DD" w:rsidP="006576DD">
      <w:pPr>
        <w:rPr>
          <w:rFonts w:eastAsia="Times New Roman" w:cs="Arial"/>
          <w:sz w:val="24"/>
          <w:szCs w:val="24"/>
        </w:rPr>
      </w:pPr>
      <w:r w:rsidRPr="00B64D9C">
        <w:rPr>
          <w:rFonts w:eastAsia="Times New Roman" w:cs="Arial"/>
          <w:sz w:val="24"/>
          <w:szCs w:val="24"/>
        </w:rPr>
        <w:t xml:space="preserve">c) doskonalenie przyjęcia piłki w biegu </w:t>
      </w:r>
    </w:p>
    <w:p w14:paraId="60D347AE" w14:textId="31A1BE1B" w:rsidR="006576DD" w:rsidRPr="00B64D9C" w:rsidRDefault="006576DD" w:rsidP="006576DD">
      <w:pPr>
        <w:rPr>
          <w:rFonts w:eastAsia="Times New Roman" w:cs="Arial"/>
          <w:sz w:val="24"/>
          <w:szCs w:val="24"/>
        </w:rPr>
      </w:pPr>
      <w:r w:rsidRPr="00B64D9C">
        <w:rPr>
          <w:rFonts w:eastAsia="Times New Roman" w:cs="Arial"/>
          <w:sz w:val="24"/>
          <w:szCs w:val="24"/>
        </w:rPr>
        <w:t xml:space="preserve">d) doskonalenie odbioru piłki przez wyprzedzenie </w:t>
      </w:r>
    </w:p>
    <w:p w14:paraId="2471D054" w14:textId="77777777" w:rsidR="006576DD" w:rsidRPr="00B64D9C" w:rsidRDefault="006576DD" w:rsidP="006576DD">
      <w:pPr>
        <w:rPr>
          <w:rFonts w:eastAsia="Times New Roman" w:cs="Arial"/>
          <w:sz w:val="24"/>
          <w:szCs w:val="24"/>
        </w:rPr>
      </w:pPr>
      <w:r w:rsidRPr="00B64D9C">
        <w:rPr>
          <w:rFonts w:eastAsia="Times New Roman" w:cs="Arial"/>
          <w:sz w:val="24"/>
          <w:szCs w:val="24"/>
        </w:rPr>
        <w:t xml:space="preserve">f) doskonalenie uderzania piłki z </w:t>
      </w:r>
      <w:proofErr w:type="spellStart"/>
      <w:r w:rsidRPr="00B64D9C">
        <w:rPr>
          <w:rFonts w:eastAsia="Times New Roman" w:cs="Arial"/>
          <w:sz w:val="24"/>
          <w:szCs w:val="24"/>
        </w:rPr>
        <w:t>woleja</w:t>
      </w:r>
      <w:proofErr w:type="spellEnd"/>
      <w:r w:rsidRPr="00B64D9C">
        <w:rPr>
          <w:rFonts w:eastAsia="Times New Roman" w:cs="Arial"/>
          <w:sz w:val="24"/>
          <w:szCs w:val="24"/>
        </w:rPr>
        <w:t xml:space="preserve"> </w:t>
      </w:r>
    </w:p>
    <w:p w14:paraId="5F7C7D8C" w14:textId="1DD00D17" w:rsidR="006576DD" w:rsidRPr="00B64D9C" w:rsidRDefault="006576DD" w:rsidP="006576DD">
      <w:pPr>
        <w:rPr>
          <w:rFonts w:eastAsia="Times New Roman" w:cs="Arial"/>
          <w:sz w:val="24"/>
          <w:szCs w:val="24"/>
        </w:rPr>
      </w:pPr>
      <w:r w:rsidRPr="00B64D9C">
        <w:rPr>
          <w:rFonts w:eastAsia="Times New Roman" w:cs="Arial"/>
          <w:sz w:val="24"/>
          <w:szCs w:val="24"/>
        </w:rPr>
        <w:t xml:space="preserve">g) doskonalenie strzałów do bramki bez przeciwnika i z przeciwnikiem </w:t>
      </w:r>
    </w:p>
    <w:p w14:paraId="5192E7AC" w14:textId="29413870" w:rsidR="00B64D9C" w:rsidRPr="00B64D9C" w:rsidRDefault="00B64D9C" w:rsidP="006576DD">
      <w:pPr>
        <w:rPr>
          <w:rFonts w:eastAsia="Times New Roman" w:cs="Arial"/>
          <w:sz w:val="24"/>
          <w:szCs w:val="24"/>
        </w:rPr>
      </w:pPr>
      <w:r w:rsidRPr="00B64D9C">
        <w:rPr>
          <w:rFonts w:eastAsia="Times New Roman" w:cs="Arial"/>
          <w:sz w:val="24"/>
          <w:szCs w:val="24"/>
        </w:rPr>
        <w:t>h) doskonalenie techniki w połączeniu ze sprawnością ogólną</w:t>
      </w:r>
    </w:p>
    <w:p w14:paraId="461EDD74" w14:textId="77777777" w:rsidR="00B64D9C" w:rsidRPr="006576DD" w:rsidRDefault="00B64D9C" w:rsidP="006576DD">
      <w:pPr>
        <w:rPr>
          <w:rFonts w:eastAsia="Times New Roman" w:cs="Arial"/>
        </w:rPr>
      </w:pPr>
    </w:p>
    <w:p w14:paraId="059A089F" w14:textId="138117F6" w:rsidR="00D966F3" w:rsidRDefault="00CF0B4A" w:rsidP="006576DD">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01952" behindDoc="0" locked="0" layoutInCell="1" allowOverlap="1" wp14:anchorId="320FBD4A" wp14:editId="56F32D06">
                <wp:simplePos x="0" y="0"/>
                <wp:positionH relativeFrom="column">
                  <wp:posOffset>3030855</wp:posOffset>
                </wp:positionH>
                <wp:positionV relativeFrom="paragraph">
                  <wp:posOffset>8536305</wp:posOffset>
                </wp:positionV>
                <wp:extent cx="657225" cy="381000"/>
                <wp:effectExtent l="0" t="0" r="28575" b="19050"/>
                <wp:wrapNone/>
                <wp:docPr id="13328" name="Prostokąt 13328"/>
                <wp:cNvGraphicFramePr/>
                <a:graphic xmlns:a="http://schemas.openxmlformats.org/drawingml/2006/main">
                  <a:graphicData uri="http://schemas.microsoft.com/office/word/2010/wordprocessingShape">
                    <wps:wsp>
                      <wps:cNvSpPr/>
                      <wps:spPr>
                        <a:xfrm>
                          <a:off x="0" y="0"/>
                          <a:ext cx="657225" cy="381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990333" id="Prostokąt 13328" o:spid="_x0000_s1026" style="position:absolute;margin-left:238.65pt;margin-top:672.15pt;width:51.75pt;height:30pt;z-index:251901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" fillcolor="white [3212]" strokecolor="white [3212]" strokeweight="1pt"/>
            </w:pict>
          </mc:Fallback>
        </mc:AlternateContent>
      </w:r>
    </w:p>
    <w:p w14:paraId="14818108" w14:textId="6FC8A89B" w:rsidR="00D966F3" w:rsidRDefault="00D966F3" w:rsidP="006E4BEE">
      <w:pPr>
        <w:rPr>
          <w:rFonts w:eastAsia="Times New Roman" w:cs="Arial"/>
          <w:b/>
          <w:sz w:val="28"/>
          <w:szCs w:val="28"/>
        </w:rPr>
      </w:pPr>
    </w:p>
    <w:p w14:paraId="2642C26E" w14:textId="6A428A1A" w:rsidR="00D966F3" w:rsidRDefault="00B64D9C" w:rsidP="006E4BEE">
      <w:pPr>
        <w:rPr>
          <w:rFonts w:eastAsia="Times New Roman" w:cs="Arial"/>
          <w:b/>
          <w:sz w:val="28"/>
          <w:szCs w:val="28"/>
        </w:rPr>
      </w:pPr>
      <w:r>
        <w:rPr>
          <w:rFonts w:eastAsia="Times New Roman" w:cs="Arial"/>
          <w:b/>
          <w:noProof/>
          <w:sz w:val="28"/>
          <w:szCs w:val="28"/>
        </w:rPr>
        <w:lastRenderedPageBreak/>
        <mc:AlternateContent>
          <mc:Choice Requires="wps">
            <w:drawing>
              <wp:anchor distT="0" distB="0" distL="114300" distR="114300" simplePos="0" relativeHeight="251924480" behindDoc="0" locked="0" layoutInCell="1" allowOverlap="1" wp14:anchorId="15B8E542" wp14:editId="41913C19">
                <wp:simplePos x="0" y="0"/>
                <wp:positionH relativeFrom="column">
                  <wp:posOffset>659130</wp:posOffset>
                </wp:positionH>
                <wp:positionV relativeFrom="paragraph">
                  <wp:posOffset>487680</wp:posOffset>
                </wp:positionV>
                <wp:extent cx="4610100" cy="476250"/>
                <wp:effectExtent l="0" t="0" r="19050" b="19050"/>
                <wp:wrapNone/>
                <wp:docPr id="1" name="Prostokąt 1"/>
                <wp:cNvGraphicFramePr/>
                <a:graphic xmlns:a="http://schemas.openxmlformats.org/drawingml/2006/main">
                  <a:graphicData uri="http://schemas.microsoft.com/office/word/2010/wordprocessingShape">
                    <wps:wsp>
                      <wps:cNvSpPr/>
                      <wps:spPr>
                        <a:xfrm>
                          <a:off x="0" y="0"/>
                          <a:ext cx="4610100"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6FDC28" id="Prostokąt 1" o:spid="_x0000_s1026" style="position:absolute;margin-left:51.9pt;margin-top:38.4pt;width:363pt;height:37.5pt;z-index:25192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" fillcolor="white [3212]" strokecolor="white [3212]" strokeweight="1pt"/>
            </w:pict>
          </mc:Fallback>
        </mc:AlternateContent>
      </w:r>
      <w:r w:rsidR="00CF0B4A">
        <w:rPr>
          <w:rFonts w:eastAsia="Times New Roman" w:cs="Arial"/>
          <w:b/>
          <w:noProof/>
          <w:sz w:val="28"/>
          <w:szCs w:val="28"/>
        </w:rPr>
        <mc:AlternateContent>
          <mc:Choice Requires="wps">
            <w:drawing>
              <wp:anchor distT="0" distB="0" distL="114300" distR="114300" simplePos="0" relativeHeight="251902976" behindDoc="0" locked="0" layoutInCell="1" allowOverlap="1" wp14:anchorId="6506195D" wp14:editId="7BCD71E8">
                <wp:simplePos x="0" y="0"/>
                <wp:positionH relativeFrom="column">
                  <wp:posOffset>3211830</wp:posOffset>
                </wp:positionH>
                <wp:positionV relativeFrom="paragraph">
                  <wp:posOffset>8774430</wp:posOffset>
                </wp:positionV>
                <wp:extent cx="352425" cy="447675"/>
                <wp:effectExtent l="0" t="0" r="28575" b="28575"/>
                <wp:wrapNone/>
                <wp:docPr id="13329" name="Prostokąt 13329"/>
                <wp:cNvGraphicFramePr/>
                <a:graphic xmlns:a="http://schemas.openxmlformats.org/drawingml/2006/main">
                  <a:graphicData uri="http://schemas.microsoft.com/office/word/2010/wordprocessingShape">
                    <wps:wsp>
                      <wps:cNvSpPr/>
                      <wps:spPr>
                        <a:xfrm>
                          <a:off x="0" y="0"/>
                          <a:ext cx="352425"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BB2A76" id="Prostokąt 13329" o:spid="_x0000_s1026" style="position:absolute;margin-left:252.9pt;margin-top:690.9pt;width:27.75pt;height:35.25pt;z-index:251902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" fillcolor="white [3212]" strokecolor="white [3212]" strokeweight="1pt"/>
            </w:pict>
          </mc:Fallback>
        </mc:AlternateContent>
      </w:r>
      <w:r w:rsidR="00D966F3" w:rsidRPr="00D966F3">
        <w:rPr>
          <w:rFonts w:eastAsia="Times New Roman" w:cs="Arial"/>
          <w:b/>
          <w:noProof/>
          <w:sz w:val="28"/>
          <w:szCs w:val="28"/>
        </w:rPr>
        <w:drawing>
          <wp:inline distT="0" distB="0" distL="0" distR="0" wp14:anchorId="3691F0DE" wp14:editId="39043772">
            <wp:extent cx="6840855" cy="9606832"/>
            <wp:effectExtent l="0" t="0" r="0" b="0"/>
            <wp:docPr id="13319" name="Obraz 1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840855" cy="9606832"/>
                    </a:xfrm>
                    <a:prstGeom prst="rect">
                      <a:avLst/>
                    </a:prstGeom>
                    <a:noFill/>
                    <a:ln>
                      <a:noFill/>
                    </a:ln>
                  </pic:spPr>
                </pic:pic>
              </a:graphicData>
            </a:graphic>
          </wp:inline>
        </w:drawing>
      </w:r>
    </w:p>
    <w:p w14:paraId="4BA51755" w14:textId="58829AF9" w:rsidR="00D966F3" w:rsidRDefault="00D966F3" w:rsidP="006E4BEE">
      <w:pPr>
        <w:rPr>
          <w:rFonts w:eastAsia="Times New Roman" w:cs="Arial"/>
          <w:b/>
          <w:sz w:val="28"/>
          <w:szCs w:val="28"/>
        </w:rPr>
      </w:pPr>
    </w:p>
    <w:p w14:paraId="408DA9C5" w14:textId="77777777" w:rsidR="00B64D9C" w:rsidRDefault="00B64D9C" w:rsidP="00B64D9C">
      <w:pPr>
        <w:rPr>
          <w:rFonts w:ascii="Times New Roman" w:eastAsia="Times New Roman" w:hAnsi="Times New Roman" w:cs="Times New Roman"/>
        </w:rPr>
      </w:pPr>
    </w:p>
    <w:p w14:paraId="63C3E8A2" w14:textId="374A82EE"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d) małe gry 5x5 z dwoma neutralnymi na ograniczonym boisku </w:t>
      </w:r>
    </w:p>
    <w:p w14:paraId="6DC08922" w14:textId="723CAC56"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e) gra uproszczona 1+8x8+1 ze skracaniem pola i grą na spalony </w:t>
      </w:r>
    </w:p>
    <w:p w14:paraId="1CAC4D77" w14:textId="4FAD2C10" w:rsidR="00B64D9C" w:rsidRDefault="00B64D9C" w:rsidP="00B64D9C">
      <w:pPr>
        <w:rPr>
          <w:rFonts w:ascii="Times New Roman" w:eastAsia="Times New Roman" w:hAnsi="Times New Roman" w:cs="Times New Roman"/>
        </w:rPr>
      </w:pPr>
    </w:p>
    <w:p w14:paraId="41803249" w14:textId="77777777" w:rsidR="00B64D9C" w:rsidRPr="00B64D9C" w:rsidRDefault="00B64D9C" w:rsidP="00B64D9C">
      <w:pPr>
        <w:rPr>
          <w:rFonts w:ascii="Times New Roman" w:eastAsia="Times New Roman" w:hAnsi="Times New Roman" w:cs="Times New Roman"/>
        </w:rPr>
      </w:pPr>
    </w:p>
    <w:p w14:paraId="0E59C7FA" w14:textId="58863F5D" w:rsidR="00B64D9C" w:rsidRDefault="00B64D9C" w:rsidP="00B64D9C">
      <w:pPr>
        <w:rPr>
          <w:rFonts w:ascii="Times New Roman" w:eastAsia="Times New Roman" w:hAnsi="Times New Roman" w:cs="Times New Roman"/>
          <w:b/>
          <w:u w:val="single"/>
        </w:rPr>
      </w:pPr>
      <w:r w:rsidRPr="00B64D9C">
        <w:rPr>
          <w:rFonts w:ascii="Times New Roman" w:eastAsia="Times New Roman" w:hAnsi="Times New Roman" w:cs="Times New Roman"/>
          <w:b/>
          <w:u w:val="single"/>
        </w:rPr>
        <w:t xml:space="preserve">SPRAWNOŚĆ OGÓLNA </w:t>
      </w:r>
    </w:p>
    <w:p w14:paraId="3139BFA8" w14:textId="77777777" w:rsidR="00B64D9C" w:rsidRPr="00B64D9C" w:rsidRDefault="00B64D9C" w:rsidP="00B64D9C">
      <w:pPr>
        <w:rPr>
          <w:rFonts w:ascii="Times New Roman" w:eastAsia="Times New Roman" w:hAnsi="Times New Roman" w:cs="Times New Roman"/>
          <w:b/>
          <w:u w:val="single"/>
        </w:rPr>
      </w:pPr>
    </w:p>
    <w:p w14:paraId="76B316B9" w14:textId="2E951F13"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a) doskonalenie sprawności ukierunkowanej z a</w:t>
      </w:r>
      <w:r>
        <w:rPr>
          <w:rFonts w:ascii="Times New Roman" w:eastAsia="Times New Roman" w:hAnsi="Times New Roman" w:cs="Times New Roman"/>
        </w:rPr>
        <w:t xml:space="preserve">kcentem na wytrzymałość, siłę, </w:t>
      </w:r>
      <w:r w:rsidRPr="00B64D9C">
        <w:rPr>
          <w:rFonts w:ascii="Times New Roman" w:eastAsia="Times New Roman" w:hAnsi="Times New Roman" w:cs="Times New Roman"/>
        </w:rPr>
        <w:t xml:space="preserve">skoczność i szybkość </w:t>
      </w:r>
    </w:p>
    <w:p w14:paraId="4F7BAEDE"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b) koordynacja </w:t>
      </w:r>
    </w:p>
    <w:p w14:paraId="56F057A2" w14:textId="5BE8E735"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c) aerobik </w:t>
      </w:r>
    </w:p>
    <w:p w14:paraId="10FAB486" w14:textId="6D042815" w:rsidR="00B64D9C" w:rsidRDefault="00B64D9C" w:rsidP="00B64D9C">
      <w:pPr>
        <w:rPr>
          <w:rFonts w:ascii="Times New Roman" w:eastAsia="Times New Roman" w:hAnsi="Times New Roman" w:cs="Times New Roman"/>
        </w:rPr>
      </w:pPr>
    </w:p>
    <w:p w14:paraId="53829E05" w14:textId="77777777" w:rsidR="00B64D9C" w:rsidRPr="00B64D9C" w:rsidRDefault="00B64D9C" w:rsidP="00B64D9C">
      <w:pPr>
        <w:rPr>
          <w:rFonts w:ascii="Times New Roman" w:eastAsia="Times New Roman" w:hAnsi="Times New Roman" w:cs="Times New Roman"/>
        </w:rPr>
      </w:pPr>
    </w:p>
    <w:p w14:paraId="5D5ECBA6" w14:textId="524B5BDF" w:rsidR="00B64D9C" w:rsidRDefault="00B64D9C" w:rsidP="00B64D9C">
      <w:pPr>
        <w:jc w:val="center"/>
        <w:rPr>
          <w:rFonts w:ascii="Times New Roman" w:eastAsia="Times New Roman" w:hAnsi="Times New Roman" w:cs="Times New Roman"/>
          <w:b/>
        </w:rPr>
      </w:pPr>
      <w:r w:rsidRPr="00B64D9C">
        <w:rPr>
          <w:rFonts w:ascii="Times New Roman" w:eastAsia="Times New Roman" w:hAnsi="Times New Roman" w:cs="Times New Roman"/>
          <w:b/>
        </w:rPr>
        <w:t>MARZEC</w:t>
      </w:r>
    </w:p>
    <w:p w14:paraId="30104EF2" w14:textId="77777777" w:rsidR="00B64D9C" w:rsidRPr="00B64D9C" w:rsidRDefault="00B64D9C" w:rsidP="00B64D9C">
      <w:pPr>
        <w:jc w:val="center"/>
        <w:rPr>
          <w:rFonts w:ascii="Times New Roman" w:eastAsia="Times New Roman" w:hAnsi="Times New Roman" w:cs="Times New Roman"/>
          <w:b/>
        </w:rPr>
      </w:pPr>
    </w:p>
    <w:p w14:paraId="18B78B6E" w14:textId="694E52F4" w:rsidR="00B64D9C" w:rsidRDefault="00B64D9C" w:rsidP="00B64D9C">
      <w:pPr>
        <w:rPr>
          <w:rFonts w:ascii="Times New Roman" w:eastAsia="Times New Roman" w:hAnsi="Times New Roman" w:cs="Times New Roman"/>
          <w:b/>
          <w:u w:val="single"/>
        </w:rPr>
      </w:pPr>
      <w:r w:rsidRPr="00B64D9C">
        <w:rPr>
          <w:rFonts w:ascii="Times New Roman" w:eastAsia="Times New Roman" w:hAnsi="Times New Roman" w:cs="Times New Roman"/>
          <w:b/>
          <w:u w:val="single"/>
        </w:rPr>
        <w:t xml:space="preserve">TECHNIKA </w:t>
      </w:r>
    </w:p>
    <w:p w14:paraId="7CD14483" w14:textId="77777777" w:rsidR="00B64D9C" w:rsidRPr="00B64D9C" w:rsidRDefault="00B64D9C" w:rsidP="00B64D9C">
      <w:pPr>
        <w:rPr>
          <w:rFonts w:ascii="Times New Roman" w:eastAsia="Times New Roman" w:hAnsi="Times New Roman" w:cs="Times New Roman"/>
          <w:b/>
          <w:u w:val="single"/>
        </w:rPr>
      </w:pPr>
    </w:p>
    <w:p w14:paraId="546CB28F"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a) doskonalenie techniki w połączeniu ze sprawnością ogólną </w:t>
      </w:r>
    </w:p>
    <w:p w14:paraId="20495EF1" w14:textId="5B863396"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b) doskonalenie prowadzenia piłki w połąc</w:t>
      </w:r>
      <w:r>
        <w:rPr>
          <w:rFonts w:ascii="Times New Roman" w:eastAsia="Times New Roman" w:hAnsi="Times New Roman" w:cs="Times New Roman"/>
        </w:rPr>
        <w:t xml:space="preserve">zeniu ze zwodami pojedynczymi, </w:t>
      </w:r>
      <w:r w:rsidRPr="00B64D9C">
        <w:rPr>
          <w:rFonts w:ascii="Times New Roman" w:eastAsia="Times New Roman" w:hAnsi="Times New Roman" w:cs="Times New Roman"/>
        </w:rPr>
        <w:t xml:space="preserve">podwójnymi, obrotami i przeniesieniem </w:t>
      </w:r>
      <w:r>
        <w:rPr>
          <w:rFonts w:ascii="Times New Roman" w:eastAsia="Times New Roman" w:hAnsi="Times New Roman" w:cs="Times New Roman"/>
        </w:rPr>
        <w:t xml:space="preserve">stopy nad piłkę, zamachem oraz </w:t>
      </w:r>
      <w:r w:rsidRPr="00B64D9C">
        <w:rPr>
          <w:rFonts w:ascii="Times New Roman" w:eastAsia="Times New Roman" w:hAnsi="Times New Roman" w:cs="Times New Roman"/>
        </w:rPr>
        <w:t xml:space="preserve">poddaniem i strzałem do bramki </w:t>
      </w:r>
    </w:p>
    <w:p w14:paraId="642C128B" w14:textId="725D1611"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c) doskonalenie uderzania piłki głową w biegu, wyskoku </w:t>
      </w:r>
    </w:p>
    <w:p w14:paraId="09D059AF"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d) doskonalenie długich podań, podanie bez przyjęcia nogą, głową </w:t>
      </w:r>
    </w:p>
    <w:p w14:paraId="190D335E"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e) doskonalenie ćwiczeń trójkowych — przygotowanie do ataku szybkiego </w:t>
      </w:r>
    </w:p>
    <w:p w14:paraId="2A7857BE" w14:textId="0A6CAA18" w:rsidR="00B64D9C" w:rsidRPr="00B64D9C" w:rsidRDefault="00B64D9C" w:rsidP="00B64D9C">
      <w:pPr>
        <w:rPr>
          <w:rFonts w:ascii="Times New Roman" w:eastAsia="Times New Roman" w:hAnsi="Times New Roman" w:cs="Times New Roman"/>
        </w:rPr>
      </w:pPr>
      <w:r>
        <w:rPr>
          <w:rFonts w:ascii="Times New Roman" w:eastAsia="Times New Roman" w:hAnsi="Times New Roman" w:cs="Times New Roman"/>
        </w:rPr>
        <w:t xml:space="preserve">f) doskonalenie wślizgu </w:t>
      </w:r>
      <w:r w:rsidRPr="00B64D9C">
        <w:rPr>
          <w:rFonts w:ascii="Times New Roman" w:eastAsia="Times New Roman" w:hAnsi="Times New Roman" w:cs="Times New Roman"/>
        </w:rPr>
        <w:t xml:space="preserve"> </w:t>
      </w:r>
    </w:p>
    <w:p w14:paraId="65CAEF82" w14:textId="4E68F0CE"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g) dosk</w:t>
      </w:r>
      <w:r>
        <w:rPr>
          <w:rFonts w:ascii="Times New Roman" w:eastAsia="Times New Roman" w:hAnsi="Times New Roman" w:cs="Times New Roman"/>
        </w:rPr>
        <w:t xml:space="preserve">onalenie techniki w czwórkach </w:t>
      </w:r>
    </w:p>
    <w:p w14:paraId="2AEAFD82" w14:textId="77777777" w:rsidR="00B64D9C" w:rsidRPr="00B64D9C" w:rsidRDefault="00B64D9C" w:rsidP="00B64D9C">
      <w:pPr>
        <w:rPr>
          <w:rFonts w:ascii="Times New Roman" w:eastAsia="Times New Roman" w:hAnsi="Times New Roman" w:cs="Times New Roman"/>
        </w:rPr>
      </w:pPr>
    </w:p>
    <w:p w14:paraId="3553461D" w14:textId="22D324D8" w:rsidR="00B64D9C" w:rsidRDefault="00B64D9C" w:rsidP="00B64D9C">
      <w:pPr>
        <w:rPr>
          <w:rFonts w:ascii="Times New Roman" w:eastAsia="Times New Roman" w:hAnsi="Times New Roman" w:cs="Times New Roman"/>
          <w:b/>
          <w:u w:val="single"/>
        </w:rPr>
      </w:pPr>
      <w:r w:rsidRPr="00B64D9C">
        <w:rPr>
          <w:rFonts w:ascii="Times New Roman" w:eastAsia="Times New Roman" w:hAnsi="Times New Roman" w:cs="Times New Roman"/>
          <w:b/>
          <w:u w:val="single"/>
        </w:rPr>
        <w:t xml:space="preserve">TAKTYKA </w:t>
      </w:r>
    </w:p>
    <w:p w14:paraId="19392952" w14:textId="77777777" w:rsidR="00B64D9C" w:rsidRPr="00B64D9C" w:rsidRDefault="00B64D9C" w:rsidP="00B64D9C">
      <w:pPr>
        <w:rPr>
          <w:rFonts w:ascii="Times New Roman" w:eastAsia="Times New Roman" w:hAnsi="Times New Roman" w:cs="Times New Roman"/>
          <w:b/>
          <w:u w:val="single"/>
        </w:rPr>
      </w:pPr>
    </w:p>
    <w:p w14:paraId="56B591FD"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a) doskonalenie ataku szybkiego </w:t>
      </w:r>
    </w:p>
    <w:p w14:paraId="5DFBE9C9" w14:textId="77777777"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b) dosko</w:t>
      </w:r>
      <w:r>
        <w:rPr>
          <w:rFonts w:ascii="Times New Roman" w:eastAsia="Times New Roman" w:hAnsi="Times New Roman" w:cs="Times New Roman"/>
        </w:rPr>
        <w:t xml:space="preserve">nalenie gry w systemie 1-4-4-2 </w:t>
      </w:r>
    </w:p>
    <w:p w14:paraId="54A6ED3E" w14:textId="4DC2F80E" w:rsidR="00B64D9C" w:rsidRPr="00B64D9C" w:rsidRDefault="00B64D9C" w:rsidP="00B64D9C">
      <w:pPr>
        <w:rPr>
          <w:rFonts w:ascii="Times New Roman" w:eastAsia="Times New Roman" w:hAnsi="Times New Roman" w:cs="Times New Roman"/>
        </w:rPr>
      </w:pPr>
      <w:r>
        <w:rPr>
          <w:rFonts w:ascii="Times New Roman" w:eastAsia="Times New Roman" w:hAnsi="Times New Roman" w:cs="Times New Roman"/>
        </w:rPr>
        <w:t xml:space="preserve">- </w:t>
      </w:r>
      <w:r w:rsidRPr="00B64D9C">
        <w:rPr>
          <w:rFonts w:ascii="Times New Roman" w:eastAsia="Times New Roman" w:hAnsi="Times New Roman" w:cs="Times New Roman"/>
        </w:rPr>
        <w:t xml:space="preserve">skracanie, zawężanie pola gry </w:t>
      </w:r>
    </w:p>
    <w:p w14:paraId="22E8368C" w14:textId="3F8328B6" w:rsidR="00B64D9C" w:rsidRPr="00B64D9C" w:rsidRDefault="00B64D9C" w:rsidP="00B64D9C">
      <w:pPr>
        <w:rPr>
          <w:rFonts w:ascii="Times New Roman" w:eastAsia="Times New Roman" w:hAnsi="Times New Roman" w:cs="Times New Roman"/>
        </w:rPr>
      </w:pPr>
      <w:r>
        <w:rPr>
          <w:rFonts w:ascii="Times New Roman" w:eastAsia="Times New Roman" w:hAnsi="Times New Roman" w:cs="Times New Roman"/>
        </w:rPr>
        <w:t xml:space="preserve">- </w:t>
      </w:r>
      <w:r w:rsidRPr="00B64D9C">
        <w:rPr>
          <w:rFonts w:ascii="Times New Roman" w:eastAsia="Times New Roman" w:hAnsi="Times New Roman" w:cs="Times New Roman"/>
        </w:rPr>
        <w:t xml:space="preserve">asekuracja, przekazywanie </w:t>
      </w:r>
    </w:p>
    <w:p w14:paraId="19D5BFD8" w14:textId="16F7F65C"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c) doskonalenie wychodzenia na pozycję i kryci</w:t>
      </w:r>
      <w:r>
        <w:rPr>
          <w:rFonts w:ascii="Times New Roman" w:eastAsia="Times New Roman" w:hAnsi="Times New Roman" w:cs="Times New Roman"/>
        </w:rPr>
        <w:t xml:space="preserve">a 4x2, 3x2, 4x3 ze strzałem na </w:t>
      </w:r>
      <w:r w:rsidRPr="00B64D9C">
        <w:rPr>
          <w:rFonts w:ascii="Times New Roman" w:eastAsia="Times New Roman" w:hAnsi="Times New Roman" w:cs="Times New Roman"/>
        </w:rPr>
        <w:t xml:space="preserve">bramkę </w:t>
      </w:r>
    </w:p>
    <w:p w14:paraId="4792440B" w14:textId="7FA417B9" w:rsidR="00B64D9C" w:rsidRPr="00B64D9C" w:rsidRDefault="00B64D9C" w:rsidP="00B64D9C">
      <w:pPr>
        <w:rPr>
          <w:rFonts w:ascii="Times New Roman" w:eastAsia="Times New Roman" w:hAnsi="Times New Roman" w:cs="Times New Roman"/>
        </w:rPr>
      </w:pPr>
      <w:r>
        <w:rPr>
          <w:rFonts w:ascii="Times New Roman" w:eastAsia="Times New Roman" w:hAnsi="Times New Roman" w:cs="Times New Roman"/>
        </w:rPr>
        <w:t>d) doskonalenie gry w przewagach</w:t>
      </w:r>
      <w:r w:rsidRPr="00B64D9C">
        <w:rPr>
          <w:rFonts w:ascii="Times New Roman" w:eastAsia="Times New Roman" w:hAnsi="Times New Roman" w:cs="Times New Roman"/>
        </w:rPr>
        <w:t xml:space="preserve"> </w:t>
      </w:r>
    </w:p>
    <w:p w14:paraId="034D4847"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f) doskonalenie stałych fragmentów gry </w:t>
      </w:r>
    </w:p>
    <w:p w14:paraId="46DA7108" w14:textId="7C944A9E"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g) gra uproszczona </w:t>
      </w:r>
    </w:p>
    <w:p w14:paraId="5FFF8E2D" w14:textId="3B0FE5A2" w:rsidR="00B64D9C" w:rsidRDefault="00B64D9C" w:rsidP="00B64D9C">
      <w:pPr>
        <w:rPr>
          <w:rFonts w:ascii="Times New Roman" w:eastAsia="Times New Roman" w:hAnsi="Times New Roman" w:cs="Times New Roman"/>
        </w:rPr>
      </w:pPr>
    </w:p>
    <w:p w14:paraId="6BE95D14" w14:textId="77777777" w:rsidR="00B64D9C" w:rsidRPr="00B64D9C" w:rsidRDefault="00B64D9C" w:rsidP="00B64D9C">
      <w:pPr>
        <w:rPr>
          <w:rFonts w:ascii="Times New Roman" w:eastAsia="Times New Roman" w:hAnsi="Times New Roman" w:cs="Times New Roman"/>
        </w:rPr>
      </w:pPr>
    </w:p>
    <w:p w14:paraId="5A958DA0" w14:textId="77777777" w:rsidR="00B64D9C" w:rsidRPr="00B64D9C" w:rsidRDefault="00B64D9C" w:rsidP="00B64D9C">
      <w:pPr>
        <w:rPr>
          <w:rFonts w:ascii="Times New Roman" w:eastAsia="Times New Roman" w:hAnsi="Times New Roman" w:cs="Times New Roman"/>
          <w:b/>
          <w:u w:val="single"/>
        </w:rPr>
      </w:pPr>
    </w:p>
    <w:p w14:paraId="452F2450" w14:textId="7599CDDD" w:rsidR="00B64D9C" w:rsidRDefault="00B64D9C" w:rsidP="00B64D9C">
      <w:pPr>
        <w:rPr>
          <w:rFonts w:ascii="Times New Roman" w:eastAsia="Times New Roman" w:hAnsi="Times New Roman" w:cs="Times New Roman"/>
          <w:b/>
          <w:u w:val="single"/>
        </w:rPr>
      </w:pPr>
      <w:r w:rsidRPr="00B64D9C">
        <w:rPr>
          <w:rFonts w:ascii="Times New Roman" w:eastAsia="Times New Roman" w:hAnsi="Times New Roman" w:cs="Times New Roman"/>
          <w:b/>
          <w:u w:val="single"/>
        </w:rPr>
        <w:t xml:space="preserve">SPRAWNOŚĆ OGÓLNA </w:t>
      </w:r>
    </w:p>
    <w:p w14:paraId="287B97A4" w14:textId="77777777" w:rsidR="00B64D9C" w:rsidRPr="00B64D9C" w:rsidRDefault="00B64D9C" w:rsidP="00B64D9C">
      <w:pPr>
        <w:rPr>
          <w:rFonts w:ascii="Times New Roman" w:eastAsia="Times New Roman" w:hAnsi="Times New Roman" w:cs="Times New Roman"/>
          <w:b/>
          <w:u w:val="single"/>
        </w:rPr>
      </w:pPr>
    </w:p>
    <w:p w14:paraId="1E8D91B9" w14:textId="4C7F945A" w:rsidR="00B64D9C" w:rsidRDefault="00B64D9C" w:rsidP="00113C59">
      <w:pPr>
        <w:pStyle w:val="Akapitzlist"/>
        <w:numPr>
          <w:ilvl w:val="0"/>
          <w:numId w:val="33"/>
        </w:numPr>
        <w:rPr>
          <w:rFonts w:ascii="Times New Roman" w:eastAsia="Times New Roman" w:hAnsi="Times New Roman" w:cs="Times New Roman"/>
        </w:rPr>
      </w:pPr>
      <w:r w:rsidRPr="00B64D9C">
        <w:rPr>
          <w:rFonts w:ascii="Times New Roman" w:eastAsia="Times New Roman" w:hAnsi="Times New Roman" w:cs="Times New Roman"/>
        </w:rPr>
        <w:t xml:space="preserve">doskonalenie sprawności ogólnej z akcentem na wytrzymałość, szybkość, skoczność </w:t>
      </w:r>
      <w:r>
        <w:rPr>
          <w:rFonts w:ascii="Times New Roman" w:eastAsia="Times New Roman" w:hAnsi="Times New Roman" w:cs="Times New Roman"/>
        </w:rPr>
        <w:br/>
      </w:r>
    </w:p>
    <w:p w14:paraId="161836AE" w14:textId="367CD125" w:rsidR="00B64D9C" w:rsidRDefault="00B64D9C" w:rsidP="00113C59">
      <w:pPr>
        <w:pStyle w:val="Akapitzlist"/>
        <w:numPr>
          <w:ilvl w:val="0"/>
          <w:numId w:val="33"/>
        </w:numPr>
        <w:rPr>
          <w:rFonts w:ascii="Times New Roman" w:eastAsia="Times New Roman" w:hAnsi="Times New Roman" w:cs="Times New Roman"/>
        </w:rPr>
      </w:pPr>
      <w:r>
        <w:rPr>
          <w:rFonts w:ascii="Times New Roman" w:eastAsia="Times New Roman" w:hAnsi="Times New Roman" w:cs="Times New Roman"/>
        </w:rPr>
        <w:t>kształtowanie siły, mocy</w:t>
      </w:r>
      <w:r>
        <w:rPr>
          <w:rFonts w:ascii="Times New Roman" w:eastAsia="Times New Roman" w:hAnsi="Times New Roman" w:cs="Times New Roman"/>
        </w:rPr>
        <w:br/>
      </w:r>
    </w:p>
    <w:p w14:paraId="1EAC3B87" w14:textId="46806D89" w:rsidR="00B64D9C" w:rsidRPr="00B64D9C" w:rsidRDefault="00B64D9C" w:rsidP="00113C59">
      <w:pPr>
        <w:pStyle w:val="Akapitzlist"/>
        <w:numPr>
          <w:ilvl w:val="0"/>
          <w:numId w:val="33"/>
        </w:numPr>
        <w:rPr>
          <w:rFonts w:ascii="Times New Roman" w:eastAsia="Times New Roman" w:hAnsi="Times New Roman" w:cs="Times New Roman"/>
        </w:rPr>
      </w:pPr>
      <w:r>
        <w:rPr>
          <w:rFonts w:ascii="Times New Roman" w:eastAsia="Times New Roman" w:hAnsi="Times New Roman" w:cs="Times New Roman"/>
        </w:rPr>
        <w:t>koordynacja ruchowa</w:t>
      </w:r>
    </w:p>
    <w:p w14:paraId="25802E95" w14:textId="6F5F8245" w:rsidR="00B64D9C" w:rsidRPr="00B64D9C" w:rsidRDefault="00B64D9C" w:rsidP="00B64D9C">
      <w:pPr>
        <w:rPr>
          <w:rFonts w:ascii="Times New Roman" w:eastAsia="Times New Roman" w:hAnsi="Times New Roman" w:cs="Times New Roman"/>
        </w:rPr>
      </w:pPr>
    </w:p>
    <w:p w14:paraId="68D78A90" w14:textId="46405D8A" w:rsidR="00B64D9C" w:rsidRPr="00B64D9C" w:rsidRDefault="00B64D9C" w:rsidP="006E4BEE">
      <w:pPr>
        <w:rPr>
          <w:rFonts w:ascii="Times New Roman" w:eastAsia="Times New Roman" w:hAnsi="Times New Roman" w:cs="Times New Roman"/>
        </w:rPr>
      </w:pPr>
    </w:p>
    <w:p w14:paraId="2E5162E2" w14:textId="21651CEA" w:rsidR="00B64D9C" w:rsidRPr="00B64D9C" w:rsidRDefault="00B64D9C" w:rsidP="006E4BEE">
      <w:pPr>
        <w:rPr>
          <w:rFonts w:ascii="Times New Roman" w:eastAsia="Times New Roman" w:hAnsi="Times New Roman" w:cs="Times New Roman"/>
        </w:rPr>
      </w:pPr>
    </w:p>
    <w:p w14:paraId="3F131101" w14:textId="77777777" w:rsidR="00B64D9C" w:rsidRPr="00B64D9C" w:rsidRDefault="00B64D9C" w:rsidP="006E4BEE">
      <w:pPr>
        <w:rPr>
          <w:rFonts w:ascii="Times New Roman" w:eastAsia="Times New Roman" w:hAnsi="Times New Roman" w:cs="Times New Roman"/>
        </w:rPr>
      </w:pPr>
    </w:p>
    <w:p w14:paraId="3E2E2B16" w14:textId="5FC5B5CC" w:rsidR="00D966F3" w:rsidRDefault="00CF0B4A"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04000" behindDoc="0" locked="0" layoutInCell="1" allowOverlap="1" wp14:anchorId="4C999596" wp14:editId="3F9A3521">
                <wp:simplePos x="0" y="0"/>
                <wp:positionH relativeFrom="column">
                  <wp:posOffset>3068955</wp:posOffset>
                </wp:positionH>
                <wp:positionV relativeFrom="paragraph">
                  <wp:posOffset>8574405</wp:posOffset>
                </wp:positionV>
                <wp:extent cx="923925" cy="523875"/>
                <wp:effectExtent l="0" t="0" r="28575" b="28575"/>
                <wp:wrapNone/>
                <wp:docPr id="13330" name="Prostokąt 13330"/>
                <wp:cNvGraphicFramePr/>
                <a:graphic xmlns:a="http://schemas.openxmlformats.org/drawingml/2006/main">
                  <a:graphicData uri="http://schemas.microsoft.com/office/word/2010/wordprocessingShape">
                    <wps:wsp>
                      <wps:cNvSpPr/>
                      <wps:spPr>
                        <a:xfrm>
                          <a:off x="0" y="0"/>
                          <a:ext cx="923925" cy="523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24903D" id="Prostokąt 13330" o:spid="_x0000_s1026" style="position:absolute;margin-left:241.65pt;margin-top:675.15pt;width:72.75pt;height:41.25pt;z-index:25190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" fillcolor="white [3212]" strokecolor="white [3212]" strokeweight="1pt"/>
            </w:pict>
          </mc:Fallback>
        </mc:AlternateContent>
      </w:r>
    </w:p>
    <w:p w14:paraId="2F09DFB3" w14:textId="7F027B16" w:rsidR="00D966F3" w:rsidRDefault="00D966F3" w:rsidP="006E4BEE">
      <w:pPr>
        <w:rPr>
          <w:rFonts w:eastAsia="Times New Roman" w:cs="Arial"/>
          <w:b/>
          <w:sz w:val="28"/>
          <w:szCs w:val="28"/>
        </w:rPr>
      </w:pPr>
    </w:p>
    <w:p w14:paraId="1D38F820" w14:textId="42FB4EA9" w:rsidR="00D966F3" w:rsidRDefault="00D966F3" w:rsidP="006E4BEE">
      <w:pPr>
        <w:rPr>
          <w:rFonts w:eastAsia="Times New Roman" w:cs="Arial"/>
          <w:b/>
          <w:sz w:val="28"/>
          <w:szCs w:val="28"/>
        </w:rPr>
      </w:pPr>
    </w:p>
    <w:p w14:paraId="3E057539" w14:textId="6E0BE13A" w:rsidR="00D966F3" w:rsidRDefault="00B64D9C" w:rsidP="006E4BEE">
      <w:pPr>
        <w:rPr>
          <w:rFonts w:eastAsia="Times New Roman" w:cs="Arial"/>
          <w:b/>
          <w:sz w:val="28"/>
          <w:szCs w:val="28"/>
        </w:rPr>
      </w:pPr>
      <w:r>
        <w:rPr>
          <w:rFonts w:eastAsia="Times New Roman" w:cs="Arial"/>
          <w:b/>
          <w:noProof/>
          <w:sz w:val="28"/>
          <w:szCs w:val="28"/>
        </w:rPr>
        <w:lastRenderedPageBreak/>
        <mc:AlternateContent>
          <mc:Choice Requires="wps">
            <w:drawing>
              <wp:anchor distT="0" distB="0" distL="114300" distR="114300" simplePos="0" relativeHeight="251925504" behindDoc="0" locked="0" layoutInCell="1" allowOverlap="1" wp14:anchorId="58CC5013" wp14:editId="5E428D8B">
                <wp:simplePos x="0" y="0"/>
                <wp:positionH relativeFrom="column">
                  <wp:posOffset>659130</wp:posOffset>
                </wp:positionH>
                <wp:positionV relativeFrom="paragraph">
                  <wp:posOffset>478155</wp:posOffset>
                </wp:positionV>
                <wp:extent cx="3276600" cy="885825"/>
                <wp:effectExtent l="0" t="0" r="19050" b="28575"/>
                <wp:wrapNone/>
                <wp:docPr id="12" name="Prostokąt 12"/>
                <wp:cNvGraphicFramePr/>
                <a:graphic xmlns:a="http://schemas.openxmlformats.org/drawingml/2006/main">
                  <a:graphicData uri="http://schemas.microsoft.com/office/word/2010/wordprocessingShape">
                    <wps:wsp>
                      <wps:cNvSpPr/>
                      <wps:spPr>
                        <a:xfrm>
                          <a:off x="0" y="0"/>
                          <a:ext cx="3276600" cy="885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73A084" id="Prostokąt 12" o:spid="_x0000_s1026" style="position:absolute;margin-left:51.9pt;margin-top:37.65pt;width:258pt;height:69.75pt;z-index:251925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" fillcolor="white [3212]" strokecolor="white [3212]" strokeweight="1pt"/>
            </w:pict>
          </mc:Fallback>
        </mc:AlternateContent>
      </w:r>
      <w:r w:rsidR="00CF0B4A">
        <w:rPr>
          <w:rFonts w:eastAsia="Times New Roman" w:cs="Arial"/>
          <w:b/>
          <w:noProof/>
          <w:sz w:val="28"/>
          <w:szCs w:val="28"/>
        </w:rPr>
        <mc:AlternateContent>
          <mc:Choice Requires="wps">
            <w:drawing>
              <wp:anchor distT="0" distB="0" distL="114300" distR="114300" simplePos="0" relativeHeight="251905024" behindDoc="0" locked="0" layoutInCell="1" allowOverlap="1" wp14:anchorId="0BA50B79" wp14:editId="2AB6E6E4">
                <wp:simplePos x="0" y="0"/>
                <wp:positionH relativeFrom="column">
                  <wp:posOffset>3088005</wp:posOffset>
                </wp:positionH>
                <wp:positionV relativeFrom="paragraph">
                  <wp:posOffset>8762365</wp:posOffset>
                </wp:positionV>
                <wp:extent cx="1219200" cy="590550"/>
                <wp:effectExtent l="0" t="0" r="19050" b="19050"/>
                <wp:wrapNone/>
                <wp:docPr id="13331" name="Prostokąt 13331"/>
                <wp:cNvGraphicFramePr/>
                <a:graphic xmlns:a="http://schemas.openxmlformats.org/drawingml/2006/main">
                  <a:graphicData uri="http://schemas.microsoft.com/office/word/2010/wordprocessingShape">
                    <wps:wsp>
                      <wps:cNvSpPr/>
                      <wps:spPr>
                        <a:xfrm>
                          <a:off x="0" y="0"/>
                          <a:ext cx="1219200" cy="590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12C091" id="Prostokąt 13331" o:spid="_x0000_s1026" style="position:absolute;margin-left:243.15pt;margin-top:689.95pt;width:96pt;height:46.5pt;z-index:25190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" fillcolor="white [3212]" strokecolor="white [3212]" strokeweight="1pt"/>
            </w:pict>
          </mc:Fallback>
        </mc:AlternateContent>
      </w:r>
      <w:r w:rsidR="00D966F3" w:rsidRPr="00D966F3">
        <w:rPr>
          <w:rFonts w:eastAsia="Times New Roman" w:cs="Arial"/>
          <w:b/>
          <w:noProof/>
          <w:sz w:val="28"/>
          <w:szCs w:val="28"/>
        </w:rPr>
        <w:drawing>
          <wp:inline distT="0" distB="0" distL="0" distR="0" wp14:anchorId="39189DCB" wp14:editId="6E796410">
            <wp:extent cx="6840855" cy="9606832"/>
            <wp:effectExtent l="0" t="0" r="0" b="0"/>
            <wp:docPr id="13321" name="Obraz 1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840855" cy="9606832"/>
                    </a:xfrm>
                    <a:prstGeom prst="rect">
                      <a:avLst/>
                    </a:prstGeom>
                    <a:noFill/>
                    <a:ln>
                      <a:noFill/>
                    </a:ln>
                  </pic:spPr>
                </pic:pic>
              </a:graphicData>
            </a:graphic>
          </wp:inline>
        </w:drawing>
      </w:r>
    </w:p>
    <w:p w14:paraId="74651279" w14:textId="26034403" w:rsidR="00D966F3" w:rsidRDefault="00CF0B4A"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06048" behindDoc="0" locked="0" layoutInCell="1" allowOverlap="1" wp14:anchorId="1D3A1ABC" wp14:editId="0C44AC62">
                <wp:simplePos x="0" y="0"/>
                <wp:positionH relativeFrom="column">
                  <wp:posOffset>3011805</wp:posOffset>
                </wp:positionH>
                <wp:positionV relativeFrom="paragraph">
                  <wp:posOffset>8479155</wp:posOffset>
                </wp:positionV>
                <wp:extent cx="533400" cy="514350"/>
                <wp:effectExtent l="0" t="0" r="19050" b="19050"/>
                <wp:wrapNone/>
                <wp:docPr id="13332" name="Prostokąt 13332"/>
                <wp:cNvGraphicFramePr/>
                <a:graphic xmlns:a="http://schemas.openxmlformats.org/drawingml/2006/main">
                  <a:graphicData uri="http://schemas.microsoft.com/office/word/2010/wordprocessingShape">
                    <wps:wsp>
                      <wps:cNvSpPr/>
                      <wps:spPr>
                        <a:xfrm>
                          <a:off x="0" y="0"/>
                          <a:ext cx="533400" cy="5143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71357A" id="Prostokąt 13332" o:spid="_x0000_s1026" style="position:absolute;margin-left:237.15pt;margin-top:667.65pt;width:42pt;height:40.5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" fillcolor="white [3212]" strokecolor="white [3212]" strokeweight="1pt"/>
            </w:pict>
          </mc:Fallback>
        </mc:AlternateContent>
      </w:r>
    </w:p>
    <w:p w14:paraId="25ABCCB6" w14:textId="10886D6A" w:rsidR="00D966F3" w:rsidRDefault="00D966F3" w:rsidP="006E4BEE">
      <w:pPr>
        <w:rPr>
          <w:rFonts w:eastAsia="Times New Roman" w:cs="Arial"/>
          <w:b/>
          <w:sz w:val="28"/>
          <w:szCs w:val="28"/>
        </w:rPr>
      </w:pPr>
    </w:p>
    <w:p w14:paraId="14BDA1F7" w14:textId="638DA9CC" w:rsidR="00B64D9C" w:rsidRDefault="00B64D9C" w:rsidP="00B64D9C">
      <w:pPr>
        <w:jc w:val="center"/>
        <w:rPr>
          <w:rFonts w:eastAsia="Times New Roman" w:cs="Arial"/>
          <w:b/>
          <w:sz w:val="28"/>
          <w:szCs w:val="28"/>
        </w:rPr>
      </w:pPr>
      <w:r w:rsidRPr="00B64D9C">
        <w:rPr>
          <w:rFonts w:eastAsia="Times New Roman" w:cs="Arial"/>
          <w:b/>
          <w:sz w:val="28"/>
          <w:szCs w:val="28"/>
        </w:rPr>
        <w:t>MAJ</w:t>
      </w:r>
    </w:p>
    <w:p w14:paraId="4CB7F3DD" w14:textId="77777777" w:rsidR="00B64D9C" w:rsidRPr="00B64D9C" w:rsidRDefault="00B64D9C" w:rsidP="00B64D9C">
      <w:pPr>
        <w:jc w:val="center"/>
        <w:rPr>
          <w:rFonts w:ascii="Times New Roman" w:eastAsia="Times New Roman" w:hAnsi="Times New Roman" w:cs="Times New Roman"/>
        </w:rPr>
      </w:pPr>
    </w:p>
    <w:p w14:paraId="49FB4E35" w14:textId="6BA63E28" w:rsidR="00B64D9C" w:rsidRDefault="00B64D9C" w:rsidP="00B64D9C">
      <w:pPr>
        <w:rPr>
          <w:rFonts w:ascii="Times New Roman" w:eastAsia="Times New Roman" w:hAnsi="Times New Roman" w:cs="Times New Roman"/>
          <w:b/>
          <w:u w:val="single"/>
        </w:rPr>
      </w:pPr>
      <w:r w:rsidRPr="00B64D9C">
        <w:rPr>
          <w:rFonts w:ascii="Times New Roman" w:eastAsia="Times New Roman" w:hAnsi="Times New Roman" w:cs="Times New Roman"/>
          <w:b/>
          <w:u w:val="single"/>
        </w:rPr>
        <w:t xml:space="preserve">TECHNIKA </w:t>
      </w:r>
    </w:p>
    <w:p w14:paraId="63AB6436" w14:textId="77777777" w:rsidR="00B64D9C" w:rsidRPr="00B64D9C" w:rsidRDefault="00B64D9C" w:rsidP="00B64D9C">
      <w:pPr>
        <w:rPr>
          <w:rFonts w:ascii="Times New Roman" w:eastAsia="Times New Roman" w:hAnsi="Times New Roman" w:cs="Times New Roman"/>
          <w:b/>
          <w:u w:val="single"/>
        </w:rPr>
      </w:pPr>
    </w:p>
    <w:p w14:paraId="48F41A0D"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a) doskonalenie techniki w czwórkach z dwoma piłkami </w:t>
      </w:r>
    </w:p>
    <w:p w14:paraId="5798338C"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b) doskonalenie uderzeń piłki po przyjęciu i bez przyjęcia </w:t>
      </w:r>
    </w:p>
    <w:p w14:paraId="04FE5F00"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c) doskonalenie prowadzenia piłki po linii prostej i łamanej </w:t>
      </w:r>
    </w:p>
    <w:p w14:paraId="68E4E69B" w14:textId="0502112F"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d) doskonalenie techniki użytk</w:t>
      </w:r>
      <w:r>
        <w:rPr>
          <w:rFonts w:ascii="Times New Roman" w:eastAsia="Times New Roman" w:hAnsi="Times New Roman" w:cs="Times New Roman"/>
        </w:rPr>
        <w:t xml:space="preserve">owej w grach 1x1, 2x2, 2x1 zakończonych </w:t>
      </w:r>
      <w:r w:rsidRPr="00B64D9C">
        <w:rPr>
          <w:rFonts w:ascii="Times New Roman" w:eastAsia="Times New Roman" w:hAnsi="Times New Roman" w:cs="Times New Roman"/>
        </w:rPr>
        <w:t xml:space="preserve">strzałem na bramkę </w:t>
      </w:r>
    </w:p>
    <w:p w14:paraId="306FA705"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e) doskonalenie techniki w dwójkach, różne formy ćwiczeń w miejscu i biegu </w:t>
      </w:r>
    </w:p>
    <w:p w14:paraId="006BCD9B" w14:textId="35C4BDAD"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f) doskonalenie uderzenia piłki gło</w:t>
      </w:r>
      <w:r>
        <w:rPr>
          <w:rFonts w:ascii="Times New Roman" w:eastAsia="Times New Roman" w:hAnsi="Times New Roman" w:cs="Times New Roman"/>
        </w:rPr>
        <w:t xml:space="preserve">wą w miejscu, biegu, wyskoku z </w:t>
      </w:r>
      <w:r w:rsidRPr="00B64D9C">
        <w:rPr>
          <w:rFonts w:ascii="Times New Roman" w:eastAsia="Times New Roman" w:hAnsi="Times New Roman" w:cs="Times New Roman"/>
        </w:rPr>
        <w:t xml:space="preserve">przeciwnikiem </w:t>
      </w:r>
    </w:p>
    <w:p w14:paraId="57AD72AF" w14:textId="7BF0E515" w:rsidR="00B64D9C" w:rsidRDefault="00B64D9C" w:rsidP="00B64D9C">
      <w:pPr>
        <w:rPr>
          <w:rFonts w:ascii="Times New Roman" w:eastAsia="Times New Roman" w:hAnsi="Times New Roman" w:cs="Times New Roman"/>
        </w:rPr>
      </w:pPr>
    </w:p>
    <w:p w14:paraId="63916105" w14:textId="77777777" w:rsidR="00B64D9C" w:rsidRPr="00B64D9C" w:rsidRDefault="00B64D9C" w:rsidP="00B64D9C">
      <w:pPr>
        <w:rPr>
          <w:rFonts w:ascii="Times New Roman" w:eastAsia="Times New Roman" w:hAnsi="Times New Roman" w:cs="Times New Roman"/>
        </w:rPr>
      </w:pPr>
    </w:p>
    <w:p w14:paraId="42BB7386" w14:textId="3307392A" w:rsidR="00B64D9C" w:rsidRDefault="00B64D9C" w:rsidP="00B64D9C">
      <w:pPr>
        <w:rPr>
          <w:rFonts w:ascii="Times New Roman" w:eastAsia="Times New Roman" w:hAnsi="Times New Roman" w:cs="Times New Roman"/>
          <w:b/>
          <w:u w:val="single"/>
        </w:rPr>
      </w:pPr>
      <w:r w:rsidRPr="00C32586">
        <w:rPr>
          <w:rFonts w:ascii="Times New Roman" w:eastAsia="Times New Roman" w:hAnsi="Times New Roman" w:cs="Times New Roman"/>
          <w:b/>
          <w:u w:val="single"/>
        </w:rPr>
        <w:t xml:space="preserve">TAKTYKA </w:t>
      </w:r>
    </w:p>
    <w:p w14:paraId="3728D6CD" w14:textId="77777777" w:rsidR="00C32586" w:rsidRPr="00C32586" w:rsidRDefault="00C32586" w:rsidP="00B64D9C">
      <w:pPr>
        <w:rPr>
          <w:rFonts w:ascii="Times New Roman" w:eastAsia="Times New Roman" w:hAnsi="Times New Roman" w:cs="Times New Roman"/>
          <w:b/>
          <w:u w:val="single"/>
        </w:rPr>
      </w:pPr>
    </w:p>
    <w:p w14:paraId="2C4BA8B5" w14:textId="1139EB6F" w:rsidR="00B64D9C" w:rsidRPr="00B64D9C" w:rsidRDefault="00C32586" w:rsidP="00B64D9C">
      <w:pPr>
        <w:rPr>
          <w:rFonts w:ascii="Times New Roman" w:eastAsia="Times New Roman" w:hAnsi="Times New Roman" w:cs="Times New Roman"/>
        </w:rPr>
      </w:pPr>
      <w:r>
        <w:rPr>
          <w:rFonts w:ascii="Times New Roman" w:eastAsia="Times New Roman" w:hAnsi="Times New Roman" w:cs="Times New Roman"/>
        </w:rPr>
        <w:t>a) d</w:t>
      </w:r>
      <w:r w:rsidR="00B64D9C" w:rsidRPr="00B64D9C">
        <w:rPr>
          <w:rFonts w:ascii="Times New Roman" w:eastAsia="Times New Roman" w:hAnsi="Times New Roman" w:cs="Times New Roman"/>
        </w:rPr>
        <w:t xml:space="preserve">oskonalenia gry w systemie 1-4-3-3 </w:t>
      </w:r>
      <w:r>
        <w:rPr>
          <w:rFonts w:ascii="Times New Roman" w:eastAsia="Times New Roman" w:hAnsi="Times New Roman" w:cs="Times New Roman"/>
        </w:rPr>
        <w:t>i 1-4-4-2</w:t>
      </w:r>
    </w:p>
    <w:p w14:paraId="6D940291" w14:textId="6EF63354" w:rsidR="00B64D9C" w:rsidRPr="00B64D9C" w:rsidRDefault="00C32586" w:rsidP="00B64D9C">
      <w:pPr>
        <w:rPr>
          <w:rFonts w:ascii="Times New Roman" w:eastAsia="Times New Roman" w:hAnsi="Times New Roman" w:cs="Times New Roman"/>
        </w:rPr>
      </w:pPr>
      <w:r>
        <w:rPr>
          <w:rFonts w:ascii="Times New Roman" w:eastAsia="Times New Roman" w:hAnsi="Times New Roman" w:cs="Times New Roman"/>
        </w:rPr>
        <w:t xml:space="preserve">- </w:t>
      </w:r>
      <w:r w:rsidR="00B64D9C" w:rsidRPr="00B64D9C">
        <w:rPr>
          <w:rFonts w:ascii="Times New Roman" w:eastAsia="Times New Roman" w:hAnsi="Times New Roman" w:cs="Times New Roman"/>
        </w:rPr>
        <w:t xml:space="preserve">nauka doskonalenia gry aktywną strefą </w:t>
      </w:r>
    </w:p>
    <w:p w14:paraId="62335435" w14:textId="4F8B4997" w:rsidR="00B64D9C" w:rsidRPr="00B64D9C" w:rsidRDefault="00C32586" w:rsidP="00B64D9C">
      <w:pPr>
        <w:rPr>
          <w:rFonts w:ascii="Times New Roman" w:eastAsia="Times New Roman" w:hAnsi="Times New Roman" w:cs="Times New Roman"/>
        </w:rPr>
      </w:pPr>
      <w:r>
        <w:rPr>
          <w:rFonts w:ascii="Times New Roman" w:eastAsia="Times New Roman" w:hAnsi="Times New Roman" w:cs="Times New Roman"/>
        </w:rPr>
        <w:t xml:space="preserve">- </w:t>
      </w:r>
      <w:r w:rsidR="00B64D9C" w:rsidRPr="00B64D9C">
        <w:rPr>
          <w:rFonts w:ascii="Times New Roman" w:eastAsia="Times New Roman" w:hAnsi="Times New Roman" w:cs="Times New Roman"/>
        </w:rPr>
        <w:t xml:space="preserve">doskonalenie skracania i zawężania </w:t>
      </w:r>
    </w:p>
    <w:p w14:paraId="663265DE" w14:textId="1348B4FD" w:rsidR="00B64D9C" w:rsidRDefault="00C32586" w:rsidP="00B64D9C">
      <w:pPr>
        <w:rPr>
          <w:rFonts w:ascii="Times New Roman" w:eastAsia="Times New Roman" w:hAnsi="Times New Roman" w:cs="Times New Roman"/>
        </w:rPr>
      </w:pPr>
      <w:r>
        <w:rPr>
          <w:rFonts w:ascii="Times New Roman" w:eastAsia="Times New Roman" w:hAnsi="Times New Roman" w:cs="Times New Roman"/>
        </w:rPr>
        <w:t xml:space="preserve">- </w:t>
      </w:r>
      <w:r w:rsidR="00B64D9C" w:rsidRPr="00B64D9C">
        <w:rPr>
          <w:rFonts w:ascii="Times New Roman" w:eastAsia="Times New Roman" w:hAnsi="Times New Roman" w:cs="Times New Roman"/>
        </w:rPr>
        <w:t xml:space="preserve">doskonalenie podwajania i potrajania </w:t>
      </w:r>
    </w:p>
    <w:p w14:paraId="67541504" w14:textId="77777777" w:rsidR="00C32586" w:rsidRPr="00B64D9C" w:rsidRDefault="00C32586" w:rsidP="00B64D9C">
      <w:pPr>
        <w:rPr>
          <w:rFonts w:ascii="Times New Roman" w:eastAsia="Times New Roman" w:hAnsi="Times New Roman" w:cs="Times New Roman"/>
        </w:rPr>
      </w:pPr>
    </w:p>
    <w:p w14:paraId="367AF614" w14:textId="7C8884D1" w:rsid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b) gra uproszczona 1+8x8+1 ze skracaniem pola gry i gra na spalony </w:t>
      </w:r>
    </w:p>
    <w:p w14:paraId="1C5C4B4D" w14:textId="77777777" w:rsidR="00C32586" w:rsidRPr="00B64D9C" w:rsidRDefault="00C32586" w:rsidP="00B64D9C">
      <w:pPr>
        <w:rPr>
          <w:rFonts w:ascii="Times New Roman" w:eastAsia="Times New Roman" w:hAnsi="Times New Roman" w:cs="Times New Roman"/>
        </w:rPr>
      </w:pPr>
    </w:p>
    <w:p w14:paraId="7B3BF9A8" w14:textId="65FA7C34" w:rsidR="00C32586" w:rsidRPr="00C32586" w:rsidRDefault="00B64D9C" w:rsidP="00113C59">
      <w:pPr>
        <w:pStyle w:val="Akapitzlist"/>
        <w:numPr>
          <w:ilvl w:val="0"/>
          <w:numId w:val="34"/>
        </w:numPr>
        <w:ind w:left="426" w:hanging="426"/>
        <w:rPr>
          <w:rFonts w:ascii="Times New Roman" w:eastAsia="Times New Roman" w:hAnsi="Times New Roman" w:cs="Times New Roman"/>
        </w:rPr>
      </w:pPr>
      <w:r w:rsidRPr="00C32586">
        <w:rPr>
          <w:rFonts w:ascii="Times New Roman" w:eastAsia="Times New Roman" w:hAnsi="Times New Roman" w:cs="Times New Roman"/>
        </w:rPr>
        <w:t xml:space="preserve">doskonalenie gry w równowadze 2x2, 3x3 ze strzałem na bramkę </w:t>
      </w:r>
      <w:r w:rsidR="00C32586">
        <w:rPr>
          <w:rFonts w:ascii="Times New Roman" w:eastAsia="Times New Roman" w:hAnsi="Times New Roman" w:cs="Times New Roman"/>
        </w:rPr>
        <w:br/>
      </w:r>
    </w:p>
    <w:p w14:paraId="671C708B" w14:textId="4691C123" w:rsidR="00B64D9C" w:rsidRDefault="00C32586" w:rsidP="00B64D9C">
      <w:pPr>
        <w:rPr>
          <w:rFonts w:ascii="Times New Roman" w:eastAsia="Times New Roman" w:hAnsi="Times New Roman" w:cs="Times New Roman"/>
        </w:rPr>
      </w:pPr>
      <w:r>
        <w:rPr>
          <w:rFonts w:ascii="Times New Roman" w:eastAsia="Times New Roman" w:hAnsi="Times New Roman" w:cs="Times New Roman"/>
        </w:rPr>
        <w:t>d</w:t>
      </w:r>
      <w:r w:rsidR="00B64D9C" w:rsidRPr="00B64D9C">
        <w:rPr>
          <w:rFonts w:ascii="Times New Roman" w:eastAsia="Times New Roman" w:hAnsi="Times New Roman" w:cs="Times New Roman"/>
        </w:rPr>
        <w:t xml:space="preserve">) gra szkolna i właściwa </w:t>
      </w:r>
    </w:p>
    <w:p w14:paraId="60AB3E2B" w14:textId="77777777" w:rsidR="00C32586" w:rsidRPr="00B64D9C" w:rsidRDefault="00C32586" w:rsidP="00B64D9C">
      <w:pPr>
        <w:rPr>
          <w:rFonts w:ascii="Times New Roman" w:eastAsia="Times New Roman" w:hAnsi="Times New Roman" w:cs="Times New Roman"/>
        </w:rPr>
      </w:pPr>
    </w:p>
    <w:p w14:paraId="49166AFF" w14:textId="77777777" w:rsidR="00B64D9C" w:rsidRPr="00C32586" w:rsidRDefault="00B64D9C" w:rsidP="00B64D9C">
      <w:pPr>
        <w:rPr>
          <w:rFonts w:ascii="Times New Roman" w:eastAsia="Times New Roman" w:hAnsi="Times New Roman" w:cs="Times New Roman"/>
          <w:b/>
          <w:u w:val="single"/>
        </w:rPr>
      </w:pPr>
      <w:r w:rsidRPr="00C32586">
        <w:rPr>
          <w:rFonts w:ascii="Times New Roman" w:eastAsia="Times New Roman" w:hAnsi="Times New Roman" w:cs="Times New Roman"/>
          <w:b/>
          <w:u w:val="single"/>
        </w:rPr>
        <w:t xml:space="preserve">SPRAWNOŚĆ OGÓLNA </w:t>
      </w:r>
    </w:p>
    <w:p w14:paraId="18B003EC" w14:textId="2AEBECA0"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a) doskonalenie sprawności ogólnej</w:t>
      </w:r>
      <w:r w:rsidR="00C32586">
        <w:rPr>
          <w:rFonts w:ascii="Times New Roman" w:eastAsia="Times New Roman" w:hAnsi="Times New Roman" w:cs="Times New Roman"/>
        </w:rPr>
        <w:t xml:space="preserve"> w grach i zabawach </w:t>
      </w:r>
      <w:r w:rsidRPr="00B64D9C">
        <w:rPr>
          <w:rFonts w:ascii="Times New Roman" w:eastAsia="Times New Roman" w:hAnsi="Times New Roman" w:cs="Times New Roman"/>
        </w:rPr>
        <w:t xml:space="preserve">ruchowych </w:t>
      </w:r>
    </w:p>
    <w:p w14:paraId="339335B3" w14:textId="77777777" w:rsidR="00B64D9C" w:rsidRPr="00B64D9C"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 xml:space="preserve">b) koordynacja — zróżnicowanie kinetyczne </w:t>
      </w:r>
    </w:p>
    <w:p w14:paraId="5CDA47EF" w14:textId="1049A29A" w:rsidR="00D966F3" w:rsidRDefault="00B64D9C" w:rsidP="00B64D9C">
      <w:pPr>
        <w:rPr>
          <w:rFonts w:ascii="Times New Roman" w:eastAsia="Times New Roman" w:hAnsi="Times New Roman" w:cs="Times New Roman"/>
        </w:rPr>
      </w:pPr>
      <w:r w:rsidRPr="00B64D9C">
        <w:rPr>
          <w:rFonts w:ascii="Times New Roman" w:eastAsia="Times New Roman" w:hAnsi="Times New Roman" w:cs="Times New Roman"/>
        </w:rPr>
        <w:t>c) zmiany tempa biegu, bieg tyłem</w:t>
      </w:r>
    </w:p>
    <w:p w14:paraId="00050C37" w14:textId="77777777" w:rsidR="00716D30" w:rsidRDefault="00716D30" w:rsidP="006E4BEE">
      <w:pPr>
        <w:rPr>
          <w:rFonts w:eastAsia="Times New Roman" w:cs="Arial"/>
          <w:b/>
          <w:sz w:val="28"/>
          <w:szCs w:val="28"/>
        </w:rPr>
      </w:pPr>
    </w:p>
    <w:p w14:paraId="61D073EF" w14:textId="77777777" w:rsidR="00716D30" w:rsidRDefault="00716D30" w:rsidP="006E4BEE">
      <w:pPr>
        <w:rPr>
          <w:rFonts w:eastAsia="Times New Roman" w:cs="Arial"/>
          <w:b/>
          <w:sz w:val="28"/>
          <w:szCs w:val="28"/>
        </w:rPr>
      </w:pPr>
    </w:p>
    <w:p w14:paraId="73005338" w14:textId="77777777" w:rsidR="00716D30" w:rsidRDefault="00716D30" w:rsidP="006E4BEE">
      <w:pPr>
        <w:rPr>
          <w:rFonts w:eastAsia="Times New Roman" w:cs="Arial"/>
          <w:b/>
          <w:sz w:val="28"/>
          <w:szCs w:val="28"/>
        </w:rPr>
      </w:pPr>
    </w:p>
    <w:p w14:paraId="2B13D480" w14:textId="73E9FF9E" w:rsidR="00CF0B4A" w:rsidRDefault="00CF0B4A"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07072" behindDoc="0" locked="0" layoutInCell="1" allowOverlap="1" wp14:anchorId="1DD5E00E" wp14:editId="772BE04A">
                <wp:simplePos x="0" y="0"/>
                <wp:positionH relativeFrom="column">
                  <wp:posOffset>2916555</wp:posOffset>
                </wp:positionH>
                <wp:positionV relativeFrom="paragraph">
                  <wp:posOffset>8762365</wp:posOffset>
                </wp:positionV>
                <wp:extent cx="752475" cy="561975"/>
                <wp:effectExtent l="0" t="0" r="28575" b="28575"/>
                <wp:wrapNone/>
                <wp:docPr id="13333" name="Prostokąt 13333"/>
                <wp:cNvGraphicFramePr/>
                <a:graphic xmlns:a="http://schemas.openxmlformats.org/drawingml/2006/main">
                  <a:graphicData uri="http://schemas.microsoft.com/office/word/2010/wordprocessingShape">
                    <wps:wsp>
                      <wps:cNvSpPr/>
                      <wps:spPr>
                        <a:xfrm>
                          <a:off x="0" y="0"/>
                          <a:ext cx="752475" cy="5619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A02786" id="Prostokąt 13333" o:spid="_x0000_s1026" style="position:absolute;margin-left:229.65pt;margin-top:689.95pt;width:59.25pt;height:44.25pt;z-index:25190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" fillcolor="white [3212]" strokecolor="white [3212]" strokeweight="1pt"/>
            </w:pict>
          </mc:Fallback>
        </mc:AlternateContent>
      </w:r>
    </w:p>
    <w:p w14:paraId="5E5F3FCB" w14:textId="77777777" w:rsidR="00C32586" w:rsidRDefault="00C32586" w:rsidP="006E4BEE">
      <w:pPr>
        <w:rPr>
          <w:rFonts w:eastAsia="Times New Roman" w:cs="Arial"/>
          <w:b/>
          <w:sz w:val="28"/>
          <w:szCs w:val="28"/>
        </w:rPr>
      </w:pPr>
    </w:p>
    <w:p w14:paraId="1ABE6C09" w14:textId="5A934231" w:rsidR="00CF0B4A" w:rsidRDefault="006A2B17" w:rsidP="006E4BEE">
      <w:pPr>
        <w:rPr>
          <w:rFonts w:eastAsia="Times New Roman" w:cs="Arial"/>
          <w:b/>
          <w:sz w:val="28"/>
          <w:szCs w:val="28"/>
        </w:rPr>
      </w:pPr>
      <w:r w:rsidRPr="006A2B17">
        <w:rPr>
          <w:rFonts w:eastAsia="Times New Roman" w:cs="Arial"/>
          <w:b/>
          <w:noProof/>
          <w:sz w:val="28"/>
          <w:szCs w:val="28"/>
        </w:rPr>
        <w:lastRenderedPageBreak/>
        <mc:AlternateContent>
          <mc:Choice Requires="wps">
            <w:drawing>
              <wp:anchor distT="0" distB="0" distL="114300" distR="114300" simplePos="0" relativeHeight="251918336" behindDoc="0" locked="0" layoutInCell="1" allowOverlap="1" wp14:anchorId="47D1DDA5" wp14:editId="22DF587A">
                <wp:simplePos x="0" y="0"/>
                <wp:positionH relativeFrom="margin">
                  <wp:align>center</wp:align>
                </wp:positionH>
                <wp:positionV relativeFrom="paragraph">
                  <wp:posOffset>8890</wp:posOffset>
                </wp:positionV>
                <wp:extent cx="5600700" cy="2114550"/>
                <wp:effectExtent l="0" t="0" r="19050" b="19050"/>
                <wp:wrapNone/>
                <wp:docPr id="32852" name="Prostokąt 32852"/>
                <wp:cNvGraphicFramePr/>
                <a:graphic xmlns:a="http://schemas.openxmlformats.org/drawingml/2006/main">
                  <a:graphicData uri="http://schemas.microsoft.com/office/word/2010/wordprocessingShape">
                    <wps:wsp>
                      <wps:cNvSpPr/>
                      <wps:spPr>
                        <a:xfrm>
                          <a:off x="0" y="0"/>
                          <a:ext cx="5600700" cy="2114550"/>
                        </a:xfrm>
                        <a:prstGeom prst="rect">
                          <a:avLst/>
                        </a:prstGeom>
                        <a:solidFill>
                          <a:srgbClr val="00B0F0"/>
                        </a:solidFill>
                        <a:ln w="12700" cap="flat" cmpd="sng" algn="ctr">
                          <a:solidFill>
                            <a:sysClr val="window" lastClr="FFFFFF"/>
                          </a:solidFill>
                          <a:prstDash val="solid"/>
                          <a:miter lim="800000"/>
                        </a:ln>
                        <a:effectLst/>
                      </wps:spPr>
                      <wps:txbx>
                        <w:txbxContent>
                          <w:p w14:paraId="533A5B5A" w14:textId="4B19A3C2" w:rsidR="000E1549" w:rsidRPr="001F4A22" w:rsidRDefault="000E1549" w:rsidP="006A2B17">
                            <w:pPr>
                              <w:jc w:val="center"/>
                              <w:rPr>
                                <w:b/>
                                <w:sz w:val="28"/>
                                <w:szCs w:val="28"/>
                              </w:rPr>
                            </w:pPr>
                            <w:r>
                              <w:rPr>
                                <w:b/>
                                <w:sz w:val="28"/>
                                <w:szCs w:val="28"/>
                              </w:rPr>
                              <w:t>3.7. Przykładowy r</w:t>
                            </w:r>
                            <w:r w:rsidRPr="001F4A22">
                              <w:rPr>
                                <w:b/>
                                <w:sz w:val="28"/>
                                <w:szCs w:val="28"/>
                              </w:rPr>
                              <w:t>oczny rozkład akcentów treningowych</w:t>
                            </w:r>
                          </w:p>
                          <w:p w14:paraId="00CF64B7" w14:textId="0ECA8C50" w:rsidR="000E1549" w:rsidRPr="001F4A22" w:rsidRDefault="000E1549" w:rsidP="006A2B17">
                            <w:pPr>
                              <w:jc w:val="center"/>
                              <w:rPr>
                                <w:sz w:val="48"/>
                                <w:szCs w:val="48"/>
                              </w:rPr>
                            </w:pPr>
                            <w:r w:rsidRPr="001F4A22">
                              <w:rPr>
                                <w:sz w:val="48"/>
                                <w:szCs w:val="48"/>
                              </w:rPr>
                              <w:t>Klasa II szkoły ponadpodstawowej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D1DDA5" id="Prostokąt 32852" o:spid="_x0000_s1044" style="position:absolute;margin-left:0;margin-top:.7pt;width:441pt;height:166.5pt;z-index:25191833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" fillcolor="#00b0f0" strokecolor="window" strokeweight="1pt">
                <v:textbox>
                  <w:txbxContent>
                    <w:p w14:paraId="533A5B5A" w14:textId="4B19A3C2" w:rsidR="000E1549" w:rsidRPr="001F4A22" w:rsidRDefault="000E1549" w:rsidP="006A2B17">
                      <w:pPr>
                        <w:jc w:val="center"/>
                        <w:rPr>
                          <w:b/>
                          <w:sz w:val="28"/>
                          <w:szCs w:val="28"/>
                        </w:rPr>
                      </w:pPr>
                      <w:r>
                        <w:rPr>
                          <w:b/>
                          <w:sz w:val="28"/>
                          <w:szCs w:val="28"/>
                        </w:rPr>
                        <w:t>3.7. Przykładowy r</w:t>
                      </w:r>
                      <w:r w:rsidRPr="001F4A22">
                        <w:rPr>
                          <w:b/>
                          <w:sz w:val="28"/>
                          <w:szCs w:val="28"/>
                        </w:rPr>
                        <w:t>oczny rozkład akcentów treningowych</w:t>
                      </w:r>
                    </w:p>
                    <w:p w14:paraId="00CF64B7" w14:textId="0ECA8C50" w:rsidR="000E1549" w:rsidRPr="001F4A22" w:rsidRDefault="000E1549" w:rsidP="006A2B17">
                      <w:pPr>
                        <w:jc w:val="center"/>
                        <w:rPr>
                          <w:sz w:val="48"/>
                          <w:szCs w:val="48"/>
                        </w:rPr>
                      </w:pPr>
                      <w:r w:rsidRPr="001F4A22">
                        <w:rPr>
                          <w:sz w:val="48"/>
                          <w:szCs w:val="48"/>
                        </w:rPr>
                        <w:t>Klasa II szkoły ponadpodstawowej</w:t>
                      </w:r>
                    </w:p>
                  </w:txbxContent>
                </v:textbox>
                <w10:wrap anchorx="margin"/>
              </v:rect>
            </w:pict>
          </mc:Fallback>
        </mc:AlternateContent>
      </w:r>
    </w:p>
    <w:p w14:paraId="27D8D823" w14:textId="77777777" w:rsidR="00CF0B4A" w:rsidRDefault="00CF0B4A" w:rsidP="006E4BEE">
      <w:pPr>
        <w:rPr>
          <w:rFonts w:eastAsia="Times New Roman" w:cs="Arial"/>
          <w:b/>
          <w:sz w:val="28"/>
          <w:szCs w:val="28"/>
        </w:rPr>
      </w:pPr>
    </w:p>
    <w:p w14:paraId="2ACABA1D" w14:textId="77777777" w:rsidR="00CF0B4A" w:rsidRDefault="00CF0B4A" w:rsidP="006E4BEE">
      <w:pPr>
        <w:rPr>
          <w:rFonts w:eastAsia="Times New Roman" w:cs="Arial"/>
          <w:b/>
          <w:sz w:val="28"/>
          <w:szCs w:val="28"/>
        </w:rPr>
      </w:pPr>
    </w:p>
    <w:p w14:paraId="1B0A06AA" w14:textId="77777777" w:rsidR="00CF0B4A" w:rsidRDefault="00CF0B4A" w:rsidP="006E4BEE">
      <w:pPr>
        <w:rPr>
          <w:rFonts w:eastAsia="Times New Roman" w:cs="Arial"/>
          <w:b/>
          <w:sz w:val="28"/>
          <w:szCs w:val="28"/>
        </w:rPr>
      </w:pPr>
    </w:p>
    <w:p w14:paraId="758BBA7E" w14:textId="74A47F8E" w:rsidR="00CF0B4A" w:rsidRDefault="00CF0B4A" w:rsidP="006E4BEE">
      <w:pPr>
        <w:rPr>
          <w:rFonts w:eastAsia="Times New Roman" w:cs="Arial"/>
          <w:b/>
          <w:sz w:val="28"/>
          <w:szCs w:val="28"/>
        </w:rPr>
      </w:pPr>
    </w:p>
    <w:p w14:paraId="11E9A93B" w14:textId="3A47C768" w:rsidR="00CF0B4A" w:rsidRDefault="00CF0B4A" w:rsidP="006E4BEE">
      <w:pPr>
        <w:rPr>
          <w:rFonts w:eastAsia="Times New Roman" w:cs="Arial"/>
          <w:b/>
          <w:noProof/>
          <w:sz w:val="28"/>
          <w:szCs w:val="28"/>
        </w:rPr>
      </w:pPr>
    </w:p>
    <w:p w14:paraId="2A07D6A7" w14:textId="77777777" w:rsidR="00716D30" w:rsidRDefault="00716D30" w:rsidP="00716D30">
      <w:pPr>
        <w:jc w:val="center"/>
        <w:rPr>
          <w:rFonts w:ascii="Times New Roman" w:eastAsia="Times New Roman" w:hAnsi="Times New Roman" w:cs="Times New Roman"/>
          <w:b/>
          <w:noProof/>
        </w:rPr>
      </w:pPr>
    </w:p>
    <w:p w14:paraId="576AA24D" w14:textId="77777777" w:rsidR="00716D30" w:rsidRDefault="00716D30" w:rsidP="00716D30">
      <w:pPr>
        <w:jc w:val="center"/>
        <w:rPr>
          <w:rFonts w:ascii="Times New Roman" w:eastAsia="Times New Roman" w:hAnsi="Times New Roman" w:cs="Times New Roman"/>
          <w:b/>
          <w:noProof/>
        </w:rPr>
      </w:pPr>
    </w:p>
    <w:p w14:paraId="5C4079BD" w14:textId="1532C2DF" w:rsidR="00716D30" w:rsidRPr="00716D30" w:rsidRDefault="00716D30" w:rsidP="00716D30">
      <w:pPr>
        <w:jc w:val="center"/>
        <w:rPr>
          <w:rFonts w:ascii="Times New Roman" w:eastAsia="Times New Roman" w:hAnsi="Times New Roman" w:cs="Times New Roman"/>
          <w:b/>
          <w:noProof/>
        </w:rPr>
      </w:pPr>
      <w:r w:rsidRPr="00716D30">
        <w:rPr>
          <w:rFonts w:ascii="Times New Roman" w:eastAsia="Times New Roman" w:hAnsi="Times New Roman" w:cs="Times New Roman"/>
          <w:b/>
          <w:noProof/>
        </w:rPr>
        <w:t>CZERWIEC</w:t>
      </w:r>
    </w:p>
    <w:p w14:paraId="59AA6421" w14:textId="77777777" w:rsidR="00716D30" w:rsidRDefault="00716D30" w:rsidP="00716D30">
      <w:pPr>
        <w:rPr>
          <w:rFonts w:ascii="Times New Roman" w:eastAsia="Times New Roman" w:hAnsi="Times New Roman" w:cs="Times New Roman"/>
          <w:b/>
          <w:noProof/>
        </w:rPr>
      </w:pPr>
    </w:p>
    <w:p w14:paraId="308B29D1" w14:textId="5040880B" w:rsidR="00716D30" w:rsidRDefault="00716D30" w:rsidP="00716D30">
      <w:pPr>
        <w:rPr>
          <w:rFonts w:ascii="Times New Roman" w:eastAsia="Times New Roman" w:hAnsi="Times New Roman" w:cs="Times New Roman"/>
          <w:b/>
          <w:noProof/>
          <w:u w:val="single"/>
        </w:rPr>
      </w:pPr>
      <w:r w:rsidRPr="00716D30">
        <w:rPr>
          <w:rFonts w:ascii="Times New Roman" w:eastAsia="Times New Roman" w:hAnsi="Times New Roman" w:cs="Times New Roman"/>
          <w:b/>
          <w:noProof/>
          <w:u w:val="single"/>
        </w:rPr>
        <w:t xml:space="preserve">TECHNIKA </w:t>
      </w:r>
    </w:p>
    <w:p w14:paraId="56AFFD90" w14:textId="77777777" w:rsidR="00716D30" w:rsidRPr="00716D30" w:rsidRDefault="00716D30" w:rsidP="00716D30">
      <w:pPr>
        <w:rPr>
          <w:rFonts w:ascii="Times New Roman" w:eastAsia="Times New Roman" w:hAnsi="Times New Roman" w:cs="Times New Roman"/>
          <w:b/>
          <w:noProof/>
          <w:u w:val="single"/>
        </w:rPr>
      </w:pPr>
    </w:p>
    <w:p w14:paraId="010E825E" w14:textId="77777777"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716D30">
        <w:rPr>
          <w:rFonts w:ascii="Times New Roman" w:eastAsia="Times New Roman" w:hAnsi="Times New Roman" w:cs="Times New Roman"/>
          <w:noProof/>
        </w:rPr>
        <w:t xml:space="preserve">doskonalenie i utrwalenie prawidłowych nawyków ruchowych, poszczególnych </w:t>
      </w:r>
      <w:r w:rsidRPr="00D95CC8">
        <w:rPr>
          <w:rFonts w:ascii="Times New Roman" w:eastAsia="Times New Roman" w:hAnsi="Times New Roman" w:cs="Times New Roman"/>
          <w:noProof/>
        </w:rPr>
        <w:t xml:space="preserve">elementów techniki z wykorzystaniem ich w grze i walce z przeciwnikiem </w:t>
      </w:r>
    </w:p>
    <w:p w14:paraId="71426C87" w14:textId="77777777"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doskonalenie techniki w trójkach; rzuty rożne karne, wolne </w:t>
      </w:r>
    </w:p>
    <w:p w14:paraId="62C3F9F6" w14:textId="77777777"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doskonalenie strzału na bramkę z różnych miejsc na boisku </w:t>
      </w:r>
    </w:p>
    <w:p w14:paraId="2CE2750C" w14:textId="28FEB053"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doskona</w:t>
      </w:r>
      <w:r w:rsidR="00D95CC8">
        <w:rPr>
          <w:rFonts w:ascii="Times New Roman" w:eastAsia="Times New Roman" w:hAnsi="Times New Roman" w:cs="Times New Roman"/>
          <w:noProof/>
        </w:rPr>
        <w:t xml:space="preserve">lenie długich podań w dwójkach </w:t>
      </w:r>
      <w:r w:rsidRPr="00D95CC8">
        <w:rPr>
          <w:rFonts w:ascii="Times New Roman" w:eastAsia="Times New Roman" w:hAnsi="Times New Roman" w:cs="Times New Roman"/>
          <w:noProof/>
        </w:rPr>
        <w:t xml:space="preserve"> </w:t>
      </w:r>
    </w:p>
    <w:p w14:paraId="67FA10AE" w14:textId="77777777"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doskonalenie uderzenia piłki głową w dwójkach i trójkach </w:t>
      </w:r>
    </w:p>
    <w:p w14:paraId="3F69B527" w14:textId="77777777" w:rsidR="00D95CC8"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doskonalenie żonglerki w dwójkach </w:t>
      </w:r>
    </w:p>
    <w:p w14:paraId="163750DB" w14:textId="7E285437" w:rsidR="00716D30" w:rsidRDefault="00716D30" w:rsidP="00113C59">
      <w:pPr>
        <w:pStyle w:val="Akapitzlist"/>
        <w:numPr>
          <w:ilvl w:val="0"/>
          <w:numId w:val="48"/>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tenis nożny 4x4 </w:t>
      </w:r>
    </w:p>
    <w:p w14:paraId="6C33BDD6" w14:textId="3883A4C3" w:rsidR="00D95CC8" w:rsidRPr="00D95CC8" w:rsidRDefault="00D95CC8" w:rsidP="00113C59">
      <w:pPr>
        <w:pStyle w:val="Akapitzlist"/>
        <w:numPr>
          <w:ilvl w:val="0"/>
          <w:numId w:val="48"/>
        </w:numPr>
        <w:spacing w:line="360" w:lineRule="auto"/>
        <w:rPr>
          <w:rFonts w:ascii="Times New Roman" w:eastAsia="Times New Roman" w:hAnsi="Times New Roman" w:cs="Times New Roman"/>
          <w:noProof/>
        </w:rPr>
      </w:pPr>
      <w:r>
        <w:rPr>
          <w:rFonts w:ascii="Times New Roman" w:eastAsia="Times New Roman" w:hAnsi="Times New Roman" w:cs="Times New Roman"/>
          <w:noProof/>
        </w:rPr>
        <w:t>podania progresywne</w:t>
      </w:r>
    </w:p>
    <w:p w14:paraId="48595CF1" w14:textId="77777777" w:rsidR="00716D30" w:rsidRPr="00716D30" w:rsidRDefault="00716D30" w:rsidP="00716D30">
      <w:pPr>
        <w:rPr>
          <w:rFonts w:ascii="Times New Roman" w:eastAsia="Times New Roman" w:hAnsi="Times New Roman" w:cs="Times New Roman"/>
          <w:noProof/>
        </w:rPr>
      </w:pPr>
    </w:p>
    <w:p w14:paraId="63259BDA" w14:textId="77777777" w:rsidR="00716D30" w:rsidRPr="00716D30" w:rsidRDefault="00716D30" w:rsidP="00716D30">
      <w:pPr>
        <w:rPr>
          <w:rFonts w:ascii="Times New Roman" w:eastAsia="Times New Roman" w:hAnsi="Times New Roman" w:cs="Times New Roman"/>
          <w:b/>
          <w:noProof/>
          <w:u w:val="single"/>
        </w:rPr>
      </w:pPr>
      <w:r w:rsidRPr="00716D30">
        <w:rPr>
          <w:rFonts w:ascii="Times New Roman" w:eastAsia="Times New Roman" w:hAnsi="Times New Roman" w:cs="Times New Roman"/>
          <w:b/>
          <w:noProof/>
          <w:u w:val="single"/>
        </w:rPr>
        <w:t xml:space="preserve">TAKTYKA </w:t>
      </w:r>
    </w:p>
    <w:p w14:paraId="009B30F2" w14:textId="77777777" w:rsidR="00D95CC8" w:rsidRDefault="00716D30" w:rsidP="00113C59">
      <w:pPr>
        <w:pStyle w:val="Akapitzlist"/>
        <w:numPr>
          <w:ilvl w:val="0"/>
          <w:numId w:val="49"/>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doskonalenie ustawiania i przemieszczania się</w:t>
      </w:r>
      <w:r w:rsidR="00D95CC8" w:rsidRPr="00D95CC8">
        <w:rPr>
          <w:rFonts w:ascii="Times New Roman" w:eastAsia="Times New Roman" w:hAnsi="Times New Roman" w:cs="Times New Roman"/>
          <w:noProof/>
        </w:rPr>
        <w:t xml:space="preserve"> zawodników broniących w linii </w:t>
      </w:r>
    </w:p>
    <w:p w14:paraId="5C41D3DF" w14:textId="77777777" w:rsidR="00D95CC8" w:rsidRDefault="00716D30" w:rsidP="00113C59">
      <w:pPr>
        <w:pStyle w:val="Akapitzlist"/>
        <w:numPr>
          <w:ilvl w:val="0"/>
          <w:numId w:val="49"/>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doskonalenie ataku szybkiego </w:t>
      </w:r>
    </w:p>
    <w:p w14:paraId="17777F22" w14:textId="77777777" w:rsidR="00D95CC8" w:rsidRDefault="00716D30" w:rsidP="00113C59">
      <w:pPr>
        <w:pStyle w:val="Akapitzlist"/>
        <w:numPr>
          <w:ilvl w:val="0"/>
          <w:numId w:val="49"/>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gra szkolna na dwie bramki, dwiema piłkami bez spalonych. Bramkę można zdobyć w momencie, gdy jedna drużyna jest w posiadaniu dwóch piłek. Liczy się tylko strzał jedną piłką — akcent szybkość reakcji i doskonalenie spojrzenia peryferycznego </w:t>
      </w:r>
    </w:p>
    <w:p w14:paraId="7D1CE7FF" w14:textId="77777777" w:rsidR="00D95CC8" w:rsidRDefault="00716D30" w:rsidP="00113C59">
      <w:pPr>
        <w:pStyle w:val="Akapitzlist"/>
        <w:numPr>
          <w:ilvl w:val="0"/>
          <w:numId w:val="49"/>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 xml:space="preserve">gra szkolna </w:t>
      </w:r>
    </w:p>
    <w:p w14:paraId="6EB9AAA8" w14:textId="42E2B384" w:rsidR="00C32586" w:rsidRDefault="00716D30" w:rsidP="00113C59">
      <w:pPr>
        <w:pStyle w:val="Akapitzlist"/>
        <w:numPr>
          <w:ilvl w:val="0"/>
          <w:numId w:val="49"/>
        </w:numPr>
        <w:spacing w:line="360" w:lineRule="auto"/>
        <w:rPr>
          <w:rFonts w:ascii="Times New Roman" w:eastAsia="Times New Roman" w:hAnsi="Times New Roman" w:cs="Times New Roman"/>
          <w:noProof/>
        </w:rPr>
      </w:pPr>
      <w:r w:rsidRPr="00D95CC8">
        <w:rPr>
          <w:rFonts w:ascii="Times New Roman" w:eastAsia="Times New Roman" w:hAnsi="Times New Roman" w:cs="Times New Roman"/>
          <w:noProof/>
        </w:rPr>
        <w:t>gra właściwa</w:t>
      </w:r>
    </w:p>
    <w:p w14:paraId="0E0D9863" w14:textId="50B9BD87" w:rsidR="00D95CC8" w:rsidRPr="00D95CC8" w:rsidRDefault="00D95CC8" w:rsidP="00113C59">
      <w:pPr>
        <w:pStyle w:val="Akapitzlist"/>
        <w:numPr>
          <w:ilvl w:val="0"/>
          <w:numId w:val="49"/>
        </w:numPr>
        <w:spacing w:line="360" w:lineRule="auto"/>
        <w:rPr>
          <w:rFonts w:ascii="Times New Roman" w:eastAsia="Times New Roman" w:hAnsi="Times New Roman" w:cs="Times New Roman"/>
          <w:noProof/>
        </w:rPr>
      </w:pPr>
      <w:r>
        <w:rPr>
          <w:rFonts w:ascii="Times New Roman" w:eastAsia="Times New Roman" w:hAnsi="Times New Roman" w:cs="Times New Roman"/>
          <w:noProof/>
        </w:rPr>
        <w:t>tworzenie linii podań piłki</w:t>
      </w:r>
    </w:p>
    <w:p w14:paraId="1455F287" w14:textId="29C30588" w:rsidR="00C32586" w:rsidRDefault="00C32586" w:rsidP="006E4BEE">
      <w:pPr>
        <w:rPr>
          <w:rFonts w:eastAsia="Times New Roman" w:cs="Arial"/>
          <w:b/>
          <w:noProof/>
          <w:sz w:val="28"/>
          <w:szCs w:val="28"/>
        </w:rPr>
      </w:pPr>
    </w:p>
    <w:p w14:paraId="39B80846" w14:textId="59C5274E" w:rsidR="00D95CC8" w:rsidRDefault="00D95CC8" w:rsidP="006E4BEE">
      <w:pPr>
        <w:rPr>
          <w:rFonts w:eastAsia="Times New Roman" w:cs="Arial"/>
          <w:b/>
          <w:noProof/>
          <w:sz w:val="28"/>
          <w:szCs w:val="28"/>
        </w:rPr>
      </w:pPr>
    </w:p>
    <w:p w14:paraId="7EFE2EE6" w14:textId="2F56CECF" w:rsidR="00D95CC8" w:rsidRDefault="00D95CC8" w:rsidP="006E4BEE">
      <w:pPr>
        <w:rPr>
          <w:rFonts w:eastAsia="Times New Roman" w:cs="Arial"/>
          <w:b/>
          <w:noProof/>
          <w:sz w:val="28"/>
          <w:szCs w:val="28"/>
        </w:rPr>
      </w:pPr>
    </w:p>
    <w:p w14:paraId="3D4617D1" w14:textId="77777777" w:rsidR="00D95CC8" w:rsidRDefault="00D95CC8" w:rsidP="006E4BEE">
      <w:pPr>
        <w:rPr>
          <w:rFonts w:eastAsia="Times New Roman" w:cs="Arial"/>
          <w:b/>
          <w:noProof/>
          <w:sz w:val="28"/>
          <w:szCs w:val="28"/>
        </w:rPr>
      </w:pPr>
    </w:p>
    <w:p w14:paraId="3AC6A5EC" w14:textId="0E550928" w:rsidR="00C32586" w:rsidRPr="00C32586" w:rsidRDefault="00C32586" w:rsidP="006E4BEE">
      <w:pPr>
        <w:rPr>
          <w:rFonts w:ascii="Times New Roman" w:eastAsia="Times New Roman" w:hAnsi="Times New Roman" w:cs="Times New Roman"/>
          <w:noProof/>
        </w:rPr>
      </w:pPr>
    </w:p>
    <w:p w14:paraId="21EB12A3" w14:textId="3D6A8D54" w:rsidR="00C32586" w:rsidRPr="00C32586" w:rsidRDefault="00C32586" w:rsidP="00C32586">
      <w:pPr>
        <w:jc w:val="center"/>
        <w:rPr>
          <w:rFonts w:ascii="Times New Roman" w:eastAsia="Times New Roman" w:hAnsi="Times New Roman" w:cs="Times New Roman"/>
          <w:b/>
        </w:rPr>
      </w:pPr>
      <w:r w:rsidRPr="00C32586">
        <w:rPr>
          <w:rFonts w:ascii="Times New Roman" w:eastAsia="Times New Roman" w:hAnsi="Times New Roman" w:cs="Times New Roman"/>
          <w:b/>
        </w:rPr>
        <w:t>WRZESIEŃ</w:t>
      </w:r>
    </w:p>
    <w:p w14:paraId="0C4A292F" w14:textId="77777777" w:rsidR="00C32586" w:rsidRDefault="00C32586" w:rsidP="00C32586">
      <w:pPr>
        <w:rPr>
          <w:rFonts w:ascii="Times New Roman" w:eastAsia="Times New Roman" w:hAnsi="Times New Roman" w:cs="Times New Roman"/>
        </w:rPr>
      </w:pPr>
    </w:p>
    <w:p w14:paraId="5EC0F547" w14:textId="77777777" w:rsidR="00C32586" w:rsidRDefault="00C32586" w:rsidP="00C32586">
      <w:pPr>
        <w:rPr>
          <w:rFonts w:ascii="Times New Roman" w:eastAsia="Times New Roman" w:hAnsi="Times New Roman" w:cs="Times New Roman"/>
        </w:rPr>
      </w:pPr>
    </w:p>
    <w:p w14:paraId="5236C6F0" w14:textId="57B87A82" w:rsidR="00C32586" w:rsidRDefault="00C32586" w:rsidP="00C32586">
      <w:pPr>
        <w:rPr>
          <w:rFonts w:ascii="Times New Roman" w:eastAsia="Times New Roman" w:hAnsi="Times New Roman" w:cs="Times New Roman"/>
          <w:b/>
          <w:u w:val="single"/>
        </w:rPr>
      </w:pPr>
      <w:r w:rsidRPr="00C32586">
        <w:rPr>
          <w:rFonts w:ascii="Times New Roman" w:eastAsia="Times New Roman" w:hAnsi="Times New Roman" w:cs="Times New Roman"/>
          <w:b/>
          <w:u w:val="single"/>
        </w:rPr>
        <w:t xml:space="preserve">TECHNIKA </w:t>
      </w:r>
    </w:p>
    <w:p w14:paraId="5B40B3CD" w14:textId="77777777" w:rsidR="00C32586" w:rsidRPr="00C32586" w:rsidRDefault="00C32586" w:rsidP="00C32586">
      <w:pPr>
        <w:rPr>
          <w:rFonts w:ascii="Times New Roman" w:eastAsia="Times New Roman" w:hAnsi="Times New Roman" w:cs="Times New Roman"/>
          <w:b/>
          <w:u w:val="single"/>
        </w:rPr>
      </w:pPr>
    </w:p>
    <w:p w14:paraId="1A7AC938"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a) doskonalenie techniki w połączeniu ze sprawnością ogólną </w:t>
      </w:r>
    </w:p>
    <w:p w14:paraId="7DDDF57F" w14:textId="3A049A81"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b) doskonalenie prowadzenia piłki zewn</w:t>
      </w:r>
      <w:r>
        <w:rPr>
          <w:rFonts w:ascii="Times New Roman" w:eastAsia="Times New Roman" w:hAnsi="Times New Roman" w:cs="Times New Roman"/>
        </w:rPr>
        <w:t xml:space="preserve">ętrznym podbiciem, wewnętrznym </w:t>
      </w:r>
      <w:r w:rsidRPr="00C32586">
        <w:rPr>
          <w:rFonts w:ascii="Times New Roman" w:eastAsia="Times New Roman" w:hAnsi="Times New Roman" w:cs="Times New Roman"/>
        </w:rPr>
        <w:t>podbiciem, prostym podbiciem</w:t>
      </w:r>
      <w:r>
        <w:rPr>
          <w:rFonts w:ascii="Times New Roman" w:eastAsia="Times New Roman" w:hAnsi="Times New Roman" w:cs="Times New Roman"/>
        </w:rPr>
        <w:t xml:space="preserve"> </w:t>
      </w:r>
      <w:r w:rsidRPr="00C32586">
        <w:rPr>
          <w:rFonts w:ascii="Times New Roman" w:eastAsia="Times New Roman" w:hAnsi="Times New Roman" w:cs="Times New Roman"/>
        </w:rPr>
        <w:t xml:space="preserve">obiema nogami </w:t>
      </w:r>
    </w:p>
    <w:p w14:paraId="333B5E8B" w14:textId="5B8E5702"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c</w:t>
      </w:r>
      <w:r>
        <w:rPr>
          <w:rFonts w:ascii="Times New Roman" w:eastAsia="Times New Roman" w:hAnsi="Times New Roman" w:cs="Times New Roman"/>
        </w:rPr>
        <w:t>) doskonalenie zwodów z piłkarskich z przeciwnikiem</w:t>
      </w:r>
    </w:p>
    <w:p w14:paraId="73B60717" w14:textId="24FC55BF"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d) gra ciałem w </w:t>
      </w:r>
      <w:r>
        <w:rPr>
          <w:rFonts w:ascii="Times New Roman" w:eastAsia="Times New Roman" w:hAnsi="Times New Roman" w:cs="Times New Roman"/>
        </w:rPr>
        <w:t xml:space="preserve">fazie </w:t>
      </w:r>
      <w:r w:rsidRPr="00C32586">
        <w:rPr>
          <w:rFonts w:ascii="Times New Roman" w:eastAsia="Times New Roman" w:hAnsi="Times New Roman" w:cs="Times New Roman"/>
        </w:rPr>
        <w:t>atakowania w m</w:t>
      </w:r>
      <w:r>
        <w:rPr>
          <w:rFonts w:ascii="Times New Roman" w:eastAsia="Times New Roman" w:hAnsi="Times New Roman" w:cs="Times New Roman"/>
        </w:rPr>
        <w:t xml:space="preserve">iejscu, biegu, wyskoku </w:t>
      </w:r>
      <w:r w:rsidRPr="00C32586">
        <w:rPr>
          <w:rFonts w:ascii="Times New Roman" w:eastAsia="Times New Roman" w:hAnsi="Times New Roman" w:cs="Times New Roman"/>
        </w:rPr>
        <w:t>(odgradzanie piłki ciałem przed atakie</w:t>
      </w:r>
      <w:r>
        <w:rPr>
          <w:rFonts w:ascii="Times New Roman" w:eastAsia="Times New Roman" w:hAnsi="Times New Roman" w:cs="Times New Roman"/>
        </w:rPr>
        <w:t xml:space="preserve">m przeciwnika, przyjęcie ataku </w:t>
      </w:r>
      <w:r w:rsidRPr="00C32586">
        <w:rPr>
          <w:rFonts w:ascii="Times New Roman" w:eastAsia="Times New Roman" w:hAnsi="Times New Roman" w:cs="Times New Roman"/>
        </w:rPr>
        <w:t xml:space="preserve">przeciwnika w momencie posiadania piłki) </w:t>
      </w:r>
    </w:p>
    <w:p w14:paraId="293AFE9C"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e) doskonalenie żonglerki w dwójkach </w:t>
      </w:r>
    </w:p>
    <w:p w14:paraId="42E5DF7E" w14:textId="148B9785"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f) doskonalenie techniki uderzeń piłki</w:t>
      </w:r>
      <w:r>
        <w:rPr>
          <w:rFonts w:ascii="Times New Roman" w:eastAsia="Times New Roman" w:hAnsi="Times New Roman" w:cs="Times New Roman"/>
        </w:rPr>
        <w:t xml:space="preserve"> w dwójkach z przyjęciem i bez </w:t>
      </w:r>
      <w:r w:rsidRPr="00C32586">
        <w:rPr>
          <w:rFonts w:ascii="Times New Roman" w:eastAsia="Times New Roman" w:hAnsi="Times New Roman" w:cs="Times New Roman"/>
        </w:rPr>
        <w:t xml:space="preserve">przyjęcia </w:t>
      </w:r>
    </w:p>
    <w:p w14:paraId="07BBB420"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g) doskonalenie strzałów na bramkę po zwodzie </w:t>
      </w:r>
    </w:p>
    <w:p w14:paraId="46F9F0D0" w14:textId="3141B949" w:rsid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h) doskonalenie techniki w czwórkach</w:t>
      </w:r>
      <w:r>
        <w:rPr>
          <w:rFonts w:ascii="Times New Roman" w:eastAsia="Times New Roman" w:hAnsi="Times New Roman" w:cs="Times New Roman"/>
        </w:rPr>
        <w:t xml:space="preserve"> </w:t>
      </w:r>
      <w:r w:rsidRPr="00C32586">
        <w:rPr>
          <w:rFonts w:ascii="Times New Roman" w:eastAsia="Times New Roman" w:hAnsi="Times New Roman" w:cs="Times New Roman"/>
        </w:rPr>
        <w:t xml:space="preserve">- ćwiczenia kompleksowe </w:t>
      </w:r>
    </w:p>
    <w:p w14:paraId="416DFB76" w14:textId="77777777" w:rsidR="00C32586" w:rsidRPr="00C32586" w:rsidRDefault="00C32586" w:rsidP="00C32586">
      <w:pPr>
        <w:rPr>
          <w:rFonts w:ascii="Times New Roman" w:eastAsia="Times New Roman" w:hAnsi="Times New Roman" w:cs="Times New Roman"/>
        </w:rPr>
      </w:pPr>
    </w:p>
    <w:p w14:paraId="7D983672" w14:textId="489AA27C" w:rsidR="00C32586" w:rsidRDefault="00C32586" w:rsidP="00C32586">
      <w:pPr>
        <w:rPr>
          <w:rFonts w:ascii="Times New Roman" w:eastAsia="Times New Roman" w:hAnsi="Times New Roman" w:cs="Times New Roman"/>
          <w:b/>
          <w:u w:val="single"/>
        </w:rPr>
      </w:pPr>
      <w:r w:rsidRPr="00C32586">
        <w:rPr>
          <w:rFonts w:ascii="Times New Roman" w:eastAsia="Times New Roman" w:hAnsi="Times New Roman" w:cs="Times New Roman"/>
          <w:b/>
          <w:u w:val="single"/>
        </w:rPr>
        <w:t xml:space="preserve">TAKTYKA </w:t>
      </w:r>
    </w:p>
    <w:p w14:paraId="6F585206" w14:textId="77777777" w:rsidR="00C32586" w:rsidRPr="00C32586" w:rsidRDefault="00C32586" w:rsidP="00C32586">
      <w:pPr>
        <w:rPr>
          <w:rFonts w:ascii="Times New Roman" w:eastAsia="Times New Roman" w:hAnsi="Times New Roman" w:cs="Times New Roman"/>
          <w:b/>
          <w:u w:val="single"/>
        </w:rPr>
      </w:pPr>
    </w:p>
    <w:p w14:paraId="34765037" w14:textId="305B9F98"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a) doskon</w:t>
      </w:r>
      <w:r>
        <w:rPr>
          <w:rFonts w:ascii="Times New Roman" w:eastAsia="Times New Roman" w:hAnsi="Times New Roman" w:cs="Times New Roman"/>
        </w:rPr>
        <w:t>alenie wychodzenia na pozycję na</w:t>
      </w:r>
      <w:r w:rsidR="005F5E4A">
        <w:rPr>
          <w:rFonts w:ascii="Times New Roman" w:eastAsia="Times New Roman" w:hAnsi="Times New Roman" w:cs="Times New Roman"/>
        </w:rPr>
        <w:t xml:space="preserve"> </w:t>
      </w:r>
      <w:r>
        <w:rPr>
          <w:rFonts w:ascii="Times New Roman" w:eastAsia="Times New Roman" w:hAnsi="Times New Roman" w:cs="Times New Roman"/>
        </w:rPr>
        <w:t xml:space="preserve">ograniczonym polu </w:t>
      </w:r>
      <w:r w:rsidRPr="00C32586">
        <w:rPr>
          <w:rFonts w:ascii="Times New Roman" w:eastAsia="Times New Roman" w:hAnsi="Times New Roman" w:cs="Times New Roman"/>
        </w:rPr>
        <w:t>6x2, 4x2</w:t>
      </w:r>
      <w:r w:rsidR="005F5E4A">
        <w:rPr>
          <w:rFonts w:ascii="Times New Roman" w:eastAsia="Times New Roman" w:hAnsi="Times New Roman" w:cs="Times New Roman"/>
        </w:rPr>
        <w:t>,</w:t>
      </w:r>
      <w:r w:rsidRPr="00C32586">
        <w:rPr>
          <w:rFonts w:ascii="Times New Roman" w:eastAsia="Times New Roman" w:hAnsi="Times New Roman" w:cs="Times New Roman"/>
        </w:rPr>
        <w:t xml:space="preserve"> na jeden i dwa kontakty </w:t>
      </w:r>
    </w:p>
    <w:p w14:paraId="4C401FF4" w14:textId="51600B9B"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b) doskonalenie strzałów na bramkę po </w:t>
      </w:r>
      <w:r>
        <w:rPr>
          <w:rFonts w:ascii="Times New Roman" w:eastAsia="Times New Roman" w:hAnsi="Times New Roman" w:cs="Times New Roman"/>
        </w:rPr>
        <w:t xml:space="preserve">prowadzeniu ze zmianą miejsc w </w:t>
      </w:r>
      <w:r w:rsidRPr="00C32586">
        <w:rPr>
          <w:rFonts w:ascii="Times New Roman" w:eastAsia="Times New Roman" w:hAnsi="Times New Roman" w:cs="Times New Roman"/>
        </w:rPr>
        <w:t xml:space="preserve">trójkach </w:t>
      </w:r>
    </w:p>
    <w:p w14:paraId="28B97178" w14:textId="620E3AAB"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c) doskonalenie gry w systemie 1-4-4-2 a</w:t>
      </w:r>
      <w:r>
        <w:rPr>
          <w:rFonts w:ascii="Times New Roman" w:eastAsia="Times New Roman" w:hAnsi="Times New Roman" w:cs="Times New Roman"/>
        </w:rPr>
        <w:t xml:space="preserve">kcent tworzenia tzw. ruchomych </w:t>
      </w:r>
      <w:r w:rsidRPr="00C32586">
        <w:rPr>
          <w:rFonts w:ascii="Times New Roman" w:eastAsia="Times New Roman" w:hAnsi="Times New Roman" w:cs="Times New Roman"/>
        </w:rPr>
        <w:t xml:space="preserve">trójkątów pozwalających na skuteczną asekurację i przekazywanie </w:t>
      </w:r>
    </w:p>
    <w:p w14:paraId="6D42CCC7" w14:textId="5F618BCB"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d</w:t>
      </w:r>
      <w:r>
        <w:rPr>
          <w:rFonts w:ascii="Times New Roman" w:eastAsia="Times New Roman" w:hAnsi="Times New Roman" w:cs="Times New Roman"/>
        </w:rPr>
        <w:t>) doskonalenie ataku szybkiego</w:t>
      </w:r>
      <w:r w:rsidRPr="00C32586">
        <w:rPr>
          <w:rFonts w:ascii="Times New Roman" w:eastAsia="Times New Roman" w:hAnsi="Times New Roman" w:cs="Times New Roman"/>
        </w:rPr>
        <w:t xml:space="preserve"> </w:t>
      </w:r>
    </w:p>
    <w:p w14:paraId="36B6D35F" w14:textId="0EF27510"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e) gra upr</w:t>
      </w:r>
      <w:r>
        <w:rPr>
          <w:rFonts w:ascii="Times New Roman" w:eastAsia="Times New Roman" w:hAnsi="Times New Roman" w:cs="Times New Roman"/>
        </w:rPr>
        <w:t>oszczona 11x11</w:t>
      </w:r>
      <w:r w:rsidRPr="00C32586">
        <w:rPr>
          <w:rFonts w:ascii="Times New Roman" w:eastAsia="Times New Roman" w:hAnsi="Times New Roman" w:cs="Times New Roman"/>
        </w:rPr>
        <w:t xml:space="preserve"> na trzy kontakty </w:t>
      </w:r>
    </w:p>
    <w:p w14:paraId="1ED7BEB4" w14:textId="3561F3FE" w:rsid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f) doskonalenia krycia "każdy swego” </w:t>
      </w:r>
      <w:r w:rsidR="005F5E4A">
        <w:rPr>
          <w:rFonts w:ascii="Times New Roman" w:eastAsia="Times New Roman" w:hAnsi="Times New Roman" w:cs="Times New Roman"/>
        </w:rPr>
        <w:t>w grach</w:t>
      </w:r>
    </w:p>
    <w:p w14:paraId="20605B4C" w14:textId="17B078AA" w:rsidR="00C32586" w:rsidRDefault="00C32586" w:rsidP="00C32586">
      <w:pPr>
        <w:rPr>
          <w:rFonts w:ascii="Times New Roman" w:eastAsia="Times New Roman" w:hAnsi="Times New Roman" w:cs="Times New Roman"/>
        </w:rPr>
      </w:pPr>
    </w:p>
    <w:p w14:paraId="6811C05C" w14:textId="17261E66" w:rsidR="00C32586" w:rsidRDefault="00C32586" w:rsidP="00C32586">
      <w:pPr>
        <w:rPr>
          <w:rFonts w:ascii="Times New Roman" w:eastAsia="Times New Roman" w:hAnsi="Times New Roman" w:cs="Times New Roman"/>
        </w:rPr>
      </w:pPr>
    </w:p>
    <w:p w14:paraId="2C68F0D8" w14:textId="77777777" w:rsidR="00C32586" w:rsidRPr="00C32586" w:rsidRDefault="00C32586" w:rsidP="00C32586">
      <w:pPr>
        <w:rPr>
          <w:rFonts w:ascii="Times New Roman" w:eastAsia="Times New Roman" w:hAnsi="Times New Roman" w:cs="Times New Roman"/>
        </w:rPr>
      </w:pPr>
    </w:p>
    <w:p w14:paraId="36DF749D" w14:textId="4246155E" w:rsidR="00C32586" w:rsidRPr="00C32586" w:rsidRDefault="00C32586" w:rsidP="00C32586">
      <w:pPr>
        <w:rPr>
          <w:rFonts w:ascii="Times New Roman" w:eastAsia="Times New Roman" w:hAnsi="Times New Roman" w:cs="Times New Roman"/>
          <w:b/>
          <w:u w:val="single"/>
        </w:rPr>
      </w:pPr>
      <w:r w:rsidRPr="00C32586">
        <w:rPr>
          <w:rFonts w:ascii="Times New Roman" w:eastAsia="Times New Roman" w:hAnsi="Times New Roman" w:cs="Times New Roman"/>
          <w:b/>
          <w:u w:val="single"/>
        </w:rPr>
        <w:t xml:space="preserve">SPRAWNOŚĆ OGÓLNA </w:t>
      </w:r>
      <w:r w:rsidR="001865DD">
        <w:rPr>
          <w:rFonts w:ascii="Times New Roman" w:eastAsia="Times New Roman" w:hAnsi="Times New Roman" w:cs="Times New Roman"/>
          <w:b/>
          <w:u w:val="single"/>
        </w:rPr>
        <w:br/>
      </w:r>
    </w:p>
    <w:p w14:paraId="1D1D1C93" w14:textId="781A3530" w:rsidR="00C32586" w:rsidRPr="00C32586" w:rsidRDefault="00C32586" w:rsidP="00C32586">
      <w:pPr>
        <w:rPr>
          <w:rFonts w:ascii="Times New Roman" w:eastAsia="Times New Roman" w:hAnsi="Times New Roman" w:cs="Times New Roman"/>
        </w:rPr>
      </w:pPr>
      <w:r>
        <w:rPr>
          <w:rFonts w:ascii="Times New Roman" w:eastAsia="Times New Roman" w:hAnsi="Times New Roman" w:cs="Times New Roman"/>
        </w:rPr>
        <w:t xml:space="preserve">- </w:t>
      </w:r>
      <w:r w:rsidRPr="00C32586">
        <w:rPr>
          <w:rFonts w:ascii="Times New Roman" w:eastAsia="Times New Roman" w:hAnsi="Times New Roman" w:cs="Times New Roman"/>
        </w:rPr>
        <w:t xml:space="preserve">doskonalenie techniki i rytmu biegu </w:t>
      </w:r>
    </w:p>
    <w:p w14:paraId="00DDE203" w14:textId="7D45F7ED" w:rsidR="00C32586" w:rsidRPr="00C32586" w:rsidRDefault="00C32586" w:rsidP="00C32586">
      <w:pPr>
        <w:rPr>
          <w:rFonts w:ascii="Times New Roman" w:eastAsia="Times New Roman" w:hAnsi="Times New Roman" w:cs="Times New Roman"/>
        </w:rPr>
      </w:pPr>
      <w:r>
        <w:rPr>
          <w:rFonts w:ascii="Times New Roman" w:eastAsia="Times New Roman" w:hAnsi="Times New Roman" w:cs="Times New Roman"/>
        </w:rPr>
        <w:t>- kształtowanie mocy</w:t>
      </w:r>
    </w:p>
    <w:p w14:paraId="6F4CF44F" w14:textId="41E26841"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koordynacja ruchowa z wykorzystaniem piłek</w:t>
      </w:r>
    </w:p>
    <w:p w14:paraId="14144F20" w14:textId="59BD2C76" w:rsidR="005F5E4A"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szybkość</w:t>
      </w:r>
    </w:p>
    <w:p w14:paraId="582E83F8" w14:textId="1AFA721A" w:rsidR="005F5E4A" w:rsidRDefault="005F5E4A" w:rsidP="00C32586">
      <w:pPr>
        <w:rPr>
          <w:rFonts w:ascii="Times New Roman" w:eastAsia="Times New Roman" w:hAnsi="Times New Roman" w:cs="Times New Roman"/>
        </w:rPr>
      </w:pPr>
    </w:p>
    <w:p w14:paraId="14F8040C" w14:textId="03350F9D" w:rsidR="00D95CC8" w:rsidRDefault="00D95CC8" w:rsidP="00C32586">
      <w:pPr>
        <w:rPr>
          <w:rFonts w:ascii="Times New Roman" w:eastAsia="Times New Roman" w:hAnsi="Times New Roman" w:cs="Times New Roman"/>
        </w:rPr>
      </w:pPr>
    </w:p>
    <w:p w14:paraId="25A4AD5D" w14:textId="082A6314" w:rsidR="00D95CC8" w:rsidRDefault="00D95CC8" w:rsidP="00C32586">
      <w:pPr>
        <w:rPr>
          <w:rFonts w:ascii="Times New Roman" w:eastAsia="Times New Roman" w:hAnsi="Times New Roman" w:cs="Times New Roman"/>
        </w:rPr>
      </w:pPr>
    </w:p>
    <w:p w14:paraId="5D27B222" w14:textId="77777777" w:rsidR="00D95CC8" w:rsidRDefault="00D95CC8" w:rsidP="00C32586">
      <w:pPr>
        <w:rPr>
          <w:rFonts w:ascii="Times New Roman" w:eastAsia="Times New Roman" w:hAnsi="Times New Roman" w:cs="Times New Roman"/>
        </w:rPr>
      </w:pPr>
    </w:p>
    <w:p w14:paraId="54777DFE" w14:textId="4D3007A2" w:rsidR="005F5E4A" w:rsidRDefault="005F5E4A" w:rsidP="005F5E4A">
      <w:pPr>
        <w:jc w:val="center"/>
        <w:rPr>
          <w:rFonts w:ascii="Times New Roman" w:eastAsia="Times New Roman" w:hAnsi="Times New Roman" w:cs="Times New Roman"/>
          <w:b/>
        </w:rPr>
      </w:pPr>
      <w:r w:rsidRPr="005F5E4A">
        <w:rPr>
          <w:rFonts w:ascii="Times New Roman" w:eastAsia="Times New Roman" w:hAnsi="Times New Roman" w:cs="Times New Roman"/>
          <w:b/>
        </w:rPr>
        <w:t>PAŹDZIERNIK</w:t>
      </w:r>
    </w:p>
    <w:p w14:paraId="46A1B462" w14:textId="77777777" w:rsidR="005F5E4A" w:rsidRPr="005F5E4A" w:rsidRDefault="005F5E4A" w:rsidP="005F5E4A">
      <w:pPr>
        <w:jc w:val="center"/>
        <w:rPr>
          <w:rFonts w:ascii="Times New Roman" w:eastAsia="Times New Roman" w:hAnsi="Times New Roman" w:cs="Times New Roman"/>
          <w:b/>
        </w:rPr>
      </w:pPr>
    </w:p>
    <w:p w14:paraId="07295AC2" w14:textId="746EB0EC" w:rsidR="005F5E4A" w:rsidRDefault="005F5E4A" w:rsidP="005F5E4A">
      <w:pPr>
        <w:rPr>
          <w:rFonts w:ascii="Times New Roman" w:eastAsia="Times New Roman" w:hAnsi="Times New Roman" w:cs="Times New Roman"/>
          <w:b/>
          <w:u w:val="single"/>
        </w:rPr>
      </w:pPr>
      <w:r w:rsidRPr="005F5E4A">
        <w:rPr>
          <w:rFonts w:ascii="Times New Roman" w:eastAsia="Times New Roman" w:hAnsi="Times New Roman" w:cs="Times New Roman"/>
          <w:b/>
          <w:u w:val="single"/>
        </w:rPr>
        <w:t xml:space="preserve">TECHNIKA </w:t>
      </w:r>
    </w:p>
    <w:p w14:paraId="558642C5" w14:textId="77777777" w:rsidR="005F5E4A" w:rsidRPr="005F5E4A" w:rsidRDefault="005F5E4A" w:rsidP="00910369">
      <w:pPr>
        <w:spacing w:line="360" w:lineRule="auto"/>
        <w:rPr>
          <w:rFonts w:ascii="Times New Roman" w:eastAsia="Times New Roman" w:hAnsi="Times New Roman" w:cs="Times New Roman"/>
          <w:b/>
          <w:u w:val="single"/>
        </w:rPr>
      </w:pPr>
    </w:p>
    <w:p w14:paraId="0130271E" w14:textId="77777777" w:rsidR="005F5E4A" w:rsidRDefault="005F5E4A" w:rsidP="00113C59">
      <w:pPr>
        <w:pStyle w:val="Akapitzlist"/>
        <w:numPr>
          <w:ilvl w:val="0"/>
          <w:numId w:val="46"/>
        </w:numPr>
        <w:spacing w:line="360" w:lineRule="auto"/>
        <w:rPr>
          <w:rFonts w:ascii="Times New Roman" w:eastAsia="Times New Roman" w:hAnsi="Times New Roman" w:cs="Times New Roman"/>
        </w:rPr>
      </w:pPr>
      <w:r w:rsidRPr="005F5E4A">
        <w:rPr>
          <w:rFonts w:ascii="Times New Roman" w:eastAsia="Times New Roman" w:hAnsi="Times New Roman" w:cs="Times New Roman"/>
        </w:rPr>
        <w:t xml:space="preserve">doskonalenie uderzenia piłki głową w dwójkach i trójkach </w:t>
      </w:r>
    </w:p>
    <w:p w14:paraId="1356C635" w14:textId="77777777" w:rsidR="00910369" w:rsidRDefault="005F5E4A" w:rsidP="00113C59">
      <w:pPr>
        <w:pStyle w:val="Akapitzlist"/>
        <w:numPr>
          <w:ilvl w:val="0"/>
          <w:numId w:val="46"/>
        </w:numPr>
        <w:spacing w:line="360" w:lineRule="auto"/>
        <w:rPr>
          <w:rFonts w:ascii="Times New Roman" w:eastAsia="Times New Roman" w:hAnsi="Times New Roman" w:cs="Times New Roman"/>
        </w:rPr>
      </w:pPr>
      <w:r w:rsidRPr="005F5E4A">
        <w:rPr>
          <w:rFonts w:ascii="Times New Roman" w:eastAsia="Times New Roman" w:hAnsi="Times New Roman" w:cs="Times New Roman"/>
        </w:rPr>
        <w:t xml:space="preserve">doskonalenie techniki w czwórkach, dwie piłki </w:t>
      </w:r>
    </w:p>
    <w:p w14:paraId="484F2600" w14:textId="77777777" w:rsidR="00910369" w:rsidRDefault="005F5E4A" w:rsidP="00113C59">
      <w:pPr>
        <w:pStyle w:val="Akapitzlist"/>
        <w:numPr>
          <w:ilvl w:val="0"/>
          <w:numId w:val="46"/>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doskonalenie odbioru piłki z przodu, boku, tyłu przez odebranie piłki, przez </w:t>
      </w:r>
    </w:p>
    <w:p w14:paraId="780F5D89" w14:textId="77777777" w:rsidR="00910369" w:rsidRDefault="005F5E4A" w:rsidP="00113C59">
      <w:pPr>
        <w:pStyle w:val="Akapitzlist"/>
        <w:numPr>
          <w:ilvl w:val="0"/>
          <w:numId w:val="46"/>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wybicie piłki, wślizg, zastosowania gry ciałem </w:t>
      </w:r>
    </w:p>
    <w:p w14:paraId="323A88D4" w14:textId="77777777" w:rsidR="00910369" w:rsidRDefault="005F5E4A" w:rsidP="00113C59">
      <w:pPr>
        <w:pStyle w:val="Akapitzlist"/>
        <w:numPr>
          <w:ilvl w:val="0"/>
          <w:numId w:val="46"/>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doskonalenie techniki strzałów do bramki z przeciwnikiem i bez przeciwnika </w:t>
      </w:r>
    </w:p>
    <w:p w14:paraId="447BD22B" w14:textId="77777777" w:rsidR="00910369" w:rsidRDefault="005F5E4A" w:rsidP="00113C59">
      <w:pPr>
        <w:pStyle w:val="Akapitzlist"/>
        <w:numPr>
          <w:ilvl w:val="0"/>
          <w:numId w:val="46"/>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stałe fragmenty gry </w:t>
      </w:r>
    </w:p>
    <w:p w14:paraId="7ACF0FFB" w14:textId="392E68EB" w:rsidR="005F5E4A" w:rsidRPr="00910369" w:rsidRDefault="005F5E4A" w:rsidP="00113C59">
      <w:pPr>
        <w:pStyle w:val="Akapitzlist"/>
        <w:numPr>
          <w:ilvl w:val="0"/>
          <w:numId w:val="46"/>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doskonalenie techniki w połączeniu ze sprawnością ogólną </w:t>
      </w:r>
    </w:p>
    <w:p w14:paraId="252ADF25" w14:textId="77777777" w:rsidR="00910369" w:rsidRDefault="00910369" w:rsidP="005F5E4A">
      <w:pPr>
        <w:rPr>
          <w:rFonts w:ascii="Times New Roman" w:eastAsia="Times New Roman" w:hAnsi="Times New Roman" w:cs="Times New Roman"/>
        </w:rPr>
      </w:pPr>
    </w:p>
    <w:p w14:paraId="74A4F782" w14:textId="1F0EE6A3" w:rsidR="005F5E4A" w:rsidRDefault="005F5E4A" w:rsidP="005F5E4A">
      <w:pPr>
        <w:rPr>
          <w:rFonts w:ascii="Times New Roman" w:eastAsia="Times New Roman" w:hAnsi="Times New Roman" w:cs="Times New Roman"/>
          <w:b/>
          <w:u w:val="single"/>
        </w:rPr>
      </w:pPr>
      <w:r w:rsidRPr="00910369">
        <w:rPr>
          <w:rFonts w:ascii="Times New Roman" w:eastAsia="Times New Roman" w:hAnsi="Times New Roman" w:cs="Times New Roman"/>
          <w:b/>
          <w:u w:val="single"/>
        </w:rPr>
        <w:t xml:space="preserve">TAKTYKA </w:t>
      </w:r>
    </w:p>
    <w:p w14:paraId="19B2AF4B" w14:textId="77777777" w:rsidR="00910369" w:rsidRPr="00910369" w:rsidRDefault="00910369" w:rsidP="005F5E4A">
      <w:pPr>
        <w:rPr>
          <w:rFonts w:ascii="Times New Roman" w:eastAsia="Times New Roman" w:hAnsi="Times New Roman" w:cs="Times New Roman"/>
          <w:b/>
          <w:u w:val="single"/>
        </w:rPr>
      </w:pPr>
    </w:p>
    <w:p w14:paraId="6E160DD9" w14:textId="4DCDA7DA" w:rsidR="005F5E4A" w:rsidRPr="005F5E4A" w:rsidRDefault="005F5E4A" w:rsidP="00910369">
      <w:pPr>
        <w:rPr>
          <w:rFonts w:ascii="Times New Roman" w:eastAsia="Times New Roman" w:hAnsi="Times New Roman" w:cs="Times New Roman"/>
        </w:rPr>
      </w:pPr>
      <w:r w:rsidRPr="005F5E4A">
        <w:rPr>
          <w:rFonts w:ascii="Times New Roman" w:eastAsia="Times New Roman" w:hAnsi="Times New Roman" w:cs="Times New Roman"/>
        </w:rPr>
        <w:t>a) doskon</w:t>
      </w:r>
      <w:r w:rsidR="00910369">
        <w:rPr>
          <w:rFonts w:ascii="Times New Roman" w:eastAsia="Times New Roman" w:hAnsi="Times New Roman" w:cs="Times New Roman"/>
        </w:rPr>
        <w:t xml:space="preserve">alenie wychodzenia na pozycję </w:t>
      </w:r>
    </w:p>
    <w:p w14:paraId="238CD00E" w14:textId="19C9DE1E" w:rsidR="005F5E4A" w:rsidRPr="005F5E4A" w:rsidRDefault="005F5E4A" w:rsidP="005F5E4A">
      <w:pPr>
        <w:rPr>
          <w:rFonts w:ascii="Times New Roman" w:eastAsia="Times New Roman" w:hAnsi="Times New Roman" w:cs="Times New Roman"/>
        </w:rPr>
      </w:pPr>
      <w:r w:rsidRPr="005F5E4A">
        <w:rPr>
          <w:rFonts w:ascii="Times New Roman" w:eastAsia="Times New Roman" w:hAnsi="Times New Roman" w:cs="Times New Roman"/>
        </w:rPr>
        <w:t>b) doskonalenie gry przy przewadze atakuj</w:t>
      </w:r>
      <w:r w:rsidR="00910369">
        <w:rPr>
          <w:rFonts w:ascii="Times New Roman" w:eastAsia="Times New Roman" w:hAnsi="Times New Roman" w:cs="Times New Roman"/>
        </w:rPr>
        <w:t xml:space="preserve">ących zakończone strzałem 2xl, </w:t>
      </w:r>
      <w:r w:rsidRPr="005F5E4A">
        <w:rPr>
          <w:rFonts w:ascii="Times New Roman" w:eastAsia="Times New Roman" w:hAnsi="Times New Roman" w:cs="Times New Roman"/>
        </w:rPr>
        <w:t xml:space="preserve">3x2, 4x2 </w:t>
      </w:r>
    </w:p>
    <w:p w14:paraId="6C16810D" w14:textId="77777777" w:rsidR="005F5E4A" w:rsidRPr="005F5E4A" w:rsidRDefault="005F5E4A" w:rsidP="005F5E4A">
      <w:pPr>
        <w:rPr>
          <w:rFonts w:ascii="Times New Roman" w:eastAsia="Times New Roman" w:hAnsi="Times New Roman" w:cs="Times New Roman"/>
        </w:rPr>
      </w:pPr>
      <w:r w:rsidRPr="005F5E4A">
        <w:rPr>
          <w:rFonts w:ascii="Times New Roman" w:eastAsia="Times New Roman" w:hAnsi="Times New Roman" w:cs="Times New Roman"/>
        </w:rPr>
        <w:t xml:space="preserve">c) doskonalenie gry w ataku pozycyjnym zakończone strzałem na bramkę </w:t>
      </w:r>
    </w:p>
    <w:p w14:paraId="5D1CFAC3" w14:textId="42841997" w:rsidR="005F5E4A" w:rsidRPr="005F5E4A" w:rsidRDefault="005F5E4A" w:rsidP="005F5E4A">
      <w:pPr>
        <w:rPr>
          <w:rFonts w:ascii="Times New Roman" w:eastAsia="Times New Roman" w:hAnsi="Times New Roman" w:cs="Times New Roman"/>
        </w:rPr>
      </w:pPr>
      <w:r w:rsidRPr="005F5E4A">
        <w:rPr>
          <w:rFonts w:ascii="Times New Roman" w:eastAsia="Times New Roman" w:hAnsi="Times New Roman" w:cs="Times New Roman"/>
        </w:rPr>
        <w:t>d) doskonalenie gry w obronie — krycie luźne, k</w:t>
      </w:r>
      <w:r w:rsidR="00910369">
        <w:rPr>
          <w:rFonts w:ascii="Times New Roman" w:eastAsia="Times New Roman" w:hAnsi="Times New Roman" w:cs="Times New Roman"/>
        </w:rPr>
        <w:t>rycie ścisłe, pressing</w:t>
      </w:r>
      <w:r w:rsidRPr="005F5E4A">
        <w:rPr>
          <w:rFonts w:ascii="Times New Roman" w:eastAsia="Times New Roman" w:hAnsi="Times New Roman" w:cs="Times New Roman"/>
        </w:rPr>
        <w:t xml:space="preserve"> </w:t>
      </w:r>
    </w:p>
    <w:p w14:paraId="4213EEDA" w14:textId="59D6D129" w:rsidR="005F5E4A" w:rsidRPr="005F5E4A" w:rsidRDefault="005F5E4A" w:rsidP="00910369">
      <w:pPr>
        <w:rPr>
          <w:rFonts w:ascii="Times New Roman" w:eastAsia="Times New Roman" w:hAnsi="Times New Roman" w:cs="Times New Roman"/>
        </w:rPr>
      </w:pPr>
      <w:r w:rsidRPr="005F5E4A">
        <w:rPr>
          <w:rFonts w:ascii="Times New Roman" w:eastAsia="Times New Roman" w:hAnsi="Times New Roman" w:cs="Times New Roman"/>
        </w:rPr>
        <w:t>e) doskonal</w:t>
      </w:r>
      <w:r w:rsidR="00910369">
        <w:rPr>
          <w:rFonts w:ascii="Times New Roman" w:eastAsia="Times New Roman" w:hAnsi="Times New Roman" w:cs="Times New Roman"/>
        </w:rPr>
        <w:t>enie ataku pozycyjnego — gra 11</w:t>
      </w:r>
      <w:r w:rsidRPr="005F5E4A">
        <w:rPr>
          <w:rFonts w:ascii="Times New Roman" w:eastAsia="Times New Roman" w:hAnsi="Times New Roman" w:cs="Times New Roman"/>
        </w:rPr>
        <w:t xml:space="preserve">x 10 </w:t>
      </w:r>
    </w:p>
    <w:p w14:paraId="11BEFDF6" w14:textId="04632673" w:rsidR="005F5E4A" w:rsidRPr="005F5E4A" w:rsidRDefault="005F5E4A" w:rsidP="005F5E4A">
      <w:pPr>
        <w:rPr>
          <w:rFonts w:ascii="Times New Roman" w:eastAsia="Times New Roman" w:hAnsi="Times New Roman" w:cs="Times New Roman"/>
        </w:rPr>
      </w:pPr>
      <w:r w:rsidRPr="005F5E4A">
        <w:rPr>
          <w:rFonts w:ascii="Times New Roman" w:eastAsia="Times New Roman" w:hAnsi="Times New Roman" w:cs="Times New Roman"/>
        </w:rPr>
        <w:t>f) gra szkolna</w:t>
      </w:r>
      <w:r w:rsidR="00910369">
        <w:rPr>
          <w:rFonts w:ascii="Times New Roman" w:eastAsia="Times New Roman" w:hAnsi="Times New Roman" w:cs="Times New Roman"/>
        </w:rPr>
        <w:t xml:space="preserve"> 11</w:t>
      </w:r>
      <w:r w:rsidRPr="005F5E4A">
        <w:rPr>
          <w:rFonts w:ascii="Times New Roman" w:eastAsia="Times New Roman" w:hAnsi="Times New Roman" w:cs="Times New Roman"/>
        </w:rPr>
        <w:t xml:space="preserve">x 11 na skróconym polu gry </w:t>
      </w:r>
    </w:p>
    <w:p w14:paraId="0626F567" w14:textId="77777777" w:rsidR="00910369" w:rsidRDefault="00910369" w:rsidP="005F5E4A">
      <w:pPr>
        <w:rPr>
          <w:rFonts w:ascii="Times New Roman" w:eastAsia="Times New Roman" w:hAnsi="Times New Roman" w:cs="Times New Roman"/>
          <w:b/>
          <w:u w:val="single"/>
        </w:rPr>
      </w:pPr>
    </w:p>
    <w:p w14:paraId="672174E5" w14:textId="2F024BE9" w:rsidR="005F5E4A" w:rsidRPr="00910369" w:rsidRDefault="005F5E4A" w:rsidP="005F5E4A">
      <w:pPr>
        <w:rPr>
          <w:rFonts w:ascii="Times New Roman" w:eastAsia="Times New Roman" w:hAnsi="Times New Roman" w:cs="Times New Roman"/>
          <w:b/>
          <w:u w:val="single"/>
        </w:rPr>
      </w:pPr>
      <w:r w:rsidRPr="00910369">
        <w:rPr>
          <w:rFonts w:ascii="Times New Roman" w:eastAsia="Times New Roman" w:hAnsi="Times New Roman" w:cs="Times New Roman"/>
          <w:b/>
          <w:u w:val="single"/>
        </w:rPr>
        <w:t xml:space="preserve">SPRAWNOŚĆ OGÓLNA </w:t>
      </w:r>
    </w:p>
    <w:p w14:paraId="2A0B026C" w14:textId="77777777" w:rsidR="00910369" w:rsidRDefault="00910369" w:rsidP="005F5E4A">
      <w:pPr>
        <w:rPr>
          <w:rFonts w:ascii="Times New Roman" w:eastAsia="Times New Roman" w:hAnsi="Times New Roman" w:cs="Times New Roman"/>
        </w:rPr>
      </w:pPr>
    </w:p>
    <w:p w14:paraId="3E6D0B51" w14:textId="77777777" w:rsidR="00910369" w:rsidRDefault="005F5E4A" w:rsidP="00113C59">
      <w:pPr>
        <w:pStyle w:val="Akapitzlist"/>
        <w:numPr>
          <w:ilvl w:val="0"/>
          <w:numId w:val="47"/>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doskonalenie techniki i rytmu biegu </w:t>
      </w:r>
    </w:p>
    <w:p w14:paraId="3373F618" w14:textId="77777777" w:rsidR="00910369" w:rsidRDefault="005F5E4A" w:rsidP="00113C59">
      <w:pPr>
        <w:pStyle w:val="Akapitzlist"/>
        <w:numPr>
          <w:ilvl w:val="0"/>
          <w:numId w:val="47"/>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doskonalenie sprawności ogólnej z akcentem szybkości i zwinności </w:t>
      </w:r>
    </w:p>
    <w:p w14:paraId="03E9AAC8" w14:textId="6B538B09" w:rsidR="00910369" w:rsidRDefault="005F5E4A" w:rsidP="00113C59">
      <w:pPr>
        <w:pStyle w:val="Akapitzlist"/>
        <w:numPr>
          <w:ilvl w:val="0"/>
          <w:numId w:val="47"/>
        </w:numPr>
        <w:spacing w:line="360" w:lineRule="auto"/>
        <w:rPr>
          <w:rFonts w:ascii="Times New Roman" w:eastAsia="Times New Roman" w:hAnsi="Times New Roman" w:cs="Times New Roman"/>
        </w:rPr>
      </w:pPr>
      <w:r w:rsidRPr="00910369">
        <w:rPr>
          <w:rFonts w:ascii="Times New Roman" w:eastAsia="Times New Roman" w:hAnsi="Times New Roman" w:cs="Times New Roman"/>
        </w:rPr>
        <w:t xml:space="preserve">koordynacja </w:t>
      </w:r>
      <w:r w:rsidR="00910369">
        <w:rPr>
          <w:rFonts w:ascii="Times New Roman" w:eastAsia="Times New Roman" w:hAnsi="Times New Roman" w:cs="Times New Roman"/>
        </w:rPr>
        <w:t>ruchowa</w:t>
      </w:r>
      <w:r w:rsidRPr="00910369">
        <w:rPr>
          <w:rFonts w:ascii="Times New Roman" w:eastAsia="Times New Roman" w:hAnsi="Times New Roman" w:cs="Times New Roman"/>
        </w:rPr>
        <w:t xml:space="preserve"> </w:t>
      </w:r>
    </w:p>
    <w:p w14:paraId="6813B399" w14:textId="105ABBF7" w:rsidR="005F5E4A" w:rsidRPr="00910369" w:rsidRDefault="005F5E4A" w:rsidP="00113C59">
      <w:pPr>
        <w:pStyle w:val="Akapitzlist"/>
        <w:numPr>
          <w:ilvl w:val="0"/>
          <w:numId w:val="47"/>
        </w:numPr>
        <w:spacing w:line="360" w:lineRule="auto"/>
        <w:rPr>
          <w:rFonts w:ascii="Times New Roman" w:eastAsia="Times New Roman" w:hAnsi="Times New Roman" w:cs="Times New Roman"/>
        </w:rPr>
      </w:pPr>
      <w:r w:rsidRPr="00910369">
        <w:rPr>
          <w:rFonts w:ascii="Times New Roman" w:eastAsia="Times New Roman" w:hAnsi="Times New Roman" w:cs="Times New Roman"/>
        </w:rPr>
        <w:t>gry i zabawy z akcentem siły</w:t>
      </w:r>
    </w:p>
    <w:p w14:paraId="3F0F0AB4" w14:textId="0DAF2D09" w:rsidR="005F5E4A" w:rsidRDefault="005F5E4A" w:rsidP="00C32586">
      <w:pPr>
        <w:rPr>
          <w:rFonts w:ascii="Times New Roman" w:eastAsia="Times New Roman" w:hAnsi="Times New Roman" w:cs="Times New Roman"/>
        </w:rPr>
      </w:pPr>
    </w:p>
    <w:p w14:paraId="4FFD2BBF" w14:textId="6AEFC1A2" w:rsidR="005F5E4A" w:rsidRPr="00C32586" w:rsidRDefault="005F5E4A" w:rsidP="00C32586">
      <w:pPr>
        <w:rPr>
          <w:rFonts w:ascii="Times New Roman" w:eastAsia="Times New Roman" w:hAnsi="Times New Roman" w:cs="Times New Roman"/>
        </w:rPr>
      </w:pPr>
    </w:p>
    <w:p w14:paraId="07468A04" w14:textId="6D8A2CB0" w:rsidR="00CF0B4A" w:rsidRDefault="00CF0B4A" w:rsidP="006E4BEE">
      <w:pPr>
        <w:rPr>
          <w:rFonts w:eastAsia="Times New Roman" w:cs="Arial"/>
          <w:b/>
          <w:sz w:val="28"/>
          <w:szCs w:val="28"/>
        </w:rPr>
      </w:pPr>
    </w:p>
    <w:p w14:paraId="68E14B34" w14:textId="77BE8578" w:rsidR="00D95CC8" w:rsidRDefault="00D95CC8" w:rsidP="006E4BEE">
      <w:pPr>
        <w:rPr>
          <w:rFonts w:eastAsia="Times New Roman" w:cs="Arial"/>
          <w:b/>
          <w:sz w:val="28"/>
          <w:szCs w:val="28"/>
        </w:rPr>
      </w:pPr>
    </w:p>
    <w:p w14:paraId="631352A3" w14:textId="6C7FFE90" w:rsidR="00D95CC8" w:rsidRDefault="00D95CC8" w:rsidP="006E4BEE">
      <w:pPr>
        <w:rPr>
          <w:rFonts w:eastAsia="Times New Roman" w:cs="Arial"/>
          <w:b/>
          <w:sz w:val="28"/>
          <w:szCs w:val="28"/>
        </w:rPr>
      </w:pPr>
    </w:p>
    <w:p w14:paraId="0555B8A7" w14:textId="36F07E45" w:rsidR="00D95CC8" w:rsidRDefault="00D95CC8" w:rsidP="006E4BEE">
      <w:pPr>
        <w:rPr>
          <w:rFonts w:eastAsia="Times New Roman" w:cs="Arial"/>
          <w:b/>
          <w:sz w:val="28"/>
          <w:szCs w:val="28"/>
        </w:rPr>
      </w:pPr>
    </w:p>
    <w:p w14:paraId="4328FD0D" w14:textId="1659EEF4" w:rsidR="00D95CC8" w:rsidRDefault="00D95CC8" w:rsidP="006E4BEE">
      <w:pPr>
        <w:rPr>
          <w:rFonts w:eastAsia="Times New Roman" w:cs="Arial"/>
          <w:b/>
          <w:sz w:val="28"/>
          <w:szCs w:val="28"/>
        </w:rPr>
      </w:pPr>
    </w:p>
    <w:p w14:paraId="1330D372" w14:textId="77777777" w:rsidR="00D95CC8" w:rsidRDefault="00D95CC8" w:rsidP="006E4BEE">
      <w:pPr>
        <w:rPr>
          <w:rFonts w:eastAsia="Times New Roman" w:cs="Arial"/>
          <w:b/>
          <w:sz w:val="28"/>
          <w:szCs w:val="28"/>
        </w:rPr>
      </w:pPr>
    </w:p>
    <w:p w14:paraId="3DAE154D" w14:textId="1846BA81" w:rsidR="00C32586" w:rsidRDefault="00C32586" w:rsidP="00C32586">
      <w:pPr>
        <w:jc w:val="center"/>
        <w:rPr>
          <w:rFonts w:eastAsia="Times New Roman" w:cs="Arial"/>
          <w:b/>
          <w:sz w:val="28"/>
          <w:szCs w:val="28"/>
        </w:rPr>
      </w:pPr>
      <w:r w:rsidRPr="00C32586">
        <w:rPr>
          <w:rFonts w:eastAsia="Times New Roman" w:cs="Arial"/>
          <w:b/>
          <w:sz w:val="28"/>
          <w:szCs w:val="28"/>
        </w:rPr>
        <w:t>LISTOPAD</w:t>
      </w:r>
    </w:p>
    <w:p w14:paraId="6C6DADD1" w14:textId="77777777" w:rsidR="00C32586" w:rsidRPr="00C32586" w:rsidRDefault="00C32586" w:rsidP="00C32586">
      <w:pPr>
        <w:jc w:val="center"/>
        <w:rPr>
          <w:rFonts w:eastAsia="Times New Roman" w:cs="Arial"/>
          <w:b/>
          <w:sz w:val="28"/>
          <w:szCs w:val="28"/>
        </w:rPr>
      </w:pPr>
    </w:p>
    <w:p w14:paraId="345B7597" w14:textId="26636719" w:rsidR="001865DD" w:rsidRPr="001865DD" w:rsidRDefault="00C32586" w:rsidP="00C32586">
      <w:pPr>
        <w:rPr>
          <w:rFonts w:ascii="Times New Roman" w:eastAsia="Times New Roman" w:hAnsi="Times New Roman" w:cs="Times New Roman"/>
          <w:b/>
          <w:u w:val="single"/>
        </w:rPr>
      </w:pPr>
      <w:r w:rsidRPr="001865DD">
        <w:rPr>
          <w:rFonts w:ascii="Times New Roman" w:eastAsia="Times New Roman" w:hAnsi="Times New Roman" w:cs="Times New Roman"/>
          <w:b/>
          <w:u w:val="single"/>
        </w:rPr>
        <w:t xml:space="preserve">TECHNIKA </w:t>
      </w:r>
      <w:r w:rsidR="001865DD">
        <w:rPr>
          <w:rFonts w:ascii="Times New Roman" w:eastAsia="Times New Roman" w:hAnsi="Times New Roman" w:cs="Times New Roman"/>
          <w:b/>
          <w:u w:val="single"/>
        </w:rPr>
        <w:br/>
      </w:r>
    </w:p>
    <w:p w14:paraId="315680D0" w14:textId="3026C673"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a) doskonalenie uderzenia piłki głową z </w:t>
      </w:r>
      <w:r w:rsidR="001865DD">
        <w:rPr>
          <w:rFonts w:ascii="Times New Roman" w:eastAsia="Times New Roman" w:hAnsi="Times New Roman" w:cs="Times New Roman"/>
        </w:rPr>
        <w:t>prz</w:t>
      </w:r>
      <w:r w:rsidRPr="00C32586">
        <w:rPr>
          <w:rFonts w:ascii="Times New Roman" w:eastAsia="Times New Roman" w:hAnsi="Times New Roman" w:cs="Times New Roman"/>
        </w:rPr>
        <w:t xml:space="preserve">eciwnikiem </w:t>
      </w:r>
    </w:p>
    <w:p w14:paraId="187F9D6B" w14:textId="22162865" w:rsidR="00C32586" w:rsidRPr="00C32586" w:rsidRDefault="00C32586" w:rsidP="001865DD">
      <w:pPr>
        <w:rPr>
          <w:rFonts w:ascii="Times New Roman" w:eastAsia="Times New Roman" w:hAnsi="Times New Roman" w:cs="Times New Roman"/>
        </w:rPr>
      </w:pPr>
      <w:r w:rsidRPr="00C32586">
        <w:rPr>
          <w:rFonts w:ascii="Times New Roman" w:eastAsia="Times New Roman" w:hAnsi="Times New Roman" w:cs="Times New Roman"/>
        </w:rPr>
        <w:t>b) doskonalenie długich podań w dwójkach</w:t>
      </w:r>
    </w:p>
    <w:p w14:paraId="72C6C45F"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c) proste formy strzałów na bramkę </w:t>
      </w:r>
    </w:p>
    <w:p w14:paraId="4E685AAF" w14:textId="13B50E50" w:rsidR="00C32586" w:rsidRPr="00C32586" w:rsidRDefault="001865DD" w:rsidP="00C32586">
      <w:pPr>
        <w:rPr>
          <w:rFonts w:ascii="Times New Roman" w:eastAsia="Times New Roman" w:hAnsi="Times New Roman" w:cs="Times New Roman"/>
        </w:rPr>
      </w:pPr>
      <w:r>
        <w:rPr>
          <w:rFonts w:ascii="Times New Roman" w:eastAsia="Times New Roman" w:hAnsi="Times New Roman" w:cs="Times New Roman"/>
        </w:rPr>
        <w:t xml:space="preserve">d) doskonalenie gry 1x1 na utrzymanie się przy piłce oraz gry </w:t>
      </w:r>
      <w:r w:rsidR="00C32586" w:rsidRPr="00C32586">
        <w:rPr>
          <w:rFonts w:ascii="Times New Roman" w:eastAsia="Times New Roman" w:hAnsi="Times New Roman" w:cs="Times New Roman"/>
        </w:rPr>
        <w:t xml:space="preserve">na małe bramki </w:t>
      </w:r>
    </w:p>
    <w:p w14:paraId="146BD441"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e) doskonalenie </w:t>
      </w:r>
      <w:proofErr w:type="spellStart"/>
      <w:r w:rsidRPr="00C32586">
        <w:rPr>
          <w:rFonts w:ascii="Times New Roman" w:eastAsia="Times New Roman" w:hAnsi="Times New Roman" w:cs="Times New Roman"/>
        </w:rPr>
        <w:t>zagrań</w:t>
      </w:r>
      <w:proofErr w:type="spellEnd"/>
      <w:r w:rsidRPr="00C32586">
        <w:rPr>
          <w:rFonts w:ascii="Times New Roman" w:eastAsia="Times New Roman" w:hAnsi="Times New Roman" w:cs="Times New Roman"/>
        </w:rPr>
        <w:t xml:space="preserve"> sytuacyjnych przy udziale przeciwnika </w:t>
      </w:r>
    </w:p>
    <w:p w14:paraId="07BA6B94"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f) doskonalenie wślizgu w kontakcie z przeciwnikiem </w:t>
      </w:r>
    </w:p>
    <w:p w14:paraId="29E6EED2" w14:textId="54C8A2DA" w:rsid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g) doskonalenie przyjęcia piłki nogą, ude</w:t>
      </w:r>
      <w:r w:rsidR="001865DD">
        <w:rPr>
          <w:rFonts w:ascii="Times New Roman" w:eastAsia="Times New Roman" w:hAnsi="Times New Roman" w:cs="Times New Roman"/>
        </w:rPr>
        <w:t xml:space="preserve">m, klatką piersiową z udziałem </w:t>
      </w:r>
      <w:r w:rsidRPr="00C32586">
        <w:rPr>
          <w:rFonts w:ascii="Times New Roman" w:eastAsia="Times New Roman" w:hAnsi="Times New Roman" w:cs="Times New Roman"/>
        </w:rPr>
        <w:t xml:space="preserve">przeciwnika i bez </w:t>
      </w:r>
    </w:p>
    <w:p w14:paraId="301C7643" w14:textId="7E8BA03F" w:rsidR="001865DD" w:rsidRDefault="001865DD" w:rsidP="00C32586">
      <w:pPr>
        <w:rPr>
          <w:rFonts w:ascii="Times New Roman" w:eastAsia="Times New Roman" w:hAnsi="Times New Roman" w:cs="Times New Roman"/>
        </w:rPr>
      </w:pPr>
    </w:p>
    <w:p w14:paraId="4D8F852D" w14:textId="77777777" w:rsidR="001865DD" w:rsidRPr="00C32586" w:rsidRDefault="001865DD" w:rsidP="00C32586">
      <w:pPr>
        <w:rPr>
          <w:rFonts w:ascii="Times New Roman" w:eastAsia="Times New Roman" w:hAnsi="Times New Roman" w:cs="Times New Roman"/>
        </w:rPr>
      </w:pPr>
    </w:p>
    <w:p w14:paraId="36147E70" w14:textId="7D8307CE" w:rsidR="001865DD" w:rsidRPr="001865DD" w:rsidRDefault="00C32586" w:rsidP="00C32586">
      <w:pPr>
        <w:rPr>
          <w:rFonts w:ascii="Times New Roman" w:eastAsia="Times New Roman" w:hAnsi="Times New Roman" w:cs="Times New Roman"/>
          <w:b/>
          <w:u w:val="single"/>
        </w:rPr>
      </w:pPr>
      <w:r w:rsidRPr="001865DD">
        <w:rPr>
          <w:rFonts w:ascii="Times New Roman" w:eastAsia="Times New Roman" w:hAnsi="Times New Roman" w:cs="Times New Roman"/>
          <w:b/>
          <w:u w:val="single"/>
        </w:rPr>
        <w:t xml:space="preserve">TAKTYKA </w:t>
      </w:r>
      <w:r w:rsidR="001865DD">
        <w:rPr>
          <w:rFonts w:ascii="Times New Roman" w:eastAsia="Times New Roman" w:hAnsi="Times New Roman" w:cs="Times New Roman"/>
          <w:b/>
          <w:u w:val="single"/>
        </w:rPr>
        <w:br/>
      </w:r>
    </w:p>
    <w:p w14:paraId="013F4F9E" w14:textId="7F59D4A6"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a) małe gry doskonalące utrzymanie się przy piłce </w:t>
      </w:r>
      <w:r w:rsidR="001865DD">
        <w:rPr>
          <w:rFonts w:ascii="Times New Roman" w:eastAsia="Times New Roman" w:hAnsi="Times New Roman" w:cs="Times New Roman"/>
        </w:rPr>
        <w:t>i fazy przejściowe</w:t>
      </w:r>
    </w:p>
    <w:p w14:paraId="259F0276" w14:textId="77777777" w:rsidR="001865DD"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b) doskonalenie działań grupowych ułatwiający</w:t>
      </w:r>
      <w:r w:rsidR="001865DD">
        <w:rPr>
          <w:rFonts w:ascii="Times New Roman" w:eastAsia="Times New Roman" w:hAnsi="Times New Roman" w:cs="Times New Roman"/>
        </w:rPr>
        <w:t xml:space="preserve">ch zdobywanie bramek: 8x6, 7x5 </w:t>
      </w:r>
    </w:p>
    <w:p w14:paraId="05D2D3E1" w14:textId="5F28D80B" w:rsidR="00C32586" w:rsidRPr="00C32586" w:rsidRDefault="001865DD" w:rsidP="00C32586">
      <w:pPr>
        <w:rPr>
          <w:rFonts w:ascii="Times New Roman" w:eastAsia="Times New Roman" w:hAnsi="Times New Roman" w:cs="Times New Roman"/>
        </w:rPr>
      </w:pPr>
      <w:r>
        <w:rPr>
          <w:rFonts w:ascii="Times New Roman" w:eastAsia="Times New Roman" w:hAnsi="Times New Roman" w:cs="Times New Roman"/>
        </w:rPr>
        <w:t xml:space="preserve">- </w:t>
      </w:r>
      <w:r w:rsidR="00C32586" w:rsidRPr="00C32586">
        <w:rPr>
          <w:rFonts w:ascii="Times New Roman" w:eastAsia="Times New Roman" w:hAnsi="Times New Roman" w:cs="Times New Roman"/>
        </w:rPr>
        <w:t xml:space="preserve">zmiany stref działaniach </w:t>
      </w:r>
    </w:p>
    <w:p w14:paraId="0417239A" w14:textId="2A59AD0C" w:rsidR="00C32586" w:rsidRPr="00C32586" w:rsidRDefault="001865DD" w:rsidP="00C32586">
      <w:pPr>
        <w:rPr>
          <w:rFonts w:ascii="Times New Roman" w:eastAsia="Times New Roman" w:hAnsi="Times New Roman" w:cs="Times New Roman"/>
        </w:rPr>
      </w:pPr>
      <w:r>
        <w:rPr>
          <w:rFonts w:ascii="Times New Roman" w:eastAsia="Times New Roman" w:hAnsi="Times New Roman" w:cs="Times New Roman"/>
        </w:rPr>
        <w:t>-</w:t>
      </w:r>
      <w:r w:rsidR="00C32586" w:rsidRPr="00C32586">
        <w:rPr>
          <w:rFonts w:ascii="Times New Roman" w:eastAsia="Times New Roman" w:hAnsi="Times New Roman" w:cs="Times New Roman"/>
        </w:rPr>
        <w:t xml:space="preserve"> tworzenie przewagi sił </w:t>
      </w:r>
    </w:p>
    <w:p w14:paraId="2E3D6BB1" w14:textId="4C6B791F" w:rsidR="00C32586" w:rsidRPr="00C32586" w:rsidRDefault="001865DD" w:rsidP="00C32586">
      <w:pPr>
        <w:rPr>
          <w:rFonts w:ascii="Times New Roman" w:eastAsia="Times New Roman" w:hAnsi="Times New Roman" w:cs="Times New Roman"/>
        </w:rPr>
      </w:pPr>
      <w:r>
        <w:rPr>
          <w:rFonts w:ascii="Times New Roman" w:eastAsia="Times New Roman" w:hAnsi="Times New Roman" w:cs="Times New Roman"/>
        </w:rPr>
        <w:t xml:space="preserve">- </w:t>
      </w:r>
      <w:r w:rsidR="00C32586" w:rsidRPr="00C32586">
        <w:rPr>
          <w:rFonts w:ascii="Times New Roman" w:eastAsia="Times New Roman" w:hAnsi="Times New Roman" w:cs="Times New Roman"/>
        </w:rPr>
        <w:t>rozszerzenie pola gry oraz prowadze</w:t>
      </w:r>
      <w:r>
        <w:rPr>
          <w:rFonts w:ascii="Times New Roman" w:eastAsia="Times New Roman" w:hAnsi="Times New Roman" w:cs="Times New Roman"/>
        </w:rPr>
        <w:t xml:space="preserve">nie działań z zachowaniem tzw. </w:t>
      </w:r>
      <w:r w:rsidR="00C32586" w:rsidRPr="00C32586">
        <w:rPr>
          <w:rFonts w:ascii="Times New Roman" w:eastAsia="Times New Roman" w:hAnsi="Times New Roman" w:cs="Times New Roman"/>
        </w:rPr>
        <w:t xml:space="preserve">głębi ataku </w:t>
      </w:r>
    </w:p>
    <w:p w14:paraId="05593DB8" w14:textId="214FE417" w:rsidR="00C32586" w:rsidRPr="00C32586" w:rsidRDefault="001865DD" w:rsidP="00C32586">
      <w:pPr>
        <w:rPr>
          <w:rFonts w:ascii="Times New Roman" w:eastAsia="Times New Roman" w:hAnsi="Times New Roman" w:cs="Times New Roman"/>
        </w:rPr>
      </w:pPr>
      <w:r>
        <w:rPr>
          <w:rFonts w:ascii="Times New Roman" w:eastAsia="Times New Roman" w:hAnsi="Times New Roman" w:cs="Times New Roman"/>
        </w:rPr>
        <w:t xml:space="preserve">- </w:t>
      </w:r>
      <w:r w:rsidR="00C32586" w:rsidRPr="00C32586">
        <w:rPr>
          <w:rFonts w:ascii="Times New Roman" w:eastAsia="Times New Roman" w:hAnsi="Times New Roman" w:cs="Times New Roman"/>
        </w:rPr>
        <w:t xml:space="preserve">sposoby tworzenia i wykorzystanie przewagi liczebnej </w:t>
      </w:r>
    </w:p>
    <w:p w14:paraId="3F285B14" w14:textId="1A45C907" w:rsidR="00C32586" w:rsidRDefault="001865DD" w:rsidP="00C32586">
      <w:pPr>
        <w:rPr>
          <w:rFonts w:ascii="Times New Roman" w:eastAsia="Times New Roman" w:hAnsi="Times New Roman" w:cs="Times New Roman"/>
        </w:rPr>
      </w:pPr>
      <w:r>
        <w:rPr>
          <w:rFonts w:ascii="Times New Roman" w:eastAsia="Times New Roman" w:hAnsi="Times New Roman" w:cs="Times New Roman"/>
        </w:rPr>
        <w:t>c) gra uproszczona 11x11</w:t>
      </w:r>
      <w:r w:rsidR="00C32586" w:rsidRPr="00C32586">
        <w:rPr>
          <w:rFonts w:ascii="Times New Roman" w:eastAsia="Times New Roman" w:hAnsi="Times New Roman" w:cs="Times New Roman"/>
        </w:rPr>
        <w:t xml:space="preserve"> (na swojej połowie nor</w:t>
      </w:r>
      <w:r>
        <w:rPr>
          <w:rFonts w:ascii="Times New Roman" w:eastAsia="Times New Roman" w:hAnsi="Times New Roman" w:cs="Times New Roman"/>
        </w:rPr>
        <w:t xml:space="preserve">malnie, na połowie przeciwnika </w:t>
      </w:r>
      <w:r w:rsidR="00C32586" w:rsidRPr="00C32586">
        <w:rPr>
          <w:rFonts w:ascii="Times New Roman" w:eastAsia="Times New Roman" w:hAnsi="Times New Roman" w:cs="Times New Roman"/>
        </w:rPr>
        <w:t xml:space="preserve">3 kontakty, w polu karnym przeciwnika bez przyjęcia) </w:t>
      </w:r>
    </w:p>
    <w:p w14:paraId="023DC240" w14:textId="77777777" w:rsidR="001865DD" w:rsidRPr="00C32586" w:rsidRDefault="001865DD" w:rsidP="00C32586">
      <w:pPr>
        <w:rPr>
          <w:rFonts w:ascii="Times New Roman" w:eastAsia="Times New Roman" w:hAnsi="Times New Roman" w:cs="Times New Roman"/>
        </w:rPr>
      </w:pPr>
    </w:p>
    <w:p w14:paraId="0A3AE21D" w14:textId="2E5A47EA" w:rsidR="00C32586" w:rsidRPr="001865DD" w:rsidRDefault="00C32586" w:rsidP="00C32586">
      <w:pPr>
        <w:rPr>
          <w:rFonts w:ascii="Times New Roman" w:eastAsia="Times New Roman" w:hAnsi="Times New Roman" w:cs="Times New Roman"/>
          <w:b/>
          <w:u w:val="single"/>
        </w:rPr>
      </w:pPr>
      <w:r w:rsidRPr="001865DD">
        <w:rPr>
          <w:rFonts w:ascii="Times New Roman" w:eastAsia="Times New Roman" w:hAnsi="Times New Roman" w:cs="Times New Roman"/>
          <w:b/>
          <w:u w:val="single"/>
        </w:rPr>
        <w:t xml:space="preserve">SPRAWNOŚĆ OGÓLNA </w:t>
      </w:r>
      <w:r w:rsidR="001865DD">
        <w:rPr>
          <w:rFonts w:ascii="Times New Roman" w:eastAsia="Times New Roman" w:hAnsi="Times New Roman" w:cs="Times New Roman"/>
          <w:b/>
          <w:u w:val="single"/>
        </w:rPr>
        <w:br/>
      </w:r>
    </w:p>
    <w:p w14:paraId="10012FD4"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a) doskonalenie mocy </w:t>
      </w:r>
    </w:p>
    <w:p w14:paraId="1894A1D3" w14:textId="77777777"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 xml:space="preserve">b) starty z różnych pozycji w formie rywalizacji </w:t>
      </w:r>
    </w:p>
    <w:p w14:paraId="2821A0E3" w14:textId="1910CBE9" w:rsidR="00C32586" w:rsidRPr="00C32586" w:rsidRDefault="00C32586" w:rsidP="00C32586">
      <w:pPr>
        <w:rPr>
          <w:rFonts w:ascii="Times New Roman" w:eastAsia="Times New Roman" w:hAnsi="Times New Roman" w:cs="Times New Roman"/>
        </w:rPr>
      </w:pPr>
      <w:r w:rsidRPr="00C32586">
        <w:rPr>
          <w:rFonts w:ascii="Times New Roman" w:eastAsia="Times New Roman" w:hAnsi="Times New Roman" w:cs="Times New Roman"/>
        </w:rPr>
        <w:t>c) rytm, tempo biegu</w:t>
      </w:r>
    </w:p>
    <w:p w14:paraId="67E4BB41" w14:textId="19DFCB67" w:rsidR="006A2B17" w:rsidRDefault="006A2B17" w:rsidP="006E4BEE">
      <w:pPr>
        <w:rPr>
          <w:rFonts w:eastAsia="Times New Roman" w:cs="Arial"/>
          <w:b/>
          <w:sz w:val="28"/>
          <w:szCs w:val="28"/>
        </w:rPr>
      </w:pPr>
    </w:p>
    <w:p w14:paraId="126B248B" w14:textId="77777777" w:rsidR="001865DD" w:rsidRDefault="001865DD" w:rsidP="006E4BEE">
      <w:pPr>
        <w:rPr>
          <w:rFonts w:eastAsia="Times New Roman" w:cs="Arial"/>
          <w:b/>
          <w:sz w:val="28"/>
          <w:szCs w:val="28"/>
        </w:rPr>
      </w:pPr>
    </w:p>
    <w:p w14:paraId="0976E1D0" w14:textId="67CDE954" w:rsidR="006A2B17" w:rsidRDefault="006A2B17" w:rsidP="006E4BEE">
      <w:pPr>
        <w:rPr>
          <w:rFonts w:eastAsia="Times New Roman" w:cs="Arial"/>
          <w:b/>
          <w:sz w:val="28"/>
          <w:szCs w:val="28"/>
        </w:rPr>
      </w:pPr>
      <w:r w:rsidRPr="006A2B17">
        <w:rPr>
          <w:rFonts w:eastAsia="Times New Roman" w:cs="Arial"/>
          <w:b/>
          <w:noProof/>
          <w:sz w:val="28"/>
          <w:szCs w:val="28"/>
        </w:rPr>
        <w:lastRenderedPageBreak/>
        <w:drawing>
          <wp:inline distT="0" distB="0" distL="0" distR="0" wp14:anchorId="11203B51" wp14:editId="739BE645">
            <wp:extent cx="6840855" cy="8283059"/>
            <wp:effectExtent l="0" t="0" r="0" b="3810"/>
            <wp:docPr id="32856" name="Obraz 3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840855" cy="8283059"/>
                    </a:xfrm>
                    <a:prstGeom prst="rect">
                      <a:avLst/>
                    </a:prstGeom>
                    <a:noFill/>
                    <a:ln>
                      <a:noFill/>
                    </a:ln>
                  </pic:spPr>
                </pic:pic>
              </a:graphicData>
            </a:graphic>
          </wp:inline>
        </w:drawing>
      </w:r>
    </w:p>
    <w:p w14:paraId="617D21DE" w14:textId="7CAD2771" w:rsidR="006A2B17" w:rsidRDefault="006A2B17" w:rsidP="006E4BEE">
      <w:pPr>
        <w:rPr>
          <w:rFonts w:eastAsia="Times New Roman" w:cs="Arial"/>
          <w:b/>
          <w:sz w:val="28"/>
          <w:szCs w:val="28"/>
        </w:rPr>
      </w:pPr>
    </w:p>
    <w:p w14:paraId="19CF11CA" w14:textId="53ED45AD" w:rsidR="006A2B17" w:rsidRDefault="006A2B17" w:rsidP="006E4BEE">
      <w:pPr>
        <w:rPr>
          <w:rFonts w:eastAsia="Times New Roman" w:cs="Arial"/>
          <w:b/>
          <w:sz w:val="28"/>
          <w:szCs w:val="28"/>
        </w:rPr>
      </w:pPr>
    </w:p>
    <w:p w14:paraId="5096EEC4" w14:textId="311FAD37" w:rsidR="006A2B17" w:rsidRDefault="006A2B17" w:rsidP="006E4BEE">
      <w:pPr>
        <w:rPr>
          <w:rFonts w:eastAsia="Times New Roman" w:cs="Arial"/>
          <w:b/>
          <w:sz w:val="28"/>
          <w:szCs w:val="28"/>
        </w:rPr>
      </w:pPr>
    </w:p>
    <w:p w14:paraId="2744DA7E" w14:textId="48C5FABB" w:rsidR="00910369" w:rsidRDefault="00910369" w:rsidP="006E4BEE">
      <w:pPr>
        <w:rPr>
          <w:rFonts w:eastAsia="Times New Roman" w:cs="Arial"/>
          <w:b/>
          <w:sz w:val="28"/>
          <w:szCs w:val="28"/>
        </w:rPr>
      </w:pPr>
    </w:p>
    <w:p w14:paraId="6E30AA6D" w14:textId="77777777" w:rsidR="00910369" w:rsidRDefault="00910369" w:rsidP="006E4BEE">
      <w:pPr>
        <w:rPr>
          <w:rFonts w:eastAsia="Times New Roman" w:cs="Arial"/>
          <w:b/>
          <w:sz w:val="28"/>
          <w:szCs w:val="28"/>
        </w:rPr>
      </w:pPr>
    </w:p>
    <w:p w14:paraId="29ACBBFA" w14:textId="408E88BC" w:rsidR="006A2B17" w:rsidRDefault="006A2B17" w:rsidP="006E4BEE">
      <w:pPr>
        <w:rPr>
          <w:rFonts w:eastAsia="Times New Roman" w:cs="Arial"/>
          <w:b/>
          <w:sz w:val="28"/>
          <w:szCs w:val="28"/>
        </w:rPr>
      </w:pPr>
    </w:p>
    <w:p w14:paraId="009F6221" w14:textId="46F8FD83" w:rsidR="001865DD" w:rsidRDefault="001865DD" w:rsidP="001865DD">
      <w:pPr>
        <w:rPr>
          <w:rFonts w:eastAsia="Times New Roman" w:cs="Arial"/>
          <w:b/>
          <w:u w:val="single"/>
        </w:rPr>
      </w:pPr>
      <w:r w:rsidRPr="001865DD">
        <w:rPr>
          <w:rFonts w:eastAsia="Times New Roman" w:cs="Arial"/>
          <w:b/>
          <w:u w:val="single"/>
        </w:rPr>
        <w:t>TAKTYKA</w:t>
      </w:r>
    </w:p>
    <w:p w14:paraId="59226481" w14:textId="77777777" w:rsidR="001865DD" w:rsidRPr="001865DD" w:rsidRDefault="001865DD" w:rsidP="001865DD">
      <w:pPr>
        <w:rPr>
          <w:rFonts w:eastAsia="Times New Roman" w:cs="Arial"/>
          <w:b/>
          <w:u w:val="single"/>
        </w:rPr>
      </w:pPr>
    </w:p>
    <w:p w14:paraId="410B6020" w14:textId="09C5174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a) małe gry z akcentem doskonalenia utrzyman</w:t>
      </w:r>
      <w:r>
        <w:rPr>
          <w:rFonts w:ascii="Times New Roman" w:eastAsia="Times New Roman" w:hAnsi="Times New Roman" w:cs="Times New Roman"/>
        </w:rPr>
        <w:t xml:space="preserve">ia się przy piłce, wychodzenia </w:t>
      </w:r>
      <w:r w:rsidRPr="001865DD">
        <w:rPr>
          <w:rFonts w:ascii="Times New Roman" w:eastAsia="Times New Roman" w:hAnsi="Times New Roman" w:cs="Times New Roman"/>
        </w:rPr>
        <w:t xml:space="preserve">na pozycję </w:t>
      </w:r>
    </w:p>
    <w:p w14:paraId="21F673C6" w14:textId="3C1DFC98"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b) doskonalenie </w:t>
      </w:r>
      <w:r>
        <w:rPr>
          <w:rFonts w:ascii="Times New Roman" w:eastAsia="Times New Roman" w:hAnsi="Times New Roman" w:cs="Times New Roman"/>
        </w:rPr>
        <w:t>faz przejściowych</w:t>
      </w:r>
    </w:p>
    <w:p w14:paraId="06C436F8" w14:textId="6B8ACFD5" w:rsidR="001865DD" w:rsidRPr="001865DD" w:rsidRDefault="001865DD" w:rsidP="001865DD">
      <w:pPr>
        <w:rPr>
          <w:rFonts w:ascii="Times New Roman" w:eastAsia="Times New Roman" w:hAnsi="Times New Roman" w:cs="Times New Roman"/>
        </w:rPr>
      </w:pPr>
      <w:r>
        <w:rPr>
          <w:rFonts w:ascii="Times New Roman" w:eastAsia="Times New Roman" w:hAnsi="Times New Roman" w:cs="Times New Roman"/>
        </w:rPr>
        <w:t>c</w:t>
      </w:r>
      <w:r w:rsidRPr="001865DD">
        <w:rPr>
          <w:rFonts w:ascii="Times New Roman" w:eastAsia="Times New Roman" w:hAnsi="Times New Roman" w:cs="Times New Roman"/>
        </w:rPr>
        <w:t xml:space="preserve">) doskonalenie ścisłego krycia i gry pressingiem w małych grach </w:t>
      </w:r>
    </w:p>
    <w:p w14:paraId="307D78E0" w14:textId="653AF334" w:rsidR="001865DD" w:rsidRDefault="001865DD" w:rsidP="001865DD">
      <w:pPr>
        <w:rPr>
          <w:rFonts w:ascii="Times New Roman" w:eastAsia="Times New Roman" w:hAnsi="Times New Roman" w:cs="Times New Roman"/>
        </w:rPr>
      </w:pPr>
      <w:r>
        <w:rPr>
          <w:rFonts w:ascii="Times New Roman" w:eastAsia="Times New Roman" w:hAnsi="Times New Roman" w:cs="Times New Roman"/>
        </w:rPr>
        <w:t>d) gra uproszczona 11x11</w:t>
      </w:r>
      <w:r w:rsidRPr="001865DD">
        <w:rPr>
          <w:rFonts w:ascii="Times New Roman" w:eastAsia="Times New Roman" w:hAnsi="Times New Roman" w:cs="Times New Roman"/>
        </w:rPr>
        <w:t xml:space="preserve"> na dwa, trzy kontakty </w:t>
      </w:r>
    </w:p>
    <w:p w14:paraId="7BE12D07" w14:textId="77777777" w:rsidR="001865DD" w:rsidRPr="001865DD" w:rsidRDefault="001865DD" w:rsidP="001865DD">
      <w:pPr>
        <w:rPr>
          <w:rFonts w:ascii="Times New Roman" w:eastAsia="Times New Roman" w:hAnsi="Times New Roman" w:cs="Times New Roman"/>
          <w:b/>
          <w:u w:val="single"/>
        </w:rPr>
      </w:pPr>
    </w:p>
    <w:p w14:paraId="5892E65E" w14:textId="44C03649" w:rsidR="001865DD" w:rsidRDefault="001865DD" w:rsidP="001865DD">
      <w:pPr>
        <w:rPr>
          <w:rFonts w:ascii="Times New Roman" w:eastAsia="Times New Roman" w:hAnsi="Times New Roman" w:cs="Times New Roman"/>
          <w:b/>
          <w:u w:val="single"/>
        </w:rPr>
      </w:pPr>
      <w:r w:rsidRPr="001865DD">
        <w:rPr>
          <w:rFonts w:ascii="Times New Roman" w:eastAsia="Times New Roman" w:hAnsi="Times New Roman" w:cs="Times New Roman"/>
          <w:b/>
          <w:u w:val="single"/>
        </w:rPr>
        <w:t xml:space="preserve">SPRAWNOŚĆ OGÓLNA </w:t>
      </w:r>
    </w:p>
    <w:p w14:paraId="1CEF7699" w14:textId="77777777" w:rsidR="001865DD" w:rsidRPr="001865DD" w:rsidRDefault="001865DD" w:rsidP="001865DD">
      <w:pPr>
        <w:rPr>
          <w:rFonts w:ascii="Times New Roman" w:eastAsia="Times New Roman" w:hAnsi="Times New Roman" w:cs="Times New Roman"/>
          <w:b/>
          <w:u w:val="single"/>
        </w:rPr>
      </w:pPr>
    </w:p>
    <w:p w14:paraId="169C7872"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a) kształtowanie wytrzymałości tlenowej </w:t>
      </w:r>
    </w:p>
    <w:p w14:paraId="0BC56E28" w14:textId="0D3FE0EA"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b) kszt</w:t>
      </w:r>
      <w:r>
        <w:rPr>
          <w:rFonts w:ascii="Times New Roman" w:eastAsia="Times New Roman" w:hAnsi="Times New Roman" w:cs="Times New Roman"/>
        </w:rPr>
        <w:t>ałtowanie wytrzymałości specjalnej</w:t>
      </w:r>
    </w:p>
    <w:p w14:paraId="301FA59C" w14:textId="5BD03EF1" w:rsid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c) kształtowanie zwinności, zwrotności </w:t>
      </w:r>
    </w:p>
    <w:p w14:paraId="5F0B984A" w14:textId="57AEB5A3" w:rsidR="001865DD" w:rsidRDefault="001865DD" w:rsidP="001865DD">
      <w:pPr>
        <w:rPr>
          <w:rFonts w:ascii="Times New Roman" w:eastAsia="Times New Roman" w:hAnsi="Times New Roman" w:cs="Times New Roman"/>
        </w:rPr>
      </w:pPr>
    </w:p>
    <w:p w14:paraId="647B0521" w14:textId="77777777" w:rsidR="00910369" w:rsidRPr="001865DD" w:rsidRDefault="00910369" w:rsidP="001865DD">
      <w:pPr>
        <w:rPr>
          <w:rFonts w:ascii="Times New Roman" w:eastAsia="Times New Roman" w:hAnsi="Times New Roman" w:cs="Times New Roman"/>
        </w:rPr>
      </w:pPr>
    </w:p>
    <w:p w14:paraId="49212A89" w14:textId="4DA173B2" w:rsidR="001865DD" w:rsidRDefault="001865DD" w:rsidP="001865DD">
      <w:pPr>
        <w:jc w:val="center"/>
        <w:rPr>
          <w:rFonts w:ascii="Times New Roman" w:eastAsia="Times New Roman" w:hAnsi="Times New Roman" w:cs="Times New Roman"/>
          <w:b/>
        </w:rPr>
      </w:pPr>
      <w:r w:rsidRPr="001865DD">
        <w:rPr>
          <w:rFonts w:ascii="Times New Roman" w:eastAsia="Times New Roman" w:hAnsi="Times New Roman" w:cs="Times New Roman"/>
          <w:b/>
        </w:rPr>
        <w:t>LUTY</w:t>
      </w:r>
    </w:p>
    <w:p w14:paraId="45E0591E" w14:textId="77777777" w:rsidR="001865DD" w:rsidRPr="001865DD" w:rsidRDefault="001865DD" w:rsidP="001865DD">
      <w:pPr>
        <w:jc w:val="center"/>
        <w:rPr>
          <w:rFonts w:ascii="Times New Roman" w:eastAsia="Times New Roman" w:hAnsi="Times New Roman" w:cs="Times New Roman"/>
          <w:b/>
        </w:rPr>
      </w:pPr>
    </w:p>
    <w:p w14:paraId="1869B3F2" w14:textId="2DB57AB4" w:rsidR="001865DD" w:rsidRDefault="001865DD" w:rsidP="001865DD">
      <w:pPr>
        <w:rPr>
          <w:rFonts w:ascii="Times New Roman" w:eastAsia="Times New Roman" w:hAnsi="Times New Roman" w:cs="Times New Roman"/>
          <w:b/>
          <w:u w:val="single"/>
        </w:rPr>
      </w:pPr>
      <w:r w:rsidRPr="001865DD">
        <w:rPr>
          <w:rFonts w:ascii="Times New Roman" w:eastAsia="Times New Roman" w:hAnsi="Times New Roman" w:cs="Times New Roman"/>
          <w:b/>
          <w:u w:val="single"/>
        </w:rPr>
        <w:t xml:space="preserve">TECHNIKA </w:t>
      </w:r>
    </w:p>
    <w:p w14:paraId="26311FD6" w14:textId="77777777" w:rsidR="001865DD" w:rsidRPr="001865DD" w:rsidRDefault="001865DD" w:rsidP="001865DD">
      <w:pPr>
        <w:rPr>
          <w:rFonts w:ascii="Times New Roman" w:eastAsia="Times New Roman" w:hAnsi="Times New Roman" w:cs="Times New Roman"/>
          <w:b/>
          <w:u w:val="single"/>
        </w:rPr>
      </w:pPr>
    </w:p>
    <w:p w14:paraId="2A290D27" w14:textId="6C0B1E2E"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a) doskonalenie techniki</w:t>
      </w:r>
      <w:r w:rsidR="00D37446">
        <w:rPr>
          <w:rFonts w:ascii="Times New Roman" w:eastAsia="Times New Roman" w:hAnsi="Times New Roman" w:cs="Times New Roman"/>
        </w:rPr>
        <w:t xml:space="preserve"> - ćwiczenia kompleksowe</w:t>
      </w:r>
    </w:p>
    <w:p w14:paraId="03EA5A87" w14:textId="78DE066D" w:rsidR="001865DD" w:rsidRPr="001865DD" w:rsidRDefault="00D37446" w:rsidP="001865DD">
      <w:pPr>
        <w:rPr>
          <w:rFonts w:ascii="Times New Roman" w:eastAsia="Times New Roman" w:hAnsi="Times New Roman" w:cs="Times New Roman"/>
        </w:rPr>
      </w:pPr>
      <w:r>
        <w:rPr>
          <w:rFonts w:ascii="Times New Roman" w:eastAsia="Times New Roman" w:hAnsi="Times New Roman" w:cs="Times New Roman"/>
        </w:rPr>
        <w:t xml:space="preserve">b) doskonalenie dryblingu </w:t>
      </w:r>
      <w:r w:rsidR="001865DD" w:rsidRPr="001865DD">
        <w:rPr>
          <w:rFonts w:ascii="Times New Roman" w:eastAsia="Times New Roman" w:hAnsi="Times New Roman" w:cs="Times New Roman"/>
        </w:rPr>
        <w:t xml:space="preserve"> </w:t>
      </w:r>
    </w:p>
    <w:p w14:paraId="509F99D9"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c) doskonalenie uderzania piłki głową, poddania, wybicia, strzały </w:t>
      </w:r>
    </w:p>
    <w:p w14:paraId="15DE0B80"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d) doskonalenie podania i przyjęcia piłki przy udziale przeciwnika </w:t>
      </w:r>
    </w:p>
    <w:p w14:paraId="026BF609" w14:textId="5B55A1EF" w:rsidR="001865DD" w:rsidRPr="001865DD" w:rsidRDefault="00D37446" w:rsidP="001865DD">
      <w:pPr>
        <w:rPr>
          <w:rFonts w:ascii="Times New Roman" w:eastAsia="Times New Roman" w:hAnsi="Times New Roman" w:cs="Times New Roman"/>
        </w:rPr>
      </w:pPr>
      <w:r>
        <w:rPr>
          <w:rFonts w:ascii="Times New Roman" w:eastAsia="Times New Roman" w:hAnsi="Times New Roman" w:cs="Times New Roman"/>
        </w:rPr>
        <w:t>e) doskonalenie st</w:t>
      </w:r>
      <w:r w:rsidR="001865DD" w:rsidRPr="001865DD">
        <w:rPr>
          <w:rFonts w:ascii="Times New Roman" w:eastAsia="Times New Roman" w:hAnsi="Times New Roman" w:cs="Times New Roman"/>
        </w:rPr>
        <w:t>rzałów na bramkę</w:t>
      </w:r>
      <w:r>
        <w:rPr>
          <w:rFonts w:ascii="Times New Roman" w:eastAsia="Times New Roman" w:hAnsi="Times New Roman" w:cs="Times New Roman"/>
        </w:rPr>
        <w:t xml:space="preserve"> </w:t>
      </w:r>
      <w:r w:rsidR="001865DD" w:rsidRPr="001865DD">
        <w:rPr>
          <w:rFonts w:ascii="Times New Roman" w:eastAsia="Times New Roman" w:hAnsi="Times New Roman" w:cs="Times New Roman"/>
        </w:rPr>
        <w:t xml:space="preserve">- proste formy </w:t>
      </w:r>
    </w:p>
    <w:p w14:paraId="02CA6428"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f) doskonalenie uderzeń piłki bez przyjęcia </w:t>
      </w:r>
    </w:p>
    <w:p w14:paraId="2970FE71" w14:textId="115FBB93" w:rsid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g) doskonalenie techniki w połączeniu ze sprawnością ogólną </w:t>
      </w:r>
    </w:p>
    <w:p w14:paraId="20ABBBDD" w14:textId="77777777" w:rsidR="00D37446" w:rsidRPr="001865DD" w:rsidRDefault="00D37446" w:rsidP="001865DD">
      <w:pPr>
        <w:rPr>
          <w:rFonts w:ascii="Times New Roman" w:eastAsia="Times New Roman" w:hAnsi="Times New Roman" w:cs="Times New Roman"/>
        </w:rPr>
      </w:pPr>
    </w:p>
    <w:p w14:paraId="6EDE1075" w14:textId="63631D17" w:rsidR="001865DD" w:rsidRDefault="001865DD" w:rsidP="001865DD">
      <w:pPr>
        <w:rPr>
          <w:rFonts w:ascii="Times New Roman" w:eastAsia="Times New Roman" w:hAnsi="Times New Roman" w:cs="Times New Roman"/>
          <w:b/>
          <w:u w:val="single"/>
        </w:rPr>
      </w:pPr>
      <w:r w:rsidRPr="00D37446">
        <w:rPr>
          <w:rFonts w:ascii="Times New Roman" w:eastAsia="Times New Roman" w:hAnsi="Times New Roman" w:cs="Times New Roman"/>
          <w:b/>
          <w:u w:val="single"/>
        </w:rPr>
        <w:t xml:space="preserve">TAKTYKA </w:t>
      </w:r>
    </w:p>
    <w:p w14:paraId="6C5FF6C3" w14:textId="77777777" w:rsidR="00D37446" w:rsidRPr="00D37446" w:rsidRDefault="00D37446" w:rsidP="001865DD">
      <w:pPr>
        <w:rPr>
          <w:rFonts w:ascii="Times New Roman" w:eastAsia="Times New Roman" w:hAnsi="Times New Roman" w:cs="Times New Roman"/>
          <w:b/>
          <w:u w:val="single"/>
        </w:rPr>
      </w:pPr>
    </w:p>
    <w:p w14:paraId="682A5112" w14:textId="7AD42BF5"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a) doskon</w:t>
      </w:r>
      <w:r w:rsidR="00D37446">
        <w:rPr>
          <w:rFonts w:ascii="Times New Roman" w:eastAsia="Times New Roman" w:hAnsi="Times New Roman" w:cs="Times New Roman"/>
        </w:rPr>
        <w:t>alenie wychodzenia na pozycję w grach 4x1</w:t>
      </w:r>
      <w:r w:rsidRPr="001865DD">
        <w:rPr>
          <w:rFonts w:ascii="Times New Roman" w:eastAsia="Times New Roman" w:hAnsi="Times New Roman" w:cs="Times New Roman"/>
        </w:rPr>
        <w:t>,</w:t>
      </w:r>
      <w:r w:rsidR="00D37446">
        <w:rPr>
          <w:rFonts w:ascii="Times New Roman" w:eastAsia="Times New Roman" w:hAnsi="Times New Roman" w:cs="Times New Roman"/>
        </w:rPr>
        <w:t xml:space="preserve"> </w:t>
      </w:r>
      <w:r w:rsidRPr="001865DD">
        <w:rPr>
          <w:rFonts w:ascii="Times New Roman" w:eastAsia="Times New Roman" w:hAnsi="Times New Roman" w:cs="Times New Roman"/>
        </w:rPr>
        <w:t xml:space="preserve">3x2 na jeden i dwa kontakty </w:t>
      </w:r>
    </w:p>
    <w:p w14:paraId="3A752151" w14:textId="64CA6A0B" w:rsidR="001865DD" w:rsidRPr="001865DD" w:rsidRDefault="00D37446" w:rsidP="001865DD">
      <w:pPr>
        <w:rPr>
          <w:rFonts w:ascii="Times New Roman" w:eastAsia="Times New Roman" w:hAnsi="Times New Roman" w:cs="Times New Roman"/>
        </w:rPr>
      </w:pPr>
      <w:r>
        <w:rPr>
          <w:rFonts w:ascii="Times New Roman" w:eastAsia="Times New Roman" w:hAnsi="Times New Roman" w:cs="Times New Roman"/>
        </w:rPr>
        <w:t>b) doskonalenie gry 1x1</w:t>
      </w:r>
      <w:r w:rsidR="001865DD" w:rsidRPr="001865DD">
        <w:rPr>
          <w:rFonts w:ascii="Times New Roman" w:eastAsia="Times New Roman" w:hAnsi="Times New Roman" w:cs="Times New Roman"/>
        </w:rPr>
        <w:t xml:space="preserve"> w defensywie i ofensywie </w:t>
      </w:r>
    </w:p>
    <w:p w14:paraId="3A8BEAFB"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c) małe gry 4x4, 5x5 doskonalące szybkie rozegranie piłki </w:t>
      </w:r>
    </w:p>
    <w:p w14:paraId="24C26EC2"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d) doskonalenie </w:t>
      </w:r>
      <w:proofErr w:type="spellStart"/>
      <w:r w:rsidRPr="001865DD">
        <w:rPr>
          <w:rFonts w:ascii="Times New Roman" w:eastAsia="Times New Roman" w:hAnsi="Times New Roman" w:cs="Times New Roman"/>
        </w:rPr>
        <w:t>zachowań</w:t>
      </w:r>
      <w:proofErr w:type="spellEnd"/>
      <w:r w:rsidRPr="001865DD">
        <w:rPr>
          <w:rFonts w:ascii="Times New Roman" w:eastAsia="Times New Roman" w:hAnsi="Times New Roman" w:cs="Times New Roman"/>
        </w:rPr>
        <w:t xml:space="preserve"> w grze obronnej w systemie 1-4-4-2 </w:t>
      </w:r>
    </w:p>
    <w:p w14:paraId="521FDE92"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e) doskonalenie pressingu </w:t>
      </w:r>
    </w:p>
    <w:p w14:paraId="2BAA5591"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f) gra uproszczona 1+9x9+1 z akcentem ataku pozycyjnego </w:t>
      </w:r>
    </w:p>
    <w:p w14:paraId="40A15CF0" w14:textId="0539BDFC" w:rsid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g) gra szkolna </w:t>
      </w:r>
    </w:p>
    <w:p w14:paraId="133A2D4A" w14:textId="77777777" w:rsidR="00D37446" w:rsidRPr="001865DD" w:rsidRDefault="00D37446" w:rsidP="001865DD">
      <w:pPr>
        <w:rPr>
          <w:rFonts w:ascii="Times New Roman" w:eastAsia="Times New Roman" w:hAnsi="Times New Roman" w:cs="Times New Roman"/>
        </w:rPr>
      </w:pPr>
    </w:p>
    <w:p w14:paraId="388FCE9D" w14:textId="77777777" w:rsidR="00D37446" w:rsidRPr="00D37446" w:rsidRDefault="00D37446" w:rsidP="001865DD">
      <w:pPr>
        <w:rPr>
          <w:rFonts w:ascii="Times New Roman" w:eastAsia="Times New Roman" w:hAnsi="Times New Roman" w:cs="Times New Roman"/>
          <w:b/>
          <w:u w:val="single"/>
        </w:rPr>
      </w:pPr>
    </w:p>
    <w:p w14:paraId="0977450C" w14:textId="0593EB77" w:rsidR="001865DD" w:rsidRDefault="001865DD" w:rsidP="001865DD">
      <w:pPr>
        <w:rPr>
          <w:rFonts w:ascii="Times New Roman" w:eastAsia="Times New Roman" w:hAnsi="Times New Roman" w:cs="Times New Roman"/>
          <w:b/>
          <w:u w:val="single"/>
        </w:rPr>
      </w:pPr>
      <w:r w:rsidRPr="00D37446">
        <w:rPr>
          <w:rFonts w:ascii="Times New Roman" w:eastAsia="Times New Roman" w:hAnsi="Times New Roman" w:cs="Times New Roman"/>
          <w:b/>
          <w:u w:val="single"/>
        </w:rPr>
        <w:t xml:space="preserve">SPRAWNOŚĆ OGÓLNA </w:t>
      </w:r>
    </w:p>
    <w:p w14:paraId="16BCDA26" w14:textId="77777777" w:rsidR="00D37446" w:rsidRPr="00D37446" w:rsidRDefault="00D37446" w:rsidP="001865DD">
      <w:pPr>
        <w:rPr>
          <w:rFonts w:ascii="Times New Roman" w:eastAsia="Times New Roman" w:hAnsi="Times New Roman" w:cs="Times New Roman"/>
          <w:b/>
          <w:u w:val="single"/>
        </w:rPr>
      </w:pPr>
    </w:p>
    <w:p w14:paraId="3FA09961" w14:textId="77777777" w:rsidR="001865DD" w:rsidRPr="001865DD" w:rsidRDefault="001865DD" w:rsidP="001865DD">
      <w:pPr>
        <w:rPr>
          <w:rFonts w:ascii="Times New Roman" w:eastAsia="Times New Roman" w:hAnsi="Times New Roman" w:cs="Times New Roman"/>
        </w:rPr>
      </w:pPr>
      <w:r w:rsidRPr="001865DD">
        <w:rPr>
          <w:rFonts w:ascii="Times New Roman" w:eastAsia="Times New Roman" w:hAnsi="Times New Roman" w:cs="Times New Roman"/>
        </w:rPr>
        <w:t xml:space="preserve">a) kształtowanie wytrzymałości beztlenowej </w:t>
      </w:r>
    </w:p>
    <w:p w14:paraId="7232B2B1" w14:textId="04F0BD7B" w:rsidR="006A2B17" w:rsidRDefault="001865DD" w:rsidP="006E4BEE">
      <w:pPr>
        <w:rPr>
          <w:rFonts w:ascii="Times New Roman" w:eastAsia="Times New Roman" w:hAnsi="Times New Roman" w:cs="Times New Roman"/>
        </w:rPr>
      </w:pPr>
      <w:r w:rsidRPr="001865DD">
        <w:rPr>
          <w:rFonts w:ascii="Times New Roman" w:eastAsia="Times New Roman" w:hAnsi="Times New Roman" w:cs="Times New Roman"/>
        </w:rPr>
        <w:t>b) ksz</w:t>
      </w:r>
      <w:r w:rsidR="00D37446">
        <w:rPr>
          <w:rFonts w:ascii="Times New Roman" w:eastAsia="Times New Roman" w:hAnsi="Times New Roman" w:cs="Times New Roman"/>
        </w:rPr>
        <w:t>tałtowanie wytrzymałości specjalnej</w:t>
      </w:r>
    </w:p>
    <w:p w14:paraId="22A1DCC5" w14:textId="647CAEFC" w:rsidR="00D37446" w:rsidRDefault="00D37446" w:rsidP="006E4BEE">
      <w:pPr>
        <w:rPr>
          <w:rFonts w:ascii="Times New Roman" w:eastAsia="Times New Roman" w:hAnsi="Times New Roman" w:cs="Times New Roman"/>
        </w:rPr>
      </w:pPr>
      <w:r>
        <w:rPr>
          <w:rFonts w:ascii="Times New Roman" w:eastAsia="Times New Roman" w:hAnsi="Times New Roman" w:cs="Times New Roman"/>
        </w:rPr>
        <w:t>c) kształtowanie zwinności i zwrotności</w:t>
      </w:r>
    </w:p>
    <w:p w14:paraId="266A4A5A" w14:textId="34E3D204" w:rsidR="00D37446" w:rsidRPr="00C32586" w:rsidRDefault="00D37446" w:rsidP="00D37446">
      <w:pPr>
        <w:rPr>
          <w:rFonts w:ascii="Times New Roman" w:eastAsia="Times New Roman" w:hAnsi="Times New Roman" w:cs="Times New Roman"/>
        </w:rPr>
      </w:pPr>
      <w:r>
        <w:rPr>
          <w:rFonts w:ascii="Times New Roman" w:eastAsia="Times New Roman" w:hAnsi="Times New Roman" w:cs="Times New Roman"/>
        </w:rPr>
        <w:t xml:space="preserve">d) </w:t>
      </w:r>
      <w:r w:rsidRPr="00C32586">
        <w:rPr>
          <w:rFonts w:ascii="Times New Roman" w:eastAsia="Times New Roman" w:hAnsi="Times New Roman" w:cs="Times New Roman"/>
        </w:rPr>
        <w:t>koordynacja ruchowa z wykorzystaniem piłek</w:t>
      </w:r>
    </w:p>
    <w:p w14:paraId="540C6D99" w14:textId="6456ED82" w:rsidR="00D37446" w:rsidRPr="00D37446" w:rsidRDefault="00D37446" w:rsidP="006E4BEE">
      <w:pPr>
        <w:rPr>
          <w:rFonts w:ascii="Times New Roman" w:eastAsia="Times New Roman" w:hAnsi="Times New Roman" w:cs="Times New Roman"/>
        </w:rPr>
      </w:pPr>
    </w:p>
    <w:p w14:paraId="54E6108E" w14:textId="317DFEE8" w:rsidR="006A2B17" w:rsidRDefault="00D37446" w:rsidP="006E4BEE">
      <w:pPr>
        <w:rPr>
          <w:rFonts w:eastAsia="Times New Roman" w:cs="Arial"/>
          <w:b/>
          <w:sz w:val="28"/>
          <w:szCs w:val="28"/>
        </w:rPr>
      </w:pPr>
      <w:r>
        <w:rPr>
          <w:rFonts w:eastAsia="Times New Roman" w:cs="Arial"/>
          <w:b/>
          <w:noProof/>
          <w:sz w:val="28"/>
          <w:szCs w:val="28"/>
        </w:rPr>
        <w:lastRenderedPageBreak/>
        <mc:AlternateContent>
          <mc:Choice Requires="wps">
            <w:drawing>
              <wp:anchor distT="0" distB="0" distL="114300" distR="114300" simplePos="0" relativeHeight="251926528" behindDoc="0" locked="0" layoutInCell="1" allowOverlap="1" wp14:anchorId="49A8C626" wp14:editId="31C59FF0">
                <wp:simplePos x="0" y="0"/>
                <wp:positionH relativeFrom="column">
                  <wp:posOffset>297180</wp:posOffset>
                </wp:positionH>
                <wp:positionV relativeFrom="paragraph">
                  <wp:posOffset>1905</wp:posOffset>
                </wp:positionV>
                <wp:extent cx="6124575" cy="676275"/>
                <wp:effectExtent l="0" t="0" r="28575" b="28575"/>
                <wp:wrapNone/>
                <wp:docPr id="16" name="Prostokąt 16"/>
                <wp:cNvGraphicFramePr/>
                <a:graphic xmlns:a="http://schemas.openxmlformats.org/drawingml/2006/main">
                  <a:graphicData uri="http://schemas.microsoft.com/office/word/2010/wordprocessingShape">
                    <wps:wsp>
                      <wps:cNvSpPr/>
                      <wps:spPr>
                        <a:xfrm>
                          <a:off x="0" y="0"/>
                          <a:ext cx="6124575" cy="6762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8026A2" id="Prostokąt 16" o:spid="_x0000_s1026" style="position:absolute;margin-left:23.4pt;margin-top:.15pt;width:482.25pt;height:53.25pt;z-index:251926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" fillcolor="white [3212]" strokecolor="white [3212]" strokeweight="1pt"/>
            </w:pict>
          </mc:Fallback>
        </mc:AlternateContent>
      </w:r>
      <w:r w:rsidR="006A2B17" w:rsidRPr="006A2B17">
        <w:rPr>
          <w:rFonts w:eastAsia="Times New Roman" w:cs="Arial"/>
          <w:b/>
          <w:noProof/>
          <w:sz w:val="28"/>
          <w:szCs w:val="28"/>
        </w:rPr>
        <w:drawing>
          <wp:inline distT="0" distB="0" distL="0" distR="0" wp14:anchorId="5100C0FC" wp14:editId="3264AAA8">
            <wp:extent cx="6840855" cy="9469759"/>
            <wp:effectExtent l="0" t="0" r="0" b="0"/>
            <wp:docPr id="32859" name="Obraz 3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840855" cy="9469759"/>
                    </a:xfrm>
                    <a:prstGeom prst="rect">
                      <a:avLst/>
                    </a:prstGeom>
                    <a:noFill/>
                    <a:ln>
                      <a:noFill/>
                    </a:ln>
                  </pic:spPr>
                </pic:pic>
              </a:graphicData>
            </a:graphic>
          </wp:inline>
        </w:drawing>
      </w:r>
    </w:p>
    <w:p w14:paraId="6440208B" w14:textId="0D033792" w:rsidR="006A2B17" w:rsidRDefault="006A2B17" w:rsidP="006E4BEE">
      <w:pPr>
        <w:rPr>
          <w:rFonts w:eastAsia="Times New Roman" w:cs="Arial"/>
          <w:b/>
          <w:sz w:val="28"/>
          <w:szCs w:val="28"/>
        </w:rPr>
      </w:pPr>
    </w:p>
    <w:p w14:paraId="701E8ACE" w14:textId="1433CA76"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lastRenderedPageBreak/>
        <w:t xml:space="preserve">b) doskonalenie techniki w połączeniu ze sprawnością w czwórkach, dwie </w:t>
      </w:r>
      <w:r>
        <w:rPr>
          <w:rFonts w:ascii="Times New Roman" w:eastAsia="Times New Roman" w:hAnsi="Times New Roman" w:cs="Times New Roman"/>
          <w:noProof/>
        </w:rPr>
        <w:t xml:space="preserve"> piłki</w:t>
      </w:r>
    </w:p>
    <w:p w14:paraId="02B8FF37" w14:textId="0A59BF7E"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c) doskonalenie strzałów do bramki nog</w:t>
      </w:r>
      <w:r>
        <w:rPr>
          <w:rFonts w:ascii="Times New Roman" w:eastAsia="Times New Roman" w:hAnsi="Times New Roman" w:cs="Times New Roman"/>
          <w:noProof/>
        </w:rPr>
        <w:t xml:space="preserve">ą z różnych pozycji bez </w:t>
      </w:r>
      <w:r w:rsidRPr="002A3783">
        <w:rPr>
          <w:rFonts w:ascii="Times New Roman" w:eastAsia="Times New Roman" w:hAnsi="Times New Roman" w:cs="Times New Roman"/>
          <w:noProof/>
        </w:rPr>
        <w:t>przyjęcia</w:t>
      </w:r>
      <w:r>
        <w:rPr>
          <w:rFonts w:ascii="Times New Roman" w:eastAsia="Times New Roman" w:hAnsi="Times New Roman" w:cs="Times New Roman"/>
          <w:noProof/>
        </w:rPr>
        <w:t>,</w:t>
      </w:r>
      <w:r w:rsidRPr="002A3783">
        <w:rPr>
          <w:rFonts w:ascii="Times New Roman" w:eastAsia="Times New Roman" w:hAnsi="Times New Roman" w:cs="Times New Roman"/>
          <w:noProof/>
        </w:rPr>
        <w:t xml:space="preserve"> po prowadzeniu, </w:t>
      </w:r>
      <w:r>
        <w:rPr>
          <w:rFonts w:ascii="Times New Roman" w:eastAsia="Times New Roman" w:hAnsi="Times New Roman" w:cs="Times New Roman"/>
          <w:noProof/>
        </w:rPr>
        <w:t xml:space="preserve">po </w:t>
      </w:r>
      <w:r w:rsidRPr="002A3783">
        <w:rPr>
          <w:rFonts w:ascii="Times New Roman" w:eastAsia="Times New Roman" w:hAnsi="Times New Roman" w:cs="Times New Roman"/>
          <w:noProof/>
        </w:rPr>
        <w:t xml:space="preserve">poddaniu z powietrza </w:t>
      </w:r>
    </w:p>
    <w:p w14:paraId="0E238EB1"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d) doskonalenie gry ciałem, wślizgu, odbioru piłki </w:t>
      </w:r>
    </w:p>
    <w:p w14:paraId="0525C824"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e) doskonalenie uderzenia piłki głową w dwójkach i trójkach </w:t>
      </w:r>
    </w:p>
    <w:p w14:paraId="157BBB29" w14:textId="01D9494D" w:rsid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f) tenis nożny </w:t>
      </w:r>
    </w:p>
    <w:p w14:paraId="07DDB8B6" w14:textId="77777777" w:rsidR="002A3783" w:rsidRPr="002A3783" w:rsidRDefault="002A3783" w:rsidP="002A3783">
      <w:pPr>
        <w:rPr>
          <w:rFonts w:ascii="Times New Roman" w:eastAsia="Times New Roman" w:hAnsi="Times New Roman" w:cs="Times New Roman"/>
          <w:noProof/>
        </w:rPr>
      </w:pPr>
    </w:p>
    <w:p w14:paraId="6F4B03EB" w14:textId="3A701DC0" w:rsidR="002A3783" w:rsidRPr="002A3783" w:rsidRDefault="002A3783" w:rsidP="00A417D1">
      <w:pPr>
        <w:rPr>
          <w:rFonts w:ascii="Times New Roman" w:eastAsia="Times New Roman" w:hAnsi="Times New Roman" w:cs="Times New Roman"/>
          <w:b/>
          <w:noProof/>
        </w:rPr>
      </w:pPr>
      <w:r w:rsidRPr="00A417D1">
        <w:rPr>
          <w:rFonts w:ascii="Times New Roman" w:eastAsia="Times New Roman" w:hAnsi="Times New Roman" w:cs="Times New Roman"/>
          <w:b/>
          <w:noProof/>
          <w:u w:val="single"/>
        </w:rPr>
        <w:t>TAKTYKA</w:t>
      </w:r>
      <w:r w:rsidR="00A417D1">
        <w:rPr>
          <w:rFonts w:ascii="Times New Roman" w:eastAsia="Times New Roman" w:hAnsi="Times New Roman" w:cs="Times New Roman"/>
          <w:b/>
          <w:noProof/>
        </w:rPr>
        <w:br/>
      </w:r>
    </w:p>
    <w:p w14:paraId="7D4BCA3C" w14:textId="3958B528"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a) doskonalenie gry w ațaku szybkim </w:t>
      </w:r>
      <w:r>
        <w:rPr>
          <w:rFonts w:ascii="Times New Roman" w:eastAsia="Times New Roman" w:hAnsi="Times New Roman" w:cs="Times New Roman"/>
          <w:noProof/>
        </w:rPr>
        <w:t xml:space="preserve">- </w:t>
      </w:r>
      <w:r w:rsidRPr="002A3783">
        <w:rPr>
          <w:rFonts w:ascii="Times New Roman" w:eastAsia="Times New Roman" w:hAnsi="Times New Roman" w:cs="Times New Roman"/>
          <w:noProof/>
        </w:rPr>
        <w:t xml:space="preserve">wybiegania na pozycję </w:t>
      </w:r>
    </w:p>
    <w:p w14:paraId="5F9A5FC6"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b) doskonalenie gry na pozycjach w obronie i w ataku w systemie 1-4-4-2 </w:t>
      </w:r>
    </w:p>
    <w:p w14:paraId="4059120F"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c) doskonalenie gry w równowadze liczebnej 2x2, 3x3 ze strzałem na bramkę </w:t>
      </w:r>
    </w:p>
    <w:p w14:paraId="1B22DB2B" w14:textId="77777777" w:rsid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d) doskonalenie krycia strefowego, stosowani</w:t>
      </w:r>
      <w:r>
        <w:rPr>
          <w:rFonts w:ascii="Times New Roman" w:eastAsia="Times New Roman" w:hAnsi="Times New Roman" w:cs="Times New Roman"/>
          <w:noProof/>
        </w:rPr>
        <w:t>e asekuracji i podwojeń w grze obronnej</w:t>
      </w:r>
    </w:p>
    <w:p w14:paraId="654C2AFD" w14:textId="2E0C7A5B" w:rsidR="002A3783" w:rsidRPr="002A3783" w:rsidRDefault="002A3783" w:rsidP="002A3783">
      <w:pPr>
        <w:rPr>
          <w:rFonts w:ascii="Times New Roman" w:eastAsia="Times New Roman" w:hAnsi="Times New Roman" w:cs="Times New Roman"/>
          <w:noProof/>
        </w:rPr>
      </w:pPr>
      <w:r>
        <w:rPr>
          <w:rFonts w:ascii="Times New Roman" w:eastAsia="Times New Roman" w:hAnsi="Times New Roman" w:cs="Times New Roman"/>
          <w:noProof/>
        </w:rPr>
        <w:t xml:space="preserve">e) </w:t>
      </w:r>
      <w:r w:rsidRPr="002A3783">
        <w:rPr>
          <w:rFonts w:ascii="Times New Roman" w:eastAsia="Times New Roman" w:hAnsi="Times New Roman" w:cs="Times New Roman"/>
          <w:noProof/>
        </w:rPr>
        <w:t xml:space="preserve">skracanie pola </w:t>
      </w:r>
      <w:r>
        <w:rPr>
          <w:rFonts w:ascii="Times New Roman" w:eastAsia="Times New Roman" w:hAnsi="Times New Roman" w:cs="Times New Roman"/>
          <w:noProof/>
        </w:rPr>
        <w:t xml:space="preserve">gry </w:t>
      </w:r>
    </w:p>
    <w:p w14:paraId="24940C4A" w14:textId="317C6245" w:rsidR="002A3783" w:rsidRPr="002A3783" w:rsidRDefault="002A3783" w:rsidP="002A3783">
      <w:pPr>
        <w:rPr>
          <w:rFonts w:ascii="Times New Roman" w:eastAsia="Times New Roman" w:hAnsi="Times New Roman" w:cs="Times New Roman"/>
          <w:noProof/>
        </w:rPr>
      </w:pPr>
      <w:r>
        <w:rPr>
          <w:rFonts w:ascii="Times New Roman" w:eastAsia="Times New Roman" w:hAnsi="Times New Roman" w:cs="Times New Roman"/>
          <w:noProof/>
        </w:rPr>
        <w:t>f</w:t>
      </w:r>
      <w:r w:rsidRPr="002A3783">
        <w:rPr>
          <w:rFonts w:ascii="Times New Roman" w:eastAsia="Times New Roman" w:hAnsi="Times New Roman" w:cs="Times New Roman"/>
          <w:noProof/>
        </w:rPr>
        <w:t>) doskonalenie ataku pozycyj</w:t>
      </w:r>
      <w:r>
        <w:rPr>
          <w:rFonts w:ascii="Times New Roman" w:eastAsia="Times New Roman" w:hAnsi="Times New Roman" w:cs="Times New Roman"/>
          <w:noProof/>
        </w:rPr>
        <w:t>nego w grach w przewadze atakujących</w:t>
      </w:r>
      <w:r w:rsidR="00A417D1">
        <w:rPr>
          <w:rFonts w:ascii="Times New Roman" w:eastAsia="Times New Roman" w:hAnsi="Times New Roman" w:cs="Times New Roman"/>
          <w:noProof/>
        </w:rPr>
        <w:t xml:space="preserve"> </w:t>
      </w:r>
    </w:p>
    <w:p w14:paraId="5EA827C8" w14:textId="6BEA38CE" w:rsidR="002A3783" w:rsidRDefault="002A3783" w:rsidP="002A3783">
      <w:pPr>
        <w:rPr>
          <w:rFonts w:ascii="Times New Roman" w:eastAsia="Times New Roman" w:hAnsi="Times New Roman" w:cs="Times New Roman"/>
          <w:noProof/>
        </w:rPr>
      </w:pPr>
      <w:r>
        <w:rPr>
          <w:rFonts w:ascii="Times New Roman" w:eastAsia="Times New Roman" w:hAnsi="Times New Roman" w:cs="Times New Roman"/>
          <w:noProof/>
        </w:rPr>
        <w:t>g</w:t>
      </w:r>
      <w:r w:rsidRPr="002A3783">
        <w:rPr>
          <w:rFonts w:ascii="Times New Roman" w:eastAsia="Times New Roman" w:hAnsi="Times New Roman" w:cs="Times New Roman"/>
          <w:noProof/>
        </w:rPr>
        <w:t xml:space="preserve">) gra właściwa </w:t>
      </w:r>
    </w:p>
    <w:p w14:paraId="126DC15D" w14:textId="27BFE82F" w:rsidR="00A417D1" w:rsidRPr="002A3783" w:rsidRDefault="00A417D1" w:rsidP="002A3783">
      <w:pPr>
        <w:rPr>
          <w:rFonts w:ascii="Times New Roman" w:eastAsia="Times New Roman" w:hAnsi="Times New Roman" w:cs="Times New Roman"/>
          <w:noProof/>
        </w:rPr>
      </w:pPr>
    </w:p>
    <w:p w14:paraId="5FAB62A4" w14:textId="65B0F3AE" w:rsidR="00A417D1" w:rsidRPr="00A417D1" w:rsidRDefault="002A3783" w:rsidP="002A3783">
      <w:pPr>
        <w:rPr>
          <w:rFonts w:ascii="Times New Roman" w:eastAsia="Times New Roman" w:hAnsi="Times New Roman" w:cs="Times New Roman"/>
          <w:b/>
          <w:noProof/>
          <w:u w:val="single"/>
        </w:rPr>
      </w:pPr>
      <w:r w:rsidRPr="00A417D1">
        <w:rPr>
          <w:rFonts w:ascii="Times New Roman" w:eastAsia="Times New Roman" w:hAnsi="Times New Roman" w:cs="Times New Roman"/>
          <w:b/>
          <w:noProof/>
          <w:u w:val="single"/>
        </w:rPr>
        <w:t xml:space="preserve">SPRAWNOŚĆ OGÓLNA </w:t>
      </w:r>
      <w:r w:rsidR="00A417D1">
        <w:rPr>
          <w:rFonts w:ascii="Times New Roman" w:eastAsia="Times New Roman" w:hAnsi="Times New Roman" w:cs="Times New Roman"/>
          <w:b/>
          <w:noProof/>
          <w:u w:val="single"/>
        </w:rPr>
        <w:br/>
      </w:r>
    </w:p>
    <w:p w14:paraId="660A7307"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a) doskonalenie szybkości działania i działania technicznego </w:t>
      </w:r>
    </w:p>
    <w:p w14:paraId="39EBCF40" w14:textId="0EF9FACD"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b) </w:t>
      </w:r>
      <w:r w:rsidR="00A417D1">
        <w:rPr>
          <w:rFonts w:ascii="Times New Roman" w:eastAsia="Times New Roman" w:hAnsi="Times New Roman" w:cs="Times New Roman"/>
          <w:noProof/>
        </w:rPr>
        <w:t>kształtowanie</w:t>
      </w:r>
      <w:r w:rsidRPr="002A3783">
        <w:rPr>
          <w:rFonts w:ascii="Times New Roman" w:eastAsia="Times New Roman" w:hAnsi="Times New Roman" w:cs="Times New Roman"/>
          <w:noProof/>
        </w:rPr>
        <w:t xml:space="preserve"> mocy </w:t>
      </w:r>
    </w:p>
    <w:p w14:paraId="267A9FD2"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c) doskonalenie koordynacji ruchowej </w:t>
      </w:r>
    </w:p>
    <w:p w14:paraId="4951FF66" w14:textId="2BAB5849" w:rsid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d) gry i zabawy z akcentem siły </w:t>
      </w:r>
    </w:p>
    <w:p w14:paraId="6766AA61" w14:textId="77777777" w:rsidR="00A417D1" w:rsidRPr="002A3783" w:rsidRDefault="00A417D1" w:rsidP="002A3783">
      <w:pPr>
        <w:rPr>
          <w:rFonts w:ascii="Times New Roman" w:eastAsia="Times New Roman" w:hAnsi="Times New Roman" w:cs="Times New Roman"/>
          <w:noProof/>
        </w:rPr>
      </w:pPr>
    </w:p>
    <w:p w14:paraId="69BFCA2A" w14:textId="2B19679D" w:rsidR="002A3783" w:rsidRDefault="002A3783" w:rsidP="00A417D1">
      <w:pPr>
        <w:jc w:val="center"/>
        <w:rPr>
          <w:rFonts w:ascii="Times New Roman" w:eastAsia="Times New Roman" w:hAnsi="Times New Roman" w:cs="Times New Roman"/>
          <w:b/>
          <w:noProof/>
        </w:rPr>
      </w:pPr>
      <w:r w:rsidRPr="00A417D1">
        <w:rPr>
          <w:rFonts w:ascii="Times New Roman" w:eastAsia="Times New Roman" w:hAnsi="Times New Roman" w:cs="Times New Roman"/>
          <w:b/>
          <w:noProof/>
        </w:rPr>
        <w:t>MAJ</w:t>
      </w:r>
    </w:p>
    <w:p w14:paraId="08A8AD15" w14:textId="77777777" w:rsidR="00A417D1" w:rsidRPr="00A417D1" w:rsidRDefault="00A417D1" w:rsidP="00A417D1">
      <w:pPr>
        <w:jc w:val="center"/>
        <w:rPr>
          <w:rFonts w:ascii="Times New Roman" w:eastAsia="Times New Roman" w:hAnsi="Times New Roman" w:cs="Times New Roman"/>
          <w:b/>
          <w:noProof/>
        </w:rPr>
      </w:pPr>
    </w:p>
    <w:p w14:paraId="72933354" w14:textId="748B6C83" w:rsidR="00A417D1" w:rsidRPr="00A417D1" w:rsidRDefault="002A3783" w:rsidP="002A3783">
      <w:pPr>
        <w:rPr>
          <w:rFonts w:ascii="Times New Roman" w:eastAsia="Times New Roman" w:hAnsi="Times New Roman" w:cs="Times New Roman"/>
          <w:b/>
          <w:noProof/>
          <w:u w:val="single"/>
        </w:rPr>
      </w:pPr>
      <w:r w:rsidRPr="00A417D1">
        <w:rPr>
          <w:rFonts w:ascii="Times New Roman" w:eastAsia="Times New Roman" w:hAnsi="Times New Roman" w:cs="Times New Roman"/>
          <w:b/>
          <w:noProof/>
          <w:u w:val="single"/>
        </w:rPr>
        <w:t xml:space="preserve">TECHNIKA </w:t>
      </w:r>
      <w:r w:rsidR="00A417D1">
        <w:rPr>
          <w:rFonts w:ascii="Times New Roman" w:eastAsia="Times New Roman" w:hAnsi="Times New Roman" w:cs="Times New Roman"/>
          <w:b/>
          <w:noProof/>
          <w:u w:val="single"/>
        </w:rPr>
        <w:br/>
      </w:r>
    </w:p>
    <w:p w14:paraId="1F099272" w14:textId="3F56643C"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a) dos</w:t>
      </w:r>
      <w:r w:rsidR="00A417D1">
        <w:rPr>
          <w:rFonts w:ascii="Times New Roman" w:eastAsia="Times New Roman" w:hAnsi="Times New Roman" w:cs="Times New Roman"/>
          <w:noProof/>
        </w:rPr>
        <w:t>konalenie techniki indywidualnej</w:t>
      </w:r>
    </w:p>
    <w:p w14:paraId="3F79B56E" w14:textId="13F80D9F"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b) doskonalenie przyjęcia piłki toczącej się, </w:t>
      </w:r>
      <w:r w:rsidR="00A417D1">
        <w:rPr>
          <w:rFonts w:ascii="Times New Roman" w:eastAsia="Times New Roman" w:hAnsi="Times New Roman" w:cs="Times New Roman"/>
          <w:noProof/>
        </w:rPr>
        <w:t xml:space="preserve">z powietrza, po koźle </w:t>
      </w:r>
      <w:r w:rsidRPr="002A3783">
        <w:rPr>
          <w:rFonts w:ascii="Times New Roman" w:eastAsia="Times New Roman" w:hAnsi="Times New Roman" w:cs="Times New Roman"/>
          <w:noProof/>
        </w:rPr>
        <w:t xml:space="preserve"> </w:t>
      </w:r>
    </w:p>
    <w:p w14:paraId="3B320F75"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c) doskonalenie techniki w ćwiczeniach kompleksowych </w:t>
      </w:r>
    </w:p>
    <w:p w14:paraId="0A87D4D2"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d) doskonalenie prowadzenia piłki po linii prostej i łamanej </w:t>
      </w:r>
    </w:p>
    <w:p w14:paraId="17FC438C" w14:textId="77777777" w:rsidR="002A3783" w:rsidRPr="002A3783"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 xml:space="preserve">e) doskonalenie uderzenia piłki głową w dwójkach i trójkach </w:t>
      </w:r>
    </w:p>
    <w:p w14:paraId="672478E5" w14:textId="4D754689" w:rsidR="00A417D1" w:rsidRDefault="002A3783" w:rsidP="002A3783">
      <w:pPr>
        <w:rPr>
          <w:rFonts w:ascii="Times New Roman" w:eastAsia="Times New Roman" w:hAnsi="Times New Roman" w:cs="Times New Roman"/>
          <w:noProof/>
        </w:rPr>
      </w:pPr>
      <w:r w:rsidRPr="002A3783">
        <w:rPr>
          <w:rFonts w:ascii="Times New Roman" w:eastAsia="Times New Roman" w:hAnsi="Times New Roman" w:cs="Times New Roman"/>
          <w:noProof/>
        </w:rPr>
        <w:t>f) doskonalenie techniki u</w:t>
      </w:r>
      <w:r w:rsidR="00A417D1">
        <w:rPr>
          <w:rFonts w:ascii="Times New Roman" w:eastAsia="Times New Roman" w:hAnsi="Times New Roman" w:cs="Times New Roman"/>
          <w:noProof/>
        </w:rPr>
        <w:t xml:space="preserve">żytkowej w grach 1 x 1, 2x2, 2x1 zakończonych </w:t>
      </w:r>
      <w:r w:rsidRPr="002A3783">
        <w:rPr>
          <w:rFonts w:ascii="Times New Roman" w:eastAsia="Times New Roman" w:hAnsi="Times New Roman" w:cs="Times New Roman"/>
          <w:noProof/>
        </w:rPr>
        <w:t xml:space="preserve">strzałem na bramkę </w:t>
      </w:r>
    </w:p>
    <w:p w14:paraId="7728FAF2" w14:textId="77777777" w:rsidR="00A417D1" w:rsidRPr="002A3783" w:rsidRDefault="00A417D1" w:rsidP="002A3783">
      <w:pPr>
        <w:rPr>
          <w:rFonts w:ascii="Times New Roman" w:eastAsia="Times New Roman" w:hAnsi="Times New Roman" w:cs="Times New Roman"/>
          <w:noProof/>
        </w:rPr>
      </w:pPr>
    </w:p>
    <w:p w14:paraId="48A9FFF5" w14:textId="0099E2DF" w:rsidR="002A3783" w:rsidRDefault="002A3783" w:rsidP="002A3783">
      <w:pPr>
        <w:rPr>
          <w:rFonts w:ascii="Times New Roman" w:eastAsia="Times New Roman" w:hAnsi="Times New Roman" w:cs="Times New Roman"/>
          <w:b/>
          <w:noProof/>
          <w:u w:val="single"/>
        </w:rPr>
      </w:pPr>
      <w:r w:rsidRPr="00A417D1">
        <w:rPr>
          <w:rFonts w:ascii="Times New Roman" w:eastAsia="Times New Roman" w:hAnsi="Times New Roman" w:cs="Times New Roman"/>
          <w:b/>
          <w:noProof/>
          <w:u w:val="single"/>
        </w:rPr>
        <w:t xml:space="preserve">TAKTYKA </w:t>
      </w:r>
    </w:p>
    <w:p w14:paraId="0BCC4411" w14:textId="77777777" w:rsidR="00A417D1" w:rsidRDefault="00A417D1" w:rsidP="002A3783">
      <w:pPr>
        <w:rPr>
          <w:rFonts w:ascii="Times New Roman" w:eastAsia="Times New Roman" w:hAnsi="Times New Roman" w:cs="Times New Roman"/>
          <w:noProof/>
        </w:rPr>
      </w:pPr>
    </w:p>
    <w:p w14:paraId="4F779702" w14:textId="279A9948" w:rsidR="006A2B17" w:rsidRPr="002A3783" w:rsidRDefault="00A417D1" w:rsidP="002A3783">
      <w:pPr>
        <w:rPr>
          <w:rFonts w:ascii="Times New Roman" w:eastAsia="Times New Roman" w:hAnsi="Times New Roman" w:cs="Times New Roman"/>
          <w:noProof/>
        </w:rPr>
      </w:pPr>
      <w:r>
        <w:rPr>
          <w:rFonts w:ascii="Times New Roman" w:eastAsia="Times New Roman" w:hAnsi="Times New Roman" w:cs="Times New Roman"/>
          <w:noProof/>
        </w:rPr>
        <w:t>a</w:t>
      </w:r>
      <w:r w:rsidR="002A3783" w:rsidRPr="002A3783">
        <w:rPr>
          <w:rFonts w:ascii="Times New Roman" w:eastAsia="Times New Roman" w:hAnsi="Times New Roman" w:cs="Times New Roman"/>
          <w:noProof/>
        </w:rPr>
        <w:t>) doskonalenie gry w systemie 1-4-3-3</w:t>
      </w:r>
    </w:p>
    <w:p w14:paraId="444F0D22" w14:textId="50374658" w:rsidR="00D37446" w:rsidRDefault="00D37446" w:rsidP="006E4BEE">
      <w:pPr>
        <w:rPr>
          <w:rFonts w:eastAsia="Times New Roman" w:cs="Arial"/>
          <w:b/>
          <w:noProof/>
          <w:sz w:val="28"/>
          <w:szCs w:val="28"/>
        </w:rPr>
      </w:pPr>
    </w:p>
    <w:p w14:paraId="73928B83" w14:textId="77777777" w:rsidR="00D37446" w:rsidRDefault="00D37446" w:rsidP="006E4BEE">
      <w:pPr>
        <w:rPr>
          <w:rFonts w:eastAsia="Times New Roman" w:cs="Arial"/>
          <w:b/>
          <w:sz w:val="28"/>
          <w:szCs w:val="28"/>
        </w:rPr>
      </w:pPr>
    </w:p>
    <w:p w14:paraId="31A1248F" w14:textId="1430AC1C" w:rsidR="006A2B17" w:rsidRDefault="00A417D1"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28576" behindDoc="0" locked="0" layoutInCell="1" allowOverlap="1" wp14:anchorId="2A4778F4" wp14:editId="730BDB93">
                <wp:simplePos x="0" y="0"/>
                <wp:positionH relativeFrom="column">
                  <wp:posOffset>3945255</wp:posOffset>
                </wp:positionH>
                <wp:positionV relativeFrom="paragraph">
                  <wp:posOffset>6826250</wp:posOffset>
                </wp:positionV>
                <wp:extent cx="323850" cy="228600"/>
                <wp:effectExtent l="0" t="0" r="19050" b="19050"/>
                <wp:wrapNone/>
                <wp:docPr id="15" name="Prostokąt 15"/>
                <wp:cNvGraphicFramePr/>
                <a:graphic xmlns:a="http://schemas.openxmlformats.org/drawingml/2006/main">
                  <a:graphicData uri="http://schemas.microsoft.com/office/word/2010/wordprocessingShape">
                    <wps:wsp>
                      <wps:cNvSpPr/>
                      <wps:spPr>
                        <a:xfrm>
                          <a:off x="0" y="0"/>
                          <a:ext cx="323850" cy="228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612167" id="Prostokąt 15" o:spid="_x0000_s1026" style="position:absolute;margin-left:310.65pt;margin-top:537.5pt;width:25.5pt;height:18pt;z-index:25192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" fillcolor="white [3212]" strokecolor="white [3212]" strokeweight="1pt"/>
            </w:pict>
          </mc:Fallback>
        </mc:AlternateContent>
      </w:r>
      <w:r>
        <w:rPr>
          <w:rFonts w:eastAsia="Times New Roman" w:cs="Arial"/>
          <w:b/>
          <w:noProof/>
          <w:sz w:val="28"/>
          <w:szCs w:val="28"/>
        </w:rPr>
        <mc:AlternateContent>
          <mc:Choice Requires="wps">
            <w:drawing>
              <wp:anchor distT="0" distB="0" distL="114300" distR="114300" simplePos="0" relativeHeight="251927552" behindDoc="0" locked="0" layoutInCell="1" allowOverlap="1" wp14:anchorId="7DC31483" wp14:editId="5F715E64">
                <wp:simplePos x="0" y="0"/>
                <wp:positionH relativeFrom="column">
                  <wp:posOffset>687705</wp:posOffset>
                </wp:positionH>
                <wp:positionV relativeFrom="paragraph">
                  <wp:posOffset>1216025</wp:posOffset>
                </wp:positionV>
                <wp:extent cx="2857500" cy="266700"/>
                <wp:effectExtent l="0" t="0" r="19050" b="19050"/>
                <wp:wrapNone/>
                <wp:docPr id="13" name="Prostokąt 13"/>
                <wp:cNvGraphicFramePr/>
                <a:graphic xmlns:a="http://schemas.openxmlformats.org/drawingml/2006/main">
                  <a:graphicData uri="http://schemas.microsoft.com/office/word/2010/wordprocessingShape">
                    <wps:wsp>
                      <wps:cNvSpPr/>
                      <wps:spPr>
                        <a:xfrm>
                          <a:off x="0" y="0"/>
                          <a:ext cx="2857500" cy="2667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4088B0" id="Prostokąt 13" o:spid="_x0000_s1026" style="position:absolute;margin-left:54.15pt;margin-top:95.75pt;width:225pt;height:21pt;z-index:25192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" fillcolor="white [3212]" strokecolor="white [3212]" strokeweight="1pt"/>
            </w:pict>
          </mc:Fallback>
        </mc:AlternateContent>
      </w:r>
      <w:r w:rsidR="006A2B17" w:rsidRPr="006A2B17">
        <w:rPr>
          <w:rFonts w:eastAsia="Times New Roman" w:cs="Arial"/>
          <w:b/>
          <w:noProof/>
          <w:sz w:val="28"/>
          <w:szCs w:val="28"/>
        </w:rPr>
        <w:drawing>
          <wp:inline distT="0" distB="0" distL="0" distR="0" wp14:anchorId="421A5D4D" wp14:editId="33B45DBD">
            <wp:extent cx="6840855" cy="9254143"/>
            <wp:effectExtent l="0" t="0" r="0" b="4445"/>
            <wp:docPr id="32861" name="Obraz 3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840855" cy="9254143"/>
                    </a:xfrm>
                    <a:prstGeom prst="rect">
                      <a:avLst/>
                    </a:prstGeom>
                    <a:noFill/>
                    <a:ln>
                      <a:noFill/>
                    </a:ln>
                  </pic:spPr>
                </pic:pic>
              </a:graphicData>
            </a:graphic>
          </wp:inline>
        </w:drawing>
      </w:r>
    </w:p>
    <w:p w14:paraId="0E8DC729" w14:textId="60719FC6" w:rsidR="006A2B17" w:rsidRDefault="006A2B17" w:rsidP="006E4BEE">
      <w:pPr>
        <w:rPr>
          <w:rFonts w:eastAsia="Times New Roman" w:cs="Arial"/>
          <w:b/>
          <w:sz w:val="28"/>
          <w:szCs w:val="28"/>
        </w:rPr>
      </w:pPr>
    </w:p>
    <w:p w14:paraId="1636B268" w14:textId="514466B0" w:rsidR="006A2B17" w:rsidRDefault="00B25A36" w:rsidP="006E4BEE">
      <w:pPr>
        <w:rPr>
          <w:rFonts w:eastAsia="Times New Roman" w:cs="Arial"/>
          <w:b/>
          <w:sz w:val="28"/>
          <w:szCs w:val="28"/>
        </w:rPr>
      </w:pPr>
      <w:r w:rsidRPr="00B25A36">
        <w:rPr>
          <w:rFonts w:eastAsia="Times New Roman" w:cs="Arial"/>
          <w:b/>
          <w:noProof/>
          <w:sz w:val="28"/>
          <w:szCs w:val="28"/>
        </w:rPr>
        <mc:AlternateContent>
          <mc:Choice Requires="wps">
            <w:drawing>
              <wp:anchor distT="0" distB="0" distL="114300" distR="114300" simplePos="0" relativeHeight="251921408" behindDoc="0" locked="0" layoutInCell="1" allowOverlap="1" wp14:anchorId="4824411C" wp14:editId="2AEF3C6F">
                <wp:simplePos x="0" y="0"/>
                <wp:positionH relativeFrom="margin">
                  <wp:posOffset>723900</wp:posOffset>
                </wp:positionH>
                <wp:positionV relativeFrom="paragraph">
                  <wp:posOffset>9525</wp:posOffset>
                </wp:positionV>
                <wp:extent cx="5600700" cy="2114550"/>
                <wp:effectExtent l="0" t="0" r="19050" b="19050"/>
                <wp:wrapNone/>
                <wp:docPr id="32863" name="Prostokąt 32863"/>
                <wp:cNvGraphicFramePr/>
                <a:graphic xmlns:a="http://schemas.openxmlformats.org/drawingml/2006/main">
                  <a:graphicData uri="http://schemas.microsoft.com/office/word/2010/wordprocessingShape">
                    <wps:wsp>
                      <wps:cNvSpPr/>
                      <wps:spPr>
                        <a:xfrm>
                          <a:off x="0" y="0"/>
                          <a:ext cx="5600700" cy="2114550"/>
                        </a:xfrm>
                        <a:prstGeom prst="rect">
                          <a:avLst/>
                        </a:prstGeom>
                        <a:solidFill>
                          <a:srgbClr val="00B0F0"/>
                        </a:solidFill>
                        <a:ln w="12700" cap="flat" cmpd="sng" algn="ctr">
                          <a:solidFill>
                            <a:sysClr val="window" lastClr="FFFFFF"/>
                          </a:solidFill>
                          <a:prstDash val="solid"/>
                          <a:miter lim="800000"/>
                        </a:ln>
                        <a:effectLst/>
                      </wps:spPr>
                      <wps:txbx>
                        <w:txbxContent>
                          <w:p w14:paraId="0D742BCC" w14:textId="24FD41B6" w:rsidR="000E1549" w:rsidRPr="00CF0B4A" w:rsidRDefault="000E1549" w:rsidP="00B25A36">
                            <w:pPr>
                              <w:jc w:val="center"/>
                              <w:rPr>
                                <w:b/>
                                <w:color w:val="000000" w:themeColor="text1"/>
                                <w:sz w:val="28"/>
                                <w:szCs w:val="28"/>
                              </w:rPr>
                            </w:pPr>
                            <w:r>
                              <w:rPr>
                                <w:b/>
                                <w:color w:val="000000" w:themeColor="text1"/>
                                <w:sz w:val="28"/>
                                <w:szCs w:val="28"/>
                              </w:rPr>
                              <w:t>3.8. Przykładowy r</w:t>
                            </w:r>
                            <w:r w:rsidRPr="00CF0B4A">
                              <w:rPr>
                                <w:b/>
                                <w:color w:val="000000" w:themeColor="text1"/>
                                <w:sz w:val="28"/>
                                <w:szCs w:val="28"/>
                              </w:rPr>
                              <w:t>oczny rozkład akcentów treningowych</w:t>
                            </w:r>
                          </w:p>
                          <w:p w14:paraId="3CC0F359" w14:textId="384CE12B" w:rsidR="000E1549" w:rsidRPr="001F4A22" w:rsidRDefault="000E1549" w:rsidP="00B25A36">
                            <w:pPr>
                              <w:jc w:val="center"/>
                              <w:rPr>
                                <w:color w:val="000000" w:themeColor="text1"/>
                                <w:sz w:val="48"/>
                                <w:szCs w:val="48"/>
                              </w:rPr>
                            </w:pPr>
                            <w:r w:rsidRPr="001F4A22">
                              <w:rPr>
                                <w:color w:val="000000" w:themeColor="text1"/>
                                <w:sz w:val="48"/>
                                <w:szCs w:val="48"/>
                              </w:rPr>
                              <w:t>Klasa III i IV szkoły ponadpodstawowej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24411C" id="Prostokąt 32863" o:spid="_x0000_s1045" style="position:absolute;margin-left:57pt;margin-top:.75pt;width:441pt;height:166.5pt;z-index:251921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" fillcolor="#00b0f0" strokecolor="window" strokeweight="1pt">
                <v:textbox>
                  <w:txbxContent>
                    <w:p w14:paraId="0D742BCC" w14:textId="24FD41B6" w:rsidR="000E1549" w:rsidRPr="00CF0B4A" w:rsidRDefault="000E1549" w:rsidP="00B25A36">
                      <w:pPr>
                        <w:jc w:val="center"/>
                        <w:rPr>
                          <w:b/>
                          <w:color w:val="000000" w:themeColor="text1"/>
                          <w:sz w:val="28"/>
                          <w:szCs w:val="28"/>
                        </w:rPr>
                      </w:pPr>
                      <w:r>
                        <w:rPr>
                          <w:b/>
                          <w:color w:val="000000" w:themeColor="text1"/>
                          <w:sz w:val="28"/>
                          <w:szCs w:val="28"/>
                        </w:rPr>
                        <w:t>3.8. Przykładowy r</w:t>
                      </w:r>
                      <w:r w:rsidRPr="00CF0B4A">
                        <w:rPr>
                          <w:b/>
                          <w:color w:val="000000" w:themeColor="text1"/>
                          <w:sz w:val="28"/>
                          <w:szCs w:val="28"/>
                        </w:rPr>
                        <w:t>oczny rozkład akcentów treningowych</w:t>
                      </w:r>
                    </w:p>
                    <w:p w14:paraId="3CC0F359" w14:textId="384CE12B" w:rsidR="000E1549" w:rsidRPr="001F4A22" w:rsidRDefault="000E1549" w:rsidP="00B25A36">
                      <w:pPr>
                        <w:jc w:val="center"/>
                        <w:rPr>
                          <w:color w:val="000000" w:themeColor="text1"/>
                          <w:sz w:val="48"/>
                          <w:szCs w:val="48"/>
                        </w:rPr>
                      </w:pPr>
                      <w:r w:rsidRPr="001F4A22">
                        <w:rPr>
                          <w:color w:val="000000" w:themeColor="text1"/>
                          <w:sz w:val="48"/>
                          <w:szCs w:val="48"/>
                        </w:rPr>
                        <w:t>Klasa III i IV szkoły ponadpodstawowej</w:t>
                      </w:r>
                    </w:p>
                  </w:txbxContent>
                </v:textbox>
                <w10:wrap anchorx="margin"/>
              </v:rect>
            </w:pict>
          </mc:Fallback>
        </mc:AlternateContent>
      </w:r>
    </w:p>
    <w:p w14:paraId="7D159CB3" w14:textId="2018361E" w:rsidR="006A2B17" w:rsidRDefault="006A2B17" w:rsidP="006E4BEE">
      <w:pPr>
        <w:rPr>
          <w:rFonts w:eastAsia="Times New Roman" w:cs="Arial"/>
          <w:b/>
          <w:sz w:val="28"/>
          <w:szCs w:val="28"/>
        </w:rPr>
      </w:pPr>
    </w:p>
    <w:p w14:paraId="5BE0DCF6" w14:textId="411C5B71" w:rsidR="006A2B17" w:rsidRDefault="006A2B17" w:rsidP="006E4BEE">
      <w:pPr>
        <w:rPr>
          <w:rFonts w:eastAsia="Times New Roman" w:cs="Arial"/>
          <w:b/>
          <w:sz w:val="28"/>
          <w:szCs w:val="28"/>
        </w:rPr>
      </w:pPr>
    </w:p>
    <w:p w14:paraId="77ECCE39" w14:textId="77777777" w:rsidR="006A2B17" w:rsidRDefault="006A2B17" w:rsidP="006E4BEE">
      <w:pPr>
        <w:rPr>
          <w:rFonts w:eastAsia="Times New Roman" w:cs="Arial"/>
          <w:b/>
          <w:sz w:val="28"/>
          <w:szCs w:val="28"/>
        </w:rPr>
      </w:pPr>
    </w:p>
    <w:p w14:paraId="2FAEAD59" w14:textId="1C3D7542" w:rsidR="006A2B17" w:rsidRDefault="006A2B17" w:rsidP="006E4BEE">
      <w:pPr>
        <w:rPr>
          <w:rFonts w:eastAsia="Times New Roman" w:cs="Arial"/>
          <w:b/>
          <w:sz w:val="28"/>
          <w:szCs w:val="28"/>
        </w:rPr>
      </w:pPr>
    </w:p>
    <w:p w14:paraId="7CC835AC" w14:textId="5E4A55B8" w:rsidR="00B25A36" w:rsidRDefault="00B25A36" w:rsidP="006E4BEE">
      <w:pPr>
        <w:rPr>
          <w:rFonts w:eastAsia="Times New Roman" w:cs="Arial"/>
          <w:b/>
          <w:sz w:val="28"/>
          <w:szCs w:val="28"/>
        </w:rPr>
      </w:pPr>
    </w:p>
    <w:p w14:paraId="64C74BA8" w14:textId="77777777" w:rsidR="00B25A36" w:rsidRDefault="00B25A36" w:rsidP="006E4BEE">
      <w:pPr>
        <w:rPr>
          <w:rFonts w:eastAsia="Times New Roman" w:cs="Arial"/>
          <w:b/>
          <w:sz w:val="28"/>
          <w:szCs w:val="28"/>
        </w:rPr>
      </w:pPr>
    </w:p>
    <w:p w14:paraId="0AE61117" w14:textId="77777777" w:rsidR="00A417D1" w:rsidRDefault="00A417D1" w:rsidP="00A417D1">
      <w:pPr>
        <w:rPr>
          <w:rFonts w:eastAsia="Times New Roman" w:cs="Arial"/>
        </w:rPr>
      </w:pPr>
    </w:p>
    <w:p w14:paraId="3BF6EF56" w14:textId="7F7DCB2A" w:rsidR="00A417D1" w:rsidRPr="00A417D1" w:rsidRDefault="00A417D1" w:rsidP="00A417D1">
      <w:pPr>
        <w:jc w:val="center"/>
        <w:rPr>
          <w:rFonts w:eastAsia="Times New Roman" w:cs="Arial"/>
        </w:rPr>
      </w:pPr>
      <w:r w:rsidRPr="00A417D1">
        <w:rPr>
          <w:rFonts w:eastAsia="Times New Roman" w:cs="Arial"/>
          <w:b/>
        </w:rPr>
        <w:t>WRZESIEŃ</w:t>
      </w:r>
    </w:p>
    <w:p w14:paraId="69A9B48D" w14:textId="77777777" w:rsidR="00A417D1" w:rsidRDefault="00A417D1" w:rsidP="00A417D1">
      <w:pPr>
        <w:rPr>
          <w:rFonts w:eastAsia="Times New Roman" w:cs="Arial"/>
        </w:rPr>
      </w:pPr>
    </w:p>
    <w:p w14:paraId="0B488166" w14:textId="06AF5E69" w:rsidR="00A417D1" w:rsidRDefault="00A417D1" w:rsidP="00A417D1">
      <w:pPr>
        <w:rPr>
          <w:rFonts w:eastAsia="Times New Roman" w:cs="Arial"/>
          <w:b/>
          <w:u w:val="single"/>
        </w:rPr>
      </w:pPr>
      <w:r w:rsidRPr="00A417D1">
        <w:rPr>
          <w:rFonts w:eastAsia="Times New Roman" w:cs="Arial"/>
          <w:b/>
          <w:u w:val="single"/>
        </w:rPr>
        <w:t xml:space="preserve">TECHNIKA </w:t>
      </w:r>
    </w:p>
    <w:p w14:paraId="10C5A3C9" w14:textId="77777777" w:rsidR="00A417D1" w:rsidRPr="00A417D1" w:rsidRDefault="00A417D1" w:rsidP="00A417D1">
      <w:pPr>
        <w:rPr>
          <w:rFonts w:eastAsia="Times New Roman" w:cs="Arial"/>
          <w:b/>
          <w:u w:val="single"/>
        </w:rPr>
      </w:pPr>
    </w:p>
    <w:p w14:paraId="7798E0A5" w14:textId="5C28F1EE" w:rsidR="00A417D1" w:rsidRPr="00A417D1" w:rsidRDefault="00A417D1" w:rsidP="00A417D1">
      <w:pPr>
        <w:rPr>
          <w:rFonts w:eastAsia="Times New Roman" w:cs="Arial"/>
        </w:rPr>
      </w:pPr>
      <w:r w:rsidRPr="00A417D1">
        <w:rPr>
          <w:rFonts w:eastAsia="Times New Roman" w:cs="Arial"/>
        </w:rPr>
        <w:t xml:space="preserve">a) doskonalenie </w:t>
      </w:r>
      <w:r w:rsidR="00910369">
        <w:rPr>
          <w:rFonts w:eastAsia="Times New Roman" w:cs="Arial"/>
        </w:rPr>
        <w:t>podań progresywnych</w:t>
      </w:r>
    </w:p>
    <w:p w14:paraId="760A0C57" w14:textId="48B73BFD" w:rsidR="00A417D1" w:rsidRPr="00A417D1" w:rsidRDefault="00A417D1" w:rsidP="00A417D1">
      <w:pPr>
        <w:rPr>
          <w:rFonts w:eastAsia="Times New Roman" w:cs="Arial"/>
        </w:rPr>
      </w:pPr>
      <w:r w:rsidRPr="00A417D1">
        <w:rPr>
          <w:rFonts w:eastAsia="Times New Roman" w:cs="Arial"/>
        </w:rPr>
        <w:t>b) doskonalenie techniki uderzeń piłki</w:t>
      </w:r>
      <w:r w:rsidR="00910369">
        <w:rPr>
          <w:rFonts w:eastAsia="Times New Roman" w:cs="Arial"/>
        </w:rPr>
        <w:t xml:space="preserve"> z przyjęciem i bez </w:t>
      </w:r>
      <w:r w:rsidRPr="00A417D1">
        <w:rPr>
          <w:rFonts w:eastAsia="Times New Roman" w:cs="Arial"/>
        </w:rPr>
        <w:t xml:space="preserve">przyjęcia </w:t>
      </w:r>
    </w:p>
    <w:p w14:paraId="7A885E63" w14:textId="2A4A08A9" w:rsidR="00A417D1" w:rsidRPr="00A417D1" w:rsidRDefault="00A417D1" w:rsidP="00A417D1">
      <w:pPr>
        <w:rPr>
          <w:rFonts w:eastAsia="Times New Roman" w:cs="Arial"/>
        </w:rPr>
      </w:pPr>
      <w:r w:rsidRPr="00A417D1">
        <w:rPr>
          <w:rFonts w:eastAsia="Times New Roman" w:cs="Arial"/>
        </w:rPr>
        <w:t xml:space="preserve">c) doskonalenie techniki w ćwiczeniach kompleksowych </w:t>
      </w:r>
    </w:p>
    <w:p w14:paraId="194C5C4E" w14:textId="6E3B0758" w:rsidR="00A417D1" w:rsidRPr="00A417D1" w:rsidRDefault="00A417D1" w:rsidP="00A417D1">
      <w:pPr>
        <w:rPr>
          <w:rFonts w:eastAsia="Times New Roman" w:cs="Arial"/>
        </w:rPr>
      </w:pPr>
      <w:r w:rsidRPr="00A417D1">
        <w:rPr>
          <w:rFonts w:eastAsia="Times New Roman" w:cs="Arial"/>
        </w:rPr>
        <w:t>d) doskonalenie uderzenia piłki głową w biegu,</w:t>
      </w:r>
      <w:r w:rsidR="00910369">
        <w:rPr>
          <w:rFonts w:eastAsia="Times New Roman" w:cs="Arial"/>
        </w:rPr>
        <w:t xml:space="preserve"> wyskoku, na wprost </w:t>
      </w:r>
      <w:r w:rsidRPr="00A417D1">
        <w:rPr>
          <w:rFonts w:eastAsia="Times New Roman" w:cs="Arial"/>
        </w:rPr>
        <w:t xml:space="preserve"> </w:t>
      </w:r>
    </w:p>
    <w:p w14:paraId="3DD8AA1B" w14:textId="5AA6872B" w:rsidR="00A417D1" w:rsidRPr="00A417D1" w:rsidRDefault="00A417D1" w:rsidP="00A417D1">
      <w:pPr>
        <w:rPr>
          <w:rFonts w:eastAsia="Times New Roman" w:cs="Arial"/>
        </w:rPr>
      </w:pPr>
      <w:r w:rsidRPr="00A417D1">
        <w:rPr>
          <w:rFonts w:eastAsia="Times New Roman" w:cs="Arial"/>
        </w:rPr>
        <w:t>e) doskonalenie gry ciałem w czynnościac</w:t>
      </w:r>
      <w:r w:rsidR="00910369">
        <w:rPr>
          <w:rFonts w:eastAsia="Times New Roman" w:cs="Arial"/>
        </w:rPr>
        <w:t xml:space="preserve">h atakowania w miejscu, biegu, </w:t>
      </w:r>
      <w:r w:rsidRPr="00A417D1">
        <w:rPr>
          <w:rFonts w:eastAsia="Times New Roman" w:cs="Arial"/>
        </w:rPr>
        <w:t xml:space="preserve">wyskoku (odgradzanie piłki ciałem przed </w:t>
      </w:r>
      <w:r w:rsidR="00910369">
        <w:rPr>
          <w:rFonts w:eastAsia="Times New Roman" w:cs="Arial"/>
        </w:rPr>
        <w:t xml:space="preserve">atakiem przeciwnika, przyjęcie </w:t>
      </w:r>
      <w:r w:rsidRPr="00A417D1">
        <w:rPr>
          <w:rFonts w:eastAsia="Times New Roman" w:cs="Arial"/>
        </w:rPr>
        <w:t xml:space="preserve">ataku, przeciwnika w momencie posiadania piłki) </w:t>
      </w:r>
    </w:p>
    <w:p w14:paraId="3C02B18A" w14:textId="67A26B6D" w:rsidR="00A417D1" w:rsidRDefault="00A417D1" w:rsidP="00A417D1">
      <w:pPr>
        <w:rPr>
          <w:rFonts w:eastAsia="Times New Roman" w:cs="Arial"/>
        </w:rPr>
      </w:pPr>
      <w:r w:rsidRPr="00A417D1">
        <w:rPr>
          <w:rFonts w:eastAsia="Times New Roman" w:cs="Arial"/>
        </w:rPr>
        <w:t>f) doskonalenie strzału na bra</w:t>
      </w:r>
      <w:r w:rsidR="00910369">
        <w:rPr>
          <w:rFonts w:eastAsia="Times New Roman" w:cs="Arial"/>
        </w:rPr>
        <w:t>mkę po rozegraniu sytuacji 1x1</w:t>
      </w:r>
    </w:p>
    <w:p w14:paraId="5D0025AA" w14:textId="77777777" w:rsidR="00910369" w:rsidRPr="00A417D1" w:rsidRDefault="00910369" w:rsidP="00A417D1">
      <w:pPr>
        <w:rPr>
          <w:rFonts w:eastAsia="Times New Roman" w:cs="Arial"/>
        </w:rPr>
      </w:pPr>
    </w:p>
    <w:p w14:paraId="4E61CBE8" w14:textId="18EC57B4" w:rsidR="00A417D1" w:rsidRDefault="00A417D1" w:rsidP="00A417D1">
      <w:pPr>
        <w:rPr>
          <w:rFonts w:eastAsia="Times New Roman" w:cs="Arial"/>
          <w:b/>
          <w:u w:val="single"/>
        </w:rPr>
      </w:pPr>
      <w:r w:rsidRPr="00910369">
        <w:rPr>
          <w:rFonts w:eastAsia="Times New Roman" w:cs="Arial"/>
          <w:b/>
          <w:u w:val="single"/>
        </w:rPr>
        <w:t xml:space="preserve">TAKTYKA </w:t>
      </w:r>
    </w:p>
    <w:p w14:paraId="3DED5D85" w14:textId="77777777" w:rsidR="00910369" w:rsidRPr="00910369" w:rsidRDefault="00910369" w:rsidP="00A417D1">
      <w:pPr>
        <w:rPr>
          <w:rFonts w:eastAsia="Times New Roman" w:cs="Arial"/>
          <w:b/>
          <w:u w:val="single"/>
        </w:rPr>
      </w:pPr>
    </w:p>
    <w:p w14:paraId="3E5F8C9C" w14:textId="31ABC6E1" w:rsidR="00A417D1" w:rsidRPr="00A417D1" w:rsidRDefault="00A417D1" w:rsidP="00A417D1">
      <w:pPr>
        <w:rPr>
          <w:rFonts w:eastAsia="Times New Roman" w:cs="Arial"/>
        </w:rPr>
      </w:pPr>
      <w:r w:rsidRPr="00A417D1">
        <w:rPr>
          <w:rFonts w:eastAsia="Times New Roman" w:cs="Arial"/>
        </w:rPr>
        <w:t>a) doskonalenie prowadzenia piłki w dwójka</w:t>
      </w:r>
      <w:r w:rsidR="00910369">
        <w:rPr>
          <w:rFonts w:eastAsia="Times New Roman" w:cs="Arial"/>
        </w:rPr>
        <w:t xml:space="preserve">ch, trójkach z wychodzeniem na </w:t>
      </w:r>
      <w:r w:rsidRPr="00A417D1">
        <w:rPr>
          <w:rFonts w:eastAsia="Times New Roman" w:cs="Arial"/>
        </w:rPr>
        <w:t xml:space="preserve">pozycję </w:t>
      </w:r>
    </w:p>
    <w:p w14:paraId="34FF119D" w14:textId="0889DC4A" w:rsidR="00A417D1" w:rsidRPr="00A417D1" w:rsidRDefault="00A417D1" w:rsidP="00A417D1">
      <w:pPr>
        <w:rPr>
          <w:rFonts w:eastAsia="Times New Roman" w:cs="Arial"/>
        </w:rPr>
      </w:pPr>
      <w:r w:rsidRPr="00A417D1">
        <w:rPr>
          <w:rFonts w:eastAsia="Times New Roman" w:cs="Arial"/>
        </w:rPr>
        <w:t>b) dosko</w:t>
      </w:r>
      <w:r w:rsidR="00910369">
        <w:rPr>
          <w:rFonts w:eastAsia="Times New Roman" w:cs="Arial"/>
        </w:rPr>
        <w:t>nalenie gry w systemie 1-4-4-2 (</w:t>
      </w:r>
      <w:r w:rsidRPr="00A417D1">
        <w:rPr>
          <w:rFonts w:eastAsia="Times New Roman" w:cs="Arial"/>
        </w:rPr>
        <w:t>ustaw</w:t>
      </w:r>
      <w:r w:rsidR="00910369">
        <w:rPr>
          <w:rFonts w:eastAsia="Times New Roman" w:cs="Arial"/>
        </w:rPr>
        <w:t xml:space="preserve">ianie się zawodników w obronie </w:t>
      </w:r>
      <w:r w:rsidRPr="00A417D1">
        <w:rPr>
          <w:rFonts w:eastAsia="Times New Roman" w:cs="Arial"/>
        </w:rPr>
        <w:t>dążenie do ciągłej odbudowy ustawienia wyjściowego</w:t>
      </w:r>
      <w:r w:rsidR="00910369">
        <w:rPr>
          <w:rFonts w:eastAsia="Times New Roman" w:cs="Arial"/>
        </w:rPr>
        <w:t xml:space="preserve">, </w:t>
      </w:r>
      <w:r w:rsidRPr="00A417D1">
        <w:rPr>
          <w:rFonts w:eastAsia="Times New Roman" w:cs="Arial"/>
        </w:rPr>
        <w:t>skracanie i zawężanie pola gry</w:t>
      </w:r>
      <w:r w:rsidR="00910369">
        <w:rPr>
          <w:rFonts w:eastAsia="Times New Roman" w:cs="Arial"/>
        </w:rPr>
        <w:t>)</w:t>
      </w:r>
      <w:r w:rsidRPr="00A417D1">
        <w:rPr>
          <w:rFonts w:eastAsia="Times New Roman" w:cs="Arial"/>
        </w:rPr>
        <w:t xml:space="preserve"> </w:t>
      </w:r>
    </w:p>
    <w:p w14:paraId="7984CFE3" w14:textId="0C6B79D6" w:rsidR="00A417D1" w:rsidRPr="00A417D1" w:rsidRDefault="00A417D1" w:rsidP="00A417D1">
      <w:pPr>
        <w:rPr>
          <w:rFonts w:eastAsia="Times New Roman" w:cs="Arial"/>
        </w:rPr>
      </w:pPr>
      <w:r w:rsidRPr="00A417D1">
        <w:rPr>
          <w:rFonts w:eastAsia="Times New Roman" w:cs="Arial"/>
        </w:rPr>
        <w:t>c) doskonalenie gry przy przewadze atakującyc</w:t>
      </w:r>
      <w:r w:rsidR="00910369">
        <w:rPr>
          <w:rFonts w:eastAsia="Times New Roman" w:cs="Arial"/>
        </w:rPr>
        <w:t xml:space="preserve">h 3x2, 4x2 itd. ze strzałem na </w:t>
      </w:r>
      <w:r w:rsidRPr="00A417D1">
        <w:rPr>
          <w:rFonts w:eastAsia="Times New Roman" w:cs="Arial"/>
        </w:rPr>
        <w:t xml:space="preserve">bramkę </w:t>
      </w:r>
    </w:p>
    <w:p w14:paraId="5C4B741C" w14:textId="32C3BD89" w:rsidR="00A417D1" w:rsidRPr="00A417D1" w:rsidRDefault="00A417D1" w:rsidP="00A417D1">
      <w:pPr>
        <w:rPr>
          <w:rFonts w:eastAsia="Times New Roman" w:cs="Arial"/>
        </w:rPr>
      </w:pPr>
      <w:r w:rsidRPr="00A417D1">
        <w:rPr>
          <w:rFonts w:eastAsia="Times New Roman" w:cs="Arial"/>
        </w:rPr>
        <w:t>d) gry zadaniowe w równowadze 4x4, 5x5 (gra n</w:t>
      </w:r>
      <w:r w:rsidR="00910369">
        <w:rPr>
          <w:rFonts w:eastAsia="Times New Roman" w:cs="Arial"/>
        </w:rPr>
        <w:t xml:space="preserve">a utrzymanie się przy piłce na </w:t>
      </w:r>
      <w:r w:rsidRPr="00A417D1">
        <w:rPr>
          <w:rFonts w:eastAsia="Times New Roman" w:cs="Arial"/>
        </w:rPr>
        <w:t xml:space="preserve">dwa, trzy kontakty, ścisłe krycie, gra pressingiem) </w:t>
      </w:r>
    </w:p>
    <w:p w14:paraId="30FCA859" w14:textId="01D7FF47" w:rsidR="00A417D1" w:rsidRPr="00A417D1" w:rsidRDefault="00A417D1" w:rsidP="00A417D1">
      <w:pPr>
        <w:rPr>
          <w:rFonts w:eastAsia="Times New Roman" w:cs="Arial"/>
        </w:rPr>
      </w:pPr>
      <w:r w:rsidRPr="00A417D1">
        <w:rPr>
          <w:rFonts w:eastAsia="Times New Roman" w:cs="Arial"/>
        </w:rPr>
        <w:t>e) doskonalenie gry obronnej z akcentem kry</w:t>
      </w:r>
      <w:r w:rsidR="00910369">
        <w:rPr>
          <w:rFonts w:eastAsia="Times New Roman" w:cs="Arial"/>
        </w:rPr>
        <w:t xml:space="preserve">cia strefowego, skracanie pola gry, asekuracja </w:t>
      </w:r>
    </w:p>
    <w:p w14:paraId="2B419720" w14:textId="63E17F88" w:rsidR="00A417D1" w:rsidRPr="00A417D1" w:rsidRDefault="00A417D1" w:rsidP="00A417D1">
      <w:pPr>
        <w:rPr>
          <w:rFonts w:eastAsia="Times New Roman" w:cs="Arial"/>
        </w:rPr>
      </w:pPr>
      <w:r w:rsidRPr="00A417D1">
        <w:rPr>
          <w:rFonts w:eastAsia="Times New Roman" w:cs="Arial"/>
        </w:rPr>
        <w:t xml:space="preserve">f) doskonalenie widzenia peryferycznego, </w:t>
      </w:r>
      <w:r w:rsidR="00910369">
        <w:rPr>
          <w:rFonts w:eastAsia="Times New Roman" w:cs="Arial"/>
        </w:rPr>
        <w:t xml:space="preserve">szybkości reakcji w dużej grze </w:t>
      </w:r>
      <w:r w:rsidRPr="00A417D1">
        <w:rPr>
          <w:rFonts w:eastAsia="Times New Roman" w:cs="Arial"/>
        </w:rPr>
        <w:t xml:space="preserve">dwoma piłkami </w:t>
      </w:r>
    </w:p>
    <w:p w14:paraId="746F15F5" w14:textId="0E4F7993" w:rsidR="006A2B17" w:rsidRDefault="00A417D1" w:rsidP="00A417D1">
      <w:pPr>
        <w:rPr>
          <w:rFonts w:eastAsia="Times New Roman" w:cs="Arial"/>
          <w:b/>
          <w:sz w:val="28"/>
          <w:szCs w:val="28"/>
        </w:rPr>
      </w:pPr>
      <w:r w:rsidRPr="00A417D1">
        <w:rPr>
          <w:rFonts w:eastAsia="Times New Roman" w:cs="Arial"/>
        </w:rPr>
        <w:t>g) gra uproszczona</w:t>
      </w:r>
    </w:p>
    <w:p w14:paraId="76B69AA2" w14:textId="48ECC0D0" w:rsidR="006A2B17" w:rsidRDefault="00B25A36" w:rsidP="006E4BEE">
      <w:pPr>
        <w:rPr>
          <w:rFonts w:eastAsia="Times New Roman" w:cs="Arial"/>
          <w:b/>
          <w:sz w:val="28"/>
          <w:szCs w:val="28"/>
        </w:rPr>
      </w:pPr>
      <w:r w:rsidRPr="00B25A36">
        <w:rPr>
          <w:rFonts w:eastAsia="Times New Roman" w:cs="Arial"/>
          <w:b/>
          <w:noProof/>
          <w:sz w:val="28"/>
          <w:szCs w:val="28"/>
        </w:rPr>
        <w:lastRenderedPageBreak/>
        <w:drawing>
          <wp:inline distT="0" distB="0" distL="0" distR="0" wp14:anchorId="72F49D34" wp14:editId="3AED44E6">
            <wp:extent cx="6840855" cy="8503798"/>
            <wp:effectExtent l="0" t="0" r="0" b="0"/>
            <wp:docPr id="32864" name="Obraz 3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840855" cy="8503798"/>
                    </a:xfrm>
                    <a:prstGeom prst="rect">
                      <a:avLst/>
                    </a:prstGeom>
                    <a:noFill/>
                    <a:ln>
                      <a:noFill/>
                    </a:ln>
                  </pic:spPr>
                </pic:pic>
              </a:graphicData>
            </a:graphic>
          </wp:inline>
        </w:drawing>
      </w:r>
    </w:p>
    <w:p w14:paraId="61A0EC35" w14:textId="5C9872D6" w:rsidR="006A2B17" w:rsidRDefault="006A2B17" w:rsidP="006E4BEE">
      <w:pPr>
        <w:rPr>
          <w:rFonts w:eastAsia="Times New Roman" w:cs="Arial"/>
          <w:b/>
          <w:sz w:val="28"/>
          <w:szCs w:val="28"/>
        </w:rPr>
      </w:pPr>
    </w:p>
    <w:p w14:paraId="5F7A549B" w14:textId="24BA45EE" w:rsidR="00B25A36" w:rsidRDefault="00B25A36" w:rsidP="006E4BEE">
      <w:pPr>
        <w:rPr>
          <w:rFonts w:eastAsia="Times New Roman" w:cs="Arial"/>
          <w:b/>
          <w:sz w:val="28"/>
          <w:szCs w:val="28"/>
        </w:rPr>
      </w:pPr>
    </w:p>
    <w:p w14:paraId="1919772E" w14:textId="1315106A" w:rsidR="00B25A36" w:rsidRDefault="00B25A36" w:rsidP="006E4BEE">
      <w:pPr>
        <w:rPr>
          <w:rFonts w:eastAsia="Times New Roman" w:cs="Arial"/>
          <w:b/>
          <w:sz w:val="28"/>
          <w:szCs w:val="28"/>
        </w:rPr>
      </w:pPr>
    </w:p>
    <w:p w14:paraId="2A236BC1" w14:textId="5B097D68" w:rsidR="00B25A36" w:rsidRDefault="00B25A36" w:rsidP="006E4BEE">
      <w:pPr>
        <w:rPr>
          <w:rFonts w:eastAsia="Times New Roman" w:cs="Arial"/>
          <w:b/>
          <w:sz w:val="28"/>
          <w:szCs w:val="28"/>
        </w:rPr>
      </w:pPr>
    </w:p>
    <w:p w14:paraId="514DBBF9" w14:textId="77777777" w:rsidR="00D37446" w:rsidRDefault="00D37446" w:rsidP="006E4BEE">
      <w:pPr>
        <w:rPr>
          <w:rFonts w:eastAsia="Times New Roman" w:cs="Arial"/>
          <w:b/>
          <w:noProof/>
          <w:sz w:val="28"/>
          <w:szCs w:val="28"/>
        </w:rPr>
      </w:pPr>
    </w:p>
    <w:p w14:paraId="520C9F5E" w14:textId="7AA74102" w:rsidR="00910369" w:rsidRPr="00910369" w:rsidRDefault="00910369" w:rsidP="00910369">
      <w:pPr>
        <w:jc w:val="center"/>
        <w:rPr>
          <w:rFonts w:eastAsia="Times New Roman" w:cs="Arial"/>
          <w:b/>
          <w:sz w:val="28"/>
          <w:szCs w:val="28"/>
        </w:rPr>
      </w:pPr>
      <w:r w:rsidRPr="00910369">
        <w:rPr>
          <w:rFonts w:eastAsia="Times New Roman" w:cs="Arial"/>
          <w:b/>
          <w:sz w:val="28"/>
          <w:szCs w:val="28"/>
        </w:rPr>
        <w:t>LISTOPAD</w:t>
      </w:r>
    </w:p>
    <w:p w14:paraId="494ABCE1" w14:textId="4E5DD824" w:rsidR="00910369" w:rsidRDefault="00910369" w:rsidP="00910369">
      <w:pPr>
        <w:rPr>
          <w:rFonts w:eastAsia="Times New Roman" w:cs="Arial"/>
          <w:b/>
          <w:u w:val="single"/>
        </w:rPr>
      </w:pPr>
      <w:r w:rsidRPr="00910369">
        <w:rPr>
          <w:rFonts w:eastAsia="Times New Roman" w:cs="Arial"/>
          <w:b/>
          <w:u w:val="single"/>
        </w:rPr>
        <w:t xml:space="preserve">TECHNIKA </w:t>
      </w:r>
    </w:p>
    <w:p w14:paraId="0139C229" w14:textId="77777777" w:rsidR="00910369" w:rsidRPr="00910369" w:rsidRDefault="00910369" w:rsidP="00910369">
      <w:pPr>
        <w:rPr>
          <w:rFonts w:eastAsia="Times New Roman" w:cs="Arial"/>
          <w:b/>
          <w:u w:val="single"/>
        </w:rPr>
      </w:pPr>
    </w:p>
    <w:p w14:paraId="533CD483" w14:textId="77777777" w:rsidR="00910369" w:rsidRPr="00910369" w:rsidRDefault="00910369" w:rsidP="00910369">
      <w:pPr>
        <w:rPr>
          <w:rFonts w:eastAsia="Times New Roman" w:cs="Arial"/>
        </w:rPr>
      </w:pPr>
      <w:r w:rsidRPr="00910369">
        <w:rPr>
          <w:rFonts w:eastAsia="Times New Roman" w:cs="Arial"/>
        </w:rPr>
        <w:t xml:space="preserve">a) doskonalenie techniki w ćwiczeniach kompleksowych w czwórkach, </w:t>
      </w:r>
    </w:p>
    <w:p w14:paraId="3658BD4F" w14:textId="77777777" w:rsidR="00910369" w:rsidRPr="00910369" w:rsidRDefault="00910369" w:rsidP="00910369">
      <w:pPr>
        <w:rPr>
          <w:rFonts w:eastAsia="Times New Roman" w:cs="Arial"/>
        </w:rPr>
      </w:pPr>
      <w:r w:rsidRPr="00910369">
        <w:rPr>
          <w:rFonts w:eastAsia="Times New Roman" w:cs="Arial"/>
        </w:rPr>
        <w:t xml:space="preserve">b) doskonalenie uderzeń i przyjęć piłki z powietrza </w:t>
      </w:r>
    </w:p>
    <w:p w14:paraId="056346F6" w14:textId="77777777" w:rsidR="00910369" w:rsidRPr="00910369" w:rsidRDefault="00910369" w:rsidP="00910369">
      <w:pPr>
        <w:rPr>
          <w:rFonts w:eastAsia="Times New Roman" w:cs="Arial"/>
        </w:rPr>
      </w:pPr>
      <w:r w:rsidRPr="00910369">
        <w:rPr>
          <w:rFonts w:eastAsia="Times New Roman" w:cs="Arial"/>
        </w:rPr>
        <w:t xml:space="preserve">c) doskonalenie prowadzenia piłki ( różne formy sztafet) </w:t>
      </w:r>
    </w:p>
    <w:p w14:paraId="4CA5F4E1" w14:textId="77777777" w:rsidR="00910369" w:rsidRPr="00910369" w:rsidRDefault="00910369" w:rsidP="00910369">
      <w:pPr>
        <w:rPr>
          <w:rFonts w:eastAsia="Times New Roman" w:cs="Arial"/>
        </w:rPr>
      </w:pPr>
      <w:r w:rsidRPr="00910369">
        <w:rPr>
          <w:rFonts w:eastAsia="Times New Roman" w:cs="Arial"/>
        </w:rPr>
        <w:t xml:space="preserve">d) doskonalenie uderzania piłki głową: podania, "bicia, strzały </w:t>
      </w:r>
    </w:p>
    <w:p w14:paraId="15B02758" w14:textId="77777777" w:rsidR="00910369" w:rsidRPr="00910369" w:rsidRDefault="00910369" w:rsidP="00910369">
      <w:pPr>
        <w:rPr>
          <w:rFonts w:eastAsia="Times New Roman" w:cs="Arial"/>
        </w:rPr>
      </w:pPr>
      <w:r w:rsidRPr="00910369">
        <w:rPr>
          <w:rFonts w:eastAsia="Times New Roman" w:cs="Arial"/>
        </w:rPr>
        <w:t xml:space="preserve">e) doskonalenie zwodów z piłką </w:t>
      </w:r>
    </w:p>
    <w:p w14:paraId="79E64AD9" w14:textId="369ACFA4" w:rsidR="00910369" w:rsidRPr="00910369" w:rsidRDefault="00910369" w:rsidP="00910369">
      <w:pPr>
        <w:rPr>
          <w:rFonts w:eastAsia="Times New Roman" w:cs="Arial"/>
        </w:rPr>
      </w:pPr>
      <w:r w:rsidRPr="00910369">
        <w:rPr>
          <w:rFonts w:eastAsia="Times New Roman" w:cs="Arial"/>
        </w:rPr>
        <w:t>f) doskonalenie strzałów na bra</w:t>
      </w:r>
      <w:r>
        <w:rPr>
          <w:rFonts w:eastAsia="Times New Roman" w:cs="Arial"/>
        </w:rPr>
        <w:t xml:space="preserve">mkę z różnych miejsc na boisku </w:t>
      </w:r>
      <w:r w:rsidRPr="00910369">
        <w:rPr>
          <w:rFonts w:eastAsia="Times New Roman" w:cs="Arial"/>
        </w:rPr>
        <w:t xml:space="preserve">(indywidualnie) </w:t>
      </w:r>
    </w:p>
    <w:p w14:paraId="26332035" w14:textId="77777777" w:rsidR="00910369" w:rsidRDefault="00910369" w:rsidP="00910369">
      <w:pPr>
        <w:rPr>
          <w:rFonts w:eastAsia="Times New Roman" w:cs="Arial"/>
        </w:rPr>
      </w:pPr>
    </w:p>
    <w:p w14:paraId="12D260F8" w14:textId="0E5FD303" w:rsidR="00910369" w:rsidRDefault="00910369" w:rsidP="00910369">
      <w:pPr>
        <w:rPr>
          <w:rFonts w:eastAsia="Times New Roman" w:cs="Arial"/>
          <w:b/>
          <w:u w:val="single"/>
        </w:rPr>
      </w:pPr>
      <w:r w:rsidRPr="00910369">
        <w:rPr>
          <w:rFonts w:eastAsia="Times New Roman" w:cs="Arial"/>
          <w:b/>
          <w:u w:val="single"/>
        </w:rPr>
        <w:t xml:space="preserve">TAKTYKA </w:t>
      </w:r>
    </w:p>
    <w:p w14:paraId="0D2EE4DF" w14:textId="77777777" w:rsidR="00910369" w:rsidRPr="00910369" w:rsidRDefault="00910369" w:rsidP="00910369">
      <w:pPr>
        <w:rPr>
          <w:rFonts w:eastAsia="Times New Roman" w:cs="Arial"/>
          <w:b/>
          <w:u w:val="single"/>
        </w:rPr>
      </w:pPr>
    </w:p>
    <w:p w14:paraId="2BDEC091" w14:textId="53081B90" w:rsidR="00910369" w:rsidRPr="00910369" w:rsidRDefault="00910369" w:rsidP="00910369">
      <w:pPr>
        <w:rPr>
          <w:rFonts w:eastAsia="Times New Roman" w:cs="Arial"/>
        </w:rPr>
      </w:pPr>
      <w:r w:rsidRPr="00910369">
        <w:rPr>
          <w:rFonts w:eastAsia="Times New Roman" w:cs="Arial"/>
        </w:rPr>
        <w:t xml:space="preserve">a) doskonalenie wychodzenia na pozycję i odbioru piłki </w:t>
      </w:r>
    </w:p>
    <w:p w14:paraId="1B8E568A" w14:textId="77777777" w:rsidR="00910369" w:rsidRPr="00910369" w:rsidRDefault="00910369" w:rsidP="00910369">
      <w:pPr>
        <w:rPr>
          <w:rFonts w:eastAsia="Times New Roman" w:cs="Arial"/>
        </w:rPr>
      </w:pPr>
      <w:r w:rsidRPr="00910369">
        <w:rPr>
          <w:rFonts w:eastAsia="Times New Roman" w:cs="Arial"/>
        </w:rPr>
        <w:t xml:space="preserve">b) doskonalenie współpracy grupowej 2x2, 3x3 ze strzałem na bramkę </w:t>
      </w:r>
    </w:p>
    <w:p w14:paraId="3E9ABA22" w14:textId="77777777" w:rsidR="00910369" w:rsidRPr="00910369" w:rsidRDefault="00910369" w:rsidP="00910369">
      <w:pPr>
        <w:rPr>
          <w:rFonts w:eastAsia="Times New Roman" w:cs="Arial"/>
        </w:rPr>
      </w:pPr>
      <w:r w:rsidRPr="00910369">
        <w:rPr>
          <w:rFonts w:eastAsia="Times New Roman" w:cs="Arial"/>
        </w:rPr>
        <w:t xml:space="preserve">c) doskonalenie gry w systemie 1-4-4-2 </w:t>
      </w:r>
    </w:p>
    <w:p w14:paraId="50E38790" w14:textId="78607523" w:rsidR="00910369" w:rsidRPr="00910369" w:rsidRDefault="00712475" w:rsidP="00910369">
      <w:pPr>
        <w:rPr>
          <w:rFonts w:eastAsia="Times New Roman" w:cs="Arial"/>
        </w:rPr>
      </w:pPr>
      <w:r>
        <w:rPr>
          <w:rFonts w:eastAsia="Times New Roman" w:cs="Arial"/>
        </w:rPr>
        <w:t xml:space="preserve">- </w:t>
      </w:r>
      <w:r w:rsidR="00910369" w:rsidRPr="00910369">
        <w:rPr>
          <w:rFonts w:eastAsia="Times New Roman" w:cs="Arial"/>
        </w:rPr>
        <w:t xml:space="preserve">asekuracja i przekazywanie (ustawiając się należy dążyć do tworzenia tzw. </w:t>
      </w:r>
    </w:p>
    <w:p w14:paraId="48FF216D" w14:textId="38DE8359" w:rsidR="00910369" w:rsidRPr="00910369" w:rsidRDefault="00910369" w:rsidP="00910369">
      <w:pPr>
        <w:rPr>
          <w:rFonts w:eastAsia="Times New Roman" w:cs="Arial"/>
        </w:rPr>
      </w:pPr>
      <w:r w:rsidRPr="00910369">
        <w:rPr>
          <w:rFonts w:eastAsia="Times New Roman" w:cs="Arial"/>
        </w:rPr>
        <w:t>ruchomych trójkątów pozwalają</w:t>
      </w:r>
      <w:r w:rsidR="00712475">
        <w:rPr>
          <w:rFonts w:eastAsia="Times New Roman" w:cs="Arial"/>
        </w:rPr>
        <w:t xml:space="preserve">cych na skuteczną asekurację i </w:t>
      </w:r>
      <w:r w:rsidRPr="00910369">
        <w:rPr>
          <w:rFonts w:eastAsia="Times New Roman" w:cs="Arial"/>
        </w:rPr>
        <w:t xml:space="preserve">przekazywanie zawodnika) </w:t>
      </w:r>
    </w:p>
    <w:p w14:paraId="59591528" w14:textId="77777777" w:rsidR="00910369" w:rsidRPr="00910369" w:rsidRDefault="00910369" w:rsidP="00910369">
      <w:pPr>
        <w:rPr>
          <w:rFonts w:eastAsia="Times New Roman" w:cs="Arial"/>
        </w:rPr>
      </w:pPr>
      <w:r w:rsidRPr="00910369">
        <w:rPr>
          <w:rFonts w:eastAsia="Times New Roman" w:cs="Arial"/>
        </w:rPr>
        <w:t xml:space="preserve">d) doskonalenie ataku szybkiego </w:t>
      </w:r>
    </w:p>
    <w:p w14:paraId="7107A424" w14:textId="013C7274" w:rsidR="00910369" w:rsidRPr="00910369" w:rsidRDefault="00712475" w:rsidP="00910369">
      <w:pPr>
        <w:rPr>
          <w:rFonts w:eastAsia="Times New Roman" w:cs="Arial"/>
        </w:rPr>
      </w:pPr>
      <w:r>
        <w:rPr>
          <w:rFonts w:eastAsia="Times New Roman" w:cs="Arial"/>
        </w:rPr>
        <w:t>e) gra 11</w:t>
      </w:r>
      <w:r w:rsidR="00910369" w:rsidRPr="00910369">
        <w:rPr>
          <w:rFonts w:eastAsia="Times New Roman" w:cs="Arial"/>
        </w:rPr>
        <w:t xml:space="preserve">x10 z akcentem doskonalenia ataku pozycyjnego </w:t>
      </w:r>
    </w:p>
    <w:p w14:paraId="4D30E9FF" w14:textId="3E1B60DA" w:rsidR="00910369" w:rsidRPr="00910369" w:rsidRDefault="00712475" w:rsidP="00910369">
      <w:pPr>
        <w:rPr>
          <w:rFonts w:eastAsia="Times New Roman" w:cs="Arial"/>
        </w:rPr>
      </w:pPr>
      <w:r>
        <w:rPr>
          <w:rFonts w:eastAsia="Times New Roman" w:cs="Arial"/>
        </w:rPr>
        <w:t xml:space="preserve">g) gra uproszczona 11x11 </w:t>
      </w:r>
      <w:r w:rsidR="00910369" w:rsidRPr="00910369">
        <w:rPr>
          <w:rFonts w:eastAsia="Times New Roman" w:cs="Arial"/>
        </w:rPr>
        <w:t xml:space="preserve">( na całym boisku) tylko 1,2 kontakty </w:t>
      </w:r>
    </w:p>
    <w:p w14:paraId="638079CD" w14:textId="77777777" w:rsidR="00712475" w:rsidRDefault="00712475" w:rsidP="00910369">
      <w:pPr>
        <w:rPr>
          <w:rFonts w:eastAsia="Times New Roman" w:cs="Arial"/>
        </w:rPr>
      </w:pPr>
    </w:p>
    <w:p w14:paraId="688DAB49" w14:textId="262C4237" w:rsidR="00910369" w:rsidRDefault="00910369" w:rsidP="00910369">
      <w:pPr>
        <w:rPr>
          <w:rFonts w:eastAsia="Times New Roman" w:cs="Arial"/>
          <w:b/>
          <w:u w:val="single"/>
        </w:rPr>
      </w:pPr>
      <w:r w:rsidRPr="00712475">
        <w:rPr>
          <w:rFonts w:eastAsia="Times New Roman" w:cs="Arial"/>
          <w:b/>
          <w:u w:val="single"/>
        </w:rPr>
        <w:t xml:space="preserve">SPRAWNOŚĆ OGÓLNA </w:t>
      </w:r>
    </w:p>
    <w:p w14:paraId="0AF4F62D" w14:textId="77777777" w:rsidR="00712475" w:rsidRPr="00712475" w:rsidRDefault="00712475" w:rsidP="00910369">
      <w:pPr>
        <w:rPr>
          <w:rFonts w:eastAsia="Times New Roman" w:cs="Arial"/>
          <w:b/>
          <w:u w:val="single"/>
        </w:rPr>
      </w:pPr>
    </w:p>
    <w:p w14:paraId="1DF0EC95" w14:textId="3BFC72C2" w:rsidR="00910369" w:rsidRPr="00910369" w:rsidRDefault="00910369" w:rsidP="00910369">
      <w:pPr>
        <w:rPr>
          <w:rFonts w:eastAsia="Times New Roman" w:cs="Arial"/>
        </w:rPr>
      </w:pPr>
      <w:r w:rsidRPr="00910369">
        <w:rPr>
          <w:rFonts w:eastAsia="Times New Roman" w:cs="Arial"/>
        </w:rPr>
        <w:t xml:space="preserve">a) </w:t>
      </w:r>
      <w:r w:rsidR="00712475">
        <w:rPr>
          <w:rFonts w:eastAsia="Times New Roman" w:cs="Arial"/>
        </w:rPr>
        <w:t>kształtowanie</w:t>
      </w:r>
      <w:r w:rsidRPr="00910369">
        <w:rPr>
          <w:rFonts w:eastAsia="Times New Roman" w:cs="Arial"/>
        </w:rPr>
        <w:t xml:space="preserve"> mocy </w:t>
      </w:r>
    </w:p>
    <w:p w14:paraId="3EB0DA88" w14:textId="77777777" w:rsidR="00910369" w:rsidRPr="00910369" w:rsidRDefault="00910369" w:rsidP="00910369">
      <w:pPr>
        <w:rPr>
          <w:rFonts w:eastAsia="Times New Roman" w:cs="Arial"/>
        </w:rPr>
      </w:pPr>
      <w:r w:rsidRPr="00910369">
        <w:rPr>
          <w:rFonts w:eastAsia="Times New Roman" w:cs="Arial"/>
        </w:rPr>
        <w:t xml:space="preserve">b) starty z różnych pozycji w formie rywalizacji </w:t>
      </w:r>
    </w:p>
    <w:p w14:paraId="21BC7B69" w14:textId="0885E717" w:rsidR="00910369" w:rsidRPr="00910369" w:rsidRDefault="00712475" w:rsidP="00910369">
      <w:pPr>
        <w:rPr>
          <w:rFonts w:eastAsia="Times New Roman" w:cs="Arial"/>
        </w:rPr>
      </w:pPr>
      <w:r>
        <w:rPr>
          <w:rFonts w:eastAsia="Times New Roman" w:cs="Arial"/>
        </w:rPr>
        <w:t>c) technika biegu</w:t>
      </w:r>
    </w:p>
    <w:p w14:paraId="56D7231D" w14:textId="3CF79C65" w:rsidR="00910369" w:rsidRPr="00910369" w:rsidRDefault="00910369" w:rsidP="00910369">
      <w:pPr>
        <w:rPr>
          <w:rFonts w:eastAsia="Times New Roman" w:cs="Arial"/>
        </w:rPr>
      </w:pPr>
      <w:r w:rsidRPr="00910369">
        <w:rPr>
          <w:rFonts w:eastAsia="Times New Roman" w:cs="Arial"/>
        </w:rPr>
        <w:t xml:space="preserve">d) </w:t>
      </w:r>
      <w:r w:rsidR="00712475">
        <w:rPr>
          <w:rFonts w:eastAsia="Times New Roman" w:cs="Arial"/>
        </w:rPr>
        <w:t>kształtowanie</w:t>
      </w:r>
      <w:r w:rsidRPr="00910369">
        <w:rPr>
          <w:rFonts w:eastAsia="Times New Roman" w:cs="Arial"/>
        </w:rPr>
        <w:t xml:space="preserve"> siły </w:t>
      </w:r>
    </w:p>
    <w:p w14:paraId="161CDCBF" w14:textId="74930CF2" w:rsidR="00B25A36" w:rsidRPr="00910369" w:rsidRDefault="00910369" w:rsidP="00910369">
      <w:pPr>
        <w:rPr>
          <w:rFonts w:eastAsia="Times New Roman" w:cs="Arial"/>
        </w:rPr>
      </w:pPr>
      <w:r w:rsidRPr="00910369">
        <w:rPr>
          <w:rFonts w:eastAsia="Times New Roman" w:cs="Arial"/>
        </w:rPr>
        <w:t xml:space="preserve">e) kształtowanie koordynacji </w:t>
      </w:r>
    </w:p>
    <w:p w14:paraId="6DAD3411" w14:textId="10565711" w:rsidR="00B25A36" w:rsidRDefault="00B25A36" w:rsidP="006E4BEE">
      <w:pPr>
        <w:rPr>
          <w:rFonts w:eastAsia="Times New Roman" w:cs="Arial"/>
          <w:b/>
          <w:sz w:val="28"/>
          <w:szCs w:val="28"/>
        </w:rPr>
      </w:pPr>
      <w:r w:rsidRPr="00B25A36">
        <w:rPr>
          <w:rFonts w:eastAsia="Times New Roman" w:cs="Arial"/>
          <w:b/>
          <w:noProof/>
          <w:sz w:val="28"/>
          <w:szCs w:val="28"/>
        </w:rPr>
        <w:lastRenderedPageBreak/>
        <w:drawing>
          <wp:inline distT="0" distB="0" distL="0" distR="0" wp14:anchorId="50609AC6" wp14:editId="6DFCF7AA">
            <wp:extent cx="6840855" cy="8236753"/>
            <wp:effectExtent l="0" t="0" r="0" b="0"/>
            <wp:docPr id="32866" name="Obraz 3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840855" cy="8236753"/>
                    </a:xfrm>
                    <a:prstGeom prst="rect">
                      <a:avLst/>
                    </a:prstGeom>
                    <a:noFill/>
                    <a:ln>
                      <a:noFill/>
                    </a:ln>
                  </pic:spPr>
                </pic:pic>
              </a:graphicData>
            </a:graphic>
          </wp:inline>
        </w:drawing>
      </w:r>
    </w:p>
    <w:p w14:paraId="3A51C8DC" w14:textId="2CDF23DF" w:rsidR="00B25A36" w:rsidRDefault="00B25A36" w:rsidP="006E4BEE">
      <w:pPr>
        <w:rPr>
          <w:rFonts w:eastAsia="Times New Roman" w:cs="Arial"/>
          <w:b/>
          <w:sz w:val="28"/>
          <w:szCs w:val="28"/>
        </w:rPr>
      </w:pPr>
      <w:r>
        <w:rPr>
          <w:rFonts w:eastAsia="Times New Roman" w:cs="Arial"/>
          <w:b/>
          <w:noProof/>
          <w:sz w:val="28"/>
          <w:szCs w:val="28"/>
        </w:rPr>
        <mc:AlternateContent>
          <mc:Choice Requires="wps">
            <w:drawing>
              <wp:anchor distT="0" distB="0" distL="114300" distR="114300" simplePos="0" relativeHeight="251922432" behindDoc="0" locked="0" layoutInCell="1" allowOverlap="1" wp14:anchorId="736B5CDB" wp14:editId="78B6ABF3">
                <wp:simplePos x="0" y="0"/>
                <wp:positionH relativeFrom="column">
                  <wp:posOffset>144780</wp:posOffset>
                </wp:positionH>
                <wp:positionV relativeFrom="paragraph">
                  <wp:posOffset>10794</wp:posOffset>
                </wp:positionV>
                <wp:extent cx="6724650" cy="828675"/>
                <wp:effectExtent l="0" t="0" r="19050" b="28575"/>
                <wp:wrapNone/>
                <wp:docPr id="32868" name="Prostokąt 32868"/>
                <wp:cNvGraphicFramePr/>
                <a:graphic xmlns:a="http://schemas.openxmlformats.org/drawingml/2006/main">
                  <a:graphicData uri="http://schemas.microsoft.com/office/word/2010/wordprocessingShape">
                    <wps:wsp>
                      <wps:cNvSpPr/>
                      <wps:spPr>
                        <a:xfrm>
                          <a:off x="0" y="0"/>
                          <a:ext cx="6724650" cy="828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F8B6B5" w14:textId="1D052DB7" w:rsidR="000E1549" w:rsidRPr="00B25A36" w:rsidRDefault="000E1549" w:rsidP="00B25A36">
                            <w:pPr>
                              <w:rPr>
                                <w:rFonts w:ascii="Comic Sans MS" w:hAnsi="Comic Sans MS"/>
                                <w:color w:val="767171" w:themeColor="background2" w:themeShade="80"/>
                                <w:sz w:val="24"/>
                                <w:szCs w:val="24"/>
                              </w:rPr>
                            </w:pPr>
                            <w:r w:rsidRPr="00B25A36">
                              <w:rPr>
                                <w:rFonts w:ascii="Comic Sans MS" w:hAnsi="Comic Sans MS"/>
                                <w:color w:val="767171" w:themeColor="background2" w:themeShade="80"/>
                                <w:sz w:val="24"/>
                                <w:szCs w:val="24"/>
                              </w:rPr>
                              <w:t xml:space="preserve">            e)  doskonalenie uderzenia piłki głową w wyskoku, w biegu, z upadkiem, </w:t>
                            </w:r>
                            <w:r w:rsidRPr="00B25A36">
                              <w:rPr>
                                <w:rFonts w:ascii="Comic Sans MS" w:hAnsi="Comic Sans MS"/>
                                <w:color w:val="767171" w:themeColor="background2" w:themeShade="80"/>
                                <w:sz w:val="24"/>
                                <w:szCs w:val="24"/>
                              </w:rPr>
                              <w:br/>
                              <w:t xml:space="preserve">                 ponad sobą do tyłu</w:t>
                            </w:r>
                            <w:r w:rsidRPr="00B25A36">
                              <w:rPr>
                                <w:rFonts w:ascii="Comic Sans MS" w:hAnsi="Comic Sans MS"/>
                                <w:color w:val="767171" w:themeColor="background2" w:themeShade="80"/>
                                <w:sz w:val="24"/>
                                <w:szCs w:val="24"/>
                              </w:rPr>
                              <w:br/>
                              <w:t xml:space="preserve">            f)  doskonalenie techniki w trójkach (dwie piłki)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6B5CDB" id="Prostokąt 32868" o:spid="_x0000_s1046" style="position:absolute;margin-left:11.4pt;margin-top:.85pt;width:529.5pt;height:65.25pt;z-index:251922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" fillcolor="white [3212]" strokecolor="white [3212]" strokeweight="1pt">
                <v:textbox>
                  <w:txbxContent>
                    <w:p w14:paraId="58F8B6B5" w14:textId="1D052DB7" w:rsidR="000E1549" w:rsidRPr="00B25A36" w:rsidRDefault="000E1549" w:rsidP="00B25A36">
                      <w:pPr>
                        <w:rPr>
                          <w:rFonts w:ascii="Comic Sans MS" w:hAnsi="Comic Sans MS"/>
                          <w:color w:val="767171" w:themeColor="background2" w:themeShade="80"/>
                          <w:sz w:val="24"/>
                          <w:szCs w:val="24"/>
                        </w:rPr>
                      </w:pPr>
                      <w:r w:rsidRPr="00B25A36">
                        <w:rPr>
                          <w:rFonts w:ascii="Comic Sans MS" w:hAnsi="Comic Sans MS"/>
                          <w:color w:val="767171" w:themeColor="background2" w:themeShade="80"/>
                          <w:sz w:val="24"/>
                          <w:szCs w:val="24"/>
                        </w:rPr>
                        <w:t xml:space="preserve">            e)  doskonalenie uderzenia piłki głową w wyskoku, w biegu, z upadkiem, </w:t>
                      </w:r>
                      <w:r w:rsidRPr="00B25A36">
                        <w:rPr>
                          <w:rFonts w:ascii="Comic Sans MS" w:hAnsi="Comic Sans MS"/>
                          <w:color w:val="767171" w:themeColor="background2" w:themeShade="80"/>
                          <w:sz w:val="24"/>
                          <w:szCs w:val="24"/>
                        </w:rPr>
                        <w:br/>
                        <w:t xml:space="preserve">                 ponad sobą do tyłu</w:t>
                      </w:r>
                      <w:r w:rsidRPr="00B25A36">
                        <w:rPr>
                          <w:rFonts w:ascii="Comic Sans MS" w:hAnsi="Comic Sans MS"/>
                          <w:color w:val="767171" w:themeColor="background2" w:themeShade="80"/>
                          <w:sz w:val="24"/>
                          <w:szCs w:val="24"/>
                        </w:rPr>
                        <w:br/>
                        <w:t xml:space="preserve">            f)  doskonalenie techniki w trójkach (dwie piłki)</w:t>
                      </w:r>
                    </w:p>
                  </w:txbxContent>
                </v:textbox>
              </v:rect>
            </w:pict>
          </mc:Fallback>
        </mc:AlternateContent>
      </w:r>
      <w:r>
        <w:rPr>
          <w:rFonts w:eastAsia="Times New Roman" w:cs="Arial"/>
          <w:b/>
          <w:sz w:val="28"/>
          <w:szCs w:val="28"/>
        </w:rPr>
        <w:t xml:space="preserve">       </w:t>
      </w:r>
    </w:p>
    <w:p w14:paraId="0F315CC3" w14:textId="690C58A0" w:rsidR="00B25A36" w:rsidRDefault="00B25A36" w:rsidP="006E4BEE">
      <w:pPr>
        <w:rPr>
          <w:rFonts w:eastAsia="Times New Roman" w:cs="Arial"/>
          <w:b/>
          <w:sz w:val="28"/>
          <w:szCs w:val="28"/>
        </w:rPr>
      </w:pPr>
    </w:p>
    <w:p w14:paraId="19B0D1E3" w14:textId="3197D704" w:rsidR="00B25A36" w:rsidRDefault="00B25A36" w:rsidP="006E4BEE">
      <w:pPr>
        <w:rPr>
          <w:rFonts w:eastAsia="Times New Roman" w:cs="Arial"/>
          <w:b/>
          <w:sz w:val="28"/>
          <w:szCs w:val="28"/>
        </w:rPr>
      </w:pPr>
    </w:p>
    <w:p w14:paraId="29207DA9" w14:textId="16614353" w:rsidR="00B25A36" w:rsidRDefault="00B25A36" w:rsidP="006E4BEE">
      <w:pPr>
        <w:rPr>
          <w:rFonts w:eastAsia="Times New Roman" w:cs="Arial"/>
          <w:b/>
          <w:sz w:val="28"/>
          <w:szCs w:val="28"/>
        </w:rPr>
      </w:pPr>
    </w:p>
    <w:p w14:paraId="2C608964" w14:textId="5595D6B6" w:rsidR="00B25A36" w:rsidRDefault="00B25A36" w:rsidP="006E4BEE">
      <w:pPr>
        <w:rPr>
          <w:rFonts w:eastAsia="Times New Roman" w:cs="Arial"/>
          <w:b/>
          <w:sz w:val="28"/>
          <w:szCs w:val="28"/>
        </w:rPr>
      </w:pPr>
    </w:p>
    <w:p w14:paraId="42242F45" w14:textId="77777777" w:rsidR="00712475" w:rsidRDefault="00712475" w:rsidP="00712475">
      <w:pPr>
        <w:rPr>
          <w:rFonts w:eastAsia="Times New Roman" w:cs="Arial"/>
          <w:b/>
          <w:u w:val="single"/>
        </w:rPr>
      </w:pPr>
    </w:p>
    <w:p w14:paraId="5315F400" w14:textId="77777777" w:rsidR="00712475" w:rsidRDefault="00712475" w:rsidP="00712475">
      <w:pPr>
        <w:rPr>
          <w:rFonts w:eastAsia="Times New Roman" w:cs="Arial"/>
          <w:b/>
          <w:u w:val="single"/>
        </w:rPr>
      </w:pPr>
      <w:r w:rsidRPr="00712475">
        <w:rPr>
          <w:rFonts w:eastAsia="Times New Roman" w:cs="Arial"/>
          <w:b/>
          <w:u w:val="single"/>
        </w:rPr>
        <w:t>TAKTYKA</w:t>
      </w:r>
    </w:p>
    <w:p w14:paraId="427B841F" w14:textId="4525B823" w:rsidR="00712475" w:rsidRPr="00712475" w:rsidRDefault="00712475" w:rsidP="00712475">
      <w:pPr>
        <w:rPr>
          <w:rFonts w:eastAsia="Times New Roman" w:cs="Arial"/>
          <w:b/>
          <w:u w:val="single"/>
        </w:rPr>
      </w:pPr>
      <w:r w:rsidRPr="00712475">
        <w:rPr>
          <w:rFonts w:eastAsia="Times New Roman" w:cs="Arial"/>
          <w:b/>
          <w:u w:val="single"/>
        </w:rPr>
        <w:t xml:space="preserve"> </w:t>
      </w:r>
    </w:p>
    <w:p w14:paraId="17886312"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a) małe gry 4x4, 5x5 doskonalące szybkie rozegranie piłki </w:t>
      </w:r>
    </w:p>
    <w:p w14:paraId="664D59CA"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b) w małych grach doskonalenie ścisłego krycia i gry pressingiem </w:t>
      </w:r>
    </w:p>
    <w:p w14:paraId="3A66BFB7" w14:textId="725BABC6"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c) doskonalenie wychodzenia na pozycję i od</w:t>
      </w:r>
      <w:r>
        <w:rPr>
          <w:rFonts w:ascii="Times New Roman" w:eastAsia="Times New Roman" w:hAnsi="Times New Roman" w:cs="Times New Roman"/>
        </w:rPr>
        <w:t xml:space="preserve">bioru piłki 3x2,4x2 (na jeden, </w:t>
      </w:r>
      <w:r w:rsidRPr="00712475">
        <w:rPr>
          <w:rFonts w:ascii="Times New Roman" w:eastAsia="Times New Roman" w:hAnsi="Times New Roman" w:cs="Times New Roman"/>
        </w:rPr>
        <w:t xml:space="preserve">dwa kontakty) </w:t>
      </w:r>
    </w:p>
    <w:p w14:paraId="12D5B3F6"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d) doskonalenie gry w sytuacjach łatwych zestrzałem na bramkę 2x1,3x2,4x3 </w:t>
      </w:r>
    </w:p>
    <w:p w14:paraId="2B65AE19"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e) doskonalenie gry w przewadze liczebnej 5x4 akcent atak pozycyjny </w:t>
      </w:r>
    </w:p>
    <w:p w14:paraId="285AFF31" w14:textId="7BD59319"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f) doskonalenie taktyki w grach ( na </w:t>
      </w:r>
      <w:r>
        <w:rPr>
          <w:rFonts w:ascii="Times New Roman" w:eastAsia="Times New Roman" w:hAnsi="Times New Roman" w:cs="Times New Roman"/>
        </w:rPr>
        <w:t xml:space="preserve">własnej połowie dowolna liczba </w:t>
      </w:r>
      <w:r w:rsidRPr="00712475">
        <w:rPr>
          <w:rFonts w:ascii="Times New Roman" w:eastAsia="Times New Roman" w:hAnsi="Times New Roman" w:cs="Times New Roman"/>
        </w:rPr>
        <w:t>kontaktów, na połowie przeciwnika 3 konta</w:t>
      </w:r>
      <w:r>
        <w:rPr>
          <w:rFonts w:ascii="Times New Roman" w:eastAsia="Times New Roman" w:hAnsi="Times New Roman" w:cs="Times New Roman"/>
        </w:rPr>
        <w:t xml:space="preserve">kty, w polu karnym przeciwnika </w:t>
      </w:r>
      <w:r w:rsidRPr="00712475">
        <w:rPr>
          <w:rFonts w:ascii="Times New Roman" w:eastAsia="Times New Roman" w:hAnsi="Times New Roman" w:cs="Times New Roman"/>
        </w:rPr>
        <w:t>bez przyjęcia piłki</w:t>
      </w:r>
      <w:r>
        <w:rPr>
          <w:rFonts w:ascii="Times New Roman" w:eastAsia="Times New Roman" w:hAnsi="Times New Roman" w:cs="Times New Roman"/>
        </w:rPr>
        <w:t>)</w:t>
      </w:r>
      <w:r w:rsidRPr="00712475">
        <w:rPr>
          <w:rFonts w:ascii="Times New Roman" w:eastAsia="Times New Roman" w:hAnsi="Times New Roman" w:cs="Times New Roman"/>
        </w:rPr>
        <w:t xml:space="preserve"> </w:t>
      </w:r>
    </w:p>
    <w:p w14:paraId="45FCCA60" w14:textId="19DB85D3" w:rsid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g) gra uproszczona 11x11 </w:t>
      </w:r>
      <w:r w:rsidRPr="00712475">
        <w:rPr>
          <w:rFonts w:ascii="Times New Roman" w:eastAsia="Times New Roman" w:hAnsi="Times New Roman" w:cs="Times New Roman"/>
        </w:rPr>
        <w:t xml:space="preserve">(krótkie rzuty różne z linii pola karnego) </w:t>
      </w:r>
    </w:p>
    <w:p w14:paraId="15A9ACF2" w14:textId="77777777" w:rsidR="00712475" w:rsidRPr="00712475" w:rsidRDefault="00712475" w:rsidP="00712475">
      <w:pPr>
        <w:rPr>
          <w:rFonts w:ascii="Times New Roman" w:eastAsia="Times New Roman" w:hAnsi="Times New Roman" w:cs="Times New Roman"/>
        </w:rPr>
      </w:pPr>
    </w:p>
    <w:p w14:paraId="0DEC9AF9" w14:textId="3E5F6865" w:rsidR="00712475" w:rsidRPr="00712475" w:rsidRDefault="00712475" w:rsidP="00712475">
      <w:pPr>
        <w:rPr>
          <w:rFonts w:ascii="Times New Roman" w:eastAsia="Times New Roman" w:hAnsi="Times New Roman" w:cs="Times New Roman"/>
          <w:b/>
          <w:u w:val="single"/>
        </w:rPr>
      </w:pPr>
      <w:r w:rsidRPr="00712475">
        <w:rPr>
          <w:rFonts w:ascii="Times New Roman" w:eastAsia="Times New Roman" w:hAnsi="Times New Roman" w:cs="Times New Roman"/>
          <w:b/>
          <w:u w:val="single"/>
        </w:rPr>
        <w:t xml:space="preserve">SPRAWNOŚĆ OGÓLNA </w:t>
      </w:r>
    </w:p>
    <w:p w14:paraId="6D34B0BF" w14:textId="77777777" w:rsidR="00712475" w:rsidRPr="00712475" w:rsidRDefault="00712475" w:rsidP="00712475">
      <w:pPr>
        <w:rPr>
          <w:rFonts w:ascii="Times New Roman" w:eastAsia="Times New Roman" w:hAnsi="Times New Roman" w:cs="Times New Roman"/>
        </w:rPr>
      </w:pPr>
    </w:p>
    <w:p w14:paraId="4901EA9E"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a) kształtowanie wytrzymałości tlenowej </w:t>
      </w:r>
    </w:p>
    <w:p w14:paraId="69929706"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b) doskonalenie techniki biegu (przodem, tyłem, bokiem); rytmu biegu </w:t>
      </w:r>
    </w:p>
    <w:p w14:paraId="37B8A309"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c) doskonalenie sprawności ogólnej z akcentem szybkości i zwinności </w:t>
      </w:r>
    </w:p>
    <w:p w14:paraId="415372A7"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d) koordynacja — dostosowanie ruchowe </w:t>
      </w:r>
    </w:p>
    <w:p w14:paraId="3962371A" w14:textId="79E63AB4" w:rsid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e) kształtowanie siły </w:t>
      </w:r>
    </w:p>
    <w:p w14:paraId="10670BF9" w14:textId="77777777" w:rsidR="00712475" w:rsidRPr="00712475" w:rsidRDefault="00712475" w:rsidP="00712475">
      <w:pPr>
        <w:rPr>
          <w:rFonts w:ascii="Times New Roman" w:eastAsia="Times New Roman" w:hAnsi="Times New Roman" w:cs="Times New Roman"/>
        </w:rPr>
      </w:pPr>
    </w:p>
    <w:p w14:paraId="07E8B066" w14:textId="4004B08F" w:rsidR="00712475" w:rsidRDefault="00712475" w:rsidP="00712475">
      <w:pPr>
        <w:jc w:val="center"/>
        <w:rPr>
          <w:rFonts w:ascii="Times New Roman" w:eastAsia="Times New Roman" w:hAnsi="Times New Roman" w:cs="Times New Roman"/>
          <w:b/>
        </w:rPr>
      </w:pPr>
      <w:r w:rsidRPr="00712475">
        <w:rPr>
          <w:rFonts w:ascii="Times New Roman" w:eastAsia="Times New Roman" w:hAnsi="Times New Roman" w:cs="Times New Roman"/>
          <w:b/>
        </w:rPr>
        <w:t>LUTY</w:t>
      </w:r>
    </w:p>
    <w:p w14:paraId="0EF62715" w14:textId="77777777" w:rsidR="00712475" w:rsidRPr="00712475" w:rsidRDefault="00712475" w:rsidP="00712475">
      <w:pPr>
        <w:jc w:val="center"/>
        <w:rPr>
          <w:rFonts w:ascii="Times New Roman" w:eastAsia="Times New Roman" w:hAnsi="Times New Roman" w:cs="Times New Roman"/>
          <w:b/>
          <w:u w:val="single"/>
        </w:rPr>
      </w:pPr>
    </w:p>
    <w:p w14:paraId="04C3E544" w14:textId="77777777" w:rsidR="00712475" w:rsidRPr="00712475" w:rsidRDefault="00712475" w:rsidP="00712475">
      <w:pPr>
        <w:rPr>
          <w:rFonts w:ascii="Times New Roman" w:eastAsia="Times New Roman" w:hAnsi="Times New Roman" w:cs="Times New Roman"/>
          <w:b/>
          <w:u w:val="single"/>
        </w:rPr>
      </w:pPr>
      <w:r w:rsidRPr="00712475">
        <w:rPr>
          <w:rFonts w:ascii="Times New Roman" w:eastAsia="Times New Roman" w:hAnsi="Times New Roman" w:cs="Times New Roman"/>
          <w:b/>
          <w:u w:val="single"/>
        </w:rPr>
        <w:t xml:space="preserve">TECHNIKA </w:t>
      </w:r>
    </w:p>
    <w:p w14:paraId="08E13908" w14:textId="77777777" w:rsidR="00712475" w:rsidRDefault="00712475" w:rsidP="00712475">
      <w:pPr>
        <w:rPr>
          <w:rFonts w:ascii="Times New Roman" w:eastAsia="Times New Roman" w:hAnsi="Times New Roman" w:cs="Times New Roman"/>
        </w:rPr>
      </w:pPr>
    </w:p>
    <w:p w14:paraId="4F100705" w14:textId="6DC710ED"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a) </w:t>
      </w:r>
      <w:r w:rsidRPr="00712475">
        <w:rPr>
          <w:rFonts w:ascii="Times New Roman" w:eastAsia="Times New Roman" w:hAnsi="Times New Roman" w:cs="Times New Roman"/>
        </w:rPr>
        <w:t xml:space="preserve">doskonalenie techniki- ćwiczenia kompleksowe w formie ścisłej </w:t>
      </w:r>
    </w:p>
    <w:p w14:paraId="17CBF8D7" w14:textId="5796C4D2"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b) </w:t>
      </w:r>
      <w:r w:rsidRPr="00712475">
        <w:rPr>
          <w:rFonts w:ascii="Times New Roman" w:eastAsia="Times New Roman" w:hAnsi="Times New Roman" w:cs="Times New Roman"/>
        </w:rPr>
        <w:t>doskonalenie gry ciałem w czynnościach b</w:t>
      </w:r>
      <w:r>
        <w:rPr>
          <w:rFonts w:ascii="Times New Roman" w:eastAsia="Times New Roman" w:hAnsi="Times New Roman" w:cs="Times New Roman"/>
        </w:rPr>
        <w:t xml:space="preserve">ronienia w miejscu, w biegu, w </w:t>
      </w:r>
      <w:r w:rsidRPr="00712475">
        <w:rPr>
          <w:rFonts w:ascii="Times New Roman" w:eastAsia="Times New Roman" w:hAnsi="Times New Roman" w:cs="Times New Roman"/>
        </w:rPr>
        <w:t xml:space="preserve">wyskoku przez atakowanie ciałem przeciwnika posiadającego piłkę </w:t>
      </w:r>
    </w:p>
    <w:p w14:paraId="071616EB" w14:textId="79C671BB"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c) </w:t>
      </w:r>
      <w:r w:rsidRPr="00712475">
        <w:rPr>
          <w:rFonts w:ascii="Times New Roman" w:eastAsia="Times New Roman" w:hAnsi="Times New Roman" w:cs="Times New Roman"/>
        </w:rPr>
        <w:t xml:space="preserve">doskonalenie podań piłki z rotacją </w:t>
      </w:r>
    </w:p>
    <w:p w14:paraId="7579DB6F" w14:textId="646E378C"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d) </w:t>
      </w:r>
      <w:r w:rsidRPr="00712475">
        <w:rPr>
          <w:rFonts w:ascii="Times New Roman" w:eastAsia="Times New Roman" w:hAnsi="Times New Roman" w:cs="Times New Roman"/>
        </w:rPr>
        <w:t xml:space="preserve">doskonalenie techniki- ćwiczenia w trójkach dwie piłki </w:t>
      </w:r>
    </w:p>
    <w:p w14:paraId="5EE415A7" w14:textId="4B152F34"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e) </w:t>
      </w:r>
      <w:r w:rsidRPr="00712475">
        <w:rPr>
          <w:rFonts w:ascii="Times New Roman" w:eastAsia="Times New Roman" w:hAnsi="Times New Roman" w:cs="Times New Roman"/>
        </w:rPr>
        <w:t xml:space="preserve">doskonalenie uderzenia piłki głową w obecności przeciwnika </w:t>
      </w:r>
    </w:p>
    <w:p w14:paraId="6F1F89E5" w14:textId="4D0A7830" w:rsidR="00712475" w:rsidRPr="00712475" w:rsidRDefault="00712475" w:rsidP="00712475">
      <w:pPr>
        <w:rPr>
          <w:rFonts w:ascii="Times New Roman" w:eastAsia="Times New Roman" w:hAnsi="Times New Roman" w:cs="Times New Roman"/>
        </w:rPr>
      </w:pPr>
      <w:r>
        <w:rPr>
          <w:rFonts w:ascii="Times New Roman" w:eastAsia="Times New Roman" w:hAnsi="Times New Roman" w:cs="Times New Roman"/>
        </w:rPr>
        <w:t xml:space="preserve">f) </w:t>
      </w:r>
      <w:r w:rsidRPr="00712475">
        <w:rPr>
          <w:rFonts w:ascii="Times New Roman" w:eastAsia="Times New Roman" w:hAnsi="Times New Roman" w:cs="Times New Roman"/>
        </w:rPr>
        <w:t xml:space="preserve">doskonalenie dryblingu </w:t>
      </w:r>
    </w:p>
    <w:p w14:paraId="0E2CA220" w14:textId="77777777" w:rsidR="00712475" w:rsidRDefault="00712475" w:rsidP="00712475">
      <w:pPr>
        <w:rPr>
          <w:rFonts w:ascii="Times New Roman" w:eastAsia="Times New Roman" w:hAnsi="Times New Roman" w:cs="Times New Roman"/>
        </w:rPr>
      </w:pPr>
    </w:p>
    <w:p w14:paraId="1C543849" w14:textId="6B5C8EA8" w:rsidR="00712475" w:rsidRDefault="00712475" w:rsidP="00712475">
      <w:pPr>
        <w:rPr>
          <w:rFonts w:ascii="Times New Roman" w:eastAsia="Times New Roman" w:hAnsi="Times New Roman" w:cs="Times New Roman"/>
          <w:b/>
          <w:u w:val="single"/>
        </w:rPr>
      </w:pPr>
      <w:r w:rsidRPr="00712475">
        <w:rPr>
          <w:rFonts w:ascii="Times New Roman" w:eastAsia="Times New Roman" w:hAnsi="Times New Roman" w:cs="Times New Roman"/>
          <w:b/>
          <w:u w:val="single"/>
        </w:rPr>
        <w:t xml:space="preserve">TAKTYKA </w:t>
      </w:r>
    </w:p>
    <w:p w14:paraId="58D9A530" w14:textId="77777777" w:rsidR="00712475" w:rsidRPr="00712475" w:rsidRDefault="00712475" w:rsidP="00712475">
      <w:pPr>
        <w:rPr>
          <w:rFonts w:ascii="Times New Roman" w:eastAsia="Times New Roman" w:hAnsi="Times New Roman" w:cs="Times New Roman"/>
          <w:b/>
          <w:u w:val="single"/>
        </w:rPr>
      </w:pPr>
    </w:p>
    <w:p w14:paraId="2B251846" w14:textId="069CFED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a) doskonalenie wychodzenia na pozycję i od</w:t>
      </w:r>
      <w:r>
        <w:rPr>
          <w:rFonts w:ascii="Times New Roman" w:eastAsia="Times New Roman" w:hAnsi="Times New Roman" w:cs="Times New Roman"/>
        </w:rPr>
        <w:t xml:space="preserve">bioru piłki 4x2, 5x2 (na jeden </w:t>
      </w:r>
      <w:r w:rsidRPr="00712475">
        <w:rPr>
          <w:rFonts w:ascii="Times New Roman" w:eastAsia="Times New Roman" w:hAnsi="Times New Roman" w:cs="Times New Roman"/>
        </w:rPr>
        <w:t xml:space="preserve">kontakt) </w:t>
      </w:r>
    </w:p>
    <w:p w14:paraId="705AE3A6" w14:textId="4920F0D9" w:rsidR="00B25A36" w:rsidRDefault="00712475" w:rsidP="00712475">
      <w:pPr>
        <w:rPr>
          <w:rFonts w:eastAsia="Times New Roman" w:cs="Arial"/>
          <w:b/>
          <w:sz w:val="28"/>
          <w:szCs w:val="28"/>
        </w:rPr>
      </w:pPr>
      <w:r w:rsidRPr="00712475">
        <w:rPr>
          <w:rFonts w:ascii="Times New Roman" w:eastAsia="Times New Roman" w:hAnsi="Times New Roman" w:cs="Times New Roman"/>
        </w:rPr>
        <w:t>b) doskonalenie podań piłki w dwójkach, trójkach ze zmianą miejsc</w:t>
      </w:r>
    </w:p>
    <w:p w14:paraId="60B50338" w14:textId="0303A366" w:rsidR="00B25A36" w:rsidRDefault="00B25A36" w:rsidP="006E4BEE">
      <w:pPr>
        <w:rPr>
          <w:rFonts w:eastAsia="Times New Roman" w:cs="Arial"/>
          <w:b/>
          <w:sz w:val="28"/>
          <w:szCs w:val="28"/>
        </w:rPr>
      </w:pPr>
    </w:p>
    <w:p w14:paraId="0C592A0B" w14:textId="77777777" w:rsidR="00712475" w:rsidRDefault="00712475" w:rsidP="006E4BEE">
      <w:pPr>
        <w:rPr>
          <w:rFonts w:eastAsia="Times New Roman" w:cs="Arial"/>
          <w:b/>
          <w:sz w:val="28"/>
          <w:szCs w:val="28"/>
        </w:rPr>
      </w:pPr>
    </w:p>
    <w:p w14:paraId="24A65485" w14:textId="1DF2F2CB" w:rsidR="00B25A36" w:rsidRDefault="00B25A36" w:rsidP="006E4BEE">
      <w:pPr>
        <w:rPr>
          <w:rFonts w:eastAsia="Times New Roman" w:cs="Arial"/>
          <w:b/>
          <w:sz w:val="28"/>
          <w:szCs w:val="28"/>
        </w:rPr>
      </w:pPr>
      <w:r w:rsidRPr="00B25A36">
        <w:rPr>
          <w:rFonts w:eastAsia="Times New Roman" w:cs="Arial"/>
          <w:b/>
          <w:noProof/>
          <w:sz w:val="28"/>
          <w:szCs w:val="28"/>
        </w:rPr>
        <w:drawing>
          <wp:inline distT="0" distB="0" distL="0" distR="0" wp14:anchorId="455DBEBA" wp14:editId="645D40B7">
            <wp:extent cx="6840855" cy="9316504"/>
            <wp:effectExtent l="0" t="0" r="0" b="0"/>
            <wp:docPr id="32870" name="Obraz 3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840855" cy="9316504"/>
                    </a:xfrm>
                    <a:prstGeom prst="rect">
                      <a:avLst/>
                    </a:prstGeom>
                    <a:noFill/>
                    <a:ln>
                      <a:noFill/>
                    </a:ln>
                  </pic:spPr>
                </pic:pic>
              </a:graphicData>
            </a:graphic>
          </wp:inline>
        </w:drawing>
      </w:r>
    </w:p>
    <w:p w14:paraId="4361396E" w14:textId="5EB0F542" w:rsidR="00B25A36" w:rsidRDefault="00B25A36" w:rsidP="006E4BEE">
      <w:pPr>
        <w:rPr>
          <w:rFonts w:eastAsia="Times New Roman" w:cs="Arial"/>
          <w:b/>
          <w:sz w:val="28"/>
          <w:szCs w:val="28"/>
        </w:rPr>
      </w:pPr>
    </w:p>
    <w:p w14:paraId="2D49667A" w14:textId="6C3C9F10" w:rsidR="00712475" w:rsidRDefault="00712475" w:rsidP="00712475">
      <w:pPr>
        <w:jc w:val="center"/>
        <w:rPr>
          <w:rFonts w:eastAsia="Times New Roman" w:cs="Arial"/>
          <w:b/>
        </w:rPr>
      </w:pPr>
      <w:r w:rsidRPr="00712475">
        <w:rPr>
          <w:rFonts w:eastAsia="Times New Roman" w:cs="Arial"/>
          <w:b/>
        </w:rPr>
        <w:t>KWIECIEŃ</w:t>
      </w:r>
    </w:p>
    <w:p w14:paraId="6CAF0E90" w14:textId="77777777" w:rsidR="00712475" w:rsidRPr="00712475" w:rsidRDefault="00712475" w:rsidP="00712475">
      <w:pPr>
        <w:jc w:val="center"/>
        <w:rPr>
          <w:rFonts w:eastAsia="Times New Roman" w:cs="Arial"/>
          <w:b/>
        </w:rPr>
      </w:pPr>
    </w:p>
    <w:p w14:paraId="73ED10D6" w14:textId="77777777" w:rsidR="00712475" w:rsidRPr="00712475" w:rsidRDefault="00712475" w:rsidP="00712475">
      <w:pPr>
        <w:rPr>
          <w:rFonts w:eastAsia="Times New Roman" w:cs="Arial"/>
          <w:b/>
          <w:u w:val="single"/>
        </w:rPr>
      </w:pPr>
      <w:r w:rsidRPr="00712475">
        <w:rPr>
          <w:rFonts w:eastAsia="Times New Roman" w:cs="Arial"/>
          <w:b/>
          <w:u w:val="single"/>
        </w:rPr>
        <w:t xml:space="preserve">TECHNIKA </w:t>
      </w:r>
    </w:p>
    <w:p w14:paraId="68ABDC9F" w14:textId="5445B74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a) doskonalenie techniki w czwórkach </w:t>
      </w:r>
      <w:r>
        <w:rPr>
          <w:rFonts w:ascii="Times New Roman" w:eastAsia="Times New Roman" w:hAnsi="Times New Roman" w:cs="Times New Roman"/>
        </w:rPr>
        <w:t xml:space="preserve">- </w:t>
      </w:r>
      <w:r w:rsidRPr="00712475">
        <w:rPr>
          <w:rFonts w:ascii="Times New Roman" w:eastAsia="Times New Roman" w:hAnsi="Times New Roman" w:cs="Times New Roman"/>
        </w:rPr>
        <w:t xml:space="preserve">dwie piłki </w:t>
      </w:r>
    </w:p>
    <w:p w14:paraId="229F3FA6" w14:textId="571B94F4"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b) doskonalenie techniki w trójkach z dwiema p</w:t>
      </w:r>
      <w:r>
        <w:rPr>
          <w:rFonts w:ascii="Times New Roman" w:eastAsia="Times New Roman" w:hAnsi="Times New Roman" w:cs="Times New Roman"/>
        </w:rPr>
        <w:t xml:space="preserve">iłkami w miejscu, biegu, biegu </w:t>
      </w:r>
      <w:r w:rsidRPr="00712475">
        <w:rPr>
          <w:rFonts w:ascii="Times New Roman" w:eastAsia="Times New Roman" w:hAnsi="Times New Roman" w:cs="Times New Roman"/>
        </w:rPr>
        <w:t xml:space="preserve">ze strzałem na bramkę </w:t>
      </w:r>
    </w:p>
    <w:p w14:paraId="525976EE" w14:textId="70B5ACF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c) doskonalenie zwodu z piłką w prowadzeniu i w przyjęciu </w:t>
      </w:r>
      <w:r w:rsidR="00716D30">
        <w:rPr>
          <w:rFonts w:ascii="Times New Roman" w:eastAsia="Times New Roman" w:hAnsi="Times New Roman" w:cs="Times New Roman"/>
        </w:rPr>
        <w:t>(przyjęcia kierunkowe)</w:t>
      </w:r>
    </w:p>
    <w:p w14:paraId="4D346812"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d) doskonalenie uderzania piłki głową w obecności przeciwnika </w:t>
      </w:r>
    </w:p>
    <w:p w14:paraId="646A6EDD" w14:textId="756DFE0D" w:rsidR="00712475" w:rsidRDefault="00716D30" w:rsidP="00712475">
      <w:pPr>
        <w:rPr>
          <w:rFonts w:ascii="Times New Roman" w:eastAsia="Times New Roman" w:hAnsi="Times New Roman" w:cs="Times New Roman"/>
        </w:rPr>
      </w:pPr>
      <w:r>
        <w:rPr>
          <w:rFonts w:ascii="Times New Roman" w:eastAsia="Times New Roman" w:hAnsi="Times New Roman" w:cs="Times New Roman"/>
        </w:rPr>
        <w:t>e</w:t>
      </w:r>
      <w:r w:rsidR="00712475" w:rsidRPr="00712475">
        <w:rPr>
          <w:rFonts w:ascii="Times New Roman" w:eastAsia="Times New Roman" w:hAnsi="Times New Roman" w:cs="Times New Roman"/>
        </w:rPr>
        <w:t xml:space="preserve">) doskonalenie wrzutu piłki z autu i z miejsca rozbiegu </w:t>
      </w:r>
    </w:p>
    <w:p w14:paraId="17B823F3" w14:textId="77777777" w:rsidR="00716D30" w:rsidRPr="00712475" w:rsidRDefault="00716D30" w:rsidP="00712475">
      <w:pPr>
        <w:rPr>
          <w:rFonts w:ascii="Times New Roman" w:eastAsia="Times New Roman" w:hAnsi="Times New Roman" w:cs="Times New Roman"/>
        </w:rPr>
      </w:pPr>
    </w:p>
    <w:p w14:paraId="23291701" w14:textId="77777777" w:rsidR="00716D30" w:rsidRDefault="00712475" w:rsidP="00712475">
      <w:pPr>
        <w:rPr>
          <w:rFonts w:ascii="Times New Roman" w:eastAsia="Times New Roman" w:hAnsi="Times New Roman" w:cs="Times New Roman"/>
          <w:b/>
          <w:u w:val="single"/>
        </w:rPr>
      </w:pPr>
      <w:r w:rsidRPr="00712475">
        <w:rPr>
          <w:rFonts w:ascii="Times New Roman" w:eastAsia="Times New Roman" w:hAnsi="Times New Roman" w:cs="Times New Roman"/>
          <w:b/>
          <w:u w:val="single"/>
        </w:rPr>
        <w:t>TAKTYKA</w:t>
      </w:r>
    </w:p>
    <w:p w14:paraId="622C11B7" w14:textId="544982BB" w:rsidR="00712475" w:rsidRPr="00712475" w:rsidRDefault="00712475" w:rsidP="00712475">
      <w:pPr>
        <w:rPr>
          <w:rFonts w:ascii="Times New Roman" w:eastAsia="Times New Roman" w:hAnsi="Times New Roman" w:cs="Times New Roman"/>
          <w:b/>
          <w:u w:val="single"/>
        </w:rPr>
      </w:pPr>
      <w:r w:rsidRPr="00712475">
        <w:rPr>
          <w:rFonts w:ascii="Times New Roman" w:eastAsia="Times New Roman" w:hAnsi="Times New Roman" w:cs="Times New Roman"/>
          <w:b/>
          <w:u w:val="single"/>
        </w:rPr>
        <w:t xml:space="preserve"> </w:t>
      </w:r>
    </w:p>
    <w:p w14:paraId="3FA69E10" w14:textId="6C2F7797" w:rsidR="00712475" w:rsidRPr="00712475" w:rsidRDefault="00716D30" w:rsidP="00712475">
      <w:pPr>
        <w:rPr>
          <w:rFonts w:ascii="Times New Roman" w:eastAsia="Times New Roman" w:hAnsi="Times New Roman" w:cs="Times New Roman"/>
        </w:rPr>
      </w:pPr>
      <w:r>
        <w:rPr>
          <w:rFonts w:ascii="Times New Roman" w:eastAsia="Times New Roman" w:hAnsi="Times New Roman" w:cs="Times New Roman"/>
        </w:rPr>
        <w:t>a) tworzenie i zamykanie linii podań</w:t>
      </w:r>
    </w:p>
    <w:p w14:paraId="760AB289"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b) doskonalenie gry na pozycjach w ataku i obronie w systemie 1-4-4-2 </w:t>
      </w:r>
    </w:p>
    <w:p w14:paraId="52650D57" w14:textId="1CFC562B"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c) doskonalenie obr</w:t>
      </w:r>
      <w:r w:rsidR="00716D30">
        <w:rPr>
          <w:rFonts w:ascii="Times New Roman" w:eastAsia="Times New Roman" w:hAnsi="Times New Roman" w:cs="Times New Roman"/>
        </w:rPr>
        <w:t xml:space="preserve">ony każdy swego w małych grach </w:t>
      </w:r>
      <w:r w:rsidRPr="00712475">
        <w:rPr>
          <w:rFonts w:ascii="Times New Roman" w:eastAsia="Times New Roman" w:hAnsi="Times New Roman" w:cs="Times New Roman"/>
        </w:rPr>
        <w:t xml:space="preserve"> </w:t>
      </w:r>
    </w:p>
    <w:p w14:paraId="09BD927C" w14:textId="5325A68F" w:rsidR="00712475" w:rsidRPr="00712475" w:rsidRDefault="00716D30" w:rsidP="00712475">
      <w:pPr>
        <w:rPr>
          <w:rFonts w:ascii="Times New Roman" w:eastAsia="Times New Roman" w:hAnsi="Times New Roman" w:cs="Times New Roman"/>
        </w:rPr>
      </w:pPr>
      <w:r>
        <w:rPr>
          <w:rFonts w:ascii="Times New Roman" w:eastAsia="Times New Roman" w:hAnsi="Times New Roman" w:cs="Times New Roman"/>
        </w:rPr>
        <w:t xml:space="preserve">- </w:t>
      </w:r>
      <w:r w:rsidR="00712475" w:rsidRPr="00712475">
        <w:rPr>
          <w:rFonts w:ascii="Times New Roman" w:eastAsia="Times New Roman" w:hAnsi="Times New Roman" w:cs="Times New Roman"/>
        </w:rPr>
        <w:t xml:space="preserve">krycie ścisłe każdy swego </w:t>
      </w:r>
    </w:p>
    <w:p w14:paraId="48A94449" w14:textId="5FEF352E" w:rsidR="00712475" w:rsidRPr="00712475" w:rsidRDefault="00716D30" w:rsidP="00712475">
      <w:pPr>
        <w:rPr>
          <w:rFonts w:ascii="Times New Roman" w:eastAsia="Times New Roman" w:hAnsi="Times New Roman" w:cs="Times New Roman"/>
        </w:rPr>
      </w:pPr>
      <w:r>
        <w:rPr>
          <w:rFonts w:ascii="Times New Roman" w:eastAsia="Times New Roman" w:hAnsi="Times New Roman" w:cs="Times New Roman"/>
        </w:rPr>
        <w:t xml:space="preserve">- </w:t>
      </w:r>
      <w:r w:rsidR="00712475" w:rsidRPr="00712475">
        <w:rPr>
          <w:rFonts w:ascii="Times New Roman" w:eastAsia="Times New Roman" w:hAnsi="Times New Roman" w:cs="Times New Roman"/>
        </w:rPr>
        <w:t xml:space="preserve">krycie pressingiem </w:t>
      </w:r>
    </w:p>
    <w:p w14:paraId="3C6AAEDC" w14:textId="58CA00C3" w:rsidR="00712475" w:rsidRPr="00712475" w:rsidRDefault="00712475" w:rsidP="00716D30">
      <w:pPr>
        <w:rPr>
          <w:rFonts w:ascii="Times New Roman" w:eastAsia="Times New Roman" w:hAnsi="Times New Roman" w:cs="Times New Roman"/>
        </w:rPr>
      </w:pPr>
      <w:r w:rsidRPr="00712475">
        <w:rPr>
          <w:rFonts w:ascii="Times New Roman" w:eastAsia="Times New Roman" w:hAnsi="Times New Roman" w:cs="Times New Roman"/>
        </w:rPr>
        <w:t>d)</w:t>
      </w:r>
      <w:r w:rsidR="00716D30">
        <w:rPr>
          <w:rFonts w:ascii="Times New Roman" w:eastAsia="Times New Roman" w:hAnsi="Times New Roman" w:cs="Times New Roman"/>
        </w:rPr>
        <w:t xml:space="preserve"> doskonalenie ataku szybkiego</w:t>
      </w:r>
      <w:r w:rsidRPr="00712475">
        <w:rPr>
          <w:rFonts w:ascii="Times New Roman" w:eastAsia="Times New Roman" w:hAnsi="Times New Roman" w:cs="Times New Roman"/>
        </w:rPr>
        <w:t xml:space="preserve"> </w:t>
      </w:r>
    </w:p>
    <w:p w14:paraId="63C301B1" w14:textId="7B760D8A" w:rsid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e) </w:t>
      </w:r>
      <w:r w:rsidR="00716D30">
        <w:rPr>
          <w:rFonts w:ascii="Times New Roman" w:eastAsia="Times New Roman" w:hAnsi="Times New Roman" w:cs="Times New Roman"/>
        </w:rPr>
        <w:t>doskonalenie gry w fazach przejściowych A/O i O/A</w:t>
      </w:r>
    </w:p>
    <w:p w14:paraId="7AF25C18" w14:textId="77777777" w:rsidR="00716D30" w:rsidRPr="00716D30" w:rsidRDefault="00716D30" w:rsidP="00712475">
      <w:pPr>
        <w:rPr>
          <w:rFonts w:ascii="Times New Roman" w:eastAsia="Times New Roman" w:hAnsi="Times New Roman" w:cs="Times New Roman"/>
          <w:b/>
          <w:u w:val="single"/>
        </w:rPr>
      </w:pPr>
    </w:p>
    <w:p w14:paraId="4B24BFFD" w14:textId="0B3E9411" w:rsidR="00712475" w:rsidRDefault="00712475" w:rsidP="00712475">
      <w:pPr>
        <w:rPr>
          <w:rFonts w:ascii="Times New Roman" w:eastAsia="Times New Roman" w:hAnsi="Times New Roman" w:cs="Times New Roman"/>
          <w:b/>
          <w:u w:val="single"/>
        </w:rPr>
      </w:pPr>
      <w:r w:rsidRPr="00716D30">
        <w:rPr>
          <w:rFonts w:ascii="Times New Roman" w:eastAsia="Times New Roman" w:hAnsi="Times New Roman" w:cs="Times New Roman"/>
          <w:b/>
          <w:u w:val="single"/>
        </w:rPr>
        <w:t xml:space="preserve">SPRAWNOŚĆ OGÓLNA </w:t>
      </w:r>
    </w:p>
    <w:p w14:paraId="7AC30B84" w14:textId="77777777" w:rsidR="00716D30" w:rsidRPr="00716D30" w:rsidRDefault="00716D30" w:rsidP="00712475">
      <w:pPr>
        <w:rPr>
          <w:rFonts w:ascii="Times New Roman" w:eastAsia="Times New Roman" w:hAnsi="Times New Roman" w:cs="Times New Roman"/>
          <w:b/>
          <w:u w:val="single"/>
        </w:rPr>
      </w:pPr>
    </w:p>
    <w:p w14:paraId="5BE61AD6"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a) koordynacja — orientacja przestrzenna </w:t>
      </w:r>
    </w:p>
    <w:p w14:paraId="13A8F503" w14:textId="0EF66232"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b) doskonalenie sprawności ogólnej z akcen</w:t>
      </w:r>
      <w:r w:rsidR="00716D30">
        <w:rPr>
          <w:rFonts w:ascii="Times New Roman" w:eastAsia="Times New Roman" w:hAnsi="Times New Roman" w:cs="Times New Roman"/>
        </w:rPr>
        <w:t xml:space="preserve">tem na szybkość ukierunkowaną, </w:t>
      </w:r>
      <w:r w:rsidRPr="00712475">
        <w:rPr>
          <w:rFonts w:ascii="Times New Roman" w:eastAsia="Times New Roman" w:hAnsi="Times New Roman" w:cs="Times New Roman"/>
        </w:rPr>
        <w:t xml:space="preserve">specjalną, zwinność i skoczność </w:t>
      </w:r>
    </w:p>
    <w:p w14:paraId="53CC2D1C" w14:textId="26409C04" w:rsid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c) gry i zabawy z akcentem siły </w:t>
      </w:r>
    </w:p>
    <w:p w14:paraId="17AE0AFD" w14:textId="77777777" w:rsidR="00716D30" w:rsidRPr="00712475" w:rsidRDefault="00716D30" w:rsidP="00712475">
      <w:pPr>
        <w:rPr>
          <w:rFonts w:ascii="Times New Roman" w:eastAsia="Times New Roman" w:hAnsi="Times New Roman" w:cs="Times New Roman"/>
        </w:rPr>
      </w:pPr>
    </w:p>
    <w:p w14:paraId="5AEB6DC7" w14:textId="2B967A1B" w:rsidR="00712475" w:rsidRDefault="00712475" w:rsidP="00716D30">
      <w:pPr>
        <w:jc w:val="center"/>
        <w:rPr>
          <w:rFonts w:ascii="Times New Roman" w:eastAsia="Times New Roman" w:hAnsi="Times New Roman" w:cs="Times New Roman"/>
          <w:b/>
        </w:rPr>
      </w:pPr>
      <w:r w:rsidRPr="00716D30">
        <w:rPr>
          <w:rFonts w:ascii="Times New Roman" w:eastAsia="Times New Roman" w:hAnsi="Times New Roman" w:cs="Times New Roman"/>
          <w:b/>
        </w:rPr>
        <w:t>MAJ</w:t>
      </w:r>
    </w:p>
    <w:p w14:paraId="46D73746" w14:textId="77777777" w:rsidR="00716D30" w:rsidRPr="00716D30" w:rsidRDefault="00716D30" w:rsidP="00716D30">
      <w:pPr>
        <w:jc w:val="center"/>
        <w:rPr>
          <w:rFonts w:ascii="Times New Roman" w:eastAsia="Times New Roman" w:hAnsi="Times New Roman" w:cs="Times New Roman"/>
          <w:b/>
        </w:rPr>
      </w:pPr>
    </w:p>
    <w:p w14:paraId="14DF46A2" w14:textId="77777777" w:rsidR="00712475" w:rsidRPr="00716D30" w:rsidRDefault="00712475" w:rsidP="00712475">
      <w:pPr>
        <w:rPr>
          <w:rFonts w:ascii="Times New Roman" w:eastAsia="Times New Roman" w:hAnsi="Times New Roman" w:cs="Times New Roman"/>
          <w:b/>
          <w:u w:val="single"/>
        </w:rPr>
      </w:pPr>
      <w:r w:rsidRPr="00716D30">
        <w:rPr>
          <w:rFonts w:ascii="Times New Roman" w:eastAsia="Times New Roman" w:hAnsi="Times New Roman" w:cs="Times New Roman"/>
          <w:b/>
          <w:u w:val="single"/>
        </w:rPr>
        <w:t xml:space="preserve">TECHNIKA </w:t>
      </w:r>
    </w:p>
    <w:p w14:paraId="54A57870" w14:textId="6CACBEB1"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a) doskonalenie ud</w:t>
      </w:r>
      <w:r w:rsidR="00716D30">
        <w:rPr>
          <w:rFonts w:ascii="Times New Roman" w:eastAsia="Times New Roman" w:hAnsi="Times New Roman" w:cs="Times New Roman"/>
        </w:rPr>
        <w:t>erzenia piłki głową w dwójkach i</w:t>
      </w:r>
      <w:r w:rsidRPr="00712475">
        <w:rPr>
          <w:rFonts w:ascii="Times New Roman" w:eastAsia="Times New Roman" w:hAnsi="Times New Roman" w:cs="Times New Roman"/>
        </w:rPr>
        <w:t xml:space="preserve"> trójkach po dośrodkowaniu </w:t>
      </w:r>
    </w:p>
    <w:p w14:paraId="6B0A3461"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b) doskonalenie techniki uderzeń piłki w dwójkach z przyjęciem, bez przyjęcia </w:t>
      </w:r>
    </w:p>
    <w:p w14:paraId="01886953" w14:textId="77777777" w:rsidR="00712475"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 xml:space="preserve">c) doskonalenie techniki w ćwiczeniach kompleksowych </w:t>
      </w:r>
    </w:p>
    <w:p w14:paraId="45BDD1FF" w14:textId="46AF0586" w:rsidR="00B25A36" w:rsidRPr="00712475" w:rsidRDefault="00712475" w:rsidP="00712475">
      <w:pPr>
        <w:rPr>
          <w:rFonts w:ascii="Times New Roman" w:eastAsia="Times New Roman" w:hAnsi="Times New Roman" w:cs="Times New Roman"/>
        </w:rPr>
      </w:pPr>
      <w:r w:rsidRPr="00712475">
        <w:rPr>
          <w:rFonts w:ascii="Times New Roman" w:eastAsia="Times New Roman" w:hAnsi="Times New Roman" w:cs="Times New Roman"/>
        </w:rPr>
        <w:t>d) doskonalenie techniki strzałów na bramkę</w:t>
      </w:r>
      <w:r w:rsidR="00716D30">
        <w:rPr>
          <w:rFonts w:ascii="Times New Roman" w:eastAsia="Times New Roman" w:hAnsi="Times New Roman" w:cs="Times New Roman"/>
        </w:rPr>
        <w:t>:</w:t>
      </w:r>
    </w:p>
    <w:p w14:paraId="7A59FC4C" w14:textId="65DF4E77" w:rsidR="00B25A36" w:rsidRDefault="00B25A36" w:rsidP="006E4BEE">
      <w:pPr>
        <w:rPr>
          <w:rFonts w:eastAsia="Times New Roman" w:cs="Arial"/>
          <w:b/>
          <w:sz w:val="28"/>
          <w:szCs w:val="28"/>
        </w:rPr>
      </w:pPr>
    </w:p>
    <w:p w14:paraId="42D226DD" w14:textId="031372AB" w:rsidR="00B25A36" w:rsidRDefault="00B25A36" w:rsidP="006E4BEE">
      <w:pPr>
        <w:rPr>
          <w:rFonts w:eastAsia="Times New Roman" w:cs="Arial"/>
          <w:b/>
          <w:sz w:val="28"/>
          <w:szCs w:val="28"/>
        </w:rPr>
      </w:pPr>
      <w:r w:rsidRPr="00B25A36">
        <w:rPr>
          <w:rFonts w:eastAsia="Times New Roman" w:cs="Arial"/>
          <w:b/>
          <w:noProof/>
          <w:sz w:val="28"/>
          <w:szCs w:val="28"/>
        </w:rPr>
        <w:lastRenderedPageBreak/>
        <w:drawing>
          <wp:inline distT="0" distB="0" distL="0" distR="0" wp14:anchorId="5B12540C" wp14:editId="67F698F3">
            <wp:extent cx="6840855" cy="9150999"/>
            <wp:effectExtent l="0" t="0" r="0" b="0"/>
            <wp:docPr id="32872" name="Obraz 3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840855" cy="9150999"/>
                    </a:xfrm>
                    <a:prstGeom prst="rect">
                      <a:avLst/>
                    </a:prstGeom>
                    <a:noFill/>
                    <a:ln>
                      <a:noFill/>
                    </a:ln>
                  </pic:spPr>
                </pic:pic>
              </a:graphicData>
            </a:graphic>
          </wp:inline>
        </w:drawing>
      </w:r>
    </w:p>
    <w:p w14:paraId="1C22ADB7" w14:textId="5F01DE7C" w:rsidR="00B25A36" w:rsidRDefault="00B25A36" w:rsidP="006E4BEE">
      <w:pPr>
        <w:rPr>
          <w:rFonts w:eastAsia="Times New Roman" w:cs="Arial"/>
          <w:b/>
          <w:sz w:val="28"/>
          <w:szCs w:val="28"/>
        </w:rPr>
      </w:pPr>
    </w:p>
    <w:p w14:paraId="65C1140F" w14:textId="2C64BB08" w:rsidR="00B25A36" w:rsidRDefault="00B25A36" w:rsidP="006E4BEE">
      <w:pPr>
        <w:rPr>
          <w:rFonts w:eastAsia="Times New Roman" w:cs="Arial"/>
          <w:b/>
          <w:sz w:val="28"/>
          <w:szCs w:val="28"/>
        </w:rPr>
      </w:pPr>
    </w:p>
    <w:p w14:paraId="2F67DC34" w14:textId="241126C5" w:rsidR="00B25A36" w:rsidRDefault="00B25A36" w:rsidP="006E4BEE">
      <w:pPr>
        <w:rPr>
          <w:rFonts w:eastAsia="Times New Roman" w:cs="Arial"/>
          <w:b/>
          <w:sz w:val="28"/>
          <w:szCs w:val="28"/>
        </w:rPr>
      </w:pPr>
      <w:r w:rsidRPr="00B25A36">
        <w:rPr>
          <w:rFonts w:eastAsia="Times New Roman" w:cs="Arial"/>
          <w:b/>
          <w:noProof/>
          <w:sz w:val="28"/>
          <w:szCs w:val="28"/>
        </w:rPr>
        <w:lastRenderedPageBreak/>
        <w:drawing>
          <wp:inline distT="0" distB="0" distL="0" distR="0" wp14:anchorId="753109A9" wp14:editId="7829964F">
            <wp:extent cx="1495425" cy="508753"/>
            <wp:effectExtent l="0" t="0" r="0" b="5715"/>
            <wp:docPr id="32873" name="Obraz 3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05589" cy="512211"/>
                    </a:xfrm>
                    <a:prstGeom prst="rect">
                      <a:avLst/>
                    </a:prstGeom>
                    <a:noFill/>
                    <a:ln>
                      <a:noFill/>
                    </a:ln>
                  </pic:spPr>
                </pic:pic>
              </a:graphicData>
            </a:graphic>
          </wp:inline>
        </w:drawing>
      </w:r>
    </w:p>
    <w:p w14:paraId="46D08B11" w14:textId="77777777"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a) doskonalenie ataku pozycyjnego </w:t>
      </w:r>
    </w:p>
    <w:p w14:paraId="4973DC3F" w14:textId="77777777"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b) doskonalenie ataku szybkiego </w:t>
      </w:r>
    </w:p>
    <w:p w14:paraId="7CD54B41" w14:textId="77777777"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c) doskonalenie gry w równowadze liczebnej </w:t>
      </w:r>
    </w:p>
    <w:p w14:paraId="1DB4EBCF" w14:textId="13EE45F8" w:rsidR="00716D30" w:rsidRPr="00716D30" w:rsidRDefault="00716D30" w:rsidP="00716D30">
      <w:pPr>
        <w:rPr>
          <w:rFonts w:ascii="Times New Roman" w:eastAsia="Times New Roman" w:hAnsi="Times New Roman" w:cs="Times New Roman"/>
          <w:noProof/>
        </w:rPr>
      </w:pPr>
      <w:r>
        <w:rPr>
          <w:rFonts w:ascii="Times New Roman" w:eastAsia="Times New Roman" w:hAnsi="Times New Roman" w:cs="Times New Roman"/>
          <w:noProof/>
        </w:rPr>
        <w:t xml:space="preserve">- </w:t>
      </w:r>
      <w:r w:rsidRPr="00716D30">
        <w:rPr>
          <w:rFonts w:ascii="Times New Roman" w:eastAsia="Times New Roman" w:hAnsi="Times New Roman" w:cs="Times New Roman"/>
          <w:noProof/>
        </w:rPr>
        <w:t xml:space="preserve">2x2 z neutralnym </w:t>
      </w:r>
    </w:p>
    <w:p w14:paraId="40C72CF4" w14:textId="29F78265" w:rsidR="00716D30" w:rsidRPr="00716D30" w:rsidRDefault="00716D30" w:rsidP="00716D30">
      <w:pPr>
        <w:rPr>
          <w:rFonts w:ascii="Times New Roman" w:eastAsia="Times New Roman" w:hAnsi="Times New Roman" w:cs="Times New Roman"/>
          <w:noProof/>
        </w:rPr>
      </w:pPr>
      <w:r>
        <w:rPr>
          <w:rFonts w:ascii="Times New Roman" w:eastAsia="Times New Roman" w:hAnsi="Times New Roman" w:cs="Times New Roman"/>
          <w:noProof/>
        </w:rPr>
        <w:t xml:space="preserve">- </w:t>
      </w:r>
      <w:r w:rsidRPr="00716D30">
        <w:rPr>
          <w:rFonts w:ascii="Times New Roman" w:eastAsia="Times New Roman" w:hAnsi="Times New Roman" w:cs="Times New Roman"/>
          <w:noProof/>
        </w:rPr>
        <w:t xml:space="preserve">2x2 na 4 bramki </w:t>
      </w:r>
    </w:p>
    <w:p w14:paraId="341474CB" w14:textId="45F3E5B7" w:rsidR="00716D30" w:rsidRPr="00716D30" w:rsidRDefault="00716D30" w:rsidP="00716D30">
      <w:pPr>
        <w:rPr>
          <w:rFonts w:ascii="Times New Roman" w:eastAsia="Times New Roman" w:hAnsi="Times New Roman" w:cs="Times New Roman"/>
          <w:noProof/>
        </w:rPr>
      </w:pPr>
      <w:r>
        <w:rPr>
          <w:rFonts w:ascii="Times New Roman" w:eastAsia="Times New Roman" w:hAnsi="Times New Roman" w:cs="Times New Roman"/>
          <w:noProof/>
        </w:rPr>
        <w:t xml:space="preserve">- </w:t>
      </w:r>
      <w:r w:rsidRPr="00716D30">
        <w:rPr>
          <w:rFonts w:ascii="Times New Roman" w:eastAsia="Times New Roman" w:hAnsi="Times New Roman" w:cs="Times New Roman"/>
          <w:noProof/>
        </w:rPr>
        <w:t xml:space="preserve">2x2 ze strzałami na bramkę </w:t>
      </w:r>
    </w:p>
    <w:p w14:paraId="0FD155A8" w14:textId="77777777"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d) doskonalenie gry na spalonego </w:t>
      </w:r>
    </w:p>
    <w:p w14:paraId="7BF42ABA" w14:textId="65405DD5" w:rsidR="00716D30" w:rsidRPr="00716D30" w:rsidRDefault="00716D30" w:rsidP="00716D30">
      <w:pPr>
        <w:rPr>
          <w:rFonts w:ascii="Times New Roman" w:eastAsia="Times New Roman" w:hAnsi="Times New Roman" w:cs="Times New Roman"/>
        </w:rPr>
      </w:pPr>
      <w:r>
        <w:rPr>
          <w:rFonts w:ascii="Times New Roman" w:eastAsia="Times New Roman" w:hAnsi="Times New Roman" w:cs="Times New Roman"/>
          <w:noProof/>
        </w:rPr>
        <w:t xml:space="preserve">e) </w:t>
      </w:r>
      <w:r w:rsidRPr="00716D30">
        <w:rPr>
          <w:rFonts w:ascii="Times New Roman" w:eastAsia="Times New Roman" w:hAnsi="Times New Roman" w:cs="Times New Roman"/>
          <w:noProof/>
        </w:rPr>
        <w:t xml:space="preserve"> </w:t>
      </w:r>
      <w:r>
        <w:rPr>
          <w:rFonts w:ascii="Times New Roman" w:eastAsia="Times New Roman" w:hAnsi="Times New Roman" w:cs="Times New Roman"/>
        </w:rPr>
        <w:t>doskonalenie gry w fazach przejściowych A/O i O/A</w:t>
      </w:r>
    </w:p>
    <w:p w14:paraId="611825AB" w14:textId="12FAE738" w:rsid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f) gra właściwa </w:t>
      </w:r>
    </w:p>
    <w:p w14:paraId="3E851B06" w14:textId="77777777" w:rsidR="00716D30" w:rsidRPr="00716D30" w:rsidRDefault="00716D30" w:rsidP="00716D30">
      <w:pPr>
        <w:rPr>
          <w:rFonts w:ascii="Times New Roman" w:eastAsia="Times New Roman" w:hAnsi="Times New Roman" w:cs="Times New Roman"/>
          <w:noProof/>
        </w:rPr>
      </w:pPr>
    </w:p>
    <w:p w14:paraId="7669F3F3" w14:textId="135911D7" w:rsidR="00716D30" w:rsidRDefault="00716D30" w:rsidP="00716D30">
      <w:pPr>
        <w:rPr>
          <w:rFonts w:ascii="Times New Roman" w:eastAsia="Times New Roman" w:hAnsi="Times New Roman" w:cs="Times New Roman"/>
          <w:b/>
          <w:noProof/>
          <w:u w:val="single"/>
        </w:rPr>
      </w:pPr>
      <w:r w:rsidRPr="00716D30">
        <w:rPr>
          <w:rFonts w:ascii="Times New Roman" w:eastAsia="Times New Roman" w:hAnsi="Times New Roman" w:cs="Times New Roman"/>
          <w:b/>
          <w:noProof/>
          <w:u w:val="single"/>
        </w:rPr>
        <w:t xml:space="preserve">SPRAWNOŚĆ OGÓLNA </w:t>
      </w:r>
    </w:p>
    <w:p w14:paraId="5B0E11FC" w14:textId="77777777" w:rsidR="00716D30" w:rsidRPr="00716D30" w:rsidRDefault="00716D30" w:rsidP="00716D30">
      <w:pPr>
        <w:rPr>
          <w:rFonts w:ascii="Times New Roman" w:eastAsia="Times New Roman" w:hAnsi="Times New Roman" w:cs="Times New Roman"/>
          <w:b/>
          <w:noProof/>
          <w:u w:val="single"/>
        </w:rPr>
      </w:pPr>
    </w:p>
    <w:p w14:paraId="4E01490D" w14:textId="0F2E3E31"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a) doskonalenie sprawności ogólnej z akcentem na szybkość</w:t>
      </w:r>
      <w:r>
        <w:rPr>
          <w:rFonts w:ascii="Times New Roman" w:eastAsia="Times New Roman" w:hAnsi="Times New Roman" w:cs="Times New Roman"/>
          <w:noProof/>
        </w:rPr>
        <w:t xml:space="preserve">, zwinność, </w:t>
      </w:r>
      <w:r w:rsidRPr="00716D30">
        <w:rPr>
          <w:rFonts w:ascii="Times New Roman" w:eastAsia="Times New Roman" w:hAnsi="Times New Roman" w:cs="Times New Roman"/>
          <w:noProof/>
        </w:rPr>
        <w:t xml:space="preserve">skoczność </w:t>
      </w:r>
    </w:p>
    <w:p w14:paraId="225C5A7B" w14:textId="77777777" w:rsidR="00716D30" w:rsidRPr="00716D3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 xml:space="preserve">b) doskonalenie koordynacji z piłkami </w:t>
      </w:r>
    </w:p>
    <w:p w14:paraId="3C1C660C" w14:textId="75A2A314" w:rsidR="00046010" w:rsidRDefault="00716D30" w:rsidP="00716D30">
      <w:pPr>
        <w:rPr>
          <w:rFonts w:ascii="Times New Roman" w:eastAsia="Times New Roman" w:hAnsi="Times New Roman" w:cs="Times New Roman"/>
          <w:noProof/>
        </w:rPr>
      </w:pPr>
      <w:r w:rsidRPr="00716D30">
        <w:rPr>
          <w:rFonts w:ascii="Times New Roman" w:eastAsia="Times New Roman" w:hAnsi="Times New Roman" w:cs="Times New Roman"/>
          <w:noProof/>
        </w:rPr>
        <w:t>c) gry i zabawy z akcentem siły</w:t>
      </w:r>
    </w:p>
    <w:p w14:paraId="7B572562" w14:textId="1EA601A2" w:rsidR="00716D30" w:rsidRPr="00716D30" w:rsidRDefault="00716D30" w:rsidP="00716D30">
      <w:pPr>
        <w:rPr>
          <w:rFonts w:ascii="Times New Roman" w:eastAsia="Times New Roman" w:hAnsi="Times New Roman" w:cs="Times New Roman"/>
          <w:noProof/>
        </w:rPr>
      </w:pPr>
      <w:r>
        <w:rPr>
          <w:rFonts w:ascii="Times New Roman" w:eastAsia="Times New Roman" w:hAnsi="Times New Roman" w:cs="Times New Roman"/>
          <w:noProof/>
        </w:rPr>
        <w:t>e) testy techniczno - sprawnościowe</w:t>
      </w:r>
    </w:p>
    <w:p w14:paraId="3F94FFCB" w14:textId="7E0A9BE1" w:rsidR="00D37446" w:rsidRDefault="00D37446" w:rsidP="006E4BEE">
      <w:pPr>
        <w:rPr>
          <w:rFonts w:eastAsia="Times New Roman" w:cs="Arial"/>
          <w:b/>
          <w:noProof/>
          <w:sz w:val="28"/>
          <w:szCs w:val="28"/>
        </w:rPr>
      </w:pPr>
    </w:p>
    <w:p w14:paraId="780AFAE0" w14:textId="089CAC81" w:rsidR="00D37446" w:rsidRDefault="00D37446" w:rsidP="006E4BEE">
      <w:pPr>
        <w:rPr>
          <w:rFonts w:eastAsia="Times New Roman" w:cs="Arial"/>
          <w:b/>
          <w:noProof/>
          <w:sz w:val="28"/>
          <w:szCs w:val="28"/>
        </w:rPr>
      </w:pPr>
    </w:p>
    <w:p w14:paraId="7D927413" w14:textId="7BA4F4ED" w:rsidR="00D37446" w:rsidRDefault="00D37446" w:rsidP="006E4BEE">
      <w:pPr>
        <w:rPr>
          <w:rFonts w:eastAsia="Times New Roman" w:cs="Arial"/>
          <w:b/>
          <w:noProof/>
          <w:sz w:val="28"/>
          <w:szCs w:val="28"/>
        </w:rPr>
      </w:pPr>
    </w:p>
    <w:p w14:paraId="025529BA" w14:textId="5E814D89" w:rsidR="00D37446" w:rsidRDefault="00D37446" w:rsidP="006E4BEE">
      <w:pPr>
        <w:rPr>
          <w:rFonts w:eastAsia="Times New Roman" w:cs="Arial"/>
          <w:b/>
          <w:noProof/>
          <w:sz w:val="28"/>
          <w:szCs w:val="28"/>
        </w:rPr>
      </w:pPr>
    </w:p>
    <w:p w14:paraId="218862EE" w14:textId="11081897" w:rsidR="00D37446" w:rsidRDefault="00D37446" w:rsidP="006E4BEE">
      <w:pPr>
        <w:rPr>
          <w:rFonts w:eastAsia="Times New Roman" w:cs="Arial"/>
          <w:b/>
          <w:noProof/>
          <w:sz w:val="28"/>
          <w:szCs w:val="28"/>
        </w:rPr>
      </w:pPr>
    </w:p>
    <w:p w14:paraId="7EA40236" w14:textId="41BCE7D7" w:rsidR="00D37446" w:rsidRDefault="00D37446" w:rsidP="006E4BEE">
      <w:pPr>
        <w:rPr>
          <w:rFonts w:eastAsia="Times New Roman" w:cs="Arial"/>
          <w:b/>
          <w:noProof/>
          <w:sz w:val="28"/>
          <w:szCs w:val="28"/>
        </w:rPr>
      </w:pPr>
    </w:p>
    <w:p w14:paraId="0716F7DA" w14:textId="4DECD996" w:rsidR="00D37446" w:rsidRDefault="00D37446" w:rsidP="006E4BEE">
      <w:pPr>
        <w:rPr>
          <w:rFonts w:eastAsia="Times New Roman" w:cs="Arial"/>
          <w:b/>
          <w:noProof/>
          <w:sz w:val="28"/>
          <w:szCs w:val="28"/>
        </w:rPr>
      </w:pPr>
    </w:p>
    <w:p w14:paraId="12642FB4" w14:textId="53A2FCF6" w:rsidR="00D37446" w:rsidRDefault="00D37446" w:rsidP="006E4BEE">
      <w:pPr>
        <w:rPr>
          <w:rFonts w:eastAsia="Times New Roman" w:cs="Arial"/>
          <w:b/>
          <w:noProof/>
          <w:sz w:val="28"/>
          <w:szCs w:val="28"/>
        </w:rPr>
      </w:pPr>
    </w:p>
    <w:p w14:paraId="2ECF5304" w14:textId="7E759076" w:rsidR="00D37446" w:rsidRDefault="00D37446" w:rsidP="006E4BEE">
      <w:pPr>
        <w:rPr>
          <w:rFonts w:eastAsia="Times New Roman" w:cs="Arial"/>
          <w:b/>
          <w:noProof/>
          <w:sz w:val="28"/>
          <w:szCs w:val="28"/>
        </w:rPr>
      </w:pPr>
    </w:p>
    <w:p w14:paraId="7F34068F" w14:textId="09EC9A5B" w:rsidR="00113C59" w:rsidRDefault="00113C59" w:rsidP="006E4BEE">
      <w:pPr>
        <w:rPr>
          <w:rFonts w:eastAsia="Times New Roman" w:cs="Arial"/>
          <w:b/>
          <w:noProof/>
          <w:sz w:val="28"/>
          <w:szCs w:val="28"/>
        </w:rPr>
      </w:pPr>
    </w:p>
    <w:p w14:paraId="54EA5905" w14:textId="3D65E4FD" w:rsidR="00113C59" w:rsidRDefault="00113C59" w:rsidP="006E4BEE">
      <w:pPr>
        <w:rPr>
          <w:rFonts w:eastAsia="Times New Roman" w:cs="Arial"/>
          <w:b/>
          <w:noProof/>
          <w:sz w:val="28"/>
          <w:szCs w:val="28"/>
        </w:rPr>
      </w:pPr>
    </w:p>
    <w:p w14:paraId="090EA564" w14:textId="11EB9AE3" w:rsidR="00113C59" w:rsidRDefault="00113C59" w:rsidP="006E4BEE">
      <w:pPr>
        <w:rPr>
          <w:rFonts w:eastAsia="Times New Roman" w:cs="Arial"/>
          <w:b/>
          <w:noProof/>
          <w:sz w:val="28"/>
          <w:szCs w:val="28"/>
        </w:rPr>
      </w:pPr>
    </w:p>
    <w:p w14:paraId="16A1BABA" w14:textId="55853741" w:rsidR="00113C59" w:rsidRDefault="00113C59" w:rsidP="006E4BEE">
      <w:pPr>
        <w:rPr>
          <w:rFonts w:eastAsia="Times New Roman" w:cs="Arial"/>
          <w:b/>
          <w:noProof/>
          <w:sz w:val="28"/>
          <w:szCs w:val="28"/>
        </w:rPr>
      </w:pPr>
    </w:p>
    <w:p w14:paraId="72A58F9A" w14:textId="548302BA" w:rsidR="00113C59" w:rsidRDefault="00113C59" w:rsidP="006E4BEE">
      <w:pPr>
        <w:rPr>
          <w:rFonts w:eastAsia="Times New Roman" w:cs="Arial"/>
          <w:b/>
          <w:noProof/>
          <w:sz w:val="28"/>
          <w:szCs w:val="28"/>
        </w:rPr>
      </w:pPr>
    </w:p>
    <w:p w14:paraId="410C761B" w14:textId="161BD02A" w:rsidR="00113C59" w:rsidRDefault="00113C59" w:rsidP="006E4BEE">
      <w:pPr>
        <w:rPr>
          <w:rFonts w:eastAsia="Times New Roman" w:cs="Arial"/>
          <w:b/>
          <w:noProof/>
          <w:sz w:val="28"/>
          <w:szCs w:val="28"/>
        </w:rPr>
      </w:pPr>
    </w:p>
    <w:p w14:paraId="440D9361" w14:textId="2FCC2BF3" w:rsidR="00113C59" w:rsidRPr="00113C59" w:rsidRDefault="00113C59" w:rsidP="006E4BEE">
      <w:pPr>
        <w:rPr>
          <w:rFonts w:ascii="Times New Roman" w:eastAsia="Times New Roman" w:hAnsi="Times New Roman" w:cs="Times New Roman"/>
          <w:b/>
          <w:noProof/>
        </w:rPr>
      </w:pPr>
      <w:r w:rsidRPr="00113C59">
        <w:rPr>
          <w:rFonts w:ascii="Times New Roman" w:eastAsia="Times New Roman" w:hAnsi="Times New Roman" w:cs="Times New Roman"/>
          <w:b/>
          <w:noProof/>
        </w:rPr>
        <w:lastRenderedPageBreak/>
        <w:t>3.9.  Zasady kontroli i oceny efektów szkolenia</w:t>
      </w:r>
    </w:p>
    <w:p w14:paraId="019A6E4C" w14:textId="77777777" w:rsidR="007B7692" w:rsidRDefault="000E1549" w:rsidP="007B7692">
      <w:pPr>
        <w:spacing w:line="360" w:lineRule="auto"/>
        <w:jc w:val="both"/>
        <w:rPr>
          <w:rFonts w:ascii="Times New Roman" w:hAnsi="Times New Roman" w:cs="Times New Roman"/>
        </w:rPr>
      </w:pPr>
      <w:r w:rsidRPr="007B7692">
        <w:rPr>
          <w:rFonts w:ascii="Times New Roman" w:hAnsi="Times New Roman" w:cs="Times New Roman"/>
        </w:rPr>
        <w:t>Trening jest procesem wielopłaszczyznowym, stąd i ocena jego efektywności powinna być procesem kompleksowym, ujmującym co najmniej kilka składowych. Należy wyraźnie rozróżnić tu pojęcie skuteczności i efektywności. Skuteczność treningu określa wyłącznie stopień osiągnięcia założonego celu, podczas gdy efektywność ujmuje dodatkowo poniesione nakłady pracy (np. obciążenia treningowe).</w:t>
      </w:r>
    </w:p>
    <w:p w14:paraId="53919A04" w14:textId="6E86F1A2" w:rsidR="007B7692" w:rsidRDefault="000E1549" w:rsidP="007B7692">
      <w:pPr>
        <w:spacing w:line="360" w:lineRule="auto"/>
        <w:jc w:val="both"/>
        <w:rPr>
          <w:rFonts w:ascii="Times New Roman" w:hAnsi="Times New Roman" w:cs="Times New Roman"/>
        </w:rPr>
      </w:pPr>
      <w:r w:rsidRPr="007B7692">
        <w:rPr>
          <w:rFonts w:ascii="Times New Roman" w:hAnsi="Times New Roman" w:cs="Times New Roman"/>
        </w:rPr>
        <w:t>Dlatego podejmując próbę kontroli i oceny szkolenia sportowego powinniśmy, kierować się kryteriami efektywności.</w:t>
      </w:r>
      <w:r w:rsidRPr="007B7692">
        <w:rPr>
          <w:rFonts w:ascii="Times New Roman" w:hAnsi="Times New Roman" w:cs="Times New Roman"/>
        </w:rPr>
        <w:br/>
        <w:t>Piłka nożna nie jest do końca sportem wymiernym, jeśli chodzi o ocenę indywidualną zawodnika. Często trenerzy mówią, że piłkarz ma „to coś”. Jednak wiele elementów z zakresu technicznego, motorycznego czy teoretycznego można sprawdzać za pomocą baterii testów, dzięki czemu postęp zawodnika może podlegać rzetelnej analizie, co przekłada się z kolei na efektywność treningu. Zaproponowane w powyższym programie testy, przeprowadzane regularnie mogą z dużą precyzją pokazać efektywność naszego treningu.</w:t>
      </w:r>
    </w:p>
    <w:p w14:paraId="6F2EAA87" w14:textId="13CE5B08" w:rsidR="000E1549" w:rsidRPr="007B7692" w:rsidRDefault="000E1549" w:rsidP="007B7692">
      <w:pPr>
        <w:spacing w:line="360" w:lineRule="auto"/>
        <w:jc w:val="both"/>
        <w:rPr>
          <w:rFonts w:ascii="Times New Roman" w:hAnsi="Times New Roman" w:cs="Times New Roman"/>
        </w:rPr>
      </w:pPr>
      <w:r w:rsidRPr="007B7692">
        <w:rPr>
          <w:rFonts w:ascii="Times New Roman" w:hAnsi="Times New Roman" w:cs="Times New Roman"/>
        </w:rPr>
        <w:t>Ocenianie ma głównie na celu: informowanie ucznia o poziomie jego osiągnięć oraz poczynionych postępach; udzielanie uczniowi pomocy w nauce poprzez przekazywanie uczniowi informacji o tym, co zrobił dobrze i jak powinien się dalej uczyć; udzielanie mu wskazówek do samodzielnego planowania własnego rozwoju; motywowanie ucznia do dalszych postępów w nauce i zachowaniu; dostarczenie rodzicom i nauczycielom informacji o postępach, trudnościach w nauce oraz szczególnych uzdolnieniach ucznia; umożliwienie nauczycielom doskonalenie organizacji i metod pracy dydaktyczno-wychowawczej.</w:t>
      </w:r>
      <w:r w:rsidR="007B7692">
        <w:rPr>
          <w:rFonts w:ascii="Times New Roman" w:hAnsi="Times New Roman" w:cs="Times New Roman"/>
        </w:rPr>
        <w:br/>
      </w:r>
      <w:r w:rsidRPr="007B7692">
        <w:rPr>
          <w:rFonts w:ascii="Times New Roman" w:hAnsi="Times New Roman" w:cs="Times New Roman"/>
          <w:color w:val="000000"/>
        </w:rPr>
        <w:t xml:space="preserve">W warunkach szkolnych proces oceniania powinien być jednoznacznie określony i obiektywny. </w:t>
      </w:r>
      <w:r w:rsidR="007B7692">
        <w:rPr>
          <w:rFonts w:ascii="Times New Roman" w:hAnsi="Times New Roman" w:cs="Times New Roman"/>
          <w:color w:val="000000"/>
        </w:rPr>
        <w:br/>
      </w:r>
      <w:r w:rsidRPr="007B7692">
        <w:rPr>
          <w:rFonts w:ascii="Times New Roman" w:hAnsi="Times New Roman" w:cs="Times New Roman"/>
          <w:color w:val="000000"/>
        </w:rPr>
        <w:t xml:space="preserve">Taki ramowy przykład zaprezentowano poniżej. </w:t>
      </w:r>
    </w:p>
    <w:p w14:paraId="1B4D8B53" w14:textId="379F1B07" w:rsidR="000E1549" w:rsidRPr="007B7692" w:rsidRDefault="007B7692" w:rsidP="007B7692">
      <w:pPr>
        <w:spacing w:line="360" w:lineRule="auto"/>
        <w:rPr>
          <w:rFonts w:ascii="Times New Roman" w:hAnsi="Times New Roman" w:cs="Times New Roman"/>
          <w:b/>
        </w:rPr>
      </w:pPr>
      <w:r>
        <w:rPr>
          <w:rFonts w:ascii="Times New Roman" w:hAnsi="Times New Roman" w:cs="Times New Roman"/>
          <w:color w:val="000000"/>
        </w:rPr>
        <w:br/>
      </w:r>
      <w:r w:rsidR="000E1549" w:rsidRPr="007B7692">
        <w:rPr>
          <w:rFonts w:ascii="Times New Roman" w:hAnsi="Times New Roman" w:cs="Times New Roman"/>
          <w:b/>
          <w:color w:val="000000"/>
        </w:rPr>
        <w:t>Uczeń, który opanował wiedzę, umiejętności i kompetencje społeczne w zakresie wychowania fizycznego:</w:t>
      </w:r>
    </w:p>
    <w:p w14:paraId="7901E157" w14:textId="77777777" w:rsidR="000E1549" w:rsidRPr="007B7692" w:rsidRDefault="000E1549" w:rsidP="007B7692">
      <w:pPr>
        <w:autoSpaceDE w:val="0"/>
        <w:autoSpaceDN w:val="0"/>
        <w:adjustRightInd w:val="0"/>
        <w:spacing w:after="0" w:line="360" w:lineRule="auto"/>
        <w:rPr>
          <w:rFonts w:ascii="Times New Roman" w:hAnsi="Times New Roman" w:cs="Times New Roman"/>
          <w:color w:val="000000"/>
        </w:rPr>
      </w:pPr>
    </w:p>
    <w:p w14:paraId="582EBBCB" w14:textId="2162EC61" w:rsidR="000E1549" w:rsidRPr="007B7692" w:rsidRDefault="000E1549" w:rsidP="007B7692">
      <w:pPr>
        <w:autoSpaceDE w:val="0"/>
        <w:autoSpaceDN w:val="0"/>
        <w:adjustRightInd w:val="0"/>
        <w:spacing w:after="363" w:line="360" w:lineRule="auto"/>
        <w:rPr>
          <w:rFonts w:ascii="Times New Roman" w:hAnsi="Times New Roman" w:cs="Times New Roman"/>
          <w:color w:val="000000"/>
        </w:rPr>
      </w:pPr>
      <w:r w:rsidRPr="007B7692">
        <w:rPr>
          <w:rFonts w:ascii="Times New Roman" w:hAnsi="Times New Roman" w:cs="Times New Roman"/>
          <w:color w:val="000000"/>
        </w:rPr>
        <w:t></w:t>
      </w:r>
      <w:r w:rsidR="007B7692">
        <w:rPr>
          <w:rFonts w:ascii="Times New Roman" w:hAnsi="Times New Roman" w:cs="Times New Roman"/>
          <w:color w:val="000000"/>
        </w:rPr>
        <w:t xml:space="preserve"> </w:t>
      </w:r>
      <w:r w:rsidRPr="007B7692">
        <w:rPr>
          <w:rFonts w:ascii="Times New Roman" w:hAnsi="Times New Roman" w:cs="Times New Roman"/>
          <w:color w:val="000000"/>
        </w:rPr>
        <w:t xml:space="preserve">w pełnym stopniu uzyskuje ocenę celującą (6,0), </w:t>
      </w:r>
    </w:p>
    <w:p w14:paraId="13E737E3" w14:textId="015902BC" w:rsidR="000E1549" w:rsidRPr="007B7692" w:rsidRDefault="000E1549" w:rsidP="007B7692">
      <w:pPr>
        <w:autoSpaceDE w:val="0"/>
        <w:autoSpaceDN w:val="0"/>
        <w:adjustRightInd w:val="0"/>
        <w:spacing w:after="363" w:line="360" w:lineRule="auto"/>
        <w:rPr>
          <w:rFonts w:ascii="Times New Roman" w:hAnsi="Times New Roman" w:cs="Times New Roman"/>
          <w:color w:val="000000"/>
        </w:rPr>
      </w:pPr>
      <w:r w:rsidRPr="007B7692">
        <w:rPr>
          <w:rFonts w:ascii="Times New Roman" w:hAnsi="Times New Roman" w:cs="Times New Roman"/>
          <w:color w:val="000000"/>
        </w:rPr>
        <w:t></w:t>
      </w:r>
      <w:r w:rsidR="007B7692">
        <w:rPr>
          <w:rFonts w:ascii="Times New Roman" w:hAnsi="Times New Roman" w:cs="Times New Roman"/>
          <w:color w:val="000000"/>
        </w:rPr>
        <w:t xml:space="preserve"> </w:t>
      </w:r>
      <w:r w:rsidRPr="007B7692">
        <w:rPr>
          <w:rFonts w:ascii="Times New Roman" w:hAnsi="Times New Roman" w:cs="Times New Roman"/>
          <w:color w:val="000000"/>
        </w:rPr>
        <w:t xml:space="preserve">wykazując minimalne braki w zakresie założonych efektów uzyskuje ocenę bardzo dobrą (5,0), </w:t>
      </w:r>
    </w:p>
    <w:p w14:paraId="2857AA7A" w14:textId="6D9B7EB6" w:rsidR="000E1549" w:rsidRPr="007B7692" w:rsidRDefault="000E1549" w:rsidP="007B7692">
      <w:pPr>
        <w:autoSpaceDE w:val="0"/>
        <w:autoSpaceDN w:val="0"/>
        <w:adjustRightInd w:val="0"/>
        <w:spacing w:after="363" w:line="360" w:lineRule="auto"/>
        <w:rPr>
          <w:rFonts w:ascii="Times New Roman" w:hAnsi="Times New Roman" w:cs="Times New Roman"/>
          <w:color w:val="000000"/>
        </w:rPr>
      </w:pPr>
      <w:r w:rsidRPr="007B7692">
        <w:rPr>
          <w:rFonts w:ascii="Times New Roman" w:hAnsi="Times New Roman" w:cs="Times New Roman"/>
          <w:color w:val="000000"/>
        </w:rPr>
        <w:t></w:t>
      </w:r>
      <w:r w:rsidR="007B7692">
        <w:rPr>
          <w:rFonts w:ascii="Times New Roman" w:hAnsi="Times New Roman" w:cs="Times New Roman"/>
          <w:color w:val="000000"/>
        </w:rPr>
        <w:t xml:space="preserve"> </w:t>
      </w:r>
      <w:r w:rsidRPr="007B7692">
        <w:rPr>
          <w:rFonts w:ascii="Times New Roman" w:hAnsi="Times New Roman" w:cs="Times New Roman"/>
          <w:color w:val="000000"/>
        </w:rPr>
        <w:t xml:space="preserve">wykazując nieliczne i/lub nieznaczne braki w zakresie założonych efektów uzyskuje ocenę dobrą (4,0), </w:t>
      </w:r>
    </w:p>
    <w:p w14:paraId="4633C7D6" w14:textId="139C48A4" w:rsidR="000E1549" w:rsidRPr="007B7692" w:rsidRDefault="000E1549" w:rsidP="007B7692">
      <w:pPr>
        <w:autoSpaceDE w:val="0"/>
        <w:autoSpaceDN w:val="0"/>
        <w:adjustRightInd w:val="0"/>
        <w:spacing w:after="363" w:line="360" w:lineRule="auto"/>
        <w:rPr>
          <w:rFonts w:ascii="Times New Roman" w:hAnsi="Times New Roman" w:cs="Times New Roman"/>
          <w:color w:val="000000"/>
        </w:rPr>
      </w:pPr>
      <w:r w:rsidRPr="007B7692">
        <w:rPr>
          <w:rFonts w:ascii="Times New Roman" w:hAnsi="Times New Roman" w:cs="Times New Roman"/>
          <w:color w:val="000000"/>
        </w:rPr>
        <w:t></w:t>
      </w:r>
      <w:r w:rsidR="007B7692">
        <w:rPr>
          <w:rFonts w:ascii="Times New Roman" w:hAnsi="Times New Roman" w:cs="Times New Roman"/>
          <w:color w:val="000000"/>
        </w:rPr>
        <w:t xml:space="preserve"> </w:t>
      </w:r>
      <w:r w:rsidRPr="007B7692">
        <w:rPr>
          <w:rFonts w:ascii="Times New Roman" w:hAnsi="Times New Roman" w:cs="Times New Roman"/>
          <w:color w:val="000000"/>
        </w:rPr>
        <w:t xml:space="preserve">wykazując umiarkowane braki w zakresie założonych efektów uzyskuje ocenę dostateczną (3,0), </w:t>
      </w:r>
    </w:p>
    <w:p w14:paraId="4B863B73" w14:textId="67506E17" w:rsidR="000E1549" w:rsidRPr="007B7692" w:rsidRDefault="000E1549" w:rsidP="007B7692">
      <w:pPr>
        <w:autoSpaceDE w:val="0"/>
        <w:autoSpaceDN w:val="0"/>
        <w:adjustRightInd w:val="0"/>
        <w:spacing w:after="0" w:line="360" w:lineRule="auto"/>
        <w:rPr>
          <w:rFonts w:ascii="Times New Roman" w:hAnsi="Times New Roman" w:cs="Times New Roman"/>
          <w:color w:val="000000"/>
        </w:rPr>
      </w:pPr>
      <w:r w:rsidRPr="007B7692">
        <w:rPr>
          <w:rFonts w:ascii="Times New Roman" w:hAnsi="Times New Roman" w:cs="Times New Roman"/>
          <w:color w:val="000000"/>
        </w:rPr>
        <w:t></w:t>
      </w:r>
      <w:r w:rsidR="007B7692">
        <w:rPr>
          <w:rFonts w:ascii="Times New Roman" w:hAnsi="Times New Roman" w:cs="Times New Roman"/>
          <w:color w:val="000000"/>
        </w:rPr>
        <w:t xml:space="preserve"> </w:t>
      </w:r>
      <w:r w:rsidRPr="007B7692">
        <w:rPr>
          <w:rFonts w:ascii="Times New Roman" w:hAnsi="Times New Roman" w:cs="Times New Roman"/>
          <w:color w:val="000000"/>
        </w:rPr>
        <w:t xml:space="preserve">wykazując znaczne, ale nieliczne braki w zakresie założonych efektów kształcenia lub nieznaczne, ale liczne braki w </w:t>
      </w:r>
      <w:r w:rsidR="007B7692">
        <w:rPr>
          <w:rFonts w:ascii="Times New Roman" w:hAnsi="Times New Roman" w:cs="Times New Roman"/>
          <w:color w:val="000000"/>
        </w:rPr>
        <w:t xml:space="preserve"> </w:t>
      </w:r>
      <w:r w:rsidR="007B7692">
        <w:rPr>
          <w:rFonts w:ascii="Times New Roman" w:hAnsi="Times New Roman" w:cs="Times New Roman"/>
          <w:color w:val="000000"/>
        </w:rPr>
        <w:br/>
        <w:t xml:space="preserve">    </w:t>
      </w:r>
      <w:r w:rsidRPr="007B7692">
        <w:rPr>
          <w:rFonts w:ascii="Times New Roman" w:hAnsi="Times New Roman" w:cs="Times New Roman"/>
          <w:color w:val="000000"/>
        </w:rPr>
        <w:t xml:space="preserve">zakresie założonych efektów uzyskuje ocenę dopuszczającą (2,0). </w:t>
      </w:r>
    </w:p>
    <w:p w14:paraId="77494F48" w14:textId="52736D40" w:rsidR="007B7692" w:rsidRPr="007B7692" w:rsidRDefault="007B7692" w:rsidP="007B7692">
      <w:pPr>
        <w:autoSpaceDE w:val="0"/>
        <w:autoSpaceDN w:val="0"/>
        <w:adjustRightInd w:val="0"/>
        <w:spacing w:after="0" w:line="360" w:lineRule="auto"/>
        <w:rPr>
          <w:rFonts w:ascii="Times New Roman" w:hAnsi="Times New Roman" w:cs="Times New Roman"/>
          <w:color w:val="000000"/>
        </w:rPr>
      </w:pPr>
    </w:p>
    <w:p w14:paraId="3132FFE6" w14:textId="256A7FAA" w:rsidR="007B7692" w:rsidRPr="007B7692" w:rsidRDefault="007B7692" w:rsidP="007B7692">
      <w:pPr>
        <w:autoSpaceDE w:val="0"/>
        <w:autoSpaceDN w:val="0"/>
        <w:adjustRightInd w:val="0"/>
        <w:spacing w:after="0" w:line="360" w:lineRule="auto"/>
        <w:rPr>
          <w:rFonts w:ascii="Times New Roman" w:hAnsi="Times New Roman" w:cs="Times New Roman"/>
          <w:color w:val="000000"/>
        </w:rPr>
      </w:pPr>
      <w:r w:rsidRPr="007B7692">
        <w:rPr>
          <w:rFonts w:ascii="Times New Roman" w:hAnsi="Times New Roman" w:cs="Times New Roman"/>
          <w:color w:val="000000"/>
        </w:rPr>
        <w:t></w:t>
      </w:r>
      <w:r>
        <w:rPr>
          <w:rFonts w:ascii="Times New Roman" w:hAnsi="Times New Roman" w:cs="Times New Roman"/>
        </w:rPr>
        <w:t xml:space="preserve"> u</w:t>
      </w:r>
      <w:r w:rsidRPr="007B7692">
        <w:rPr>
          <w:rFonts w:ascii="Times New Roman" w:hAnsi="Times New Roman" w:cs="Times New Roman"/>
        </w:rPr>
        <w:t xml:space="preserve">czeń, który nie opanował wiedzy, umiejętności i kompetencji społecznych w zakresie założonych efektów uzyskuje </w:t>
      </w:r>
      <w:r>
        <w:rPr>
          <w:rFonts w:ascii="Times New Roman" w:hAnsi="Times New Roman" w:cs="Times New Roman"/>
        </w:rPr>
        <w:t xml:space="preserve"> </w:t>
      </w:r>
      <w:r>
        <w:rPr>
          <w:rFonts w:ascii="Times New Roman" w:hAnsi="Times New Roman" w:cs="Times New Roman"/>
        </w:rPr>
        <w:br/>
        <w:t xml:space="preserve">    </w:t>
      </w:r>
      <w:r w:rsidRPr="007B7692">
        <w:rPr>
          <w:rFonts w:ascii="Times New Roman" w:hAnsi="Times New Roman" w:cs="Times New Roman"/>
        </w:rPr>
        <w:t>ocenę niedostateczną (1,0).</w:t>
      </w:r>
    </w:p>
    <w:p w14:paraId="7D2768AB" w14:textId="685F68E3" w:rsidR="00113C59" w:rsidRDefault="00113C59" w:rsidP="007B7692">
      <w:pPr>
        <w:spacing w:line="360" w:lineRule="auto"/>
        <w:rPr>
          <w:rFonts w:ascii="Times New Roman" w:eastAsia="Times New Roman" w:hAnsi="Times New Roman" w:cs="Times New Roman"/>
          <w:b/>
          <w:noProof/>
        </w:rPr>
      </w:pPr>
    </w:p>
    <w:p w14:paraId="2F47B79D" w14:textId="6D5BD222" w:rsidR="007B7692" w:rsidRDefault="007B7692" w:rsidP="007B7692">
      <w:pPr>
        <w:spacing w:line="360" w:lineRule="auto"/>
        <w:rPr>
          <w:rFonts w:ascii="Times New Roman" w:eastAsia="Times New Roman" w:hAnsi="Times New Roman" w:cs="Times New Roman"/>
          <w:b/>
          <w:noProof/>
        </w:rPr>
      </w:pPr>
    </w:p>
    <w:p w14:paraId="769942DB" w14:textId="70A6C9F6" w:rsidR="007B7692" w:rsidRDefault="007B7692" w:rsidP="007B7692">
      <w:pPr>
        <w:spacing w:line="360" w:lineRule="auto"/>
        <w:rPr>
          <w:rFonts w:ascii="Times New Roman" w:eastAsia="Times New Roman" w:hAnsi="Times New Roman" w:cs="Times New Roman"/>
          <w:b/>
          <w:noProof/>
        </w:rPr>
      </w:pPr>
    </w:p>
    <w:p w14:paraId="078C0F78" w14:textId="2B43EC18" w:rsidR="00113C59" w:rsidRPr="007B7692" w:rsidRDefault="00113C59" w:rsidP="007B7692">
      <w:pPr>
        <w:spacing w:line="360" w:lineRule="auto"/>
        <w:rPr>
          <w:rFonts w:ascii="Times New Roman" w:eastAsia="Times New Roman" w:hAnsi="Times New Roman" w:cs="Times New Roman"/>
          <w:b/>
          <w:noProof/>
        </w:rPr>
      </w:pPr>
      <w:r w:rsidRPr="007B7692">
        <w:rPr>
          <w:rFonts w:ascii="Times New Roman" w:eastAsia="Times New Roman" w:hAnsi="Times New Roman" w:cs="Times New Roman"/>
          <w:b/>
          <w:noProof/>
        </w:rPr>
        <w:lastRenderedPageBreak/>
        <w:t>Dodatkowe kryteria przy opracowaniu oceny ucznia – zawodnika:</w:t>
      </w:r>
    </w:p>
    <w:p w14:paraId="0A8CD287" w14:textId="39E70599" w:rsidR="00113C59" w:rsidRPr="007B7692" w:rsidRDefault="00113C59" w:rsidP="007B7692">
      <w:pPr>
        <w:pStyle w:val="Akapitzlist"/>
        <w:numPr>
          <w:ilvl w:val="0"/>
          <w:numId w:val="57"/>
        </w:numPr>
        <w:spacing w:after="0" w:line="360" w:lineRule="auto"/>
        <w:rPr>
          <w:rFonts w:ascii="Times New Roman" w:eastAsia="Times New Roman" w:hAnsi="Times New Roman" w:cs="Times New Roman"/>
          <w:lang w:eastAsia="pl-PL"/>
        </w:rPr>
      </w:pPr>
      <w:r w:rsidRPr="007B7692">
        <w:rPr>
          <w:rFonts w:ascii="Times New Roman" w:eastAsia="Times New Roman" w:hAnsi="Times New Roman" w:cs="Times New Roman"/>
          <w:lang w:eastAsia="pl-PL"/>
        </w:rPr>
        <w:t>osiągnięcia uczniów związane z opanowaniem indywidualnych  i zespołowych umiejętności niezbędnych w kształtowaniu aktywności ruchowej,</w:t>
      </w:r>
    </w:p>
    <w:p w14:paraId="4BF71178" w14:textId="77777777" w:rsidR="00113C59" w:rsidRPr="00113C59" w:rsidRDefault="00113C59" w:rsidP="00113C59">
      <w:pPr>
        <w:pStyle w:val="Akapitzlist"/>
        <w:numPr>
          <w:ilvl w:val="0"/>
          <w:numId w:val="57"/>
        </w:numPr>
        <w:spacing w:after="0" w:line="360" w:lineRule="auto"/>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osiągnięcia uczniów w opanowaniu i stosowaniu wiadomości w różnych przejawach aktywności ruchowej,</w:t>
      </w:r>
    </w:p>
    <w:p w14:paraId="6CB86895" w14:textId="77777777" w:rsidR="00113C59" w:rsidRPr="00113C59" w:rsidRDefault="00113C59" w:rsidP="00113C59">
      <w:pPr>
        <w:pStyle w:val="Akapitzlist"/>
        <w:numPr>
          <w:ilvl w:val="0"/>
          <w:numId w:val="57"/>
        </w:numPr>
        <w:spacing w:after="0" w:line="360" w:lineRule="auto"/>
        <w:ind w:right="-289"/>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udział i osiągnięcia uczniów w innych formach aktywności  związanych z wychowaniem fizycznym, </w:t>
      </w:r>
    </w:p>
    <w:p w14:paraId="2A847E22" w14:textId="77777777" w:rsidR="00113C59" w:rsidRPr="00113C59" w:rsidRDefault="00113C59" w:rsidP="00113C59">
      <w:pPr>
        <w:pStyle w:val="Akapitzlist"/>
        <w:numPr>
          <w:ilvl w:val="0"/>
          <w:numId w:val="57"/>
        </w:numPr>
        <w:spacing w:after="0" w:line="360" w:lineRule="auto"/>
        <w:ind w:right="-289"/>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wkład  ucznia do opanowania  określonych  ćwiczeń  wyrażający się pilnością i dodatkową pracą,</w:t>
      </w:r>
    </w:p>
    <w:p w14:paraId="09B042B1" w14:textId="77777777" w:rsidR="00113C59" w:rsidRPr="00113C59" w:rsidRDefault="00113C59" w:rsidP="00113C59">
      <w:pPr>
        <w:pStyle w:val="Akapitzlist"/>
        <w:numPr>
          <w:ilvl w:val="0"/>
          <w:numId w:val="57"/>
        </w:numPr>
        <w:spacing w:after="0" w:line="360" w:lineRule="auto"/>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postawa społeczna uczniów i ich stosunek do przedmiotu, wyrażający się systematycznym uczęszczaniem na lekcje, przygotowaniem się do nich, aktywnością i  pilnością  ucznia </w:t>
      </w:r>
    </w:p>
    <w:p w14:paraId="68BC1BA2" w14:textId="00DD0D76" w:rsidR="00113C59" w:rsidRPr="00113C59" w:rsidRDefault="00113C59" w:rsidP="00113C59">
      <w:pPr>
        <w:pStyle w:val="Akapitzlist"/>
        <w:numPr>
          <w:ilvl w:val="0"/>
          <w:numId w:val="57"/>
        </w:numPr>
        <w:spacing w:after="0" w:line="360" w:lineRule="auto"/>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osiągnięcia   uczniów  związane  z  pracą  na  rzecz  wszechstronnego kształtowania sprawności fizycznej kondycji i koordynacji oraz postęp w rozwoju ogólnej motoryki.</w:t>
      </w:r>
    </w:p>
    <w:p w14:paraId="137D06C6"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ab/>
      </w:r>
      <w:r w:rsidRPr="00113C59">
        <w:rPr>
          <w:rFonts w:ascii="Times New Roman" w:eastAsia="Times New Roman" w:hAnsi="Times New Roman" w:cs="Times New Roman"/>
          <w:lang w:eastAsia="pl-PL"/>
        </w:rPr>
        <w:tab/>
      </w:r>
      <w:r w:rsidRPr="00113C59">
        <w:rPr>
          <w:rFonts w:ascii="Times New Roman" w:eastAsia="Times New Roman" w:hAnsi="Times New Roman" w:cs="Times New Roman"/>
          <w:lang w:eastAsia="pl-PL"/>
        </w:rPr>
        <w:tab/>
      </w:r>
      <w:r w:rsidRPr="00113C59">
        <w:rPr>
          <w:rFonts w:ascii="Times New Roman" w:eastAsia="Times New Roman" w:hAnsi="Times New Roman" w:cs="Times New Roman"/>
          <w:lang w:eastAsia="pl-PL"/>
        </w:rPr>
        <w:tab/>
      </w:r>
      <w:r w:rsidRPr="00113C59">
        <w:rPr>
          <w:rFonts w:ascii="Times New Roman" w:eastAsia="Times New Roman" w:hAnsi="Times New Roman" w:cs="Times New Roman"/>
          <w:lang w:eastAsia="pl-PL"/>
        </w:rPr>
        <w:tab/>
        <w:t xml:space="preserve"> </w:t>
      </w:r>
    </w:p>
    <w:p w14:paraId="3E798324" w14:textId="77777777" w:rsidR="00113C59" w:rsidRPr="00113C59" w:rsidRDefault="00113C59" w:rsidP="00113C59">
      <w:pPr>
        <w:keepNext/>
        <w:spacing w:after="0" w:line="360" w:lineRule="auto"/>
        <w:outlineLvl w:val="7"/>
        <w:rPr>
          <w:rFonts w:ascii="Times New Roman" w:eastAsia="Times New Roman" w:hAnsi="Times New Roman" w:cs="Times New Roman"/>
          <w:b/>
          <w:bCs/>
          <w:color w:val="0000FF"/>
          <w:u w:val="single"/>
          <w:lang w:eastAsia="pl-PL"/>
        </w:rPr>
      </w:pPr>
      <w:r w:rsidRPr="00113C59">
        <w:rPr>
          <w:rFonts w:ascii="Times New Roman" w:eastAsia="Times New Roman" w:hAnsi="Times New Roman" w:cs="Times New Roman"/>
          <w:u w:val="single"/>
          <w:lang w:eastAsia="pl-PL"/>
        </w:rPr>
        <w:t xml:space="preserve">Ocena celująca </w:t>
      </w:r>
    </w:p>
    <w:p w14:paraId="56A8D22B" w14:textId="7BDF32D4" w:rsidR="00113C59" w:rsidRPr="00113C59" w:rsidRDefault="00113C59" w:rsidP="00113C59">
      <w:pPr>
        <w:numPr>
          <w:ilvl w:val="0"/>
          <w:numId w:val="51"/>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Uczeń spełnia wszystkie wymagania na ocenę </w:t>
      </w:r>
      <w:r>
        <w:rPr>
          <w:rFonts w:ascii="Times New Roman" w:eastAsia="Times New Roman" w:hAnsi="Times New Roman" w:cs="Times New Roman"/>
          <w:lang w:eastAsia="pl-PL"/>
        </w:rPr>
        <w:t>celującą</w:t>
      </w:r>
      <w:r w:rsidRPr="00113C59">
        <w:rPr>
          <w:rFonts w:ascii="Times New Roman" w:eastAsia="Times New Roman" w:hAnsi="Times New Roman" w:cs="Times New Roman"/>
          <w:lang w:eastAsia="pl-PL"/>
        </w:rPr>
        <w:t>.</w:t>
      </w:r>
    </w:p>
    <w:p w14:paraId="2593B083" w14:textId="77777777" w:rsidR="00113C59" w:rsidRPr="00113C59" w:rsidRDefault="00113C59" w:rsidP="00113C59">
      <w:pPr>
        <w:numPr>
          <w:ilvl w:val="0"/>
          <w:numId w:val="51"/>
        </w:numPr>
        <w:spacing w:after="0" w:line="360" w:lineRule="auto"/>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Wykazuje duży zasób wiedzy i umiejętności oraz przejawia inwencję twórczą.</w:t>
      </w:r>
    </w:p>
    <w:p w14:paraId="2DE752DB" w14:textId="77777777" w:rsidR="00113C59" w:rsidRPr="00113C59" w:rsidRDefault="00113C59" w:rsidP="00113C59">
      <w:pPr>
        <w:numPr>
          <w:ilvl w:val="0"/>
          <w:numId w:val="51"/>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Uczestniczy w rozgrywkach wewnątrzszkolnych i pozaszkolnych.</w:t>
      </w:r>
    </w:p>
    <w:p w14:paraId="1E62570E" w14:textId="77777777" w:rsidR="00113C59" w:rsidRPr="00113C59" w:rsidRDefault="00113C59" w:rsidP="00113C59">
      <w:pPr>
        <w:numPr>
          <w:ilvl w:val="0"/>
          <w:numId w:val="51"/>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Wykazuje poczucie odpowiedzialności za sukcesy i porażki zespołu.</w:t>
      </w:r>
    </w:p>
    <w:p w14:paraId="3DB2701B" w14:textId="77777777" w:rsidR="00113C59" w:rsidRPr="00113C59" w:rsidRDefault="00113C59" w:rsidP="00113C59">
      <w:pPr>
        <w:numPr>
          <w:ilvl w:val="0"/>
          <w:numId w:val="51"/>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Stosuje się do zasady „fair </w:t>
      </w:r>
      <w:proofErr w:type="spellStart"/>
      <w:r w:rsidRPr="00113C59">
        <w:rPr>
          <w:rFonts w:ascii="Times New Roman" w:eastAsia="Times New Roman" w:hAnsi="Times New Roman" w:cs="Times New Roman"/>
          <w:lang w:eastAsia="pl-PL"/>
        </w:rPr>
        <w:t>play</w:t>
      </w:r>
      <w:proofErr w:type="spellEnd"/>
      <w:r w:rsidRPr="00113C59">
        <w:rPr>
          <w:rFonts w:ascii="Times New Roman" w:eastAsia="Times New Roman" w:hAnsi="Times New Roman" w:cs="Times New Roman"/>
          <w:lang w:eastAsia="pl-PL"/>
        </w:rPr>
        <w:t>”.</w:t>
      </w:r>
    </w:p>
    <w:p w14:paraId="0183823F" w14:textId="77777777" w:rsidR="00113C59" w:rsidRPr="00113C59" w:rsidRDefault="00113C59" w:rsidP="00113C59">
      <w:pPr>
        <w:numPr>
          <w:ilvl w:val="0"/>
          <w:numId w:val="51"/>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Wykazuje inicjatywę w organizowaniu imprez sportowo-rekreacyjnych na terenie szkoły , klasy , osiedla , itp. </w:t>
      </w:r>
    </w:p>
    <w:p w14:paraId="2D285479"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p>
    <w:p w14:paraId="7F3D7887" w14:textId="77777777" w:rsidR="00113C59" w:rsidRPr="00113C59" w:rsidRDefault="00113C59" w:rsidP="00113C59">
      <w:pPr>
        <w:keepNext/>
        <w:spacing w:after="0" w:line="360" w:lineRule="auto"/>
        <w:outlineLvl w:val="8"/>
        <w:rPr>
          <w:rFonts w:ascii="Times New Roman" w:eastAsia="Times New Roman" w:hAnsi="Times New Roman" w:cs="Times New Roman"/>
          <w:u w:val="single"/>
          <w:lang w:eastAsia="pl-PL"/>
        </w:rPr>
      </w:pPr>
      <w:r w:rsidRPr="00113C59">
        <w:rPr>
          <w:rFonts w:ascii="Times New Roman" w:eastAsia="Times New Roman" w:hAnsi="Times New Roman" w:cs="Times New Roman"/>
          <w:u w:val="single"/>
          <w:lang w:eastAsia="pl-PL"/>
        </w:rPr>
        <w:t xml:space="preserve">Ocena bardzo dobra </w:t>
      </w:r>
    </w:p>
    <w:p w14:paraId="7445BED3"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Aktywnie i systematycznie uczestniczy w zajęciach wychowania fizycznego.</w:t>
      </w:r>
    </w:p>
    <w:p w14:paraId="32B69CEA"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Wykazuje przejawy zaangażowania: </w:t>
      </w:r>
    </w:p>
    <w:p w14:paraId="22AE8504" w14:textId="77777777" w:rsidR="00113C59" w:rsidRPr="00113C59" w:rsidRDefault="00113C59" w:rsidP="00113C59">
      <w:pPr>
        <w:numPr>
          <w:ilvl w:val="1"/>
          <w:numId w:val="50"/>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Wykonuje ćwiczenia i zadania w sposób zbliżony do maksimum swoich możliwości,</w:t>
      </w:r>
    </w:p>
    <w:p w14:paraId="1C31B349" w14:textId="77777777" w:rsidR="00113C59" w:rsidRPr="00113C59" w:rsidRDefault="00113C59" w:rsidP="00113C59">
      <w:pPr>
        <w:numPr>
          <w:ilvl w:val="1"/>
          <w:numId w:val="50"/>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Współuczestniczy w organizacji zajęć.</w:t>
      </w:r>
    </w:p>
    <w:p w14:paraId="39B7C047"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Weryfikuje własne możliwości sprawności fizycznej poprzez udział w wymaganych sprawdzianach, ukierunkowanych na osiągnięcia  i samodoskonalenie.</w:t>
      </w:r>
    </w:p>
    <w:p w14:paraId="59582594"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Wykazuje samodzielność  i odpowiedzialność w kierowaniu własnym rozwojem fizycznym poprzez </w:t>
      </w:r>
      <w:proofErr w:type="spellStart"/>
      <w:r w:rsidRPr="00113C59">
        <w:rPr>
          <w:rFonts w:ascii="Times New Roman" w:eastAsia="Times New Roman" w:hAnsi="Times New Roman" w:cs="Times New Roman"/>
          <w:lang w:eastAsia="pl-PL"/>
        </w:rPr>
        <w:t>samousprawnianie</w:t>
      </w:r>
      <w:proofErr w:type="spellEnd"/>
      <w:r w:rsidRPr="00113C59">
        <w:rPr>
          <w:rFonts w:ascii="Times New Roman" w:eastAsia="Times New Roman" w:hAnsi="Times New Roman" w:cs="Times New Roman"/>
          <w:lang w:eastAsia="pl-PL"/>
        </w:rPr>
        <w:t xml:space="preserve"> i samodoskonalenie.</w:t>
      </w:r>
    </w:p>
    <w:p w14:paraId="25A68B0A"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Stosuje podstawowe zabiegi higieniczne: zmiana stroju i obuwia na zajęciach wychowania fizycznego.</w:t>
      </w:r>
    </w:p>
    <w:p w14:paraId="0130C42C" w14:textId="77777777" w:rsidR="00113C59" w:rsidRPr="00113C59" w:rsidRDefault="00113C59" w:rsidP="00113C59">
      <w:pPr>
        <w:numPr>
          <w:ilvl w:val="0"/>
          <w:numId w:val="52"/>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Swoją postawą zachęca innych do udziału w lekcjach. </w:t>
      </w:r>
    </w:p>
    <w:p w14:paraId="46E26EAD" w14:textId="77777777" w:rsidR="00113C59" w:rsidRPr="00113C59" w:rsidRDefault="00113C59" w:rsidP="00113C59">
      <w:pPr>
        <w:spacing w:after="0" w:line="360" w:lineRule="auto"/>
        <w:ind w:left="360" w:right="-288"/>
        <w:rPr>
          <w:rFonts w:ascii="Times New Roman" w:eastAsia="Times New Roman" w:hAnsi="Times New Roman" w:cs="Times New Roman"/>
          <w:lang w:eastAsia="pl-PL"/>
        </w:rPr>
      </w:pPr>
    </w:p>
    <w:p w14:paraId="77BCC082" w14:textId="77777777" w:rsidR="00113C59" w:rsidRPr="00113C59" w:rsidRDefault="00113C59" w:rsidP="00113C59">
      <w:pPr>
        <w:keepNext/>
        <w:tabs>
          <w:tab w:val="left" w:pos="1440"/>
          <w:tab w:val="left" w:pos="6944"/>
        </w:tabs>
        <w:spacing w:after="0" w:line="360" w:lineRule="auto"/>
        <w:outlineLvl w:val="6"/>
        <w:rPr>
          <w:rFonts w:ascii="Times New Roman" w:eastAsia="Times New Roman" w:hAnsi="Times New Roman" w:cs="Times New Roman"/>
          <w:u w:val="single"/>
          <w:lang w:eastAsia="pl-PL"/>
        </w:rPr>
      </w:pPr>
      <w:r w:rsidRPr="00113C59">
        <w:rPr>
          <w:rFonts w:ascii="Times New Roman" w:eastAsia="Times New Roman" w:hAnsi="Times New Roman" w:cs="Times New Roman"/>
          <w:u w:val="single"/>
          <w:lang w:eastAsia="pl-PL"/>
        </w:rPr>
        <w:t>Ocena dobra</w:t>
      </w:r>
    </w:p>
    <w:p w14:paraId="1F32227B" w14:textId="77777777" w:rsidR="00113C59" w:rsidRPr="00113C59" w:rsidRDefault="00113C59" w:rsidP="00113C59">
      <w:pPr>
        <w:numPr>
          <w:ilvl w:val="0"/>
          <w:numId w:val="53"/>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Jest prawie zawsze obecny na zajęciach a nieobecności ma usprawiedliwione.</w:t>
      </w:r>
    </w:p>
    <w:p w14:paraId="616187D9" w14:textId="77777777" w:rsidR="00113C59" w:rsidRPr="00113C59" w:rsidRDefault="00113C59" w:rsidP="00113C59">
      <w:pPr>
        <w:numPr>
          <w:ilvl w:val="0"/>
          <w:numId w:val="53"/>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Utrzymuje sprawność motoryczną na względnie stałym poziomie.</w:t>
      </w:r>
    </w:p>
    <w:p w14:paraId="75A56E63" w14:textId="77777777" w:rsidR="00113C59" w:rsidRPr="00113C59" w:rsidRDefault="00113C59" w:rsidP="00113C59">
      <w:pPr>
        <w:numPr>
          <w:ilvl w:val="0"/>
          <w:numId w:val="53"/>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Mimo dużych możliwości nie wykazuje jeszcze osiągnięć w rozwoju sprawności motorycznej i umiejętności wg opracowanych wymagań na zakończenie cyklu kształcenia oraz na podstawie analizy sprawności fizycznej.</w:t>
      </w:r>
    </w:p>
    <w:p w14:paraId="6688D502" w14:textId="77777777" w:rsidR="00113C59" w:rsidRPr="00113C59" w:rsidRDefault="00113C59" w:rsidP="00113C59">
      <w:pPr>
        <w:numPr>
          <w:ilvl w:val="0"/>
          <w:numId w:val="53"/>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Podejmuje próby oceny własnej sprawności.</w:t>
      </w:r>
    </w:p>
    <w:p w14:paraId="2A60901C" w14:textId="77777777" w:rsidR="00113C59" w:rsidRPr="00113C59" w:rsidRDefault="00113C59" w:rsidP="00113C59">
      <w:pPr>
        <w:spacing w:after="0" w:line="360" w:lineRule="auto"/>
        <w:ind w:left="360" w:right="-288"/>
        <w:rPr>
          <w:rFonts w:ascii="Times New Roman" w:eastAsia="Times New Roman" w:hAnsi="Times New Roman" w:cs="Times New Roman"/>
          <w:b/>
          <w:bCs/>
          <w:color w:val="0000FF"/>
          <w:lang w:eastAsia="pl-PL"/>
        </w:rPr>
      </w:pPr>
    </w:p>
    <w:p w14:paraId="5585489A" w14:textId="77777777" w:rsidR="00113C59" w:rsidRPr="00113C59" w:rsidRDefault="00113C59" w:rsidP="00113C59">
      <w:pPr>
        <w:keepNext/>
        <w:spacing w:after="0" w:line="360" w:lineRule="auto"/>
        <w:ind w:right="-288"/>
        <w:outlineLvl w:val="2"/>
        <w:rPr>
          <w:rFonts w:ascii="Times New Roman" w:eastAsia="Times New Roman" w:hAnsi="Times New Roman" w:cs="Times New Roman"/>
          <w:u w:val="single"/>
          <w:lang w:eastAsia="pl-PL"/>
        </w:rPr>
      </w:pPr>
      <w:r w:rsidRPr="00113C59">
        <w:rPr>
          <w:rFonts w:ascii="Times New Roman" w:eastAsia="Times New Roman" w:hAnsi="Times New Roman" w:cs="Times New Roman"/>
          <w:u w:val="single"/>
          <w:lang w:eastAsia="pl-PL"/>
        </w:rPr>
        <w:t>Ocena dostateczna</w:t>
      </w:r>
    </w:p>
    <w:p w14:paraId="753F3241" w14:textId="77777777" w:rsidR="00113C59" w:rsidRPr="00113C59" w:rsidRDefault="00113C59" w:rsidP="00113C59">
      <w:pPr>
        <w:numPr>
          <w:ilvl w:val="0"/>
          <w:numId w:val="54"/>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Opuszcza zajęcia sporadycznie.</w:t>
      </w:r>
    </w:p>
    <w:p w14:paraId="1477E08D" w14:textId="77777777" w:rsidR="00113C59" w:rsidRPr="00113C59" w:rsidRDefault="00113C59" w:rsidP="00113C59">
      <w:pPr>
        <w:numPr>
          <w:ilvl w:val="0"/>
          <w:numId w:val="54"/>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Wykazuje spadek sprawności motorycznej.</w:t>
      </w:r>
    </w:p>
    <w:p w14:paraId="55EE3B4B" w14:textId="77777777" w:rsidR="00113C59" w:rsidRPr="00113C59" w:rsidRDefault="00113C59" w:rsidP="00113C59">
      <w:pPr>
        <w:numPr>
          <w:ilvl w:val="0"/>
          <w:numId w:val="54"/>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lastRenderedPageBreak/>
        <w:t>Ma braki w wymaganych umiejętnościach.</w:t>
      </w:r>
    </w:p>
    <w:p w14:paraId="2F657D52" w14:textId="77777777" w:rsidR="00113C59" w:rsidRPr="00113C59" w:rsidRDefault="00113C59" w:rsidP="00113C59">
      <w:pPr>
        <w:numPr>
          <w:ilvl w:val="0"/>
          <w:numId w:val="54"/>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Nie potrafi określić poziomu swojej sprawności fizycznej.</w:t>
      </w:r>
    </w:p>
    <w:p w14:paraId="63857ACB" w14:textId="77777777" w:rsidR="00113C59" w:rsidRPr="00113C59" w:rsidRDefault="00113C59" w:rsidP="00113C59">
      <w:pPr>
        <w:numPr>
          <w:ilvl w:val="0"/>
          <w:numId w:val="54"/>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Przejawia niechętny stosunek do uczestnictwa w zajęciach wychowania fizycznego.</w:t>
      </w:r>
    </w:p>
    <w:p w14:paraId="12C4ACF1" w14:textId="77777777" w:rsidR="00113C59" w:rsidRPr="00113C59" w:rsidRDefault="00113C59" w:rsidP="00113C59">
      <w:pPr>
        <w:spacing w:after="0" w:line="360" w:lineRule="auto"/>
        <w:ind w:left="360" w:right="-288"/>
        <w:rPr>
          <w:rFonts w:ascii="Times New Roman" w:eastAsia="Times New Roman" w:hAnsi="Times New Roman" w:cs="Times New Roman"/>
          <w:lang w:eastAsia="pl-PL"/>
        </w:rPr>
      </w:pPr>
    </w:p>
    <w:p w14:paraId="1E2B624F" w14:textId="77777777" w:rsidR="00113C59" w:rsidRPr="00113C59" w:rsidRDefault="00113C59" w:rsidP="00113C59">
      <w:pPr>
        <w:keepNext/>
        <w:spacing w:after="0" w:line="360" w:lineRule="auto"/>
        <w:outlineLvl w:val="8"/>
        <w:rPr>
          <w:rFonts w:ascii="Times New Roman" w:eastAsia="Times New Roman" w:hAnsi="Times New Roman" w:cs="Times New Roman"/>
          <w:u w:val="single"/>
          <w:lang w:eastAsia="pl-PL"/>
        </w:rPr>
      </w:pPr>
      <w:r w:rsidRPr="00113C59">
        <w:rPr>
          <w:rFonts w:ascii="Times New Roman" w:eastAsia="Times New Roman" w:hAnsi="Times New Roman" w:cs="Times New Roman"/>
          <w:u w:val="single"/>
          <w:lang w:eastAsia="pl-PL"/>
        </w:rPr>
        <w:t xml:space="preserve">Ocena dopuszczająca </w:t>
      </w:r>
    </w:p>
    <w:p w14:paraId="0167327E"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 zajęciach uczestniczy niesystematycznie.</w:t>
      </w:r>
    </w:p>
    <w:p w14:paraId="6F08AB51"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Często jest nieprzygotowany do ćwiczeń / brak stroju /.</w:t>
      </w:r>
    </w:p>
    <w:p w14:paraId="3AA12E53"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Obniża się jego sprawność motoryczna.</w:t>
      </w:r>
    </w:p>
    <w:p w14:paraId="547AFABF"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Wykazuje podstawowe braki w zakresie wymaganych umiejętności.</w:t>
      </w:r>
    </w:p>
    <w:p w14:paraId="0CF24E00"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Nie potrafi określić poziomu swojej sprawności fizycznej i możliwości jej rozwoju.</w:t>
      </w:r>
    </w:p>
    <w:p w14:paraId="46A71CF5" w14:textId="77777777" w:rsidR="00113C59" w:rsidRPr="00113C59" w:rsidRDefault="00113C59" w:rsidP="00113C59">
      <w:pPr>
        <w:numPr>
          <w:ilvl w:val="0"/>
          <w:numId w:val="55"/>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Często wykazuje brak dyscypliny na zajęciach.</w:t>
      </w:r>
    </w:p>
    <w:p w14:paraId="140EBD5F"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p>
    <w:p w14:paraId="14839B3D" w14:textId="77777777" w:rsidR="00113C59" w:rsidRPr="00113C59" w:rsidRDefault="00113C59" w:rsidP="00113C59">
      <w:pPr>
        <w:keepNext/>
        <w:spacing w:after="0" w:line="360" w:lineRule="auto"/>
        <w:outlineLvl w:val="8"/>
        <w:rPr>
          <w:rFonts w:ascii="Times New Roman" w:eastAsia="Times New Roman" w:hAnsi="Times New Roman" w:cs="Times New Roman"/>
          <w:u w:val="single"/>
          <w:lang w:eastAsia="pl-PL"/>
        </w:rPr>
      </w:pPr>
      <w:r w:rsidRPr="00113C59">
        <w:rPr>
          <w:rFonts w:ascii="Times New Roman" w:eastAsia="Times New Roman" w:hAnsi="Times New Roman" w:cs="Times New Roman"/>
          <w:u w:val="single"/>
          <w:lang w:eastAsia="pl-PL"/>
        </w:rPr>
        <w:t xml:space="preserve">Ocena niedostateczna </w:t>
      </w:r>
    </w:p>
    <w:p w14:paraId="17E72FB4" w14:textId="77777777" w:rsidR="00113C59" w:rsidRPr="00113C59" w:rsidRDefault="00113C59" w:rsidP="00113C59">
      <w:pPr>
        <w:numPr>
          <w:ilvl w:val="0"/>
          <w:numId w:val="56"/>
        </w:num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W zajęciach uczestniczy niesystematycznie.</w:t>
      </w:r>
    </w:p>
    <w:p w14:paraId="1B1DDD3E" w14:textId="77777777" w:rsidR="00113C59" w:rsidRPr="00113C59" w:rsidRDefault="00113C59" w:rsidP="00113C59">
      <w:pPr>
        <w:spacing w:after="0" w:line="360" w:lineRule="auto"/>
        <w:ind w:left="75"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2.        Wykazuje  negatywny  stosunek  do  zajęć  wychowania  fizycznego oraz</w:t>
      </w:r>
    </w:p>
    <w:p w14:paraId="63BD469F" w14:textId="77777777" w:rsidR="00113C59" w:rsidRPr="00113C59" w:rsidRDefault="00113C59" w:rsidP="00113C59">
      <w:pPr>
        <w:spacing w:after="0" w:line="360" w:lineRule="auto"/>
        <w:ind w:left="75"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zdyscyplinowania.</w:t>
      </w:r>
    </w:p>
    <w:p w14:paraId="6F4B3D51"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3.        Obniża  się  jego  sprawność  motoryczna   i   nie   wykazuje   chęci   w   jej </w:t>
      </w:r>
    </w:p>
    <w:p w14:paraId="347C3A6C"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usprawnieniu.</w:t>
      </w:r>
    </w:p>
    <w:p w14:paraId="1CDA0D97" w14:textId="77777777" w:rsidR="00113C59" w:rsidRPr="00113C59" w:rsidRDefault="00113C59" w:rsidP="00113C59">
      <w:pPr>
        <w:spacing w:after="0" w:line="360" w:lineRule="auto"/>
        <w:ind w:right="-288"/>
        <w:rPr>
          <w:rFonts w:ascii="Times New Roman" w:eastAsia="Times New Roman" w:hAnsi="Times New Roman" w:cs="Times New Roman"/>
          <w:lang w:eastAsia="pl-PL"/>
        </w:rPr>
      </w:pPr>
      <w:r w:rsidRPr="00113C59">
        <w:rPr>
          <w:rFonts w:ascii="Times New Roman" w:eastAsia="Times New Roman" w:hAnsi="Times New Roman" w:cs="Times New Roman"/>
          <w:lang w:eastAsia="pl-PL"/>
        </w:rPr>
        <w:t xml:space="preserve">      4.         Zachowanie na lekcjach zagraża bezpieczeństwu ćwiczących. </w:t>
      </w:r>
    </w:p>
    <w:p w14:paraId="360AFA4C" w14:textId="5E30F91E" w:rsidR="00113C59" w:rsidRPr="00113C59" w:rsidRDefault="00113C59" w:rsidP="00113C59">
      <w:pPr>
        <w:rPr>
          <w:rFonts w:ascii="Times New Roman" w:eastAsia="Times New Roman" w:hAnsi="Times New Roman" w:cs="Times New Roman"/>
          <w:b/>
          <w:noProof/>
        </w:rPr>
      </w:pPr>
    </w:p>
    <w:p w14:paraId="17D1E6FE" w14:textId="6A9751BF" w:rsidR="00113C59" w:rsidRPr="00113C59" w:rsidRDefault="00113C59" w:rsidP="00113C59">
      <w:pPr>
        <w:rPr>
          <w:rFonts w:ascii="Times New Roman" w:eastAsia="Times New Roman" w:hAnsi="Times New Roman" w:cs="Times New Roman"/>
          <w:b/>
          <w:noProof/>
        </w:rPr>
      </w:pPr>
    </w:p>
    <w:p w14:paraId="4A28046C" w14:textId="77777777" w:rsidR="00113C59" w:rsidRPr="00113C59" w:rsidRDefault="00113C59" w:rsidP="00113C59">
      <w:pPr>
        <w:rPr>
          <w:rFonts w:ascii="Times New Roman" w:eastAsia="Times New Roman" w:hAnsi="Times New Roman" w:cs="Times New Roman"/>
          <w:b/>
          <w:noProof/>
        </w:rPr>
      </w:pPr>
    </w:p>
    <w:p w14:paraId="45AF319E" w14:textId="5F1B85EA" w:rsidR="00D37446" w:rsidRPr="00113C59" w:rsidRDefault="00D37446" w:rsidP="00113C59">
      <w:pPr>
        <w:rPr>
          <w:rFonts w:ascii="Times New Roman" w:eastAsia="Times New Roman" w:hAnsi="Times New Roman" w:cs="Times New Roman"/>
          <w:b/>
          <w:noProof/>
        </w:rPr>
      </w:pPr>
    </w:p>
    <w:p w14:paraId="3DED4537" w14:textId="10F05A0D" w:rsidR="00D37446" w:rsidRPr="00113C59" w:rsidRDefault="00D37446" w:rsidP="00113C59">
      <w:pPr>
        <w:rPr>
          <w:rFonts w:ascii="Times New Roman" w:eastAsia="Times New Roman" w:hAnsi="Times New Roman" w:cs="Times New Roman"/>
          <w:b/>
          <w:noProof/>
        </w:rPr>
      </w:pPr>
    </w:p>
    <w:p w14:paraId="6FBB5B1E" w14:textId="25EFC1CD" w:rsidR="00D37446" w:rsidRPr="00113C59" w:rsidRDefault="00D37446" w:rsidP="006E4BEE">
      <w:pPr>
        <w:rPr>
          <w:rFonts w:ascii="Times New Roman" w:eastAsia="Times New Roman" w:hAnsi="Times New Roman" w:cs="Times New Roman"/>
          <w:b/>
          <w:noProof/>
        </w:rPr>
      </w:pPr>
    </w:p>
    <w:p w14:paraId="79EA8B58" w14:textId="08C547A2" w:rsidR="00D37446" w:rsidRDefault="00D37446" w:rsidP="006E4BEE">
      <w:pPr>
        <w:rPr>
          <w:rFonts w:ascii="Times New Roman" w:eastAsia="Times New Roman" w:hAnsi="Times New Roman" w:cs="Times New Roman"/>
          <w:b/>
          <w:noProof/>
        </w:rPr>
      </w:pPr>
    </w:p>
    <w:p w14:paraId="1359BDEA" w14:textId="74D765FD" w:rsidR="00113C59" w:rsidRDefault="00113C59" w:rsidP="006E4BEE">
      <w:pPr>
        <w:rPr>
          <w:rFonts w:ascii="Times New Roman" w:eastAsia="Times New Roman" w:hAnsi="Times New Roman" w:cs="Times New Roman"/>
          <w:b/>
          <w:noProof/>
        </w:rPr>
      </w:pPr>
    </w:p>
    <w:p w14:paraId="06708CA8" w14:textId="26D0B252" w:rsidR="00113C59" w:rsidRDefault="00113C59" w:rsidP="006E4BEE">
      <w:pPr>
        <w:rPr>
          <w:rFonts w:ascii="Times New Roman" w:eastAsia="Times New Roman" w:hAnsi="Times New Roman" w:cs="Times New Roman"/>
          <w:b/>
          <w:noProof/>
        </w:rPr>
      </w:pPr>
    </w:p>
    <w:p w14:paraId="2F55AA7D" w14:textId="047A47D1" w:rsidR="00113C59" w:rsidRDefault="00113C59" w:rsidP="006E4BEE">
      <w:pPr>
        <w:rPr>
          <w:rFonts w:ascii="Times New Roman" w:eastAsia="Times New Roman" w:hAnsi="Times New Roman" w:cs="Times New Roman"/>
          <w:b/>
          <w:noProof/>
        </w:rPr>
      </w:pPr>
    </w:p>
    <w:p w14:paraId="6221DE90" w14:textId="486418A6" w:rsidR="00113C59" w:rsidRDefault="00113C59" w:rsidP="006E4BEE">
      <w:pPr>
        <w:rPr>
          <w:rFonts w:ascii="Times New Roman" w:eastAsia="Times New Roman" w:hAnsi="Times New Roman" w:cs="Times New Roman"/>
          <w:b/>
          <w:noProof/>
        </w:rPr>
      </w:pPr>
    </w:p>
    <w:p w14:paraId="43126615" w14:textId="33E2FBF0" w:rsidR="00113C59" w:rsidRDefault="00113C59" w:rsidP="006E4BEE">
      <w:pPr>
        <w:rPr>
          <w:rFonts w:ascii="Times New Roman" w:eastAsia="Times New Roman" w:hAnsi="Times New Roman" w:cs="Times New Roman"/>
          <w:b/>
          <w:noProof/>
        </w:rPr>
      </w:pPr>
    </w:p>
    <w:p w14:paraId="25E7E488" w14:textId="4C36EDAD" w:rsidR="00113C59" w:rsidRDefault="00113C59" w:rsidP="006E4BEE">
      <w:pPr>
        <w:rPr>
          <w:rFonts w:ascii="Times New Roman" w:eastAsia="Times New Roman" w:hAnsi="Times New Roman" w:cs="Times New Roman"/>
          <w:b/>
          <w:noProof/>
        </w:rPr>
      </w:pPr>
    </w:p>
    <w:p w14:paraId="7248EF7E" w14:textId="7318B952" w:rsidR="00113C59" w:rsidRDefault="00113C59" w:rsidP="006E4BEE">
      <w:pPr>
        <w:rPr>
          <w:rFonts w:ascii="Times New Roman" w:eastAsia="Times New Roman" w:hAnsi="Times New Roman" w:cs="Times New Roman"/>
          <w:b/>
          <w:noProof/>
        </w:rPr>
      </w:pPr>
    </w:p>
    <w:p w14:paraId="168A6512" w14:textId="6B130141" w:rsidR="00113C59" w:rsidRDefault="00113C59" w:rsidP="006E4BEE">
      <w:pPr>
        <w:rPr>
          <w:rFonts w:ascii="Times New Roman" w:eastAsia="Times New Roman" w:hAnsi="Times New Roman" w:cs="Times New Roman"/>
          <w:b/>
          <w:noProof/>
        </w:rPr>
      </w:pPr>
    </w:p>
    <w:p w14:paraId="53240769" w14:textId="283D1718" w:rsidR="007B7692" w:rsidRDefault="007B7692" w:rsidP="006E4BEE">
      <w:pPr>
        <w:rPr>
          <w:rFonts w:ascii="Times New Roman" w:eastAsia="Times New Roman" w:hAnsi="Times New Roman" w:cs="Times New Roman"/>
          <w:b/>
          <w:noProof/>
        </w:rPr>
      </w:pPr>
    </w:p>
    <w:p w14:paraId="4AABC64A" w14:textId="3AE2E52B" w:rsidR="007B7692" w:rsidRDefault="007B7692" w:rsidP="006E4BEE">
      <w:pPr>
        <w:rPr>
          <w:rFonts w:ascii="Times New Roman" w:eastAsia="Times New Roman" w:hAnsi="Times New Roman" w:cs="Times New Roman"/>
          <w:b/>
          <w:noProof/>
        </w:rPr>
      </w:pPr>
    </w:p>
    <w:p w14:paraId="2D7E65C2" w14:textId="77777777" w:rsidR="007B7692" w:rsidRPr="00113C59" w:rsidRDefault="007B7692" w:rsidP="006E4BEE">
      <w:pPr>
        <w:rPr>
          <w:rFonts w:ascii="Times New Roman" w:eastAsia="Times New Roman" w:hAnsi="Times New Roman" w:cs="Times New Roman"/>
          <w:b/>
          <w:noProof/>
        </w:rPr>
      </w:pPr>
    </w:p>
    <w:p w14:paraId="5B3190C8" w14:textId="231489D2" w:rsidR="00D37446" w:rsidRPr="00113C59" w:rsidRDefault="00D37446" w:rsidP="006E4BEE">
      <w:pPr>
        <w:rPr>
          <w:rFonts w:ascii="Times New Roman" w:eastAsia="Times New Roman" w:hAnsi="Times New Roman" w:cs="Times New Roman"/>
          <w:b/>
          <w:noProof/>
        </w:rPr>
      </w:pPr>
    </w:p>
    <w:p w14:paraId="1541C31D" w14:textId="5180B217" w:rsidR="00FF14C0" w:rsidRPr="00113C59" w:rsidRDefault="00FF14C0" w:rsidP="006E4BEE">
      <w:pPr>
        <w:rPr>
          <w:rFonts w:ascii="Times New Roman" w:eastAsia="Times New Roman" w:hAnsi="Times New Roman" w:cs="Times New Roman"/>
          <w:b/>
        </w:rPr>
      </w:pPr>
    </w:p>
    <w:p w14:paraId="4DB9B400" w14:textId="6C59D51A" w:rsidR="0039009D" w:rsidRPr="00113C59" w:rsidRDefault="00524F13" w:rsidP="00113C59">
      <w:pPr>
        <w:pStyle w:val="Akapitzlist"/>
        <w:numPr>
          <w:ilvl w:val="1"/>
          <w:numId w:val="16"/>
        </w:numPr>
        <w:shd w:val="clear" w:color="auto" w:fill="FFFF00"/>
        <w:rPr>
          <w:rFonts w:ascii="Times New Roman" w:hAnsi="Times New Roman" w:cs="Times New Roman"/>
          <w:b/>
          <w:noProof/>
          <w:lang w:eastAsia="pl-PL"/>
        </w:rPr>
      </w:pPr>
      <w:r w:rsidRPr="00113C59">
        <w:rPr>
          <w:rFonts w:ascii="Times New Roman" w:hAnsi="Times New Roman" w:cs="Times New Roman"/>
          <w:b/>
          <w:noProof/>
          <w:lang w:eastAsia="pl-PL"/>
        </w:rPr>
        <w:lastRenderedPageBreak/>
        <w:t xml:space="preserve"> </w:t>
      </w:r>
      <w:r w:rsidR="0039009D" w:rsidRPr="00113C59">
        <w:rPr>
          <w:rFonts w:ascii="Times New Roman" w:hAnsi="Times New Roman" w:cs="Times New Roman"/>
          <w:b/>
          <w:noProof/>
          <w:lang w:eastAsia="pl-PL"/>
        </w:rPr>
        <w:t>Pomocne informacje dla trenera – nauczyciela:</w:t>
      </w:r>
    </w:p>
    <w:p w14:paraId="683B4900" w14:textId="77777777" w:rsidR="000E221E" w:rsidRPr="00113C59" w:rsidRDefault="000E221E" w:rsidP="000E221E">
      <w:pPr>
        <w:pStyle w:val="Akapitzlist"/>
        <w:autoSpaceDE w:val="0"/>
        <w:autoSpaceDN w:val="0"/>
        <w:adjustRightInd w:val="0"/>
        <w:spacing w:after="0" w:line="240" w:lineRule="auto"/>
        <w:ind w:left="502"/>
        <w:rPr>
          <w:rFonts w:ascii="Times New Roman" w:hAnsi="Times New Roman" w:cs="Times New Roman"/>
          <w:i/>
          <w:iCs/>
        </w:rPr>
      </w:pPr>
    </w:p>
    <w:p w14:paraId="456C7F82" w14:textId="77777777" w:rsidR="0039009D" w:rsidRPr="00113C59" w:rsidRDefault="0039009D" w:rsidP="00D37446">
      <w:pPr>
        <w:pStyle w:val="Akapitzlist"/>
        <w:numPr>
          <w:ilvl w:val="0"/>
          <w:numId w:val="12"/>
        </w:numPr>
        <w:autoSpaceDE w:val="0"/>
        <w:autoSpaceDN w:val="0"/>
        <w:adjustRightInd w:val="0"/>
        <w:spacing w:after="0" w:line="240" w:lineRule="auto"/>
        <w:rPr>
          <w:rFonts w:ascii="Times New Roman" w:hAnsi="Times New Roman" w:cs="Times New Roman"/>
          <w:i/>
          <w:iCs/>
        </w:rPr>
      </w:pPr>
      <w:r w:rsidRPr="00113C59">
        <w:rPr>
          <w:rFonts w:ascii="Times New Roman" w:hAnsi="Times New Roman" w:cs="Times New Roman"/>
          <w:b/>
          <w:bCs/>
          <w:i/>
          <w:iCs/>
        </w:rPr>
        <w:t xml:space="preserve">Podział zajęć na etapy </w:t>
      </w:r>
      <w:r w:rsidRPr="00113C59">
        <w:rPr>
          <w:rFonts w:ascii="Times New Roman" w:hAnsi="Times New Roman" w:cs="Times New Roman"/>
          <w:i/>
          <w:iCs/>
        </w:rPr>
        <w:t>pozwala odpowiednio dostosować trening do wieku oraz poziomu umiejętności</w:t>
      </w:r>
    </w:p>
    <w:p w14:paraId="6E647764" w14:textId="77777777" w:rsidR="0039009D" w:rsidRPr="00113C59" w:rsidRDefault="0039009D" w:rsidP="0039009D">
      <w:pPr>
        <w:autoSpaceDE w:val="0"/>
        <w:autoSpaceDN w:val="0"/>
        <w:adjustRightInd w:val="0"/>
        <w:spacing w:after="0" w:line="240" w:lineRule="auto"/>
        <w:rPr>
          <w:rFonts w:ascii="Times New Roman" w:hAnsi="Times New Roman" w:cs="Times New Roman"/>
          <w:b/>
          <w:bCs/>
        </w:rPr>
      </w:pPr>
      <w:r w:rsidRPr="00113C59">
        <w:rPr>
          <w:rFonts w:ascii="Times New Roman" w:hAnsi="Times New Roman" w:cs="Times New Roman"/>
          <w:i/>
          <w:iCs/>
        </w:rPr>
        <w:t xml:space="preserve">               dzieci i młodzieży.</w:t>
      </w:r>
    </w:p>
    <w:p w14:paraId="1F451704" w14:textId="77777777" w:rsidR="0039009D" w:rsidRPr="00113C59" w:rsidRDefault="0039009D" w:rsidP="0039009D">
      <w:pPr>
        <w:autoSpaceDE w:val="0"/>
        <w:autoSpaceDN w:val="0"/>
        <w:adjustRightInd w:val="0"/>
        <w:spacing w:after="0" w:line="240" w:lineRule="auto"/>
        <w:rPr>
          <w:rFonts w:ascii="Times New Roman" w:hAnsi="Times New Roman" w:cs="Times New Roman"/>
          <w:b/>
          <w:bCs/>
        </w:rPr>
      </w:pPr>
    </w:p>
    <w:p w14:paraId="3890A648" w14:textId="77777777" w:rsidR="00A27F5F" w:rsidRPr="00113C59" w:rsidRDefault="00A27F5F" w:rsidP="0039009D">
      <w:pPr>
        <w:autoSpaceDE w:val="0"/>
        <w:autoSpaceDN w:val="0"/>
        <w:adjustRightInd w:val="0"/>
        <w:spacing w:after="0" w:line="240" w:lineRule="auto"/>
        <w:rPr>
          <w:rFonts w:ascii="Times New Roman" w:hAnsi="Times New Roman" w:cs="Times New Roman"/>
          <w:b/>
          <w:bCs/>
        </w:rPr>
      </w:pPr>
      <w:r w:rsidRPr="00113C59">
        <w:rPr>
          <w:rFonts w:ascii="Times New Roman" w:hAnsi="Times New Roman" w:cs="Times New Roman"/>
          <w:b/>
          <w:bCs/>
          <w:noProof/>
          <w:lang w:eastAsia="pl-PL"/>
        </w:rPr>
        <w:drawing>
          <wp:inline distT="0" distB="0" distL="0" distR="0" wp14:anchorId="16470DD2" wp14:editId="3EE9FCBE">
            <wp:extent cx="6840855" cy="5704127"/>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840855" cy="5704127"/>
                    </a:xfrm>
                    <a:prstGeom prst="rect">
                      <a:avLst/>
                    </a:prstGeom>
                    <a:noFill/>
                    <a:ln>
                      <a:noFill/>
                    </a:ln>
                  </pic:spPr>
                </pic:pic>
              </a:graphicData>
            </a:graphic>
          </wp:inline>
        </w:drawing>
      </w:r>
    </w:p>
    <w:p w14:paraId="2047E9FB" w14:textId="77777777" w:rsidR="00A27F5F" w:rsidRPr="00113C59" w:rsidRDefault="00A27F5F" w:rsidP="0039009D">
      <w:pPr>
        <w:autoSpaceDE w:val="0"/>
        <w:autoSpaceDN w:val="0"/>
        <w:adjustRightInd w:val="0"/>
        <w:spacing w:after="0" w:line="240" w:lineRule="auto"/>
        <w:rPr>
          <w:rFonts w:ascii="Times New Roman" w:hAnsi="Times New Roman" w:cs="Times New Roman"/>
          <w:b/>
          <w:bCs/>
        </w:rPr>
      </w:pPr>
    </w:p>
    <w:p w14:paraId="01E80327" w14:textId="77777777" w:rsidR="00A27F5F" w:rsidRPr="00113C59" w:rsidRDefault="00A27F5F" w:rsidP="0039009D">
      <w:pPr>
        <w:autoSpaceDE w:val="0"/>
        <w:autoSpaceDN w:val="0"/>
        <w:adjustRightInd w:val="0"/>
        <w:spacing w:after="0" w:line="240" w:lineRule="auto"/>
        <w:rPr>
          <w:rFonts w:ascii="Times New Roman" w:hAnsi="Times New Roman" w:cs="Times New Roman"/>
          <w:b/>
          <w:bCs/>
        </w:rPr>
      </w:pPr>
    </w:p>
    <w:p w14:paraId="3CCD8ECA"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1. </w:t>
      </w:r>
      <w:r w:rsidRPr="00113C59">
        <w:rPr>
          <w:rFonts w:ascii="Times New Roman" w:hAnsi="Times New Roman" w:cs="Times New Roman"/>
          <w:color w:val="000000"/>
        </w:rPr>
        <w:t>Etap gier i zabaw ruchowych – faza żywiołowego, w pełni dowolnego uprawiania piłki nożnej. Najważniejszym</w:t>
      </w:r>
    </w:p>
    <w:p w14:paraId="34EBA7E3"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000000"/>
        </w:rPr>
        <w:t>zadaniem jest zainteresowanie systematyczną aktywnością ruchową, pokazania fajnych stron gry w piłkę nożną,</w:t>
      </w:r>
    </w:p>
    <w:p w14:paraId="4F948B67"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000000"/>
        </w:rPr>
        <w:t>zbudowanie motywacji do uczestnictwa w treningach. Obejmuje dzieci do 7. roku życia.</w:t>
      </w:r>
    </w:p>
    <w:p w14:paraId="10B4C364"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2. </w:t>
      </w:r>
      <w:r w:rsidRPr="00113C59">
        <w:rPr>
          <w:rFonts w:ascii="Times New Roman" w:hAnsi="Times New Roman" w:cs="Times New Roman"/>
          <w:color w:val="000000"/>
        </w:rPr>
        <w:t>Etap wszechstronny – podzielony na dwa okresy:</w:t>
      </w:r>
    </w:p>
    <w:p w14:paraId="01B8860F"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 </w:t>
      </w:r>
      <w:r w:rsidRPr="00113C59">
        <w:rPr>
          <w:rFonts w:ascii="Times New Roman" w:hAnsi="Times New Roman" w:cs="Times New Roman"/>
          <w:color w:val="000000"/>
        </w:rPr>
        <w:t>przygotowania wstępnego obejmującego wiek 7–10 lat, czyli okres, w którym dziecko wchodzi w system</w:t>
      </w:r>
    </w:p>
    <w:p w14:paraId="1EFB9FCE"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000000"/>
        </w:rPr>
        <w:t>edukacji szkolnej (klasy I–IV szkoły podstawowej),</w:t>
      </w:r>
    </w:p>
    <w:p w14:paraId="362E57B6"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 </w:t>
      </w:r>
      <w:r w:rsidRPr="00113C59">
        <w:rPr>
          <w:rFonts w:ascii="Times New Roman" w:hAnsi="Times New Roman" w:cs="Times New Roman"/>
          <w:color w:val="000000"/>
        </w:rPr>
        <w:t>nauczania podstawowego obejmujący wiek od 11–12 lat (klasy V–VI szkoły podstawowej).</w:t>
      </w:r>
    </w:p>
    <w:p w14:paraId="2AE7C29A"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FFFFFF"/>
        </w:rPr>
      </w:pPr>
      <w:r w:rsidRPr="00113C59">
        <w:rPr>
          <w:rFonts w:ascii="Times New Roman" w:hAnsi="Times New Roman" w:cs="Times New Roman"/>
          <w:color w:val="EE1D24"/>
        </w:rPr>
        <w:t xml:space="preserve">3. </w:t>
      </w:r>
      <w:r w:rsidRPr="00113C59">
        <w:rPr>
          <w:rFonts w:ascii="Times New Roman" w:hAnsi="Times New Roman" w:cs="Times New Roman"/>
          <w:color w:val="000000"/>
        </w:rPr>
        <w:t>Etap ukierunkowany nauczania i doskonalenia podstawowych umiejętności gry, obejmujący wiek od 13 do</w:t>
      </w:r>
    </w:p>
    <w:p w14:paraId="18214D7D"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000000"/>
        </w:rPr>
        <w:t>15 lat wtedy, kiedy uczeń-sportowiec uczęszcza do gimnazjum.</w:t>
      </w:r>
    </w:p>
    <w:p w14:paraId="50A66916"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4. </w:t>
      </w:r>
      <w:r w:rsidRPr="00113C59">
        <w:rPr>
          <w:rFonts w:ascii="Times New Roman" w:hAnsi="Times New Roman" w:cs="Times New Roman"/>
          <w:color w:val="000000"/>
        </w:rPr>
        <w:t>Etap specjalistyczny – składa się z trzech części:</w:t>
      </w:r>
    </w:p>
    <w:p w14:paraId="1B1A3F12"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 </w:t>
      </w:r>
      <w:r w:rsidRPr="00113C59">
        <w:rPr>
          <w:rFonts w:ascii="Times New Roman" w:hAnsi="Times New Roman" w:cs="Times New Roman"/>
          <w:color w:val="000000"/>
        </w:rPr>
        <w:t>trenowania, obejmujący wiek od 16 do 18 lat wtedy, kiedy uczeń-sportowiec uczęszcza do szkoły</w:t>
      </w:r>
    </w:p>
    <w:p w14:paraId="58F2535B"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000000"/>
        </w:rPr>
        <w:t>ponadgimnazjalnej,</w:t>
      </w:r>
    </w:p>
    <w:p w14:paraId="63749E47" w14:textId="77777777" w:rsidR="000E73CF" w:rsidRPr="00113C59" w:rsidRDefault="000E73CF" w:rsidP="000E73CF">
      <w:pPr>
        <w:autoSpaceDE w:val="0"/>
        <w:autoSpaceDN w:val="0"/>
        <w:adjustRightInd w:val="0"/>
        <w:spacing w:after="0" w:line="240" w:lineRule="auto"/>
        <w:rPr>
          <w:rFonts w:ascii="Times New Roman" w:hAnsi="Times New Roman" w:cs="Times New Roman"/>
          <w:color w:val="000000"/>
        </w:rPr>
      </w:pPr>
      <w:r w:rsidRPr="00113C59">
        <w:rPr>
          <w:rFonts w:ascii="Times New Roman" w:hAnsi="Times New Roman" w:cs="Times New Roman"/>
          <w:color w:val="EE1D24"/>
        </w:rPr>
        <w:t xml:space="preserve">• </w:t>
      </w:r>
      <w:r w:rsidRPr="00113C59">
        <w:rPr>
          <w:rFonts w:ascii="Times New Roman" w:hAnsi="Times New Roman" w:cs="Times New Roman"/>
          <w:color w:val="000000"/>
        </w:rPr>
        <w:t>rozwijania maksymalnych możliwości, obejmujący wiek od 19 do 21 lat,</w:t>
      </w:r>
    </w:p>
    <w:p w14:paraId="0BE8E9EE" w14:textId="77777777" w:rsidR="000E73CF" w:rsidRPr="00113C59" w:rsidRDefault="000E73CF" w:rsidP="000E73CF">
      <w:pPr>
        <w:shd w:val="clear" w:color="auto" w:fill="FFFFFF" w:themeFill="background1"/>
        <w:rPr>
          <w:rFonts w:ascii="Times New Roman" w:hAnsi="Times New Roman" w:cs="Times New Roman"/>
          <w:color w:val="FF0000"/>
        </w:rPr>
      </w:pPr>
      <w:r w:rsidRPr="00113C59">
        <w:rPr>
          <w:rFonts w:ascii="Times New Roman" w:hAnsi="Times New Roman" w:cs="Times New Roman"/>
          <w:color w:val="EE1D24"/>
        </w:rPr>
        <w:t xml:space="preserve">• </w:t>
      </w:r>
      <w:r w:rsidRPr="00113C59">
        <w:rPr>
          <w:rFonts w:ascii="Times New Roman" w:hAnsi="Times New Roman" w:cs="Times New Roman"/>
          <w:color w:val="000000"/>
        </w:rPr>
        <w:t>utrzymania maksymalnych możliwości, obejmujący wiek od 21 lat do zakończenia kariery sportowej.</w:t>
      </w:r>
    </w:p>
    <w:p w14:paraId="03A11333" w14:textId="77777777" w:rsidR="00FF14C0" w:rsidRPr="00113C59" w:rsidRDefault="00FF14C0" w:rsidP="0039009D">
      <w:pPr>
        <w:autoSpaceDE w:val="0"/>
        <w:autoSpaceDN w:val="0"/>
        <w:adjustRightInd w:val="0"/>
        <w:spacing w:after="0" w:line="240" w:lineRule="auto"/>
        <w:rPr>
          <w:rFonts w:ascii="Times New Roman" w:hAnsi="Times New Roman" w:cs="Times New Roman"/>
        </w:rPr>
      </w:pPr>
    </w:p>
    <w:p w14:paraId="016304AA" w14:textId="7102631C" w:rsidR="0039009D" w:rsidRPr="00113C59" w:rsidRDefault="0039009D" w:rsidP="0039009D">
      <w:pPr>
        <w:autoSpaceDE w:val="0"/>
        <w:autoSpaceDN w:val="0"/>
        <w:adjustRightInd w:val="0"/>
        <w:spacing w:after="0" w:line="240" w:lineRule="auto"/>
        <w:rPr>
          <w:rFonts w:ascii="Times New Roman" w:hAnsi="Times New Roman" w:cs="Times New Roman"/>
        </w:rPr>
      </w:pPr>
      <w:r w:rsidRPr="00113C59">
        <w:rPr>
          <w:rFonts w:ascii="Times New Roman" w:hAnsi="Times New Roman" w:cs="Times New Roman"/>
        </w:rPr>
        <w:br/>
      </w:r>
    </w:p>
    <w:tbl>
      <w:tblPr>
        <w:tblStyle w:val="Tabela-Siatka"/>
        <w:tblW w:w="0" w:type="auto"/>
        <w:tblLook w:val="04A0" w:firstRow="1" w:lastRow="0" w:firstColumn="1" w:lastColumn="0" w:noHBand="0" w:noVBand="1"/>
      </w:tblPr>
      <w:tblGrid>
        <w:gridCol w:w="10763"/>
      </w:tblGrid>
      <w:tr w:rsidR="0039009D" w:rsidRPr="00113C59" w14:paraId="4F208ECC" w14:textId="77777777" w:rsidTr="00633F48">
        <w:tc>
          <w:tcPr>
            <w:tcW w:w="10763" w:type="dxa"/>
            <w:shd w:val="clear" w:color="auto" w:fill="FF0000"/>
          </w:tcPr>
          <w:p w14:paraId="4EB69FE2" w14:textId="77777777" w:rsidR="0039009D" w:rsidRPr="00113C59" w:rsidRDefault="0039009D" w:rsidP="00633F48">
            <w:pPr>
              <w:pStyle w:val="Tekstpodstawowy21"/>
              <w:spacing w:line="360" w:lineRule="auto"/>
              <w:textAlignment w:val="baseline"/>
              <w:rPr>
                <w:rFonts w:cs="Times New Roman"/>
                <w:b/>
                <w:kern w:val="1"/>
                <w:sz w:val="22"/>
                <w:szCs w:val="22"/>
              </w:rPr>
            </w:pPr>
            <w:r w:rsidRPr="00113C59">
              <w:rPr>
                <w:rFonts w:cs="Times New Roman"/>
                <w:b/>
                <w:color w:val="FFFFFF" w:themeColor="background1"/>
                <w:kern w:val="1"/>
                <w:sz w:val="22"/>
                <w:szCs w:val="22"/>
              </w:rPr>
              <w:lastRenderedPageBreak/>
              <w:t>Zasady nauczania stosowane w treningu</w:t>
            </w:r>
          </w:p>
        </w:tc>
      </w:tr>
      <w:tr w:rsidR="0039009D" w:rsidRPr="00113C59" w14:paraId="08836A57" w14:textId="77777777" w:rsidTr="00633F48">
        <w:tc>
          <w:tcPr>
            <w:tcW w:w="10763" w:type="dxa"/>
          </w:tcPr>
          <w:p w14:paraId="2F130A6B" w14:textId="77777777" w:rsidR="0039009D" w:rsidRPr="00113C59" w:rsidRDefault="0039009D" w:rsidP="00633F48">
            <w:pPr>
              <w:widowControl w:val="0"/>
              <w:suppressAutoHyphens/>
              <w:spacing w:line="360" w:lineRule="auto"/>
              <w:textAlignment w:val="baseline"/>
              <w:rPr>
                <w:rFonts w:ascii="Times New Roman" w:eastAsia="Lucida Sans Unicode" w:hAnsi="Times New Roman" w:cs="Times New Roman"/>
                <w:kern w:val="1"/>
                <w:lang w:eastAsia="ar-SA"/>
              </w:rPr>
            </w:pPr>
            <w:r w:rsidRPr="00113C59">
              <w:rPr>
                <w:rFonts w:ascii="Times New Roman" w:eastAsia="Lucida Sans Unicode" w:hAnsi="Times New Roman" w:cs="Times New Roman"/>
                <w:kern w:val="1"/>
                <w:lang w:eastAsia="ar-SA"/>
              </w:rPr>
              <w:t>Świadomości, aktywności, wszechstronności, dostępności, poglądowości, systematyczności, indywidualizacji, trwałości</w:t>
            </w:r>
          </w:p>
        </w:tc>
      </w:tr>
      <w:tr w:rsidR="0039009D" w:rsidRPr="00113C59" w14:paraId="0F0A8443" w14:textId="77777777" w:rsidTr="00633F48">
        <w:tc>
          <w:tcPr>
            <w:tcW w:w="10763" w:type="dxa"/>
            <w:shd w:val="clear" w:color="auto" w:fill="FF0000"/>
          </w:tcPr>
          <w:p w14:paraId="34933950" w14:textId="77777777" w:rsidR="0039009D" w:rsidRPr="00113C59" w:rsidRDefault="0039009D" w:rsidP="00633F48">
            <w:pPr>
              <w:spacing w:line="360" w:lineRule="auto"/>
              <w:rPr>
                <w:rFonts w:ascii="Times New Roman" w:hAnsi="Times New Roman" w:cs="Times New Roman"/>
                <w:b/>
                <w:noProof/>
                <w:lang w:eastAsia="pl-PL"/>
              </w:rPr>
            </w:pPr>
            <w:r w:rsidRPr="00113C59">
              <w:rPr>
                <w:rFonts w:ascii="Times New Roman" w:eastAsia="Lucida Sans Unicode" w:hAnsi="Times New Roman" w:cs="Times New Roman"/>
                <w:b/>
                <w:color w:val="FFFFFF" w:themeColor="background1"/>
                <w:kern w:val="1"/>
                <w:lang w:eastAsia="ar-SA"/>
              </w:rPr>
              <w:t>Metody nauczania ruchu</w:t>
            </w:r>
          </w:p>
        </w:tc>
      </w:tr>
      <w:tr w:rsidR="0039009D" w:rsidRPr="00113C59" w14:paraId="62B0BF65" w14:textId="77777777" w:rsidTr="00633F48">
        <w:tc>
          <w:tcPr>
            <w:tcW w:w="10763" w:type="dxa"/>
          </w:tcPr>
          <w:p w14:paraId="2180BBC9" w14:textId="2DB901F0" w:rsidR="0039009D" w:rsidRPr="00113C59" w:rsidRDefault="0039009D" w:rsidP="00633F48">
            <w:pPr>
              <w:spacing w:line="360" w:lineRule="auto"/>
              <w:rPr>
                <w:rFonts w:ascii="Times New Roman" w:hAnsi="Times New Roman" w:cs="Times New Roman"/>
                <w:b/>
                <w:noProof/>
                <w:lang w:eastAsia="pl-PL"/>
              </w:rPr>
            </w:pPr>
            <w:r w:rsidRPr="00113C59">
              <w:rPr>
                <w:rFonts w:ascii="Times New Roman" w:eastAsia="Lucida Sans Unicode" w:hAnsi="Times New Roman" w:cs="Times New Roman"/>
                <w:kern w:val="1"/>
                <w:lang w:eastAsia="ar-SA"/>
              </w:rPr>
              <w:t xml:space="preserve">Syntetyczna, analityczna, </w:t>
            </w:r>
            <w:r w:rsidR="003F63E1" w:rsidRPr="00113C59">
              <w:rPr>
                <w:rFonts w:ascii="Times New Roman" w:eastAsia="Lucida Sans Unicode" w:hAnsi="Times New Roman" w:cs="Times New Roman"/>
                <w:kern w:val="1"/>
                <w:lang w:eastAsia="ar-SA"/>
              </w:rPr>
              <w:t>mieszana</w:t>
            </w:r>
          </w:p>
        </w:tc>
      </w:tr>
      <w:tr w:rsidR="0039009D" w:rsidRPr="00113C59" w14:paraId="1A84A7A7" w14:textId="77777777" w:rsidTr="00633F48">
        <w:tc>
          <w:tcPr>
            <w:tcW w:w="10763" w:type="dxa"/>
            <w:shd w:val="clear" w:color="auto" w:fill="FF0000"/>
          </w:tcPr>
          <w:p w14:paraId="31AB7A6E" w14:textId="77777777" w:rsidR="0039009D" w:rsidRPr="00113C59" w:rsidRDefault="0039009D" w:rsidP="00633F48">
            <w:pPr>
              <w:widowControl w:val="0"/>
              <w:suppressAutoHyphens/>
              <w:spacing w:after="120" w:line="360" w:lineRule="auto"/>
              <w:textAlignment w:val="baseline"/>
              <w:rPr>
                <w:rFonts w:ascii="Times New Roman" w:eastAsia="Lucida Sans Unicode" w:hAnsi="Times New Roman" w:cs="Times New Roman"/>
                <w:color w:val="FFFFFF" w:themeColor="background1"/>
                <w:kern w:val="1"/>
                <w:lang w:eastAsia="ar-SA"/>
              </w:rPr>
            </w:pPr>
            <w:r w:rsidRPr="00113C59">
              <w:rPr>
                <w:rFonts w:ascii="Times New Roman" w:eastAsia="Lucida Sans Unicode" w:hAnsi="Times New Roman" w:cs="Times New Roman"/>
                <w:b/>
                <w:color w:val="FFFFFF" w:themeColor="background1"/>
                <w:kern w:val="1"/>
                <w:lang w:eastAsia="ar-SA"/>
              </w:rPr>
              <w:t>Metody realizacji zadań ruchowych</w:t>
            </w:r>
          </w:p>
        </w:tc>
      </w:tr>
      <w:tr w:rsidR="0039009D" w:rsidRPr="00113C59" w14:paraId="6E44D20C" w14:textId="77777777" w:rsidTr="00633F48">
        <w:tc>
          <w:tcPr>
            <w:tcW w:w="10763" w:type="dxa"/>
          </w:tcPr>
          <w:p w14:paraId="6E207567" w14:textId="5D958989" w:rsidR="0039009D" w:rsidRPr="00113C59" w:rsidRDefault="003F63E1" w:rsidP="00633F48">
            <w:pPr>
              <w:widowControl w:val="0"/>
              <w:suppressAutoHyphens/>
              <w:spacing w:after="120" w:line="360" w:lineRule="auto"/>
              <w:textAlignment w:val="baseline"/>
              <w:rPr>
                <w:rFonts w:ascii="Times New Roman" w:eastAsia="Lucida Sans Unicode" w:hAnsi="Times New Roman" w:cs="Times New Roman"/>
                <w:kern w:val="1"/>
                <w:lang w:eastAsia="ar-SA"/>
              </w:rPr>
            </w:pPr>
            <w:r w:rsidRPr="00113C59">
              <w:rPr>
                <w:rFonts w:ascii="Times New Roman" w:eastAsia="Lucida Sans Unicode" w:hAnsi="Times New Roman" w:cs="Times New Roman"/>
                <w:kern w:val="1"/>
                <w:lang w:eastAsia="ar-SA"/>
              </w:rPr>
              <w:t xml:space="preserve">Zadaniowa, </w:t>
            </w:r>
            <w:r w:rsidR="0039009D" w:rsidRPr="00113C59">
              <w:rPr>
                <w:rFonts w:ascii="Times New Roman" w:eastAsia="Lucida Sans Unicode" w:hAnsi="Times New Roman" w:cs="Times New Roman"/>
                <w:kern w:val="1"/>
                <w:lang w:eastAsia="ar-SA"/>
              </w:rPr>
              <w:t xml:space="preserve">ścisła, zabawowo – naśladowcza, bezpośredniej celowości ruchu, problemowa </w:t>
            </w:r>
          </w:p>
        </w:tc>
      </w:tr>
      <w:tr w:rsidR="0039009D" w:rsidRPr="00113C59" w14:paraId="3105F945" w14:textId="77777777" w:rsidTr="00633F48">
        <w:tc>
          <w:tcPr>
            <w:tcW w:w="10763" w:type="dxa"/>
            <w:shd w:val="clear" w:color="auto" w:fill="FF0000"/>
          </w:tcPr>
          <w:p w14:paraId="613B0A46" w14:textId="77777777" w:rsidR="0039009D" w:rsidRPr="00113C59" w:rsidRDefault="0039009D" w:rsidP="00633F48">
            <w:pPr>
              <w:spacing w:line="360" w:lineRule="auto"/>
              <w:rPr>
                <w:rFonts w:ascii="Times New Roman" w:hAnsi="Times New Roman" w:cs="Times New Roman"/>
                <w:b/>
                <w:noProof/>
                <w:color w:val="FFFFFF" w:themeColor="background1"/>
                <w:lang w:eastAsia="pl-PL"/>
              </w:rPr>
            </w:pPr>
            <w:r w:rsidRPr="00113C59">
              <w:rPr>
                <w:rFonts w:ascii="Times New Roman" w:eastAsia="Lucida Sans Unicode" w:hAnsi="Times New Roman" w:cs="Times New Roman"/>
                <w:b/>
                <w:color w:val="FFFFFF" w:themeColor="background1"/>
                <w:kern w:val="1"/>
                <w:lang w:eastAsia="ar-SA"/>
              </w:rPr>
              <w:t>Metody przekazywania wiedzy</w:t>
            </w:r>
          </w:p>
        </w:tc>
      </w:tr>
      <w:tr w:rsidR="0039009D" w:rsidRPr="00113C59" w14:paraId="1008350E" w14:textId="77777777" w:rsidTr="00633F48">
        <w:tc>
          <w:tcPr>
            <w:tcW w:w="10763" w:type="dxa"/>
          </w:tcPr>
          <w:p w14:paraId="4D389DBD" w14:textId="77777777" w:rsidR="0039009D" w:rsidRPr="00113C59" w:rsidRDefault="0039009D" w:rsidP="00633F48">
            <w:pPr>
              <w:spacing w:line="360" w:lineRule="auto"/>
              <w:rPr>
                <w:rFonts w:ascii="Times New Roman" w:hAnsi="Times New Roman" w:cs="Times New Roman"/>
                <w:b/>
                <w:noProof/>
                <w:lang w:eastAsia="pl-PL"/>
              </w:rPr>
            </w:pPr>
            <w:r w:rsidRPr="00113C59">
              <w:rPr>
                <w:rFonts w:ascii="Times New Roman" w:eastAsia="Lucida Sans Unicode" w:hAnsi="Times New Roman" w:cs="Times New Roman"/>
                <w:kern w:val="1"/>
                <w:lang w:eastAsia="ar-SA"/>
              </w:rPr>
              <w:t>Pokaz, objaśnienie, pogadanki, wykład</w:t>
            </w:r>
          </w:p>
        </w:tc>
      </w:tr>
      <w:tr w:rsidR="0039009D" w:rsidRPr="00113C59" w14:paraId="509F9307" w14:textId="77777777" w:rsidTr="00633F48">
        <w:tc>
          <w:tcPr>
            <w:tcW w:w="10763" w:type="dxa"/>
            <w:shd w:val="clear" w:color="auto" w:fill="FF0000"/>
          </w:tcPr>
          <w:p w14:paraId="25E801F3" w14:textId="77777777" w:rsidR="0039009D" w:rsidRPr="00113C59" w:rsidRDefault="0039009D" w:rsidP="00633F48">
            <w:pPr>
              <w:spacing w:line="360" w:lineRule="auto"/>
              <w:rPr>
                <w:rFonts w:ascii="Times New Roman" w:hAnsi="Times New Roman" w:cs="Times New Roman"/>
                <w:b/>
                <w:noProof/>
                <w:color w:val="FFFFFF" w:themeColor="background1"/>
                <w:lang w:eastAsia="pl-PL"/>
              </w:rPr>
            </w:pPr>
            <w:r w:rsidRPr="00113C59">
              <w:rPr>
                <w:rFonts w:ascii="Times New Roman" w:eastAsia="Lucida Sans Unicode" w:hAnsi="Times New Roman" w:cs="Times New Roman"/>
                <w:b/>
                <w:color w:val="FFFFFF" w:themeColor="background1"/>
                <w:kern w:val="1"/>
                <w:lang w:eastAsia="ar-SA"/>
              </w:rPr>
              <w:t>Formy prowadzenia zajęć</w:t>
            </w:r>
          </w:p>
        </w:tc>
      </w:tr>
      <w:tr w:rsidR="0039009D" w14:paraId="4CC96FFC" w14:textId="77777777" w:rsidTr="00633F48">
        <w:trPr>
          <w:trHeight w:val="467"/>
        </w:trPr>
        <w:tc>
          <w:tcPr>
            <w:tcW w:w="10763" w:type="dxa"/>
          </w:tcPr>
          <w:p w14:paraId="14D865E3" w14:textId="4371B96B" w:rsidR="0039009D" w:rsidRPr="00FF14C0" w:rsidRDefault="0039009D" w:rsidP="003F63E1">
            <w:pPr>
              <w:rPr>
                <w:rFonts w:ascii="Times New Roman" w:hAnsi="Times New Roman" w:cs="Times New Roman"/>
                <w:b/>
                <w:noProof/>
                <w:lang w:eastAsia="pl-PL"/>
              </w:rPr>
            </w:pPr>
            <w:r w:rsidRPr="00FF14C0">
              <w:rPr>
                <w:rFonts w:ascii="Times New Roman" w:eastAsia="Lucida Sans Unicode" w:hAnsi="Times New Roman" w:cs="Times New Roman"/>
                <w:kern w:val="1"/>
                <w:lang w:eastAsia="ar-SA"/>
              </w:rPr>
              <w:t>Fragmenty gry</w:t>
            </w:r>
            <w:r w:rsidR="003F63E1" w:rsidRPr="00FF14C0">
              <w:rPr>
                <w:rFonts w:ascii="Times New Roman" w:eastAsia="Lucida Sans Unicode" w:hAnsi="Times New Roman" w:cs="Times New Roman"/>
                <w:kern w:val="1"/>
                <w:lang w:eastAsia="ar-SA"/>
              </w:rPr>
              <w:t>, gry</w:t>
            </w:r>
            <w:r w:rsidRPr="00FF14C0">
              <w:rPr>
                <w:rFonts w:ascii="Times New Roman" w:eastAsia="Lucida Sans Unicode" w:hAnsi="Times New Roman" w:cs="Times New Roman"/>
                <w:kern w:val="1"/>
                <w:lang w:eastAsia="ar-SA"/>
              </w:rPr>
              <w:t xml:space="preserve"> u</w:t>
            </w:r>
            <w:r w:rsidR="003F63E1" w:rsidRPr="00FF14C0">
              <w:rPr>
                <w:rFonts w:ascii="Times New Roman" w:eastAsia="Lucida Sans Unicode" w:hAnsi="Times New Roman" w:cs="Times New Roman"/>
                <w:kern w:val="1"/>
                <w:lang w:eastAsia="ar-SA"/>
              </w:rPr>
              <w:t>proszczone</w:t>
            </w:r>
            <w:r w:rsidRPr="00FF14C0">
              <w:rPr>
                <w:rFonts w:ascii="Times New Roman" w:eastAsia="Lucida Sans Unicode" w:hAnsi="Times New Roman" w:cs="Times New Roman"/>
                <w:kern w:val="1"/>
                <w:lang w:eastAsia="ar-SA"/>
              </w:rPr>
              <w:t>,</w:t>
            </w:r>
            <w:r w:rsidR="003F63E1" w:rsidRPr="00FF14C0">
              <w:rPr>
                <w:rFonts w:ascii="Times New Roman" w:eastAsia="Lucida Sans Unicode" w:hAnsi="Times New Roman" w:cs="Times New Roman"/>
                <w:kern w:val="1"/>
                <w:lang w:eastAsia="ar-SA"/>
              </w:rPr>
              <w:t xml:space="preserve"> małe gry,</w:t>
            </w:r>
            <w:r w:rsidRPr="00FF14C0">
              <w:rPr>
                <w:rFonts w:ascii="Times New Roman" w:eastAsia="Lucida Sans Unicode" w:hAnsi="Times New Roman" w:cs="Times New Roman"/>
                <w:kern w:val="1"/>
                <w:lang w:eastAsia="ar-SA"/>
              </w:rPr>
              <w:t xml:space="preserve"> gra szkolna, </w:t>
            </w:r>
            <w:r w:rsidR="003F63E1" w:rsidRPr="00FF14C0">
              <w:rPr>
                <w:rFonts w:ascii="Times New Roman" w:eastAsia="Lucida Sans Unicode" w:hAnsi="Times New Roman" w:cs="Times New Roman"/>
                <w:kern w:val="1"/>
                <w:lang w:eastAsia="ar-SA"/>
              </w:rPr>
              <w:t xml:space="preserve">gry pomocnicze, </w:t>
            </w:r>
            <w:r w:rsidRPr="00FF14C0">
              <w:rPr>
                <w:rFonts w:ascii="Times New Roman" w:eastAsia="Lucida Sans Unicode" w:hAnsi="Times New Roman" w:cs="Times New Roman"/>
                <w:kern w:val="1"/>
                <w:lang w:eastAsia="ar-SA"/>
              </w:rPr>
              <w:t xml:space="preserve">zajęcia w podgrupach, </w:t>
            </w:r>
            <w:r w:rsidR="003F63E1" w:rsidRPr="00FF14C0">
              <w:rPr>
                <w:rFonts w:ascii="Times New Roman" w:eastAsia="Lucida Sans Unicode" w:hAnsi="Times New Roman" w:cs="Times New Roman"/>
                <w:kern w:val="1"/>
                <w:lang w:eastAsia="ar-SA"/>
              </w:rPr>
              <w:t xml:space="preserve">forma stacyjna, obwód stacyjny, </w:t>
            </w:r>
            <w:r w:rsidRPr="00FF14C0">
              <w:rPr>
                <w:rFonts w:ascii="Times New Roman" w:eastAsia="Lucida Sans Unicode" w:hAnsi="Times New Roman" w:cs="Times New Roman"/>
                <w:kern w:val="1"/>
                <w:lang w:eastAsia="ar-SA"/>
              </w:rPr>
              <w:t xml:space="preserve">indywidualizacja </w:t>
            </w:r>
          </w:p>
        </w:tc>
      </w:tr>
      <w:tr w:rsidR="0039009D" w14:paraId="511BC0D1" w14:textId="77777777" w:rsidTr="00633F48">
        <w:tc>
          <w:tcPr>
            <w:tcW w:w="10763" w:type="dxa"/>
            <w:shd w:val="clear" w:color="auto" w:fill="FF0000"/>
          </w:tcPr>
          <w:p w14:paraId="66D9EB10" w14:textId="77777777" w:rsidR="0039009D" w:rsidRPr="00FF14C0" w:rsidRDefault="0039009D" w:rsidP="00633F48">
            <w:pPr>
              <w:pStyle w:val="NormalnyWeb"/>
              <w:kinsoku w:val="0"/>
              <w:overflowPunct w:val="0"/>
              <w:spacing w:before="0" w:beforeAutospacing="0" w:after="0" w:afterAutospacing="0" w:line="360" w:lineRule="auto"/>
              <w:textAlignment w:val="baseline"/>
              <w:rPr>
                <w:color w:val="FFFFFF" w:themeColor="background1"/>
                <w:sz w:val="22"/>
                <w:szCs w:val="22"/>
              </w:rPr>
            </w:pPr>
            <w:bookmarkStart w:id="3" w:name="_Hlk480191478"/>
            <w:r w:rsidRPr="00FF14C0">
              <w:rPr>
                <w:b/>
                <w:bCs/>
                <w:color w:val="FFFFFF" w:themeColor="background1"/>
                <w:kern w:val="24"/>
                <w:sz w:val="22"/>
                <w:szCs w:val="22"/>
              </w:rPr>
              <w:t>Koordynacja ruchowa</w:t>
            </w:r>
          </w:p>
        </w:tc>
      </w:tr>
      <w:tr w:rsidR="0039009D" w14:paraId="77AB0722" w14:textId="77777777" w:rsidTr="00633F48">
        <w:tc>
          <w:tcPr>
            <w:tcW w:w="10763" w:type="dxa"/>
          </w:tcPr>
          <w:p w14:paraId="30C1035E" w14:textId="5DB2CCBD" w:rsidR="0039009D" w:rsidRPr="00FF14C0" w:rsidRDefault="0039009D" w:rsidP="003F63E1">
            <w:pPr>
              <w:pStyle w:val="NormalnyWeb"/>
              <w:kinsoku w:val="0"/>
              <w:overflowPunct w:val="0"/>
              <w:spacing w:before="0" w:beforeAutospacing="0" w:after="0" w:afterAutospacing="0"/>
              <w:textAlignment w:val="baseline"/>
              <w:rPr>
                <w:sz w:val="22"/>
                <w:szCs w:val="22"/>
              </w:rPr>
            </w:pPr>
            <w:r w:rsidRPr="00FF14C0">
              <w:rPr>
                <w:color w:val="000000" w:themeColor="text1"/>
                <w:kern w:val="24"/>
                <w:sz w:val="22"/>
                <w:szCs w:val="22"/>
              </w:rPr>
              <w:t>To zdolność do wykonywania złożonych przestrzennie ruchów</w:t>
            </w:r>
            <w:r w:rsidR="003F63E1" w:rsidRPr="00FF14C0">
              <w:rPr>
                <w:color w:val="000000" w:themeColor="text1"/>
                <w:kern w:val="24"/>
                <w:sz w:val="22"/>
                <w:szCs w:val="22"/>
              </w:rPr>
              <w:t xml:space="preserve"> z maksymalną aktywizacją centralnego układu nerwowego</w:t>
            </w:r>
            <w:r w:rsidRPr="00FF14C0">
              <w:rPr>
                <w:color w:val="000000" w:themeColor="text1"/>
                <w:kern w:val="24"/>
                <w:sz w:val="22"/>
                <w:szCs w:val="22"/>
              </w:rPr>
              <w:t>. Podstawa techniki piłkarskiej!</w:t>
            </w:r>
          </w:p>
        </w:tc>
      </w:tr>
      <w:bookmarkEnd w:id="3"/>
      <w:tr w:rsidR="0039009D" w14:paraId="1395A64D" w14:textId="77777777" w:rsidTr="00633F48">
        <w:tc>
          <w:tcPr>
            <w:tcW w:w="10763" w:type="dxa"/>
            <w:shd w:val="clear" w:color="auto" w:fill="FF0000"/>
          </w:tcPr>
          <w:p w14:paraId="773DA952" w14:textId="77777777" w:rsidR="0039009D" w:rsidRPr="00FF14C0" w:rsidRDefault="0039009D" w:rsidP="00633F48">
            <w:pPr>
              <w:rPr>
                <w:rFonts w:ascii="Times New Roman" w:hAnsi="Times New Roman" w:cs="Times New Roman"/>
                <w:b/>
                <w:color w:val="FFFFFF" w:themeColor="background1"/>
              </w:rPr>
            </w:pPr>
            <w:r w:rsidRPr="00FF14C0">
              <w:rPr>
                <w:rFonts w:ascii="Times New Roman" w:hAnsi="Times New Roman" w:cs="Times New Roman"/>
                <w:b/>
                <w:color w:val="FFFFFF" w:themeColor="background1"/>
              </w:rPr>
              <w:t xml:space="preserve">Technika piłkarska </w:t>
            </w:r>
          </w:p>
        </w:tc>
      </w:tr>
      <w:tr w:rsidR="0039009D" w14:paraId="46295CDB" w14:textId="77777777" w:rsidTr="00633F48">
        <w:tc>
          <w:tcPr>
            <w:tcW w:w="10763" w:type="dxa"/>
          </w:tcPr>
          <w:p w14:paraId="6F19A705" w14:textId="511D343E" w:rsidR="0039009D" w:rsidRPr="00FF14C0" w:rsidRDefault="0039009D" w:rsidP="00633F48">
            <w:pPr>
              <w:rPr>
                <w:rFonts w:ascii="Times New Roman" w:hAnsi="Times New Roman" w:cs="Times New Roman"/>
                <w:sz w:val="20"/>
                <w:szCs w:val="20"/>
              </w:rPr>
            </w:pPr>
            <w:r w:rsidRPr="00FF14C0">
              <w:rPr>
                <w:rFonts w:ascii="Times New Roman" w:hAnsi="Times New Roman" w:cs="Times New Roman"/>
                <w:sz w:val="20"/>
                <w:szCs w:val="20"/>
              </w:rPr>
              <w:t xml:space="preserve">To umiejętność wykonywania złożonych ruchów i zadań z piłką w swobodny i zaplanowany sposób. </w:t>
            </w:r>
            <w:r w:rsidRPr="00FF14C0">
              <w:rPr>
                <w:rFonts w:ascii="Times New Roman" w:hAnsi="Times New Roman" w:cs="Times New Roman"/>
                <w:sz w:val="20"/>
                <w:szCs w:val="20"/>
              </w:rPr>
              <w:br/>
              <w:t>Podstawy techniki to: zdolności koordynacyjne, zdolności kondycyjne, skarb ruchowy, doświadczenie</w:t>
            </w:r>
            <w:r w:rsidR="003F63E1" w:rsidRPr="00FF14C0">
              <w:rPr>
                <w:rFonts w:ascii="Times New Roman" w:hAnsi="Times New Roman" w:cs="Times New Roman"/>
                <w:sz w:val="20"/>
                <w:szCs w:val="20"/>
              </w:rPr>
              <w:t xml:space="preserve"> ruchowe, zdolności analityczne</w:t>
            </w:r>
          </w:p>
        </w:tc>
      </w:tr>
      <w:tr w:rsidR="0039009D" w14:paraId="0820D736" w14:textId="77777777" w:rsidTr="00633F48">
        <w:tc>
          <w:tcPr>
            <w:tcW w:w="10763" w:type="dxa"/>
            <w:shd w:val="clear" w:color="auto" w:fill="FF0000"/>
          </w:tcPr>
          <w:p w14:paraId="3BDC2915" w14:textId="77777777" w:rsidR="0039009D" w:rsidRPr="00FF14C0" w:rsidRDefault="0039009D" w:rsidP="00633F48">
            <w:pPr>
              <w:spacing w:line="360" w:lineRule="auto"/>
              <w:rPr>
                <w:rFonts w:ascii="Times New Roman" w:hAnsi="Times New Roman" w:cs="Times New Roman"/>
                <w:b/>
                <w:noProof/>
                <w:color w:val="FFFFFF" w:themeColor="background1"/>
                <w:lang w:eastAsia="pl-PL"/>
              </w:rPr>
            </w:pPr>
            <w:r w:rsidRPr="00FF14C0">
              <w:rPr>
                <w:rFonts w:ascii="Times New Roman" w:hAnsi="Times New Roman" w:cs="Times New Roman"/>
                <w:b/>
                <w:color w:val="FFFFFF" w:themeColor="background1"/>
              </w:rPr>
              <w:t>Metodyczne nauczanie techniki piłkarskiej</w:t>
            </w:r>
          </w:p>
        </w:tc>
      </w:tr>
      <w:tr w:rsidR="0039009D" w:rsidRPr="004434A8" w14:paraId="0F2D5073" w14:textId="77777777" w:rsidTr="00633F48">
        <w:tc>
          <w:tcPr>
            <w:tcW w:w="10763" w:type="dxa"/>
          </w:tcPr>
          <w:p w14:paraId="6EECD827" w14:textId="52E148B0" w:rsidR="0039009D" w:rsidRPr="00FF14C0" w:rsidRDefault="003F63E1" w:rsidP="00633F48">
            <w:pPr>
              <w:rPr>
                <w:rFonts w:ascii="Times New Roman" w:hAnsi="Times New Roman" w:cs="Times New Roman"/>
                <w:sz w:val="20"/>
                <w:szCs w:val="20"/>
              </w:rPr>
            </w:pPr>
            <w:r w:rsidRPr="00FF14C0">
              <w:rPr>
                <w:rFonts w:ascii="Times New Roman" w:hAnsi="Times New Roman" w:cs="Times New Roman"/>
                <w:sz w:val="20"/>
                <w:szCs w:val="20"/>
              </w:rPr>
              <w:t>Ćwiczenia wstępne w miejscu, ćwiczenia w ruchu, ćwiczenia w odpowiedniej przestrzeni, trening rozstrzygający, współzawodnictwo w grze</w:t>
            </w:r>
          </w:p>
        </w:tc>
      </w:tr>
      <w:tr w:rsidR="0039009D" w14:paraId="74E6345A" w14:textId="77777777" w:rsidTr="00633F48">
        <w:tc>
          <w:tcPr>
            <w:tcW w:w="10763" w:type="dxa"/>
            <w:shd w:val="clear" w:color="auto" w:fill="FF0000"/>
          </w:tcPr>
          <w:p w14:paraId="5873FE0E" w14:textId="77777777" w:rsidR="0039009D" w:rsidRPr="00FF14C0" w:rsidRDefault="007E62C3" w:rsidP="00633F48">
            <w:pPr>
              <w:spacing w:line="360" w:lineRule="auto"/>
              <w:rPr>
                <w:rFonts w:ascii="Times New Roman" w:hAnsi="Times New Roman" w:cs="Times New Roman"/>
                <w:b/>
                <w:noProof/>
                <w:lang w:eastAsia="pl-PL"/>
              </w:rPr>
            </w:pPr>
            <w:r w:rsidRPr="00FF14C0">
              <w:rPr>
                <w:rFonts w:ascii="Times New Roman" w:eastAsiaTheme="minorEastAsia" w:hAnsi="Times New Roman" w:cs="Times New Roman"/>
                <w:b/>
                <w:bCs/>
                <w:color w:val="FFFFFF" w:themeColor="background1"/>
                <w:kern w:val="24"/>
              </w:rPr>
              <w:t>„</w:t>
            </w:r>
            <w:r w:rsidR="0039009D" w:rsidRPr="00FF14C0">
              <w:rPr>
                <w:rFonts w:ascii="Times New Roman" w:eastAsiaTheme="minorEastAsia" w:hAnsi="Times New Roman" w:cs="Times New Roman"/>
                <w:b/>
                <w:bCs/>
                <w:color w:val="FFFFFF" w:themeColor="background1"/>
                <w:kern w:val="24"/>
              </w:rPr>
              <w:t>Skarb ruchowy</w:t>
            </w:r>
            <w:r w:rsidRPr="00FF14C0">
              <w:rPr>
                <w:rFonts w:ascii="Times New Roman" w:eastAsiaTheme="minorEastAsia" w:hAnsi="Times New Roman" w:cs="Times New Roman"/>
                <w:b/>
                <w:bCs/>
                <w:color w:val="FFFFFF" w:themeColor="background1"/>
                <w:kern w:val="24"/>
              </w:rPr>
              <w:t>”</w:t>
            </w:r>
          </w:p>
        </w:tc>
      </w:tr>
      <w:tr w:rsidR="0039009D" w14:paraId="69A9FCB3" w14:textId="77777777" w:rsidTr="00633F48">
        <w:tc>
          <w:tcPr>
            <w:tcW w:w="10763" w:type="dxa"/>
          </w:tcPr>
          <w:p w14:paraId="3E7355A9" w14:textId="657FA594" w:rsidR="0039009D" w:rsidRPr="00FF14C0" w:rsidRDefault="0039009D" w:rsidP="003F63E1">
            <w:pPr>
              <w:rPr>
                <w:rFonts w:ascii="Times New Roman" w:hAnsi="Times New Roman" w:cs="Times New Roman"/>
                <w:b/>
                <w:noProof/>
                <w:lang w:eastAsia="pl-PL"/>
              </w:rPr>
            </w:pPr>
            <w:r w:rsidRPr="00FF14C0">
              <w:rPr>
                <w:rFonts w:ascii="Times New Roman" w:eastAsiaTheme="minorEastAsia" w:hAnsi="Times New Roman" w:cs="Times New Roman"/>
                <w:color w:val="000000" w:themeColor="text1"/>
                <w:kern w:val="24"/>
              </w:rPr>
              <w:t>Właściwość naszego układu nerwowo</w:t>
            </w:r>
            <w:r w:rsidR="003F63E1" w:rsidRPr="00FF14C0">
              <w:rPr>
                <w:rFonts w:ascii="Times New Roman" w:eastAsiaTheme="minorEastAsia" w:hAnsi="Times New Roman" w:cs="Times New Roman"/>
                <w:color w:val="000000" w:themeColor="text1"/>
                <w:kern w:val="24"/>
              </w:rPr>
              <w:t xml:space="preserve"> </w:t>
            </w:r>
            <w:r w:rsidRPr="00FF14C0">
              <w:rPr>
                <w:rFonts w:ascii="Times New Roman" w:eastAsiaTheme="minorEastAsia" w:hAnsi="Times New Roman" w:cs="Times New Roman"/>
                <w:color w:val="000000" w:themeColor="text1"/>
                <w:kern w:val="24"/>
              </w:rPr>
              <w:t>–</w:t>
            </w:r>
            <w:r w:rsidR="003F63E1" w:rsidRPr="00FF14C0">
              <w:rPr>
                <w:rFonts w:ascii="Times New Roman" w:eastAsiaTheme="minorEastAsia" w:hAnsi="Times New Roman" w:cs="Times New Roman"/>
                <w:color w:val="000000" w:themeColor="text1"/>
                <w:kern w:val="24"/>
              </w:rPr>
              <w:t xml:space="preserve"> </w:t>
            </w:r>
            <w:r w:rsidRPr="00FF14C0">
              <w:rPr>
                <w:rFonts w:ascii="Times New Roman" w:eastAsiaTheme="minorEastAsia" w:hAnsi="Times New Roman" w:cs="Times New Roman"/>
                <w:color w:val="000000" w:themeColor="text1"/>
                <w:kern w:val="24"/>
              </w:rPr>
              <w:t xml:space="preserve">ruchowego </w:t>
            </w:r>
            <w:r w:rsidR="003F63E1" w:rsidRPr="00FF14C0">
              <w:rPr>
                <w:rFonts w:ascii="Times New Roman" w:eastAsiaTheme="minorEastAsia" w:hAnsi="Times New Roman" w:cs="Times New Roman"/>
                <w:color w:val="000000" w:themeColor="text1"/>
                <w:kern w:val="24"/>
              </w:rPr>
              <w:t xml:space="preserve">uwarunkowana genetycznie i </w:t>
            </w:r>
            <w:r w:rsidRPr="00FF14C0">
              <w:rPr>
                <w:rFonts w:ascii="Times New Roman" w:eastAsiaTheme="minorEastAsia" w:hAnsi="Times New Roman" w:cs="Times New Roman"/>
                <w:color w:val="000000" w:themeColor="text1"/>
                <w:kern w:val="24"/>
              </w:rPr>
              <w:t>wypracowana w pierwszych latach życia dzięki aktywności fizycznej</w:t>
            </w:r>
          </w:p>
        </w:tc>
      </w:tr>
      <w:tr w:rsidR="0039009D" w14:paraId="57433B91" w14:textId="77777777" w:rsidTr="00633F48">
        <w:tc>
          <w:tcPr>
            <w:tcW w:w="10763" w:type="dxa"/>
            <w:shd w:val="clear" w:color="auto" w:fill="FF0000"/>
          </w:tcPr>
          <w:p w14:paraId="395043BB" w14:textId="77777777" w:rsidR="0039009D" w:rsidRPr="00FF14C0" w:rsidRDefault="0039009D" w:rsidP="00633F48">
            <w:pPr>
              <w:spacing w:line="360" w:lineRule="auto"/>
              <w:rPr>
                <w:rFonts w:ascii="Times New Roman" w:hAnsi="Times New Roman" w:cs="Times New Roman"/>
                <w:b/>
                <w:noProof/>
                <w:lang w:eastAsia="pl-PL"/>
              </w:rPr>
            </w:pPr>
            <w:r w:rsidRPr="00FF14C0">
              <w:rPr>
                <w:rFonts w:ascii="Times New Roman" w:hAnsi="Times New Roman" w:cs="Times New Roman"/>
                <w:b/>
                <w:noProof/>
                <w:color w:val="FFFFFF" w:themeColor="background1"/>
                <w:lang w:eastAsia="pl-PL"/>
              </w:rPr>
              <w:t>Rozgrzewka – podział metodyczny</w:t>
            </w:r>
          </w:p>
        </w:tc>
      </w:tr>
      <w:tr w:rsidR="0039009D" w:rsidRPr="004434A8" w14:paraId="465F3556" w14:textId="77777777" w:rsidTr="00633F48">
        <w:tc>
          <w:tcPr>
            <w:tcW w:w="10763" w:type="dxa"/>
          </w:tcPr>
          <w:p w14:paraId="49511353" w14:textId="77777777" w:rsidR="0039009D" w:rsidRPr="00FF14C0" w:rsidRDefault="0039009D" w:rsidP="00633F48">
            <w:pPr>
              <w:shd w:val="clear" w:color="auto" w:fill="FFFFFF" w:themeFill="background1"/>
              <w:spacing w:line="360" w:lineRule="auto"/>
              <w:rPr>
                <w:rFonts w:ascii="Times New Roman" w:hAnsi="Times New Roman" w:cs="Times New Roman"/>
                <w:noProof/>
                <w:color w:val="000000" w:themeColor="text1"/>
                <w:lang w:eastAsia="pl-PL"/>
              </w:rPr>
            </w:pPr>
            <w:r w:rsidRPr="00FF14C0">
              <w:rPr>
                <w:rFonts w:ascii="Times New Roman" w:hAnsi="Times New Roman" w:cs="Times New Roman"/>
                <w:noProof/>
                <w:color w:val="000000" w:themeColor="text1"/>
                <w:lang w:eastAsia="pl-PL"/>
              </w:rPr>
              <w:t>Rozbieganie z piłką, Ćwiczenia koordynacyjne i stabilizacyjne, Ćwiczenia siłowe, Intensywna praca z piłką</w:t>
            </w:r>
          </w:p>
        </w:tc>
      </w:tr>
    </w:tbl>
    <w:p w14:paraId="4D8E0A72" w14:textId="722423E1" w:rsidR="00A27F5F" w:rsidRDefault="00A27F5F" w:rsidP="0053001D">
      <w:pPr>
        <w:shd w:val="clear" w:color="auto" w:fill="FFFFFF" w:themeFill="background1"/>
        <w:rPr>
          <w:b/>
          <w:noProof/>
          <w:color w:val="000000" w:themeColor="text1"/>
          <w:sz w:val="24"/>
          <w:szCs w:val="24"/>
          <w:lang w:eastAsia="pl-PL"/>
        </w:rPr>
      </w:pPr>
    </w:p>
    <w:p w14:paraId="6F815CF5" w14:textId="77777777" w:rsidR="0063495A" w:rsidRDefault="0063495A" w:rsidP="0053001D">
      <w:pPr>
        <w:shd w:val="clear" w:color="auto" w:fill="FFFFFF" w:themeFill="background1"/>
        <w:rPr>
          <w:b/>
          <w:noProof/>
          <w:color w:val="000000" w:themeColor="text1"/>
          <w:sz w:val="24"/>
          <w:szCs w:val="24"/>
          <w:lang w:eastAsia="pl-PL"/>
        </w:rPr>
      </w:pPr>
    </w:p>
    <w:p w14:paraId="4B3CF753" w14:textId="77777777" w:rsidR="00D95CC8" w:rsidRDefault="00D95CC8" w:rsidP="00D95CC8">
      <w:pPr>
        <w:rPr>
          <w:rFonts w:ascii="Times New Roman" w:eastAsia="Times New Roman" w:hAnsi="Times New Roman" w:cs="Times New Roman"/>
          <w:b/>
          <w:sz w:val="52"/>
          <w:szCs w:val="52"/>
        </w:rPr>
      </w:pPr>
      <w:r w:rsidRPr="00D95CC8">
        <w:rPr>
          <w:rFonts w:ascii="Times New Roman" w:eastAsia="Times New Roman" w:hAnsi="Times New Roman" w:cs="Times New Roman"/>
          <w:b/>
          <w:color w:val="FF0000"/>
          <w:sz w:val="52"/>
          <w:szCs w:val="52"/>
        </w:rPr>
        <w:t>A</w:t>
      </w:r>
      <w:r w:rsidRPr="00D95CC8">
        <w:rPr>
          <w:rFonts w:ascii="Times New Roman" w:eastAsia="Times New Roman" w:hAnsi="Times New Roman" w:cs="Times New Roman"/>
          <w:b/>
          <w:color w:val="00B0F0"/>
          <w:sz w:val="52"/>
          <w:szCs w:val="52"/>
        </w:rPr>
        <w:t>B</w:t>
      </w:r>
      <w:r w:rsidRPr="00D95CC8">
        <w:rPr>
          <w:rFonts w:ascii="Times New Roman" w:eastAsia="Times New Roman" w:hAnsi="Times New Roman" w:cs="Times New Roman"/>
          <w:b/>
          <w:color w:val="00B050"/>
          <w:sz w:val="52"/>
          <w:szCs w:val="52"/>
        </w:rPr>
        <w:t>C</w:t>
      </w:r>
      <w:r w:rsidRPr="00D95CC8">
        <w:rPr>
          <w:rFonts w:ascii="Times New Roman" w:eastAsia="Times New Roman" w:hAnsi="Times New Roman" w:cs="Times New Roman"/>
          <w:b/>
          <w:sz w:val="52"/>
          <w:szCs w:val="52"/>
        </w:rPr>
        <w:t xml:space="preserve"> Trenera:</w:t>
      </w:r>
    </w:p>
    <w:p w14:paraId="2E31496D" w14:textId="73329EF2" w:rsidR="00213C08" w:rsidRPr="0063495A" w:rsidRDefault="00D95CC8"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Używaj gier w treningu kiedy tylko możesz</w:t>
      </w:r>
    </w:p>
    <w:p w14:paraId="7808AE89" w14:textId="0F2C070F" w:rsidR="00D95CC8" w:rsidRPr="0063495A" w:rsidRDefault="00D95CC8"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Używaj gier z fazami przejściowymi jak najczęściej</w:t>
      </w:r>
    </w:p>
    <w:p w14:paraId="2717723D" w14:textId="44D2E405" w:rsidR="00D95CC8"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 xml:space="preserve">Minimum 50% treningu powinny zawierać gry  </w:t>
      </w:r>
    </w:p>
    <w:p w14:paraId="69825E4B" w14:textId="5A7A8C3F"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 xml:space="preserve">W 80% trening powinien być efektywny </w:t>
      </w:r>
    </w:p>
    <w:p w14:paraId="2A6345D3" w14:textId="2501B326"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Każde ćwiczenie i gra powinny być zbieżne z twoją filozofią i pomysłem na grę</w:t>
      </w:r>
    </w:p>
    <w:p w14:paraId="4D427F29" w14:textId="4CF7D39D"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Ćwiczenia i gry powinny być realistyczne</w:t>
      </w:r>
    </w:p>
    <w:p w14:paraId="5A7E021A" w14:textId="3865DD50"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Potrzeby indywidualne młodego zawodnika są zawsze ważniejsze niż potrzeby drużyny</w:t>
      </w:r>
    </w:p>
    <w:p w14:paraId="36E80707" w14:textId="136138F0"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Tak dobieraj środki treningowe, by zawodnik sam musiał podejmować decyzję i mógł rywalizować</w:t>
      </w:r>
    </w:p>
    <w:p w14:paraId="13D2146D" w14:textId="354CDC46"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Dbaj o intensywność treningu, ograniczaj postoje do minimum</w:t>
      </w:r>
    </w:p>
    <w:p w14:paraId="60AB4331" w14:textId="67FA07A9"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Inspiruj i zarażaj pozytywną energią zawodników</w:t>
      </w:r>
    </w:p>
    <w:p w14:paraId="7E04C797" w14:textId="64BC8C4F" w:rsidR="0063495A" w:rsidRPr="0063495A" w:rsidRDefault="0063495A" w:rsidP="00D95CC8">
      <w:pPr>
        <w:pStyle w:val="Akapitzlist"/>
        <w:numPr>
          <w:ilvl w:val="0"/>
          <w:numId w:val="12"/>
        </w:numPr>
        <w:shd w:val="clear" w:color="auto" w:fill="FFFFFF" w:themeFill="background1"/>
        <w:rPr>
          <w:rFonts w:ascii="Times New Roman" w:hAnsi="Times New Roman" w:cs="Times New Roman"/>
          <w:noProof/>
          <w:color w:val="000000" w:themeColor="text1"/>
          <w:sz w:val="24"/>
          <w:szCs w:val="24"/>
          <w:lang w:eastAsia="pl-PL"/>
        </w:rPr>
      </w:pPr>
      <w:r w:rsidRPr="0063495A">
        <w:rPr>
          <w:rFonts w:ascii="Times New Roman" w:hAnsi="Times New Roman" w:cs="Times New Roman"/>
          <w:noProof/>
          <w:color w:val="000000" w:themeColor="text1"/>
          <w:sz w:val="24"/>
          <w:szCs w:val="24"/>
          <w:lang w:eastAsia="pl-PL"/>
        </w:rPr>
        <w:t>Doceniaj zawodników ambitnych, bo tylko oni mogą osiągnąć sukces!</w:t>
      </w:r>
    </w:p>
    <w:p w14:paraId="0CC40CF0" w14:textId="4396821A" w:rsidR="00213C08" w:rsidRDefault="00213C08" w:rsidP="0053001D">
      <w:pPr>
        <w:shd w:val="clear" w:color="auto" w:fill="FFFFFF" w:themeFill="background1"/>
        <w:rPr>
          <w:b/>
          <w:noProof/>
          <w:color w:val="000000" w:themeColor="text1"/>
          <w:sz w:val="24"/>
          <w:szCs w:val="24"/>
          <w:lang w:eastAsia="pl-PL"/>
        </w:rPr>
      </w:pPr>
    </w:p>
    <w:p w14:paraId="000A0859" w14:textId="373C56BA" w:rsidR="0063495A" w:rsidRDefault="0063495A" w:rsidP="0053001D">
      <w:pPr>
        <w:shd w:val="clear" w:color="auto" w:fill="FFFFFF" w:themeFill="background1"/>
        <w:rPr>
          <w:b/>
          <w:noProof/>
          <w:color w:val="000000" w:themeColor="text1"/>
          <w:sz w:val="24"/>
          <w:szCs w:val="24"/>
          <w:lang w:eastAsia="pl-PL"/>
        </w:rPr>
      </w:pPr>
    </w:p>
    <w:p w14:paraId="00FE6316" w14:textId="05F0D421" w:rsidR="0063495A" w:rsidRDefault="0063495A" w:rsidP="0053001D">
      <w:pPr>
        <w:shd w:val="clear" w:color="auto" w:fill="FFFFFF" w:themeFill="background1"/>
        <w:rPr>
          <w:b/>
          <w:noProof/>
          <w:color w:val="000000" w:themeColor="text1"/>
          <w:sz w:val="24"/>
          <w:szCs w:val="24"/>
          <w:lang w:eastAsia="pl-PL"/>
        </w:rPr>
      </w:pPr>
    </w:p>
    <w:p w14:paraId="5CA5E441" w14:textId="77777777" w:rsidR="0063495A" w:rsidRDefault="0063495A" w:rsidP="0053001D">
      <w:pPr>
        <w:shd w:val="clear" w:color="auto" w:fill="FFFFFF" w:themeFill="background1"/>
        <w:rPr>
          <w:b/>
          <w:noProof/>
          <w:color w:val="000000" w:themeColor="text1"/>
          <w:sz w:val="24"/>
          <w:szCs w:val="24"/>
          <w:lang w:eastAsia="pl-PL"/>
        </w:rPr>
      </w:pPr>
    </w:p>
    <w:p w14:paraId="78202419" w14:textId="77777777" w:rsidR="00213C08" w:rsidRPr="00FF14C0" w:rsidRDefault="00213C08" w:rsidP="00213C08">
      <w:pPr>
        <w:shd w:val="clear" w:color="auto" w:fill="FFFFFF" w:themeFill="background1"/>
        <w:rPr>
          <w:rFonts w:ascii="Times New Roman" w:hAnsi="Times New Roman" w:cs="Times New Roman"/>
          <w:b/>
          <w:noProof/>
          <w:color w:val="000000" w:themeColor="text1"/>
          <w:sz w:val="24"/>
          <w:szCs w:val="24"/>
          <w:lang w:eastAsia="pl-PL"/>
        </w:rPr>
      </w:pPr>
      <w:r w:rsidRPr="00FF14C0">
        <w:rPr>
          <w:rFonts w:ascii="Times New Roman" w:hAnsi="Times New Roman" w:cs="Times New Roman"/>
          <w:b/>
          <w:noProof/>
          <w:color w:val="000000" w:themeColor="text1"/>
          <w:sz w:val="24"/>
          <w:szCs w:val="24"/>
          <w:lang w:eastAsia="pl-PL"/>
        </w:rPr>
        <w:t>Literatura:</w:t>
      </w:r>
      <w:r w:rsidRPr="00FF14C0">
        <w:rPr>
          <w:rFonts w:ascii="Times New Roman" w:hAnsi="Times New Roman" w:cs="Times New Roman"/>
          <w:b/>
          <w:noProof/>
          <w:color w:val="000000" w:themeColor="text1"/>
          <w:sz w:val="24"/>
          <w:szCs w:val="24"/>
          <w:lang w:eastAsia="pl-PL"/>
        </w:rPr>
        <w:br/>
      </w:r>
    </w:p>
    <w:p w14:paraId="0415D5B0" w14:textId="7D7D2308" w:rsidR="00213C08" w:rsidRPr="00FF14C0" w:rsidRDefault="00213C08" w:rsidP="00B71AE2">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FF14C0">
        <w:rPr>
          <w:rFonts w:ascii="Times New Roman" w:hAnsi="Times New Roman" w:cs="Times New Roman"/>
          <w:noProof/>
          <w:color w:val="000000" w:themeColor="text1"/>
          <w:lang w:eastAsia="pl-PL"/>
        </w:rPr>
        <w:t>Narodowy Model Gry (PZPN)</w:t>
      </w:r>
      <w:r w:rsidR="00F54929">
        <w:rPr>
          <w:rFonts w:ascii="Times New Roman" w:hAnsi="Times New Roman" w:cs="Times New Roman"/>
          <w:noProof/>
          <w:color w:val="000000" w:themeColor="text1"/>
          <w:lang w:eastAsia="pl-PL"/>
        </w:rPr>
        <w:t xml:space="preserve">, Warszawa 2016, Polski Związek Piłki Nożnej, autorzy: Marcin Dorna, </w:t>
      </w:r>
      <w:r w:rsidR="00F54929">
        <w:rPr>
          <w:rFonts w:ascii="Times New Roman" w:hAnsi="Times New Roman" w:cs="Times New Roman"/>
          <w:noProof/>
          <w:color w:val="000000" w:themeColor="text1"/>
          <w:lang w:eastAsia="pl-PL"/>
        </w:rPr>
        <w:br/>
        <w:t>Krzysztof Paluszek, Miłosz Stępiński, Robert Śliwowski, Bartłomiej Zalewski.</w:t>
      </w:r>
    </w:p>
    <w:p w14:paraId="54B36520" w14:textId="3CB3CBB8" w:rsidR="00213C08" w:rsidRPr="00FF14C0" w:rsidRDefault="00213C08" w:rsidP="00B71AE2">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FF14C0">
        <w:rPr>
          <w:rFonts w:ascii="Times New Roman" w:hAnsi="Times New Roman" w:cs="Times New Roman"/>
          <w:noProof/>
          <w:color w:val="000000" w:themeColor="text1"/>
          <w:lang w:eastAsia="pl-PL"/>
        </w:rPr>
        <w:t>Piłka Nożna Jutra</w:t>
      </w:r>
      <w:r w:rsidR="00F54929">
        <w:rPr>
          <w:rFonts w:ascii="Times New Roman" w:hAnsi="Times New Roman" w:cs="Times New Roman"/>
          <w:noProof/>
          <w:color w:val="000000" w:themeColor="text1"/>
          <w:lang w:eastAsia="pl-PL"/>
        </w:rPr>
        <w:t xml:space="preserve">, Warszawa 2012, Polski Związek Piłki Nożnej na podstawie materiałów DFB, </w:t>
      </w:r>
      <w:r w:rsidR="00F54929">
        <w:rPr>
          <w:rFonts w:ascii="Times New Roman" w:hAnsi="Times New Roman" w:cs="Times New Roman"/>
          <w:noProof/>
          <w:color w:val="000000" w:themeColor="text1"/>
          <w:lang w:eastAsia="pl-PL"/>
        </w:rPr>
        <w:br/>
        <w:t>autor: Von Ralf Peter, Gerd Bode</w:t>
      </w:r>
    </w:p>
    <w:p w14:paraId="013B7291" w14:textId="26A17508" w:rsidR="00213C08" w:rsidRPr="00FF14C0" w:rsidRDefault="00213C08" w:rsidP="00B71AE2">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FF14C0">
        <w:rPr>
          <w:rFonts w:ascii="Times New Roman" w:hAnsi="Times New Roman" w:cs="Times New Roman"/>
          <w:noProof/>
          <w:color w:val="000000" w:themeColor="text1"/>
          <w:lang w:eastAsia="pl-PL"/>
        </w:rPr>
        <w:t>Piłka Nożna w szkole</w:t>
      </w:r>
      <w:r w:rsidR="00BF3183">
        <w:rPr>
          <w:rFonts w:ascii="Times New Roman" w:hAnsi="Times New Roman" w:cs="Times New Roman"/>
          <w:noProof/>
          <w:color w:val="000000" w:themeColor="text1"/>
          <w:lang w:eastAsia="pl-PL"/>
        </w:rPr>
        <w:t>, Warszawa 2012, Polski Związek Piłki Nożnej</w:t>
      </w:r>
    </w:p>
    <w:p w14:paraId="491A14F6" w14:textId="77777777" w:rsidR="00BF3183" w:rsidRDefault="00213C08" w:rsidP="00BF3183">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FF14C0">
        <w:rPr>
          <w:rFonts w:ascii="Times New Roman" w:hAnsi="Times New Roman" w:cs="Times New Roman"/>
          <w:noProof/>
          <w:color w:val="000000" w:themeColor="text1"/>
          <w:lang w:eastAsia="pl-PL"/>
        </w:rPr>
        <w:t>System szkolenia Akademii Młodych Orłów PZPN</w:t>
      </w:r>
      <w:r w:rsidR="00BF3183">
        <w:rPr>
          <w:rFonts w:ascii="Times New Roman" w:hAnsi="Times New Roman" w:cs="Times New Roman"/>
          <w:noProof/>
          <w:color w:val="000000" w:themeColor="text1"/>
          <w:lang w:eastAsia="pl-PL"/>
        </w:rPr>
        <w:t xml:space="preserve">, Warszawa 2017, Polski Związek Piłki Nożnej, </w:t>
      </w:r>
      <w:r w:rsidR="00BF3183">
        <w:rPr>
          <w:rFonts w:ascii="Times New Roman" w:hAnsi="Times New Roman" w:cs="Times New Roman"/>
          <w:noProof/>
          <w:color w:val="000000" w:themeColor="text1"/>
          <w:lang w:eastAsia="pl-PL"/>
        </w:rPr>
        <w:br/>
        <w:t>autor: Krzysztof Paluszek, Michał Libich</w:t>
      </w:r>
    </w:p>
    <w:p w14:paraId="6885C099" w14:textId="1A4899FD" w:rsidR="00BF3183" w:rsidRPr="00BF3183" w:rsidRDefault="00213C08" w:rsidP="00BF3183">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BF3183">
        <w:rPr>
          <w:rFonts w:ascii="Times New Roman" w:hAnsi="Times New Roman" w:cs="Times New Roman"/>
          <w:noProof/>
          <w:color w:val="000000" w:themeColor="text1"/>
        </w:rPr>
        <w:t>Szkoła Mistrzostwa Sportowego w Krośnie</w:t>
      </w:r>
      <w:r w:rsidR="00BF3183" w:rsidRPr="00BF3183">
        <w:rPr>
          <w:rFonts w:ascii="Times New Roman" w:hAnsi="Times New Roman" w:cs="Times New Roman"/>
          <w:noProof/>
          <w:color w:val="000000" w:themeColor="text1"/>
        </w:rPr>
        <w:t xml:space="preserve">, Krosno 2017, </w:t>
      </w:r>
      <w:r w:rsidR="00BF3183">
        <w:t>„P</w:t>
      </w:r>
      <w:r w:rsidR="00BF3183" w:rsidRPr="00E114B3">
        <w:t>rogram nauczania</w:t>
      </w:r>
      <w:r w:rsidR="00BF3183">
        <w:t xml:space="preserve"> w</w:t>
      </w:r>
      <w:r w:rsidR="00BF3183" w:rsidRPr="00E114B3">
        <w:t xml:space="preserve"> zakresie piłki nożnej</w:t>
      </w:r>
      <w:r w:rsidR="00BF3183">
        <w:t xml:space="preserve"> dla szkoły mistrzostwa sportowego ,, Karpaty ’’ Krosno”, autor </w:t>
      </w:r>
      <w:r w:rsidR="00BF3183" w:rsidRPr="00BF3183">
        <w:rPr>
          <w:rFonts w:ascii="Times New Roman" w:eastAsia="Calibri" w:hAnsi="Times New Roman" w:cs="Times New Roman"/>
          <w:sz w:val="24"/>
        </w:rPr>
        <w:t xml:space="preserve">Tomasz </w:t>
      </w:r>
      <w:proofErr w:type="spellStart"/>
      <w:r w:rsidR="00BF3183" w:rsidRPr="00BF3183">
        <w:rPr>
          <w:rFonts w:ascii="Times New Roman" w:eastAsia="Calibri" w:hAnsi="Times New Roman" w:cs="Times New Roman"/>
          <w:sz w:val="24"/>
        </w:rPr>
        <w:t>Sznigirewicz</w:t>
      </w:r>
      <w:proofErr w:type="spellEnd"/>
    </w:p>
    <w:p w14:paraId="64C16B6D" w14:textId="70A7982C" w:rsidR="00213C08" w:rsidRPr="00BF3183" w:rsidRDefault="00213C08" w:rsidP="00BF3183">
      <w:pPr>
        <w:pStyle w:val="Akapitzlist"/>
        <w:numPr>
          <w:ilvl w:val="0"/>
          <w:numId w:val="14"/>
        </w:numPr>
        <w:shd w:val="clear" w:color="auto" w:fill="FFFFFF" w:themeFill="background1"/>
        <w:spacing w:line="276" w:lineRule="auto"/>
        <w:rPr>
          <w:rFonts w:ascii="Times New Roman" w:hAnsi="Times New Roman" w:cs="Times New Roman"/>
          <w:noProof/>
          <w:color w:val="000000" w:themeColor="text1"/>
          <w:lang w:eastAsia="pl-PL"/>
        </w:rPr>
      </w:pPr>
      <w:r w:rsidRPr="00BF3183">
        <w:rPr>
          <w:rFonts w:ascii="Times New Roman" w:hAnsi="Times New Roman" w:cs="Times New Roman"/>
        </w:rPr>
        <w:t>Unifikacja organizacji szkolenia i systemu współzawodnictwa dzieci i młodzieży piłkarskiej</w:t>
      </w:r>
      <w:r w:rsidR="00BF3183" w:rsidRPr="00BF3183">
        <w:rPr>
          <w:rFonts w:ascii="Times New Roman" w:hAnsi="Times New Roman" w:cs="Times New Roman"/>
        </w:rPr>
        <w:t xml:space="preserve">, Warszawa 2016, </w:t>
      </w:r>
      <w:r w:rsidR="00BF3183" w:rsidRPr="00BF3183">
        <w:rPr>
          <w:rFonts w:ascii="Times New Roman" w:hAnsi="Times New Roman" w:cs="Times New Roman"/>
        </w:rPr>
        <w:br/>
      </w:r>
      <w:r w:rsidR="00BF3183" w:rsidRPr="00BF3183">
        <w:rPr>
          <w:rFonts w:ascii="Times New Roman" w:hAnsi="Times New Roman" w:cs="Times New Roman"/>
          <w:noProof/>
          <w:color w:val="000000" w:themeColor="text1"/>
          <w:lang w:eastAsia="pl-PL"/>
        </w:rPr>
        <w:t>Polski Związek Piłki Nożnej, Komisja techniczna.</w:t>
      </w:r>
    </w:p>
    <w:p w14:paraId="5D3387F6" w14:textId="77777777" w:rsidR="00A27F5F" w:rsidRDefault="00A27F5F" w:rsidP="0053001D">
      <w:pPr>
        <w:shd w:val="clear" w:color="auto" w:fill="FFFFFF" w:themeFill="background1"/>
        <w:rPr>
          <w:b/>
          <w:noProof/>
          <w:color w:val="000000" w:themeColor="text1"/>
          <w:sz w:val="24"/>
          <w:szCs w:val="24"/>
          <w:lang w:eastAsia="pl-PL"/>
        </w:rPr>
      </w:pPr>
    </w:p>
    <w:p w14:paraId="1CF3CC53" w14:textId="77777777" w:rsidR="00A27F5F" w:rsidRDefault="00A27F5F" w:rsidP="0053001D">
      <w:pPr>
        <w:shd w:val="clear" w:color="auto" w:fill="FFFFFF" w:themeFill="background1"/>
        <w:rPr>
          <w:b/>
          <w:noProof/>
          <w:color w:val="000000" w:themeColor="text1"/>
          <w:sz w:val="24"/>
          <w:szCs w:val="24"/>
          <w:lang w:eastAsia="pl-PL"/>
        </w:rPr>
      </w:pPr>
    </w:p>
    <w:p w14:paraId="4FF24B77" w14:textId="77777777" w:rsidR="00A27F5F" w:rsidRDefault="00A27F5F" w:rsidP="0053001D">
      <w:pPr>
        <w:shd w:val="clear" w:color="auto" w:fill="FFFFFF" w:themeFill="background1"/>
        <w:rPr>
          <w:b/>
          <w:noProof/>
          <w:color w:val="000000" w:themeColor="text1"/>
          <w:sz w:val="24"/>
          <w:szCs w:val="24"/>
          <w:lang w:eastAsia="pl-PL"/>
        </w:rPr>
      </w:pPr>
    </w:p>
    <w:p w14:paraId="1D4600BB" w14:textId="7FEE36F0" w:rsidR="00A27F5F" w:rsidRDefault="00A27F5F" w:rsidP="0053001D">
      <w:pPr>
        <w:shd w:val="clear" w:color="auto" w:fill="FFFFFF" w:themeFill="background1"/>
        <w:rPr>
          <w:b/>
          <w:noProof/>
          <w:color w:val="000000" w:themeColor="text1"/>
          <w:sz w:val="24"/>
          <w:szCs w:val="24"/>
          <w:lang w:eastAsia="pl-PL"/>
        </w:rPr>
      </w:pPr>
    </w:p>
    <w:p w14:paraId="70BE83DB" w14:textId="75FF866E" w:rsidR="0063495A" w:rsidRDefault="0063495A" w:rsidP="0053001D">
      <w:pPr>
        <w:shd w:val="clear" w:color="auto" w:fill="FFFFFF" w:themeFill="background1"/>
        <w:rPr>
          <w:b/>
          <w:noProof/>
          <w:color w:val="000000" w:themeColor="text1"/>
          <w:sz w:val="24"/>
          <w:szCs w:val="24"/>
          <w:lang w:eastAsia="pl-PL"/>
        </w:rPr>
      </w:pPr>
    </w:p>
    <w:p w14:paraId="66D527C3" w14:textId="47CD30D5" w:rsidR="0063495A" w:rsidRDefault="0063495A" w:rsidP="0053001D">
      <w:pPr>
        <w:shd w:val="clear" w:color="auto" w:fill="FFFFFF" w:themeFill="background1"/>
        <w:rPr>
          <w:b/>
          <w:noProof/>
          <w:color w:val="000000" w:themeColor="text1"/>
          <w:sz w:val="24"/>
          <w:szCs w:val="24"/>
          <w:lang w:eastAsia="pl-PL"/>
        </w:rPr>
      </w:pPr>
    </w:p>
    <w:p w14:paraId="25D7245C" w14:textId="5DFFE4A3" w:rsidR="0063495A" w:rsidRDefault="0063495A" w:rsidP="0053001D">
      <w:pPr>
        <w:shd w:val="clear" w:color="auto" w:fill="FFFFFF" w:themeFill="background1"/>
        <w:rPr>
          <w:b/>
          <w:noProof/>
          <w:color w:val="000000" w:themeColor="text1"/>
          <w:sz w:val="24"/>
          <w:szCs w:val="24"/>
          <w:lang w:eastAsia="pl-PL"/>
        </w:rPr>
      </w:pPr>
    </w:p>
    <w:p w14:paraId="3CF336C7" w14:textId="61572E7E" w:rsidR="0063495A" w:rsidRDefault="0063495A" w:rsidP="0053001D">
      <w:pPr>
        <w:shd w:val="clear" w:color="auto" w:fill="FFFFFF" w:themeFill="background1"/>
        <w:rPr>
          <w:b/>
          <w:noProof/>
          <w:color w:val="000000" w:themeColor="text1"/>
          <w:sz w:val="24"/>
          <w:szCs w:val="24"/>
          <w:lang w:eastAsia="pl-PL"/>
        </w:rPr>
      </w:pPr>
    </w:p>
    <w:p w14:paraId="689F74FB" w14:textId="4AF88A71" w:rsidR="0063495A" w:rsidRDefault="0063495A" w:rsidP="0053001D">
      <w:pPr>
        <w:shd w:val="clear" w:color="auto" w:fill="FFFFFF" w:themeFill="background1"/>
        <w:rPr>
          <w:b/>
          <w:noProof/>
          <w:color w:val="000000" w:themeColor="text1"/>
          <w:sz w:val="24"/>
          <w:szCs w:val="24"/>
          <w:lang w:eastAsia="pl-PL"/>
        </w:rPr>
      </w:pPr>
    </w:p>
    <w:p w14:paraId="3BE3FBF9" w14:textId="78F0F089" w:rsidR="0063495A" w:rsidRDefault="0063495A" w:rsidP="0053001D">
      <w:pPr>
        <w:shd w:val="clear" w:color="auto" w:fill="FFFFFF" w:themeFill="background1"/>
        <w:rPr>
          <w:b/>
          <w:noProof/>
          <w:color w:val="000000" w:themeColor="text1"/>
          <w:sz w:val="24"/>
          <w:szCs w:val="24"/>
          <w:lang w:eastAsia="pl-PL"/>
        </w:rPr>
      </w:pPr>
    </w:p>
    <w:p w14:paraId="4E48A22B" w14:textId="6EA955AE" w:rsidR="0063495A" w:rsidRDefault="0063495A" w:rsidP="0053001D">
      <w:pPr>
        <w:shd w:val="clear" w:color="auto" w:fill="FFFFFF" w:themeFill="background1"/>
        <w:rPr>
          <w:b/>
          <w:noProof/>
          <w:color w:val="000000" w:themeColor="text1"/>
          <w:sz w:val="24"/>
          <w:szCs w:val="24"/>
          <w:lang w:eastAsia="pl-PL"/>
        </w:rPr>
      </w:pPr>
    </w:p>
    <w:p w14:paraId="7148E0DB" w14:textId="114E3E9C" w:rsidR="0063495A" w:rsidRDefault="0063495A" w:rsidP="0053001D">
      <w:pPr>
        <w:shd w:val="clear" w:color="auto" w:fill="FFFFFF" w:themeFill="background1"/>
        <w:rPr>
          <w:b/>
          <w:noProof/>
          <w:color w:val="000000" w:themeColor="text1"/>
          <w:sz w:val="24"/>
          <w:szCs w:val="24"/>
          <w:lang w:eastAsia="pl-PL"/>
        </w:rPr>
      </w:pPr>
    </w:p>
    <w:p w14:paraId="01C49728" w14:textId="1E1D8A01" w:rsidR="0063495A" w:rsidRDefault="0063495A" w:rsidP="0053001D">
      <w:pPr>
        <w:shd w:val="clear" w:color="auto" w:fill="FFFFFF" w:themeFill="background1"/>
        <w:rPr>
          <w:b/>
          <w:noProof/>
          <w:color w:val="000000" w:themeColor="text1"/>
          <w:sz w:val="24"/>
          <w:szCs w:val="24"/>
          <w:lang w:eastAsia="pl-PL"/>
        </w:rPr>
      </w:pPr>
    </w:p>
    <w:p w14:paraId="6E441204" w14:textId="459CCF6F" w:rsidR="0063495A" w:rsidRDefault="0063495A" w:rsidP="0053001D">
      <w:pPr>
        <w:shd w:val="clear" w:color="auto" w:fill="FFFFFF" w:themeFill="background1"/>
        <w:rPr>
          <w:b/>
          <w:noProof/>
          <w:color w:val="000000" w:themeColor="text1"/>
          <w:sz w:val="24"/>
          <w:szCs w:val="24"/>
          <w:lang w:eastAsia="pl-PL"/>
        </w:rPr>
      </w:pPr>
    </w:p>
    <w:p w14:paraId="2BCEB802" w14:textId="486437DA" w:rsidR="0063495A" w:rsidRDefault="0063495A" w:rsidP="0053001D">
      <w:pPr>
        <w:shd w:val="clear" w:color="auto" w:fill="FFFFFF" w:themeFill="background1"/>
        <w:rPr>
          <w:b/>
          <w:noProof/>
          <w:color w:val="000000" w:themeColor="text1"/>
          <w:sz w:val="24"/>
          <w:szCs w:val="24"/>
          <w:lang w:eastAsia="pl-PL"/>
        </w:rPr>
      </w:pPr>
    </w:p>
    <w:p w14:paraId="47BF8B80" w14:textId="451ED106" w:rsidR="0063495A" w:rsidRDefault="0063495A" w:rsidP="0053001D">
      <w:pPr>
        <w:shd w:val="clear" w:color="auto" w:fill="FFFFFF" w:themeFill="background1"/>
        <w:rPr>
          <w:b/>
          <w:noProof/>
          <w:color w:val="000000" w:themeColor="text1"/>
          <w:sz w:val="24"/>
          <w:szCs w:val="24"/>
          <w:lang w:eastAsia="pl-PL"/>
        </w:rPr>
      </w:pPr>
    </w:p>
    <w:p w14:paraId="4A45A2FA" w14:textId="41926E73" w:rsidR="0063495A" w:rsidRDefault="0063495A" w:rsidP="0053001D">
      <w:pPr>
        <w:shd w:val="clear" w:color="auto" w:fill="FFFFFF" w:themeFill="background1"/>
        <w:rPr>
          <w:b/>
          <w:noProof/>
          <w:color w:val="000000" w:themeColor="text1"/>
          <w:sz w:val="24"/>
          <w:szCs w:val="24"/>
          <w:lang w:eastAsia="pl-PL"/>
        </w:rPr>
      </w:pPr>
    </w:p>
    <w:p w14:paraId="29A417C2" w14:textId="02320AC4" w:rsidR="0063495A" w:rsidRDefault="0063495A" w:rsidP="0053001D">
      <w:pPr>
        <w:shd w:val="clear" w:color="auto" w:fill="FFFFFF" w:themeFill="background1"/>
        <w:rPr>
          <w:b/>
          <w:noProof/>
          <w:color w:val="000000" w:themeColor="text1"/>
          <w:sz w:val="24"/>
          <w:szCs w:val="24"/>
          <w:lang w:eastAsia="pl-PL"/>
        </w:rPr>
      </w:pPr>
    </w:p>
    <w:p w14:paraId="54D3B7D3" w14:textId="1C94F912" w:rsidR="0063495A" w:rsidRDefault="0063495A" w:rsidP="0053001D">
      <w:pPr>
        <w:shd w:val="clear" w:color="auto" w:fill="FFFFFF" w:themeFill="background1"/>
        <w:rPr>
          <w:b/>
          <w:noProof/>
          <w:color w:val="000000" w:themeColor="text1"/>
          <w:sz w:val="24"/>
          <w:szCs w:val="24"/>
          <w:lang w:eastAsia="pl-PL"/>
        </w:rPr>
      </w:pPr>
    </w:p>
    <w:p w14:paraId="1A23F64B" w14:textId="2C87889E" w:rsidR="0063495A" w:rsidRDefault="0063495A" w:rsidP="0053001D">
      <w:pPr>
        <w:shd w:val="clear" w:color="auto" w:fill="FFFFFF" w:themeFill="background1"/>
        <w:rPr>
          <w:b/>
          <w:noProof/>
          <w:color w:val="000000" w:themeColor="text1"/>
          <w:sz w:val="24"/>
          <w:szCs w:val="24"/>
          <w:lang w:eastAsia="pl-PL"/>
        </w:rPr>
      </w:pPr>
    </w:p>
    <w:p w14:paraId="6690D097" w14:textId="05BB766B" w:rsidR="0063495A" w:rsidRDefault="0063495A" w:rsidP="0053001D">
      <w:pPr>
        <w:shd w:val="clear" w:color="auto" w:fill="FFFFFF" w:themeFill="background1"/>
        <w:rPr>
          <w:b/>
          <w:noProof/>
          <w:color w:val="000000" w:themeColor="text1"/>
          <w:sz w:val="24"/>
          <w:szCs w:val="24"/>
          <w:lang w:eastAsia="pl-PL"/>
        </w:rPr>
      </w:pPr>
    </w:p>
    <w:p w14:paraId="03BAAC55" w14:textId="1084C9A1" w:rsidR="0063495A" w:rsidRDefault="0063495A" w:rsidP="0053001D">
      <w:pPr>
        <w:shd w:val="clear" w:color="auto" w:fill="FFFFFF" w:themeFill="background1"/>
        <w:rPr>
          <w:b/>
          <w:noProof/>
          <w:color w:val="000000" w:themeColor="text1"/>
          <w:sz w:val="24"/>
          <w:szCs w:val="24"/>
          <w:lang w:eastAsia="pl-PL"/>
        </w:rPr>
      </w:pPr>
    </w:p>
    <w:p w14:paraId="5137DB5C" w14:textId="5D8C3275" w:rsidR="0063495A" w:rsidRDefault="0063495A" w:rsidP="0053001D">
      <w:pPr>
        <w:shd w:val="clear" w:color="auto" w:fill="FFFFFF" w:themeFill="background1"/>
        <w:rPr>
          <w:b/>
          <w:noProof/>
          <w:color w:val="000000" w:themeColor="text1"/>
          <w:sz w:val="24"/>
          <w:szCs w:val="24"/>
          <w:lang w:eastAsia="pl-PL"/>
        </w:rPr>
      </w:pPr>
    </w:p>
    <w:p w14:paraId="789F6B95" w14:textId="1053BBC1" w:rsidR="002462A8" w:rsidRPr="002462A8" w:rsidRDefault="002462A8" w:rsidP="002462A8">
      <w:pPr>
        <w:shd w:val="clear" w:color="auto" w:fill="D9D9D9" w:themeFill="background1" w:themeFillShade="D9"/>
        <w:rPr>
          <w:b/>
          <w:sz w:val="52"/>
          <w:szCs w:val="52"/>
        </w:rPr>
      </w:pPr>
      <w:r w:rsidRPr="002462A8">
        <w:rPr>
          <w:b/>
          <w:sz w:val="52"/>
          <w:szCs w:val="52"/>
        </w:rPr>
        <w:lastRenderedPageBreak/>
        <w:t>Trenerze:</w:t>
      </w:r>
    </w:p>
    <w:p w14:paraId="16EF2FAA" w14:textId="12F62711" w:rsidR="00726E5D" w:rsidRDefault="00726E5D" w:rsidP="00F05010">
      <w:pPr>
        <w:shd w:val="clear" w:color="auto" w:fill="FFFFFF" w:themeFill="background1"/>
        <w:rPr>
          <w:noProof/>
          <w:color w:val="000000" w:themeColor="text1"/>
          <w:lang w:eastAsia="pl-PL"/>
        </w:rPr>
      </w:pPr>
      <w:r w:rsidRPr="00726E5D">
        <w:rPr>
          <w:noProof/>
          <w:color w:val="000000" w:themeColor="text1"/>
          <w:lang w:eastAsia="pl-PL"/>
        </w:rPr>
        <w:drawing>
          <wp:inline distT="0" distB="0" distL="0" distR="0" wp14:anchorId="4A5094E0" wp14:editId="106C4300">
            <wp:extent cx="6848475" cy="9144000"/>
            <wp:effectExtent l="0" t="0" r="952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850814" cy="9147123"/>
                    </a:xfrm>
                    <a:prstGeom prst="rect">
                      <a:avLst/>
                    </a:prstGeom>
                    <a:noFill/>
                    <a:ln>
                      <a:noFill/>
                    </a:ln>
                  </pic:spPr>
                </pic:pic>
              </a:graphicData>
            </a:graphic>
          </wp:inline>
        </w:drawing>
      </w:r>
    </w:p>
    <w:p w14:paraId="04EE2B45" w14:textId="19046EA1" w:rsidR="00D95CC8" w:rsidRPr="00F05010" w:rsidRDefault="00D95CC8" w:rsidP="00F05010">
      <w:pPr>
        <w:shd w:val="clear" w:color="auto" w:fill="FFFFFF" w:themeFill="background1"/>
        <w:rPr>
          <w:noProof/>
          <w:color w:val="000000" w:themeColor="text1"/>
          <w:lang w:eastAsia="pl-PL"/>
        </w:rPr>
      </w:pPr>
    </w:p>
    <w:sectPr w:rsidR="00D95CC8" w:rsidRPr="00F05010" w:rsidSect="008160A4">
      <w:footerReference w:type="default" r:id="rId86"/>
      <w:pgSz w:w="11906" w:h="16838"/>
      <w:pgMar w:top="567" w:right="566" w:bottom="284" w:left="56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40FFC4" w14:textId="77777777" w:rsidR="001826B2" w:rsidRDefault="001826B2" w:rsidP="009C568E">
      <w:pPr>
        <w:spacing w:after="0" w:line="240" w:lineRule="auto"/>
      </w:pPr>
      <w:r>
        <w:separator/>
      </w:r>
    </w:p>
  </w:endnote>
  <w:endnote w:type="continuationSeparator" w:id="0">
    <w:p w14:paraId="677F28A3" w14:textId="77777777" w:rsidR="001826B2" w:rsidRDefault="001826B2" w:rsidP="009C56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yriad Pro Light">
    <w:altName w:val="Segoe UI Light"/>
    <w:panose1 w:val="00000000000000000000"/>
    <w:charset w:val="EE"/>
    <w:family w:val="swiss"/>
    <w:notTrueType/>
    <w:pitch w:val="default"/>
    <w:sig w:usb0="00000005" w:usb1="00000000" w:usb2="00000000" w:usb3="00000000" w:csb0="00000002"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JhengHei UI Light">
    <w:panose1 w:val="020B0304030504040204"/>
    <w:charset w:val="80"/>
    <w:family w:val="swiss"/>
    <w:pitch w:val="variable"/>
    <w:sig w:usb0="A0000AEF" w:usb1="29CFFCFB" w:usb2="00000016" w:usb3="00000000" w:csb0="003E01BF" w:csb1="00000000"/>
  </w:font>
  <w:font w:name="Mangal">
    <w:panose1 w:val="02040503050203030202"/>
    <w:charset w:val="00"/>
    <w:family w:val="roman"/>
    <w:pitch w:val="variable"/>
    <w:sig w:usb0="00008003" w:usb1="00000000" w:usb2="00000000" w:usb3="00000000" w:csb0="00000001" w:csb1="00000000"/>
  </w:font>
  <w:font w:name="Comic Sans MS">
    <w:panose1 w:val="030F0702030302020204"/>
    <w:charset w:val="EE"/>
    <w:family w:val="script"/>
    <w:pitch w:val="variable"/>
    <w:sig w:usb0="00000287" w:usb1="40000013"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2568678"/>
      <w:docPartObj>
        <w:docPartGallery w:val="Page Numbers (Bottom of Page)"/>
        <w:docPartUnique/>
      </w:docPartObj>
    </w:sdtPr>
    <w:sdtEndPr>
      <w:rPr>
        <w:color w:val="7F7F7F" w:themeColor="background1" w:themeShade="7F"/>
        <w:spacing w:val="60"/>
      </w:rPr>
    </w:sdtEndPr>
    <w:sdtContent>
      <w:p w14:paraId="19EFE9D3" w14:textId="2969304A" w:rsidR="000E1549" w:rsidRDefault="000E1549">
        <w:pPr>
          <w:pStyle w:val="Stopka"/>
          <w:pBdr>
            <w:top w:val="single" w:sz="4" w:space="1" w:color="D9D9D9" w:themeColor="background1" w:themeShade="D9"/>
          </w:pBdr>
          <w:jc w:val="right"/>
        </w:pPr>
        <w:r>
          <w:fldChar w:fldCharType="begin"/>
        </w:r>
        <w:r>
          <w:instrText>PAGE   \* MERGEFORMAT</w:instrText>
        </w:r>
        <w:r>
          <w:fldChar w:fldCharType="separate"/>
        </w:r>
        <w:r>
          <w:rPr>
            <w:noProof/>
          </w:rPr>
          <w:t>74</w:t>
        </w:r>
        <w:r>
          <w:rPr>
            <w:noProof/>
          </w:rPr>
          <w:fldChar w:fldCharType="end"/>
        </w:r>
        <w:r>
          <w:t xml:space="preserve"> | </w:t>
        </w:r>
        <w:r>
          <w:rPr>
            <w:color w:val="7F7F7F" w:themeColor="background1" w:themeShade="7F"/>
            <w:spacing w:val="60"/>
          </w:rPr>
          <w:t>Strona</w:t>
        </w:r>
      </w:p>
    </w:sdtContent>
  </w:sdt>
  <w:p w14:paraId="23EA1507" w14:textId="77777777" w:rsidR="000E1549" w:rsidRDefault="000E154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4ED2BC" w14:textId="77777777" w:rsidR="001826B2" w:rsidRDefault="001826B2" w:rsidP="009C568E">
      <w:pPr>
        <w:spacing w:after="0" w:line="240" w:lineRule="auto"/>
      </w:pPr>
      <w:r>
        <w:separator/>
      </w:r>
    </w:p>
  </w:footnote>
  <w:footnote w:type="continuationSeparator" w:id="0">
    <w:p w14:paraId="22E1A1E2" w14:textId="77777777" w:rsidR="001826B2" w:rsidRDefault="001826B2" w:rsidP="009C56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multilevel"/>
    <w:tmpl w:val="00000005"/>
    <w:name w:val="WW8Num7"/>
    <w:lvl w:ilvl="0">
      <w:start w:val="1"/>
      <w:numFmt w:val="bullet"/>
      <w:lvlText w:val=""/>
      <w:lvlJc w:val="left"/>
      <w:pPr>
        <w:tabs>
          <w:tab w:val="num" w:pos="717"/>
        </w:tabs>
        <w:ind w:left="717" w:hanging="360"/>
      </w:pPr>
      <w:rPr>
        <w:rFonts w:ascii="Symbol" w:hAnsi="Symbol" w:cs="Symbol"/>
        <w:szCs w:val="28"/>
      </w:rPr>
    </w:lvl>
    <w:lvl w:ilvl="1">
      <w:start w:val="1"/>
      <w:numFmt w:val="bullet"/>
      <w:lvlText w:val="◦"/>
      <w:lvlJc w:val="left"/>
      <w:pPr>
        <w:tabs>
          <w:tab w:val="num" w:pos="1077"/>
        </w:tabs>
        <w:ind w:left="1077" w:hanging="360"/>
      </w:pPr>
      <w:rPr>
        <w:rFonts w:ascii="OpenSymbol" w:hAnsi="OpenSymbol" w:cs="Courier New"/>
      </w:rPr>
    </w:lvl>
    <w:lvl w:ilvl="2">
      <w:start w:val="1"/>
      <w:numFmt w:val="bullet"/>
      <w:lvlText w:val="▪"/>
      <w:lvlJc w:val="left"/>
      <w:pPr>
        <w:tabs>
          <w:tab w:val="num" w:pos="1437"/>
        </w:tabs>
        <w:ind w:left="1437" w:hanging="360"/>
      </w:pPr>
      <w:rPr>
        <w:rFonts w:ascii="OpenSymbol" w:hAnsi="OpenSymbol" w:cs="Courier New"/>
      </w:rPr>
    </w:lvl>
    <w:lvl w:ilvl="3">
      <w:start w:val="1"/>
      <w:numFmt w:val="bullet"/>
      <w:lvlText w:val=""/>
      <w:lvlJc w:val="left"/>
      <w:pPr>
        <w:tabs>
          <w:tab w:val="num" w:pos="1797"/>
        </w:tabs>
        <w:ind w:left="1797" w:hanging="360"/>
      </w:pPr>
      <w:rPr>
        <w:rFonts w:ascii="Wingdings 2" w:hAnsi="Wingdings 2" w:cs="Wingdings 2"/>
      </w:rPr>
    </w:lvl>
    <w:lvl w:ilvl="4">
      <w:start w:val="1"/>
      <w:numFmt w:val="bullet"/>
      <w:lvlText w:val="◦"/>
      <w:lvlJc w:val="left"/>
      <w:pPr>
        <w:tabs>
          <w:tab w:val="num" w:pos="2157"/>
        </w:tabs>
        <w:ind w:left="2157" w:hanging="360"/>
      </w:pPr>
      <w:rPr>
        <w:rFonts w:ascii="OpenSymbol" w:hAnsi="OpenSymbol" w:cs="Courier New"/>
      </w:rPr>
    </w:lvl>
    <w:lvl w:ilvl="5">
      <w:start w:val="1"/>
      <w:numFmt w:val="bullet"/>
      <w:lvlText w:val="▪"/>
      <w:lvlJc w:val="left"/>
      <w:pPr>
        <w:tabs>
          <w:tab w:val="num" w:pos="2517"/>
        </w:tabs>
        <w:ind w:left="2517" w:hanging="360"/>
      </w:pPr>
      <w:rPr>
        <w:rFonts w:ascii="OpenSymbol" w:hAnsi="OpenSymbol" w:cs="Courier New"/>
      </w:rPr>
    </w:lvl>
    <w:lvl w:ilvl="6">
      <w:start w:val="1"/>
      <w:numFmt w:val="bullet"/>
      <w:lvlText w:val=""/>
      <w:lvlJc w:val="left"/>
      <w:pPr>
        <w:tabs>
          <w:tab w:val="num" w:pos="2877"/>
        </w:tabs>
        <w:ind w:left="2877" w:hanging="360"/>
      </w:pPr>
      <w:rPr>
        <w:rFonts w:ascii="Wingdings 2" w:hAnsi="Wingdings 2" w:cs="Wingdings 2"/>
      </w:rPr>
    </w:lvl>
    <w:lvl w:ilvl="7">
      <w:start w:val="1"/>
      <w:numFmt w:val="bullet"/>
      <w:lvlText w:val="◦"/>
      <w:lvlJc w:val="left"/>
      <w:pPr>
        <w:tabs>
          <w:tab w:val="num" w:pos="3237"/>
        </w:tabs>
        <w:ind w:left="3237" w:hanging="360"/>
      </w:pPr>
      <w:rPr>
        <w:rFonts w:ascii="OpenSymbol" w:hAnsi="OpenSymbol" w:cs="Courier New"/>
      </w:rPr>
    </w:lvl>
    <w:lvl w:ilvl="8">
      <w:start w:val="1"/>
      <w:numFmt w:val="bullet"/>
      <w:lvlText w:val="▪"/>
      <w:lvlJc w:val="left"/>
      <w:pPr>
        <w:tabs>
          <w:tab w:val="num" w:pos="3597"/>
        </w:tabs>
        <w:ind w:left="3597" w:hanging="360"/>
      </w:pPr>
      <w:rPr>
        <w:rFonts w:ascii="OpenSymbol" w:hAnsi="OpenSymbol" w:cs="Courier New"/>
      </w:rPr>
    </w:lvl>
  </w:abstractNum>
  <w:abstractNum w:abstractNumId="1" w15:restartNumberingAfterBreak="0">
    <w:nsid w:val="00000009"/>
    <w:multiLevelType w:val="multilevel"/>
    <w:tmpl w:val="00000009"/>
    <w:name w:val="WW8Num10"/>
    <w:lvl w:ilvl="0">
      <w:start w:val="1"/>
      <w:numFmt w:val="bullet"/>
      <w:lvlText w:val=""/>
      <w:lvlJc w:val="left"/>
      <w:pPr>
        <w:tabs>
          <w:tab w:val="num" w:pos="1080"/>
        </w:tabs>
        <w:ind w:left="1080" w:hanging="360"/>
      </w:pPr>
      <w:rPr>
        <w:rFonts w:ascii="Symbol" w:hAnsi="Symbol" w:cs="Wingdings"/>
      </w:rPr>
    </w:lvl>
    <w:lvl w:ilvl="1">
      <w:start w:val="1"/>
      <w:numFmt w:val="bullet"/>
      <w:lvlText w:val="◦"/>
      <w:lvlJc w:val="left"/>
      <w:pPr>
        <w:tabs>
          <w:tab w:val="num" w:pos="1440"/>
        </w:tabs>
        <w:ind w:left="1440" w:hanging="360"/>
      </w:pPr>
      <w:rPr>
        <w:rFonts w:ascii="OpenSymbol" w:hAnsi="OpenSymbol" w:cs="Courier New"/>
      </w:rPr>
    </w:lvl>
    <w:lvl w:ilvl="2">
      <w:start w:val="1"/>
      <w:numFmt w:val="bullet"/>
      <w:lvlText w:val="▪"/>
      <w:lvlJc w:val="left"/>
      <w:pPr>
        <w:tabs>
          <w:tab w:val="num" w:pos="1800"/>
        </w:tabs>
        <w:ind w:left="1800" w:hanging="360"/>
      </w:pPr>
      <w:rPr>
        <w:rFonts w:ascii="OpenSymbol" w:hAnsi="OpenSymbol" w:cs="Courier New"/>
      </w:rPr>
    </w:lvl>
    <w:lvl w:ilvl="3">
      <w:start w:val="1"/>
      <w:numFmt w:val="bullet"/>
      <w:lvlText w:val=""/>
      <w:lvlJc w:val="left"/>
      <w:pPr>
        <w:tabs>
          <w:tab w:val="num" w:pos="2160"/>
        </w:tabs>
        <w:ind w:left="2160" w:hanging="360"/>
      </w:pPr>
      <w:rPr>
        <w:rFonts w:ascii="Wingdings 2" w:hAnsi="Wingdings 2" w:cs="Symbol"/>
      </w:rPr>
    </w:lvl>
    <w:lvl w:ilvl="4">
      <w:start w:val="1"/>
      <w:numFmt w:val="bullet"/>
      <w:lvlText w:val="◦"/>
      <w:lvlJc w:val="left"/>
      <w:pPr>
        <w:tabs>
          <w:tab w:val="num" w:pos="2520"/>
        </w:tabs>
        <w:ind w:left="2520" w:hanging="360"/>
      </w:pPr>
      <w:rPr>
        <w:rFonts w:ascii="OpenSymbol" w:hAnsi="OpenSymbol" w:cs="Courier New"/>
      </w:rPr>
    </w:lvl>
    <w:lvl w:ilvl="5">
      <w:start w:val="1"/>
      <w:numFmt w:val="bullet"/>
      <w:lvlText w:val="▪"/>
      <w:lvlJc w:val="left"/>
      <w:pPr>
        <w:tabs>
          <w:tab w:val="num" w:pos="2880"/>
        </w:tabs>
        <w:ind w:left="2880" w:hanging="360"/>
      </w:pPr>
      <w:rPr>
        <w:rFonts w:ascii="OpenSymbol" w:hAnsi="OpenSymbol" w:cs="Courier New"/>
      </w:rPr>
    </w:lvl>
    <w:lvl w:ilvl="6">
      <w:start w:val="1"/>
      <w:numFmt w:val="bullet"/>
      <w:lvlText w:val=""/>
      <w:lvlJc w:val="left"/>
      <w:pPr>
        <w:tabs>
          <w:tab w:val="num" w:pos="3240"/>
        </w:tabs>
        <w:ind w:left="3240" w:hanging="360"/>
      </w:pPr>
      <w:rPr>
        <w:rFonts w:ascii="Wingdings 2" w:hAnsi="Wingdings 2" w:cs="Symbol"/>
      </w:rPr>
    </w:lvl>
    <w:lvl w:ilvl="7">
      <w:start w:val="1"/>
      <w:numFmt w:val="bullet"/>
      <w:lvlText w:val="◦"/>
      <w:lvlJc w:val="left"/>
      <w:pPr>
        <w:tabs>
          <w:tab w:val="num" w:pos="3600"/>
        </w:tabs>
        <w:ind w:left="3600" w:hanging="360"/>
      </w:pPr>
      <w:rPr>
        <w:rFonts w:ascii="OpenSymbol" w:hAnsi="OpenSymbol" w:cs="Courier New"/>
      </w:rPr>
    </w:lvl>
    <w:lvl w:ilvl="8">
      <w:start w:val="1"/>
      <w:numFmt w:val="bullet"/>
      <w:lvlText w:val="▪"/>
      <w:lvlJc w:val="left"/>
      <w:pPr>
        <w:tabs>
          <w:tab w:val="num" w:pos="3960"/>
        </w:tabs>
        <w:ind w:left="3960" w:hanging="360"/>
      </w:pPr>
      <w:rPr>
        <w:rFonts w:ascii="OpenSymbol" w:hAnsi="OpenSymbol" w:cs="Courier New"/>
      </w:rPr>
    </w:lvl>
  </w:abstractNum>
  <w:abstractNum w:abstractNumId="2" w15:restartNumberingAfterBreak="0">
    <w:nsid w:val="0000000A"/>
    <w:multiLevelType w:val="singleLevel"/>
    <w:tmpl w:val="0000000A"/>
    <w:name w:val="WW8Num6"/>
    <w:lvl w:ilvl="0">
      <w:start w:val="1"/>
      <w:numFmt w:val="bullet"/>
      <w:lvlText w:val=""/>
      <w:lvlJc w:val="left"/>
      <w:pPr>
        <w:tabs>
          <w:tab w:val="num" w:pos="0"/>
        </w:tabs>
        <w:ind w:left="720" w:hanging="360"/>
      </w:pPr>
      <w:rPr>
        <w:rFonts w:ascii="Symbol" w:hAnsi="Symbol" w:cs="Wingdings"/>
        <w:sz w:val="16"/>
      </w:rPr>
    </w:lvl>
  </w:abstractNum>
  <w:abstractNum w:abstractNumId="3" w15:restartNumberingAfterBreak="0">
    <w:nsid w:val="0000000E"/>
    <w:multiLevelType w:val="singleLevel"/>
    <w:tmpl w:val="0000000E"/>
    <w:name w:val="WW8Num3"/>
    <w:lvl w:ilvl="0">
      <w:start w:val="1"/>
      <w:numFmt w:val="decimal"/>
      <w:lvlText w:val="%1."/>
      <w:lvlJc w:val="left"/>
      <w:pPr>
        <w:tabs>
          <w:tab w:val="num" w:pos="757"/>
        </w:tabs>
        <w:ind w:left="757" w:hanging="397"/>
      </w:pPr>
    </w:lvl>
  </w:abstractNum>
  <w:abstractNum w:abstractNumId="4" w15:restartNumberingAfterBreak="0">
    <w:nsid w:val="01013127"/>
    <w:multiLevelType w:val="hybridMultilevel"/>
    <w:tmpl w:val="C758011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01925C44"/>
    <w:multiLevelType w:val="hybridMultilevel"/>
    <w:tmpl w:val="7A30E7B8"/>
    <w:lvl w:ilvl="0" w:tplc="A6DA6192">
      <w:start w:val="1"/>
      <w:numFmt w:val="decimal"/>
      <w:lvlText w:val="%1."/>
      <w:lvlJc w:val="left"/>
      <w:pPr>
        <w:tabs>
          <w:tab w:val="num" w:pos="735"/>
        </w:tabs>
        <w:ind w:left="735"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 w15:restartNumberingAfterBreak="0">
    <w:nsid w:val="03382286"/>
    <w:multiLevelType w:val="hybridMultilevel"/>
    <w:tmpl w:val="4FA250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3504C8E"/>
    <w:multiLevelType w:val="hybridMultilevel"/>
    <w:tmpl w:val="77BA7C58"/>
    <w:lvl w:ilvl="0" w:tplc="874CDE7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418313D"/>
    <w:multiLevelType w:val="hybridMultilevel"/>
    <w:tmpl w:val="26783B5C"/>
    <w:lvl w:ilvl="0" w:tplc="04150001">
      <w:start w:val="1"/>
      <w:numFmt w:val="bullet"/>
      <w:lvlText w:val=""/>
      <w:lvlJc w:val="left"/>
      <w:pPr>
        <w:ind w:left="1321" w:hanging="360"/>
      </w:pPr>
      <w:rPr>
        <w:rFonts w:ascii="Symbol" w:hAnsi="Symbol" w:hint="default"/>
      </w:rPr>
    </w:lvl>
    <w:lvl w:ilvl="1" w:tplc="04150003" w:tentative="1">
      <w:start w:val="1"/>
      <w:numFmt w:val="bullet"/>
      <w:lvlText w:val="o"/>
      <w:lvlJc w:val="left"/>
      <w:pPr>
        <w:ind w:left="2041" w:hanging="360"/>
      </w:pPr>
      <w:rPr>
        <w:rFonts w:ascii="Courier New" w:hAnsi="Courier New" w:cs="Courier New" w:hint="default"/>
      </w:rPr>
    </w:lvl>
    <w:lvl w:ilvl="2" w:tplc="04150005" w:tentative="1">
      <w:start w:val="1"/>
      <w:numFmt w:val="bullet"/>
      <w:lvlText w:val=""/>
      <w:lvlJc w:val="left"/>
      <w:pPr>
        <w:ind w:left="2761" w:hanging="360"/>
      </w:pPr>
      <w:rPr>
        <w:rFonts w:ascii="Wingdings" w:hAnsi="Wingdings" w:hint="default"/>
      </w:rPr>
    </w:lvl>
    <w:lvl w:ilvl="3" w:tplc="04150001" w:tentative="1">
      <w:start w:val="1"/>
      <w:numFmt w:val="bullet"/>
      <w:lvlText w:val=""/>
      <w:lvlJc w:val="left"/>
      <w:pPr>
        <w:ind w:left="3481" w:hanging="360"/>
      </w:pPr>
      <w:rPr>
        <w:rFonts w:ascii="Symbol" w:hAnsi="Symbol" w:hint="default"/>
      </w:rPr>
    </w:lvl>
    <w:lvl w:ilvl="4" w:tplc="04150003" w:tentative="1">
      <w:start w:val="1"/>
      <w:numFmt w:val="bullet"/>
      <w:lvlText w:val="o"/>
      <w:lvlJc w:val="left"/>
      <w:pPr>
        <w:ind w:left="4201" w:hanging="360"/>
      </w:pPr>
      <w:rPr>
        <w:rFonts w:ascii="Courier New" w:hAnsi="Courier New" w:cs="Courier New" w:hint="default"/>
      </w:rPr>
    </w:lvl>
    <w:lvl w:ilvl="5" w:tplc="04150005" w:tentative="1">
      <w:start w:val="1"/>
      <w:numFmt w:val="bullet"/>
      <w:lvlText w:val=""/>
      <w:lvlJc w:val="left"/>
      <w:pPr>
        <w:ind w:left="4921" w:hanging="360"/>
      </w:pPr>
      <w:rPr>
        <w:rFonts w:ascii="Wingdings" w:hAnsi="Wingdings" w:hint="default"/>
      </w:rPr>
    </w:lvl>
    <w:lvl w:ilvl="6" w:tplc="04150001" w:tentative="1">
      <w:start w:val="1"/>
      <w:numFmt w:val="bullet"/>
      <w:lvlText w:val=""/>
      <w:lvlJc w:val="left"/>
      <w:pPr>
        <w:ind w:left="5641" w:hanging="360"/>
      </w:pPr>
      <w:rPr>
        <w:rFonts w:ascii="Symbol" w:hAnsi="Symbol" w:hint="default"/>
      </w:rPr>
    </w:lvl>
    <w:lvl w:ilvl="7" w:tplc="04150003" w:tentative="1">
      <w:start w:val="1"/>
      <w:numFmt w:val="bullet"/>
      <w:lvlText w:val="o"/>
      <w:lvlJc w:val="left"/>
      <w:pPr>
        <w:ind w:left="6361" w:hanging="360"/>
      </w:pPr>
      <w:rPr>
        <w:rFonts w:ascii="Courier New" w:hAnsi="Courier New" w:cs="Courier New" w:hint="default"/>
      </w:rPr>
    </w:lvl>
    <w:lvl w:ilvl="8" w:tplc="04150005" w:tentative="1">
      <w:start w:val="1"/>
      <w:numFmt w:val="bullet"/>
      <w:lvlText w:val=""/>
      <w:lvlJc w:val="left"/>
      <w:pPr>
        <w:ind w:left="7081" w:hanging="360"/>
      </w:pPr>
      <w:rPr>
        <w:rFonts w:ascii="Wingdings" w:hAnsi="Wingdings" w:hint="default"/>
      </w:rPr>
    </w:lvl>
  </w:abstractNum>
  <w:abstractNum w:abstractNumId="9" w15:restartNumberingAfterBreak="0">
    <w:nsid w:val="06D7043B"/>
    <w:multiLevelType w:val="hybridMultilevel"/>
    <w:tmpl w:val="37507CE6"/>
    <w:lvl w:ilvl="0" w:tplc="416C45CC">
      <w:start w:val="1"/>
      <w:numFmt w:val="decimal"/>
      <w:lvlText w:val="%1."/>
      <w:lvlJc w:val="left"/>
      <w:pPr>
        <w:ind w:left="1128" w:hanging="360"/>
      </w:pPr>
      <w:rPr>
        <w:rFonts w:hint="default"/>
      </w:rPr>
    </w:lvl>
    <w:lvl w:ilvl="1" w:tplc="04150019" w:tentative="1">
      <w:start w:val="1"/>
      <w:numFmt w:val="lowerLetter"/>
      <w:lvlText w:val="%2."/>
      <w:lvlJc w:val="left"/>
      <w:pPr>
        <w:ind w:left="1848" w:hanging="360"/>
      </w:pPr>
    </w:lvl>
    <w:lvl w:ilvl="2" w:tplc="0415001B" w:tentative="1">
      <w:start w:val="1"/>
      <w:numFmt w:val="lowerRoman"/>
      <w:lvlText w:val="%3."/>
      <w:lvlJc w:val="right"/>
      <w:pPr>
        <w:ind w:left="2568" w:hanging="180"/>
      </w:pPr>
    </w:lvl>
    <w:lvl w:ilvl="3" w:tplc="0415000F" w:tentative="1">
      <w:start w:val="1"/>
      <w:numFmt w:val="decimal"/>
      <w:lvlText w:val="%4."/>
      <w:lvlJc w:val="left"/>
      <w:pPr>
        <w:ind w:left="3288" w:hanging="360"/>
      </w:pPr>
    </w:lvl>
    <w:lvl w:ilvl="4" w:tplc="04150019" w:tentative="1">
      <w:start w:val="1"/>
      <w:numFmt w:val="lowerLetter"/>
      <w:lvlText w:val="%5."/>
      <w:lvlJc w:val="left"/>
      <w:pPr>
        <w:ind w:left="4008" w:hanging="360"/>
      </w:pPr>
    </w:lvl>
    <w:lvl w:ilvl="5" w:tplc="0415001B" w:tentative="1">
      <w:start w:val="1"/>
      <w:numFmt w:val="lowerRoman"/>
      <w:lvlText w:val="%6."/>
      <w:lvlJc w:val="right"/>
      <w:pPr>
        <w:ind w:left="4728" w:hanging="180"/>
      </w:pPr>
    </w:lvl>
    <w:lvl w:ilvl="6" w:tplc="0415000F" w:tentative="1">
      <w:start w:val="1"/>
      <w:numFmt w:val="decimal"/>
      <w:lvlText w:val="%7."/>
      <w:lvlJc w:val="left"/>
      <w:pPr>
        <w:ind w:left="5448" w:hanging="360"/>
      </w:pPr>
    </w:lvl>
    <w:lvl w:ilvl="7" w:tplc="04150019" w:tentative="1">
      <w:start w:val="1"/>
      <w:numFmt w:val="lowerLetter"/>
      <w:lvlText w:val="%8."/>
      <w:lvlJc w:val="left"/>
      <w:pPr>
        <w:ind w:left="6168" w:hanging="360"/>
      </w:pPr>
    </w:lvl>
    <w:lvl w:ilvl="8" w:tplc="0415001B" w:tentative="1">
      <w:start w:val="1"/>
      <w:numFmt w:val="lowerRoman"/>
      <w:lvlText w:val="%9."/>
      <w:lvlJc w:val="right"/>
      <w:pPr>
        <w:ind w:left="6888" w:hanging="180"/>
      </w:pPr>
    </w:lvl>
  </w:abstractNum>
  <w:abstractNum w:abstractNumId="10" w15:restartNumberingAfterBreak="0">
    <w:nsid w:val="073A75D0"/>
    <w:multiLevelType w:val="multilevel"/>
    <w:tmpl w:val="FDC28006"/>
    <w:lvl w:ilvl="0">
      <w:start w:val="3"/>
      <w:numFmt w:val="upperRoman"/>
      <w:lvlText w:val="%1."/>
      <w:lvlJc w:val="left"/>
      <w:pPr>
        <w:ind w:left="1800" w:hanging="720"/>
      </w:pPr>
      <w:rPr>
        <w:rFonts w:hint="default"/>
      </w:rPr>
    </w:lvl>
    <w:lvl w:ilvl="1">
      <w:start w:val="4"/>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1" w15:restartNumberingAfterBreak="0">
    <w:nsid w:val="07AB5805"/>
    <w:multiLevelType w:val="hybridMultilevel"/>
    <w:tmpl w:val="02C454DC"/>
    <w:lvl w:ilvl="0" w:tplc="04150001">
      <w:start w:val="1"/>
      <w:numFmt w:val="bullet"/>
      <w:lvlText w:val=""/>
      <w:lvlJc w:val="left"/>
      <w:pPr>
        <w:ind w:left="1321" w:hanging="360"/>
      </w:pPr>
      <w:rPr>
        <w:rFonts w:ascii="Symbol" w:hAnsi="Symbol" w:hint="default"/>
      </w:rPr>
    </w:lvl>
    <w:lvl w:ilvl="1" w:tplc="04150003" w:tentative="1">
      <w:start w:val="1"/>
      <w:numFmt w:val="bullet"/>
      <w:lvlText w:val="o"/>
      <w:lvlJc w:val="left"/>
      <w:pPr>
        <w:ind w:left="2041" w:hanging="360"/>
      </w:pPr>
      <w:rPr>
        <w:rFonts w:ascii="Courier New" w:hAnsi="Courier New" w:cs="Courier New" w:hint="default"/>
      </w:rPr>
    </w:lvl>
    <w:lvl w:ilvl="2" w:tplc="04150005" w:tentative="1">
      <w:start w:val="1"/>
      <w:numFmt w:val="bullet"/>
      <w:lvlText w:val=""/>
      <w:lvlJc w:val="left"/>
      <w:pPr>
        <w:ind w:left="2761" w:hanging="360"/>
      </w:pPr>
      <w:rPr>
        <w:rFonts w:ascii="Wingdings" w:hAnsi="Wingdings" w:hint="default"/>
      </w:rPr>
    </w:lvl>
    <w:lvl w:ilvl="3" w:tplc="04150001" w:tentative="1">
      <w:start w:val="1"/>
      <w:numFmt w:val="bullet"/>
      <w:lvlText w:val=""/>
      <w:lvlJc w:val="left"/>
      <w:pPr>
        <w:ind w:left="3481" w:hanging="360"/>
      </w:pPr>
      <w:rPr>
        <w:rFonts w:ascii="Symbol" w:hAnsi="Symbol" w:hint="default"/>
      </w:rPr>
    </w:lvl>
    <w:lvl w:ilvl="4" w:tplc="04150003" w:tentative="1">
      <w:start w:val="1"/>
      <w:numFmt w:val="bullet"/>
      <w:lvlText w:val="o"/>
      <w:lvlJc w:val="left"/>
      <w:pPr>
        <w:ind w:left="4201" w:hanging="360"/>
      </w:pPr>
      <w:rPr>
        <w:rFonts w:ascii="Courier New" w:hAnsi="Courier New" w:cs="Courier New" w:hint="default"/>
      </w:rPr>
    </w:lvl>
    <w:lvl w:ilvl="5" w:tplc="04150005" w:tentative="1">
      <w:start w:val="1"/>
      <w:numFmt w:val="bullet"/>
      <w:lvlText w:val=""/>
      <w:lvlJc w:val="left"/>
      <w:pPr>
        <w:ind w:left="4921" w:hanging="360"/>
      </w:pPr>
      <w:rPr>
        <w:rFonts w:ascii="Wingdings" w:hAnsi="Wingdings" w:hint="default"/>
      </w:rPr>
    </w:lvl>
    <w:lvl w:ilvl="6" w:tplc="04150001" w:tentative="1">
      <w:start w:val="1"/>
      <w:numFmt w:val="bullet"/>
      <w:lvlText w:val=""/>
      <w:lvlJc w:val="left"/>
      <w:pPr>
        <w:ind w:left="5641" w:hanging="360"/>
      </w:pPr>
      <w:rPr>
        <w:rFonts w:ascii="Symbol" w:hAnsi="Symbol" w:hint="default"/>
      </w:rPr>
    </w:lvl>
    <w:lvl w:ilvl="7" w:tplc="04150003" w:tentative="1">
      <w:start w:val="1"/>
      <w:numFmt w:val="bullet"/>
      <w:lvlText w:val="o"/>
      <w:lvlJc w:val="left"/>
      <w:pPr>
        <w:ind w:left="6361" w:hanging="360"/>
      </w:pPr>
      <w:rPr>
        <w:rFonts w:ascii="Courier New" w:hAnsi="Courier New" w:cs="Courier New" w:hint="default"/>
      </w:rPr>
    </w:lvl>
    <w:lvl w:ilvl="8" w:tplc="04150005" w:tentative="1">
      <w:start w:val="1"/>
      <w:numFmt w:val="bullet"/>
      <w:lvlText w:val=""/>
      <w:lvlJc w:val="left"/>
      <w:pPr>
        <w:ind w:left="7081" w:hanging="360"/>
      </w:pPr>
      <w:rPr>
        <w:rFonts w:ascii="Wingdings" w:hAnsi="Wingdings" w:hint="default"/>
      </w:rPr>
    </w:lvl>
  </w:abstractNum>
  <w:abstractNum w:abstractNumId="12" w15:restartNumberingAfterBreak="0">
    <w:nsid w:val="0983159C"/>
    <w:multiLevelType w:val="hybridMultilevel"/>
    <w:tmpl w:val="2DD6D9A6"/>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9B52593"/>
    <w:multiLevelType w:val="hybridMultilevel"/>
    <w:tmpl w:val="6B7CCA78"/>
    <w:lvl w:ilvl="0" w:tplc="C3FAE6DA">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EB316E8"/>
    <w:multiLevelType w:val="hybridMultilevel"/>
    <w:tmpl w:val="ED266D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1BC09D0"/>
    <w:multiLevelType w:val="hybridMultilevel"/>
    <w:tmpl w:val="69926950"/>
    <w:lvl w:ilvl="0" w:tplc="04150001">
      <w:start w:val="1"/>
      <w:numFmt w:val="bullet"/>
      <w:lvlText w:val=""/>
      <w:lvlJc w:val="left"/>
      <w:pPr>
        <w:ind w:left="1321" w:hanging="360"/>
      </w:pPr>
      <w:rPr>
        <w:rFonts w:ascii="Symbol" w:hAnsi="Symbol" w:hint="default"/>
      </w:rPr>
    </w:lvl>
    <w:lvl w:ilvl="1" w:tplc="04150003" w:tentative="1">
      <w:start w:val="1"/>
      <w:numFmt w:val="bullet"/>
      <w:lvlText w:val="o"/>
      <w:lvlJc w:val="left"/>
      <w:pPr>
        <w:ind w:left="2041" w:hanging="360"/>
      </w:pPr>
      <w:rPr>
        <w:rFonts w:ascii="Courier New" w:hAnsi="Courier New" w:cs="Courier New" w:hint="default"/>
      </w:rPr>
    </w:lvl>
    <w:lvl w:ilvl="2" w:tplc="04150005" w:tentative="1">
      <w:start w:val="1"/>
      <w:numFmt w:val="bullet"/>
      <w:lvlText w:val=""/>
      <w:lvlJc w:val="left"/>
      <w:pPr>
        <w:ind w:left="2761" w:hanging="360"/>
      </w:pPr>
      <w:rPr>
        <w:rFonts w:ascii="Wingdings" w:hAnsi="Wingdings" w:hint="default"/>
      </w:rPr>
    </w:lvl>
    <w:lvl w:ilvl="3" w:tplc="04150001" w:tentative="1">
      <w:start w:val="1"/>
      <w:numFmt w:val="bullet"/>
      <w:lvlText w:val=""/>
      <w:lvlJc w:val="left"/>
      <w:pPr>
        <w:ind w:left="3481" w:hanging="360"/>
      </w:pPr>
      <w:rPr>
        <w:rFonts w:ascii="Symbol" w:hAnsi="Symbol" w:hint="default"/>
      </w:rPr>
    </w:lvl>
    <w:lvl w:ilvl="4" w:tplc="04150003" w:tentative="1">
      <w:start w:val="1"/>
      <w:numFmt w:val="bullet"/>
      <w:lvlText w:val="o"/>
      <w:lvlJc w:val="left"/>
      <w:pPr>
        <w:ind w:left="4201" w:hanging="360"/>
      </w:pPr>
      <w:rPr>
        <w:rFonts w:ascii="Courier New" w:hAnsi="Courier New" w:cs="Courier New" w:hint="default"/>
      </w:rPr>
    </w:lvl>
    <w:lvl w:ilvl="5" w:tplc="04150005" w:tentative="1">
      <w:start w:val="1"/>
      <w:numFmt w:val="bullet"/>
      <w:lvlText w:val=""/>
      <w:lvlJc w:val="left"/>
      <w:pPr>
        <w:ind w:left="4921" w:hanging="360"/>
      </w:pPr>
      <w:rPr>
        <w:rFonts w:ascii="Wingdings" w:hAnsi="Wingdings" w:hint="default"/>
      </w:rPr>
    </w:lvl>
    <w:lvl w:ilvl="6" w:tplc="04150001" w:tentative="1">
      <w:start w:val="1"/>
      <w:numFmt w:val="bullet"/>
      <w:lvlText w:val=""/>
      <w:lvlJc w:val="left"/>
      <w:pPr>
        <w:ind w:left="5641" w:hanging="360"/>
      </w:pPr>
      <w:rPr>
        <w:rFonts w:ascii="Symbol" w:hAnsi="Symbol" w:hint="default"/>
      </w:rPr>
    </w:lvl>
    <w:lvl w:ilvl="7" w:tplc="04150003" w:tentative="1">
      <w:start w:val="1"/>
      <w:numFmt w:val="bullet"/>
      <w:lvlText w:val="o"/>
      <w:lvlJc w:val="left"/>
      <w:pPr>
        <w:ind w:left="6361" w:hanging="360"/>
      </w:pPr>
      <w:rPr>
        <w:rFonts w:ascii="Courier New" w:hAnsi="Courier New" w:cs="Courier New" w:hint="default"/>
      </w:rPr>
    </w:lvl>
    <w:lvl w:ilvl="8" w:tplc="04150005" w:tentative="1">
      <w:start w:val="1"/>
      <w:numFmt w:val="bullet"/>
      <w:lvlText w:val=""/>
      <w:lvlJc w:val="left"/>
      <w:pPr>
        <w:ind w:left="7081" w:hanging="360"/>
      </w:pPr>
      <w:rPr>
        <w:rFonts w:ascii="Wingdings" w:hAnsi="Wingdings" w:hint="default"/>
      </w:rPr>
    </w:lvl>
  </w:abstractNum>
  <w:abstractNum w:abstractNumId="16" w15:restartNumberingAfterBreak="0">
    <w:nsid w:val="144E2362"/>
    <w:multiLevelType w:val="hybridMultilevel"/>
    <w:tmpl w:val="26EEE5A6"/>
    <w:lvl w:ilvl="0" w:tplc="E4344EAA">
      <w:start w:val="1"/>
      <w:numFmt w:val="decimal"/>
      <w:lvlText w:val="%1."/>
      <w:lvlJc w:val="left"/>
      <w:pPr>
        <w:tabs>
          <w:tab w:val="num" w:pos="1065"/>
        </w:tabs>
        <w:ind w:left="1065" w:hanging="705"/>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7" w15:restartNumberingAfterBreak="0">
    <w:nsid w:val="16C9625D"/>
    <w:multiLevelType w:val="hybridMultilevel"/>
    <w:tmpl w:val="76EE0D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75D7EDA"/>
    <w:multiLevelType w:val="hybridMultilevel"/>
    <w:tmpl w:val="814A92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81B7762"/>
    <w:multiLevelType w:val="hybridMultilevel"/>
    <w:tmpl w:val="5B181C12"/>
    <w:lvl w:ilvl="0" w:tplc="04150001">
      <w:start w:val="1"/>
      <w:numFmt w:val="bullet"/>
      <w:lvlText w:val=""/>
      <w:lvlJc w:val="left"/>
      <w:pPr>
        <w:ind w:left="1620" w:hanging="360"/>
      </w:pPr>
      <w:rPr>
        <w:rFonts w:ascii="Symbol" w:hAnsi="Symbol" w:hint="default"/>
      </w:rPr>
    </w:lvl>
    <w:lvl w:ilvl="1" w:tplc="04150003" w:tentative="1">
      <w:start w:val="1"/>
      <w:numFmt w:val="bullet"/>
      <w:lvlText w:val="o"/>
      <w:lvlJc w:val="left"/>
      <w:pPr>
        <w:ind w:left="2340" w:hanging="360"/>
      </w:pPr>
      <w:rPr>
        <w:rFonts w:ascii="Courier New" w:hAnsi="Courier New" w:cs="Courier New" w:hint="default"/>
      </w:rPr>
    </w:lvl>
    <w:lvl w:ilvl="2" w:tplc="04150005" w:tentative="1">
      <w:start w:val="1"/>
      <w:numFmt w:val="bullet"/>
      <w:lvlText w:val=""/>
      <w:lvlJc w:val="left"/>
      <w:pPr>
        <w:ind w:left="3060" w:hanging="360"/>
      </w:pPr>
      <w:rPr>
        <w:rFonts w:ascii="Wingdings" w:hAnsi="Wingdings" w:hint="default"/>
      </w:rPr>
    </w:lvl>
    <w:lvl w:ilvl="3" w:tplc="04150001" w:tentative="1">
      <w:start w:val="1"/>
      <w:numFmt w:val="bullet"/>
      <w:lvlText w:val=""/>
      <w:lvlJc w:val="left"/>
      <w:pPr>
        <w:ind w:left="3780" w:hanging="360"/>
      </w:pPr>
      <w:rPr>
        <w:rFonts w:ascii="Symbol" w:hAnsi="Symbol" w:hint="default"/>
      </w:rPr>
    </w:lvl>
    <w:lvl w:ilvl="4" w:tplc="04150003" w:tentative="1">
      <w:start w:val="1"/>
      <w:numFmt w:val="bullet"/>
      <w:lvlText w:val="o"/>
      <w:lvlJc w:val="left"/>
      <w:pPr>
        <w:ind w:left="4500" w:hanging="360"/>
      </w:pPr>
      <w:rPr>
        <w:rFonts w:ascii="Courier New" w:hAnsi="Courier New" w:cs="Courier New" w:hint="default"/>
      </w:rPr>
    </w:lvl>
    <w:lvl w:ilvl="5" w:tplc="04150005" w:tentative="1">
      <w:start w:val="1"/>
      <w:numFmt w:val="bullet"/>
      <w:lvlText w:val=""/>
      <w:lvlJc w:val="left"/>
      <w:pPr>
        <w:ind w:left="5220" w:hanging="360"/>
      </w:pPr>
      <w:rPr>
        <w:rFonts w:ascii="Wingdings" w:hAnsi="Wingdings" w:hint="default"/>
      </w:rPr>
    </w:lvl>
    <w:lvl w:ilvl="6" w:tplc="04150001" w:tentative="1">
      <w:start w:val="1"/>
      <w:numFmt w:val="bullet"/>
      <w:lvlText w:val=""/>
      <w:lvlJc w:val="left"/>
      <w:pPr>
        <w:ind w:left="5940" w:hanging="360"/>
      </w:pPr>
      <w:rPr>
        <w:rFonts w:ascii="Symbol" w:hAnsi="Symbol" w:hint="default"/>
      </w:rPr>
    </w:lvl>
    <w:lvl w:ilvl="7" w:tplc="04150003" w:tentative="1">
      <w:start w:val="1"/>
      <w:numFmt w:val="bullet"/>
      <w:lvlText w:val="o"/>
      <w:lvlJc w:val="left"/>
      <w:pPr>
        <w:ind w:left="6660" w:hanging="360"/>
      </w:pPr>
      <w:rPr>
        <w:rFonts w:ascii="Courier New" w:hAnsi="Courier New" w:cs="Courier New" w:hint="default"/>
      </w:rPr>
    </w:lvl>
    <w:lvl w:ilvl="8" w:tplc="04150005" w:tentative="1">
      <w:start w:val="1"/>
      <w:numFmt w:val="bullet"/>
      <w:lvlText w:val=""/>
      <w:lvlJc w:val="left"/>
      <w:pPr>
        <w:ind w:left="7380" w:hanging="360"/>
      </w:pPr>
      <w:rPr>
        <w:rFonts w:ascii="Wingdings" w:hAnsi="Wingdings" w:hint="default"/>
      </w:rPr>
    </w:lvl>
  </w:abstractNum>
  <w:abstractNum w:abstractNumId="20" w15:restartNumberingAfterBreak="0">
    <w:nsid w:val="1BDE4B37"/>
    <w:multiLevelType w:val="hybridMultilevel"/>
    <w:tmpl w:val="6AF6B68E"/>
    <w:lvl w:ilvl="0" w:tplc="3FA4F336">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1" w15:restartNumberingAfterBreak="0">
    <w:nsid w:val="1F0A797B"/>
    <w:multiLevelType w:val="hybridMultilevel"/>
    <w:tmpl w:val="3702C6C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F5539A8"/>
    <w:multiLevelType w:val="hybridMultilevel"/>
    <w:tmpl w:val="91D082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03F3F5F"/>
    <w:multiLevelType w:val="hybridMultilevel"/>
    <w:tmpl w:val="DCBA84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0C72F99"/>
    <w:multiLevelType w:val="hybridMultilevel"/>
    <w:tmpl w:val="491AE3DC"/>
    <w:lvl w:ilvl="0" w:tplc="04150017">
      <w:start w:val="3"/>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2D15505"/>
    <w:multiLevelType w:val="hybridMultilevel"/>
    <w:tmpl w:val="3CFCFDBC"/>
    <w:lvl w:ilvl="0" w:tplc="2140FF74">
      <w:start w:val="1"/>
      <w:numFmt w:val="decimal"/>
      <w:lvlText w:val="%1."/>
      <w:lvlJc w:val="left"/>
      <w:pPr>
        <w:tabs>
          <w:tab w:val="num" w:pos="720"/>
        </w:tabs>
        <w:ind w:left="720" w:hanging="360"/>
      </w:pPr>
      <w:rPr>
        <w:rFonts w:hint="default"/>
      </w:rPr>
    </w:lvl>
    <w:lvl w:ilvl="1" w:tplc="F49E1600">
      <w:start w:val="1"/>
      <w:numFmt w:val="bullet"/>
      <w:lvlText w:val="-"/>
      <w:lvlJc w:val="left"/>
      <w:pPr>
        <w:tabs>
          <w:tab w:val="num" w:pos="1440"/>
        </w:tabs>
        <w:ind w:left="1440" w:hanging="360"/>
      </w:pPr>
      <w:rPr>
        <w:rFonts w:ascii="Times New Roman" w:eastAsia="Times New Roman" w:hAnsi="Times New Roman" w:cs="Times New Roman" w:hint="default"/>
      </w:rPr>
    </w:lvl>
    <w:lvl w:ilvl="2" w:tplc="D5444B72">
      <w:start w:val="2"/>
      <w:numFmt w:val="upperRoman"/>
      <w:lvlText w:val="%3."/>
      <w:lvlJc w:val="left"/>
      <w:pPr>
        <w:tabs>
          <w:tab w:val="num" w:pos="2700"/>
        </w:tabs>
        <w:ind w:left="2700" w:hanging="72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15:restartNumberingAfterBreak="0">
    <w:nsid w:val="2B922A88"/>
    <w:multiLevelType w:val="hybridMultilevel"/>
    <w:tmpl w:val="0DFA8666"/>
    <w:lvl w:ilvl="0" w:tplc="484865DC">
      <w:start w:val="1"/>
      <w:numFmt w:val="decimal"/>
      <w:lvlText w:val="%1."/>
      <w:lvlJc w:val="left"/>
      <w:pPr>
        <w:tabs>
          <w:tab w:val="num" w:pos="1065"/>
        </w:tabs>
        <w:ind w:left="1065" w:hanging="705"/>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 w15:restartNumberingAfterBreak="0">
    <w:nsid w:val="2E967A13"/>
    <w:multiLevelType w:val="hybridMultilevel"/>
    <w:tmpl w:val="FEE2C1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05E3E2B"/>
    <w:multiLevelType w:val="multilevel"/>
    <w:tmpl w:val="F5D0E76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31223399"/>
    <w:multiLevelType w:val="hybridMultilevel"/>
    <w:tmpl w:val="39BADE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2E10F25"/>
    <w:multiLevelType w:val="hybridMultilevel"/>
    <w:tmpl w:val="09B2334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4BC4F1D"/>
    <w:multiLevelType w:val="hybridMultilevel"/>
    <w:tmpl w:val="9418C4DA"/>
    <w:lvl w:ilvl="0" w:tplc="0415000D">
      <w:start w:val="1"/>
      <w:numFmt w:val="bullet"/>
      <w:lvlText w:val=""/>
      <w:lvlJc w:val="left"/>
      <w:pPr>
        <w:ind w:left="502" w:hanging="360"/>
      </w:pPr>
      <w:rPr>
        <w:rFonts w:ascii="Wingdings" w:hAnsi="Wingdings"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2" w15:restartNumberingAfterBreak="0">
    <w:nsid w:val="35537E3E"/>
    <w:multiLevelType w:val="multilevel"/>
    <w:tmpl w:val="C3C4E2C8"/>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39732163"/>
    <w:multiLevelType w:val="multilevel"/>
    <w:tmpl w:val="A8CC2D9A"/>
    <w:lvl w:ilvl="0">
      <w:start w:val="1"/>
      <w:numFmt w:val="decimal"/>
      <w:lvlText w:val="%1."/>
      <w:lvlJc w:val="left"/>
      <w:pPr>
        <w:ind w:left="720" w:hanging="360"/>
      </w:pPr>
      <w:rPr>
        <w:rFonts w:cs="Arial" w:hint="default"/>
        <w:b w:val="0"/>
        <w:sz w:val="18"/>
      </w:rPr>
    </w:lvl>
    <w:lvl w:ilvl="1">
      <w:start w:val="5"/>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4" w15:restartNumberingAfterBreak="0">
    <w:nsid w:val="3B294121"/>
    <w:multiLevelType w:val="hybridMultilevel"/>
    <w:tmpl w:val="B2A87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C8A46F7"/>
    <w:multiLevelType w:val="hybridMultilevel"/>
    <w:tmpl w:val="51FCBD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EAF742A"/>
    <w:multiLevelType w:val="hybridMultilevel"/>
    <w:tmpl w:val="9AEA92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EC958E9"/>
    <w:multiLevelType w:val="hybridMultilevel"/>
    <w:tmpl w:val="7BD656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F0B3EF8"/>
    <w:multiLevelType w:val="hybridMultilevel"/>
    <w:tmpl w:val="B636DA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F8B76CB"/>
    <w:multiLevelType w:val="hybridMultilevel"/>
    <w:tmpl w:val="E6D86A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40A115F0"/>
    <w:multiLevelType w:val="hybridMultilevel"/>
    <w:tmpl w:val="FE4C46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1144B54"/>
    <w:multiLevelType w:val="hybridMultilevel"/>
    <w:tmpl w:val="2502475E"/>
    <w:lvl w:ilvl="0" w:tplc="7D6401FA">
      <w:start w:val="1"/>
      <w:numFmt w:val="decimal"/>
      <w:lvlText w:val="%1."/>
      <w:lvlJc w:val="left"/>
      <w:pPr>
        <w:tabs>
          <w:tab w:val="num" w:pos="1065"/>
        </w:tabs>
        <w:ind w:left="1065" w:hanging="705"/>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2" w15:restartNumberingAfterBreak="0">
    <w:nsid w:val="42173E1F"/>
    <w:multiLevelType w:val="hybridMultilevel"/>
    <w:tmpl w:val="1D709B5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35A18F5"/>
    <w:multiLevelType w:val="multilevel"/>
    <w:tmpl w:val="56F4370E"/>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sz w:val="28"/>
      </w:rPr>
    </w:lvl>
    <w:lvl w:ilvl="2">
      <w:start w:val="1"/>
      <w:numFmt w:val="decimal"/>
      <w:isLgl/>
      <w:lvlText w:val="%1.%2.%3."/>
      <w:lvlJc w:val="left"/>
      <w:pPr>
        <w:ind w:left="1440" w:hanging="1080"/>
      </w:pPr>
      <w:rPr>
        <w:rFonts w:hint="default"/>
        <w:sz w:val="28"/>
      </w:rPr>
    </w:lvl>
    <w:lvl w:ilvl="3">
      <w:start w:val="1"/>
      <w:numFmt w:val="decimal"/>
      <w:isLgl/>
      <w:lvlText w:val="%1.%2.%3.%4."/>
      <w:lvlJc w:val="left"/>
      <w:pPr>
        <w:ind w:left="1800" w:hanging="1440"/>
      </w:pPr>
      <w:rPr>
        <w:rFonts w:hint="default"/>
        <w:sz w:val="28"/>
      </w:rPr>
    </w:lvl>
    <w:lvl w:ilvl="4">
      <w:start w:val="1"/>
      <w:numFmt w:val="decimal"/>
      <w:isLgl/>
      <w:lvlText w:val="%1.%2.%3.%4.%5."/>
      <w:lvlJc w:val="left"/>
      <w:pPr>
        <w:ind w:left="1800" w:hanging="1440"/>
      </w:pPr>
      <w:rPr>
        <w:rFonts w:hint="default"/>
        <w:sz w:val="28"/>
      </w:rPr>
    </w:lvl>
    <w:lvl w:ilvl="5">
      <w:start w:val="1"/>
      <w:numFmt w:val="decimal"/>
      <w:isLgl/>
      <w:lvlText w:val="%1.%2.%3.%4.%5.%6."/>
      <w:lvlJc w:val="left"/>
      <w:pPr>
        <w:ind w:left="2160" w:hanging="1800"/>
      </w:pPr>
      <w:rPr>
        <w:rFonts w:hint="default"/>
        <w:sz w:val="28"/>
      </w:rPr>
    </w:lvl>
    <w:lvl w:ilvl="6">
      <w:start w:val="1"/>
      <w:numFmt w:val="decimal"/>
      <w:isLgl/>
      <w:lvlText w:val="%1.%2.%3.%4.%5.%6.%7."/>
      <w:lvlJc w:val="left"/>
      <w:pPr>
        <w:ind w:left="2520" w:hanging="2160"/>
      </w:pPr>
      <w:rPr>
        <w:rFonts w:hint="default"/>
        <w:sz w:val="28"/>
      </w:rPr>
    </w:lvl>
    <w:lvl w:ilvl="7">
      <w:start w:val="1"/>
      <w:numFmt w:val="decimal"/>
      <w:isLgl/>
      <w:lvlText w:val="%1.%2.%3.%4.%5.%6.%7.%8."/>
      <w:lvlJc w:val="left"/>
      <w:pPr>
        <w:ind w:left="2880" w:hanging="2520"/>
      </w:pPr>
      <w:rPr>
        <w:rFonts w:hint="default"/>
        <w:sz w:val="28"/>
      </w:rPr>
    </w:lvl>
    <w:lvl w:ilvl="8">
      <w:start w:val="1"/>
      <w:numFmt w:val="decimal"/>
      <w:isLgl/>
      <w:lvlText w:val="%1.%2.%3.%4.%5.%6.%7.%8.%9."/>
      <w:lvlJc w:val="left"/>
      <w:pPr>
        <w:ind w:left="2880" w:hanging="2520"/>
      </w:pPr>
      <w:rPr>
        <w:rFonts w:hint="default"/>
        <w:sz w:val="28"/>
      </w:rPr>
    </w:lvl>
  </w:abstractNum>
  <w:abstractNum w:abstractNumId="44" w15:restartNumberingAfterBreak="0">
    <w:nsid w:val="44790AC5"/>
    <w:multiLevelType w:val="hybridMultilevel"/>
    <w:tmpl w:val="907698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5DD007E"/>
    <w:multiLevelType w:val="hybridMultilevel"/>
    <w:tmpl w:val="627C858E"/>
    <w:lvl w:ilvl="0" w:tplc="C3FAE6DA">
      <w:start w:val="1"/>
      <w:numFmt w:val="bullet"/>
      <w:lvlText w:val="•"/>
      <w:lvlJc w:val="left"/>
      <w:pPr>
        <w:ind w:left="502"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6631477"/>
    <w:multiLevelType w:val="hybridMultilevel"/>
    <w:tmpl w:val="982A0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7317963"/>
    <w:multiLevelType w:val="hybridMultilevel"/>
    <w:tmpl w:val="4C1897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7362B6A"/>
    <w:multiLevelType w:val="multilevel"/>
    <w:tmpl w:val="C97C1606"/>
    <w:lvl w:ilvl="0">
      <w:start w:val="1"/>
      <w:numFmt w:val="upperRoman"/>
      <w:lvlText w:val="%1."/>
      <w:lvlJc w:val="left"/>
      <w:pPr>
        <w:ind w:left="1080" w:hanging="72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4830272D"/>
    <w:multiLevelType w:val="hybridMultilevel"/>
    <w:tmpl w:val="D9B0B962"/>
    <w:lvl w:ilvl="0" w:tplc="98A69356">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15:restartNumberingAfterBreak="0">
    <w:nsid w:val="485773B1"/>
    <w:multiLevelType w:val="hybridMultilevel"/>
    <w:tmpl w:val="1916B6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AFF69C7"/>
    <w:multiLevelType w:val="hybridMultilevel"/>
    <w:tmpl w:val="A2947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3175F17"/>
    <w:multiLevelType w:val="hybridMultilevel"/>
    <w:tmpl w:val="2EA48E12"/>
    <w:lvl w:ilvl="0" w:tplc="DE68BE4E">
      <w:start w:val="1"/>
      <w:numFmt w:val="decimal"/>
      <w:lvlText w:val="%1."/>
      <w:lvlJc w:val="left"/>
      <w:pPr>
        <w:tabs>
          <w:tab w:val="num" w:pos="1065"/>
        </w:tabs>
        <w:ind w:left="1065" w:hanging="705"/>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3" w15:restartNumberingAfterBreak="0">
    <w:nsid w:val="57191A58"/>
    <w:multiLevelType w:val="hybridMultilevel"/>
    <w:tmpl w:val="63B21268"/>
    <w:lvl w:ilvl="0" w:tplc="04150001">
      <w:start w:val="1"/>
      <w:numFmt w:val="bullet"/>
      <w:lvlText w:val=""/>
      <w:lvlJc w:val="left"/>
      <w:pPr>
        <w:ind w:left="915" w:hanging="360"/>
      </w:pPr>
      <w:rPr>
        <w:rFonts w:ascii="Symbol" w:hAnsi="Symbol" w:hint="default"/>
      </w:rPr>
    </w:lvl>
    <w:lvl w:ilvl="1" w:tplc="04150003" w:tentative="1">
      <w:start w:val="1"/>
      <w:numFmt w:val="bullet"/>
      <w:lvlText w:val="o"/>
      <w:lvlJc w:val="left"/>
      <w:pPr>
        <w:ind w:left="1635" w:hanging="360"/>
      </w:pPr>
      <w:rPr>
        <w:rFonts w:ascii="Courier New" w:hAnsi="Courier New" w:cs="Courier New" w:hint="default"/>
      </w:rPr>
    </w:lvl>
    <w:lvl w:ilvl="2" w:tplc="04150005" w:tentative="1">
      <w:start w:val="1"/>
      <w:numFmt w:val="bullet"/>
      <w:lvlText w:val=""/>
      <w:lvlJc w:val="left"/>
      <w:pPr>
        <w:ind w:left="2355" w:hanging="360"/>
      </w:pPr>
      <w:rPr>
        <w:rFonts w:ascii="Wingdings" w:hAnsi="Wingdings" w:hint="default"/>
      </w:rPr>
    </w:lvl>
    <w:lvl w:ilvl="3" w:tplc="04150001" w:tentative="1">
      <w:start w:val="1"/>
      <w:numFmt w:val="bullet"/>
      <w:lvlText w:val=""/>
      <w:lvlJc w:val="left"/>
      <w:pPr>
        <w:ind w:left="3075" w:hanging="360"/>
      </w:pPr>
      <w:rPr>
        <w:rFonts w:ascii="Symbol" w:hAnsi="Symbol" w:hint="default"/>
      </w:rPr>
    </w:lvl>
    <w:lvl w:ilvl="4" w:tplc="04150003" w:tentative="1">
      <w:start w:val="1"/>
      <w:numFmt w:val="bullet"/>
      <w:lvlText w:val="o"/>
      <w:lvlJc w:val="left"/>
      <w:pPr>
        <w:ind w:left="3795" w:hanging="360"/>
      </w:pPr>
      <w:rPr>
        <w:rFonts w:ascii="Courier New" w:hAnsi="Courier New" w:cs="Courier New" w:hint="default"/>
      </w:rPr>
    </w:lvl>
    <w:lvl w:ilvl="5" w:tplc="04150005" w:tentative="1">
      <w:start w:val="1"/>
      <w:numFmt w:val="bullet"/>
      <w:lvlText w:val=""/>
      <w:lvlJc w:val="left"/>
      <w:pPr>
        <w:ind w:left="4515" w:hanging="360"/>
      </w:pPr>
      <w:rPr>
        <w:rFonts w:ascii="Wingdings" w:hAnsi="Wingdings" w:hint="default"/>
      </w:rPr>
    </w:lvl>
    <w:lvl w:ilvl="6" w:tplc="04150001" w:tentative="1">
      <w:start w:val="1"/>
      <w:numFmt w:val="bullet"/>
      <w:lvlText w:val=""/>
      <w:lvlJc w:val="left"/>
      <w:pPr>
        <w:ind w:left="5235" w:hanging="360"/>
      </w:pPr>
      <w:rPr>
        <w:rFonts w:ascii="Symbol" w:hAnsi="Symbol" w:hint="default"/>
      </w:rPr>
    </w:lvl>
    <w:lvl w:ilvl="7" w:tplc="04150003" w:tentative="1">
      <w:start w:val="1"/>
      <w:numFmt w:val="bullet"/>
      <w:lvlText w:val="o"/>
      <w:lvlJc w:val="left"/>
      <w:pPr>
        <w:ind w:left="5955" w:hanging="360"/>
      </w:pPr>
      <w:rPr>
        <w:rFonts w:ascii="Courier New" w:hAnsi="Courier New" w:cs="Courier New" w:hint="default"/>
      </w:rPr>
    </w:lvl>
    <w:lvl w:ilvl="8" w:tplc="04150005" w:tentative="1">
      <w:start w:val="1"/>
      <w:numFmt w:val="bullet"/>
      <w:lvlText w:val=""/>
      <w:lvlJc w:val="left"/>
      <w:pPr>
        <w:ind w:left="6675" w:hanging="360"/>
      </w:pPr>
      <w:rPr>
        <w:rFonts w:ascii="Wingdings" w:hAnsi="Wingdings" w:hint="default"/>
      </w:rPr>
    </w:lvl>
  </w:abstractNum>
  <w:abstractNum w:abstractNumId="54" w15:restartNumberingAfterBreak="0">
    <w:nsid w:val="635D25A6"/>
    <w:multiLevelType w:val="hybridMultilevel"/>
    <w:tmpl w:val="38F80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2033207"/>
    <w:multiLevelType w:val="hybridMultilevel"/>
    <w:tmpl w:val="321820B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725860FD"/>
    <w:multiLevelType w:val="hybridMultilevel"/>
    <w:tmpl w:val="274CF5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71E15EE"/>
    <w:multiLevelType w:val="hybridMultilevel"/>
    <w:tmpl w:val="11C874CE"/>
    <w:lvl w:ilvl="0" w:tplc="DCA8B3B0">
      <w:start w:val="1"/>
      <w:numFmt w:val="decimal"/>
      <w:lvlText w:val="%1."/>
      <w:lvlJc w:val="left"/>
      <w:pPr>
        <w:tabs>
          <w:tab w:val="num" w:pos="1065"/>
        </w:tabs>
        <w:ind w:left="1065" w:hanging="705"/>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8" w15:restartNumberingAfterBreak="0">
    <w:nsid w:val="789258B6"/>
    <w:multiLevelType w:val="hybridMultilevel"/>
    <w:tmpl w:val="AF1094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B9018ED"/>
    <w:multiLevelType w:val="hybridMultilevel"/>
    <w:tmpl w:val="057E18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7CE76A98"/>
    <w:multiLevelType w:val="hybridMultilevel"/>
    <w:tmpl w:val="362C9A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E4D1E73"/>
    <w:multiLevelType w:val="hybridMultilevel"/>
    <w:tmpl w:val="7D40A024"/>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62" w15:restartNumberingAfterBreak="0">
    <w:nsid w:val="7FCE47C2"/>
    <w:multiLevelType w:val="hybridMultilevel"/>
    <w:tmpl w:val="D13690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0"/>
  </w:num>
  <w:num w:numId="2">
    <w:abstractNumId w:val="47"/>
  </w:num>
  <w:num w:numId="3">
    <w:abstractNumId w:val="18"/>
  </w:num>
  <w:num w:numId="4">
    <w:abstractNumId w:val="22"/>
  </w:num>
  <w:num w:numId="5">
    <w:abstractNumId w:val="56"/>
  </w:num>
  <w:num w:numId="6">
    <w:abstractNumId w:val="4"/>
  </w:num>
  <w:num w:numId="7">
    <w:abstractNumId w:val="58"/>
  </w:num>
  <w:num w:numId="8">
    <w:abstractNumId w:val="48"/>
  </w:num>
  <w:num w:numId="9">
    <w:abstractNumId w:val="23"/>
  </w:num>
  <w:num w:numId="10">
    <w:abstractNumId w:val="51"/>
  </w:num>
  <w:num w:numId="11">
    <w:abstractNumId w:val="43"/>
  </w:num>
  <w:num w:numId="12">
    <w:abstractNumId w:val="31"/>
  </w:num>
  <w:num w:numId="13">
    <w:abstractNumId w:val="12"/>
  </w:num>
  <w:num w:numId="14">
    <w:abstractNumId w:val="61"/>
  </w:num>
  <w:num w:numId="15">
    <w:abstractNumId w:val="59"/>
  </w:num>
  <w:num w:numId="16">
    <w:abstractNumId w:val="28"/>
  </w:num>
  <w:num w:numId="17">
    <w:abstractNumId w:val="34"/>
  </w:num>
  <w:num w:numId="18">
    <w:abstractNumId w:val="6"/>
  </w:num>
  <w:num w:numId="19">
    <w:abstractNumId w:val="37"/>
  </w:num>
  <w:num w:numId="20">
    <w:abstractNumId w:val="39"/>
  </w:num>
  <w:num w:numId="21">
    <w:abstractNumId w:val="46"/>
  </w:num>
  <w:num w:numId="22">
    <w:abstractNumId w:val="53"/>
  </w:num>
  <w:num w:numId="23">
    <w:abstractNumId w:val="32"/>
  </w:num>
  <w:num w:numId="24">
    <w:abstractNumId w:val="36"/>
  </w:num>
  <w:num w:numId="25">
    <w:abstractNumId w:val="7"/>
  </w:num>
  <w:num w:numId="26">
    <w:abstractNumId w:val="33"/>
  </w:num>
  <w:num w:numId="27">
    <w:abstractNumId w:val="10"/>
  </w:num>
  <w:num w:numId="28">
    <w:abstractNumId w:val="54"/>
  </w:num>
  <w:num w:numId="29">
    <w:abstractNumId w:val="50"/>
  </w:num>
  <w:num w:numId="30">
    <w:abstractNumId w:val="45"/>
  </w:num>
  <w:num w:numId="31">
    <w:abstractNumId w:val="35"/>
  </w:num>
  <w:num w:numId="32">
    <w:abstractNumId w:val="13"/>
  </w:num>
  <w:num w:numId="33">
    <w:abstractNumId w:val="40"/>
  </w:num>
  <w:num w:numId="34">
    <w:abstractNumId w:val="24"/>
  </w:num>
  <w:num w:numId="35">
    <w:abstractNumId w:val="17"/>
  </w:num>
  <w:num w:numId="36">
    <w:abstractNumId w:val="14"/>
  </w:num>
  <w:num w:numId="37">
    <w:abstractNumId w:val="8"/>
  </w:num>
  <w:num w:numId="38">
    <w:abstractNumId w:val="15"/>
  </w:num>
  <w:num w:numId="39">
    <w:abstractNumId w:val="19"/>
  </w:num>
  <w:num w:numId="40">
    <w:abstractNumId w:val="11"/>
  </w:num>
  <w:num w:numId="41">
    <w:abstractNumId w:val="55"/>
  </w:num>
  <w:num w:numId="42">
    <w:abstractNumId w:val="20"/>
  </w:num>
  <w:num w:numId="43">
    <w:abstractNumId w:val="49"/>
  </w:num>
  <w:num w:numId="44">
    <w:abstractNumId w:val="9"/>
  </w:num>
  <w:num w:numId="45">
    <w:abstractNumId w:val="62"/>
  </w:num>
  <w:num w:numId="46">
    <w:abstractNumId w:val="42"/>
  </w:num>
  <w:num w:numId="47">
    <w:abstractNumId w:val="29"/>
  </w:num>
  <w:num w:numId="48">
    <w:abstractNumId w:val="21"/>
  </w:num>
  <w:num w:numId="49">
    <w:abstractNumId w:val="30"/>
  </w:num>
  <w:num w:numId="50">
    <w:abstractNumId w:val="25"/>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num>
  <w:num w:numId="58">
    <w:abstractNumId w:val="5"/>
  </w:num>
  <w:num w:numId="59">
    <w:abstractNumId w:val="44"/>
  </w:num>
  <w:num w:numId="60">
    <w:abstractNumId w:val="3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3810"/>
    <w:rsid w:val="00007C6B"/>
    <w:rsid w:val="00010DB1"/>
    <w:rsid w:val="00026E12"/>
    <w:rsid w:val="000422D5"/>
    <w:rsid w:val="00042B33"/>
    <w:rsid w:val="000459E5"/>
    <w:rsid w:val="00046010"/>
    <w:rsid w:val="00046187"/>
    <w:rsid w:val="00066312"/>
    <w:rsid w:val="00070CBB"/>
    <w:rsid w:val="000710F9"/>
    <w:rsid w:val="00080BCA"/>
    <w:rsid w:val="00083348"/>
    <w:rsid w:val="000930C5"/>
    <w:rsid w:val="00094D4C"/>
    <w:rsid w:val="000A39C2"/>
    <w:rsid w:val="000A611C"/>
    <w:rsid w:val="000A7646"/>
    <w:rsid w:val="000B145C"/>
    <w:rsid w:val="000C06B0"/>
    <w:rsid w:val="000D244C"/>
    <w:rsid w:val="000D5D23"/>
    <w:rsid w:val="000E1549"/>
    <w:rsid w:val="000E221E"/>
    <w:rsid w:val="000E22EE"/>
    <w:rsid w:val="000E73CF"/>
    <w:rsid w:val="000F3DD1"/>
    <w:rsid w:val="00101023"/>
    <w:rsid w:val="00105371"/>
    <w:rsid w:val="00113C59"/>
    <w:rsid w:val="00122D30"/>
    <w:rsid w:val="001275C3"/>
    <w:rsid w:val="00136100"/>
    <w:rsid w:val="00161AE3"/>
    <w:rsid w:val="0016635C"/>
    <w:rsid w:val="00175D0C"/>
    <w:rsid w:val="001802C1"/>
    <w:rsid w:val="00180447"/>
    <w:rsid w:val="001826B2"/>
    <w:rsid w:val="00183ED0"/>
    <w:rsid w:val="001865DD"/>
    <w:rsid w:val="00186801"/>
    <w:rsid w:val="00195D70"/>
    <w:rsid w:val="001A243B"/>
    <w:rsid w:val="001A3901"/>
    <w:rsid w:val="001C1200"/>
    <w:rsid w:val="001C1C8E"/>
    <w:rsid w:val="001C6D23"/>
    <w:rsid w:val="001D380B"/>
    <w:rsid w:val="001D7281"/>
    <w:rsid w:val="001E383D"/>
    <w:rsid w:val="001E5D8F"/>
    <w:rsid w:val="001F4A22"/>
    <w:rsid w:val="00200650"/>
    <w:rsid w:val="00200988"/>
    <w:rsid w:val="00213C08"/>
    <w:rsid w:val="00216287"/>
    <w:rsid w:val="00221C88"/>
    <w:rsid w:val="002241D1"/>
    <w:rsid w:val="00227E37"/>
    <w:rsid w:val="002333E1"/>
    <w:rsid w:val="0023565D"/>
    <w:rsid w:val="00243447"/>
    <w:rsid w:val="002462A8"/>
    <w:rsid w:val="00247912"/>
    <w:rsid w:val="00247987"/>
    <w:rsid w:val="00262D97"/>
    <w:rsid w:val="00266CF4"/>
    <w:rsid w:val="00281747"/>
    <w:rsid w:val="00285BF6"/>
    <w:rsid w:val="0029117B"/>
    <w:rsid w:val="002941E9"/>
    <w:rsid w:val="0029609F"/>
    <w:rsid w:val="002A2E99"/>
    <w:rsid w:val="002A3783"/>
    <w:rsid w:val="002A5030"/>
    <w:rsid w:val="002B1FD7"/>
    <w:rsid w:val="002B32B1"/>
    <w:rsid w:val="002B4E9E"/>
    <w:rsid w:val="002B68A8"/>
    <w:rsid w:val="002C23E0"/>
    <w:rsid w:val="002C306B"/>
    <w:rsid w:val="002C3EA4"/>
    <w:rsid w:val="002C4F36"/>
    <w:rsid w:val="002D4D00"/>
    <w:rsid w:val="002D5FC3"/>
    <w:rsid w:val="002F7A01"/>
    <w:rsid w:val="00311014"/>
    <w:rsid w:val="003238CA"/>
    <w:rsid w:val="00327ADB"/>
    <w:rsid w:val="003306F1"/>
    <w:rsid w:val="003322F2"/>
    <w:rsid w:val="00335F7D"/>
    <w:rsid w:val="00341687"/>
    <w:rsid w:val="003448DB"/>
    <w:rsid w:val="00355849"/>
    <w:rsid w:val="00360CB4"/>
    <w:rsid w:val="00376823"/>
    <w:rsid w:val="0039009D"/>
    <w:rsid w:val="003A2352"/>
    <w:rsid w:val="003A334C"/>
    <w:rsid w:val="003A6B28"/>
    <w:rsid w:val="003B3522"/>
    <w:rsid w:val="003B3D1D"/>
    <w:rsid w:val="003C2998"/>
    <w:rsid w:val="003C3158"/>
    <w:rsid w:val="003C73F3"/>
    <w:rsid w:val="003D50B9"/>
    <w:rsid w:val="003E066E"/>
    <w:rsid w:val="003F63E1"/>
    <w:rsid w:val="00405D47"/>
    <w:rsid w:val="00411638"/>
    <w:rsid w:val="00421B24"/>
    <w:rsid w:val="004378EF"/>
    <w:rsid w:val="004434A8"/>
    <w:rsid w:val="00450E78"/>
    <w:rsid w:val="00451614"/>
    <w:rsid w:val="00452898"/>
    <w:rsid w:val="00473BBD"/>
    <w:rsid w:val="004A18FC"/>
    <w:rsid w:val="004A2226"/>
    <w:rsid w:val="004A5E83"/>
    <w:rsid w:val="004A69BA"/>
    <w:rsid w:val="004C1871"/>
    <w:rsid w:val="004C2B6B"/>
    <w:rsid w:val="004C4302"/>
    <w:rsid w:val="004D32F1"/>
    <w:rsid w:val="004D6228"/>
    <w:rsid w:val="004E0EC3"/>
    <w:rsid w:val="005124BA"/>
    <w:rsid w:val="00521179"/>
    <w:rsid w:val="00524F13"/>
    <w:rsid w:val="0053001D"/>
    <w:rsid w:val="0053717C"/>
    <w:rsid w:val="00545F30"/>
    <w:rsid w:val="00547BD4"/>
    <w:rsid w:val="00551FC4"/>
    <w:rsid w:val="005553C9"/>
    <w:rsid w:val="0056335A"/>
    <w:rsid w:val="00565327"/>
    <w:rsid w:val="00566B46"/>
    <w:rsid w:val="00572BCC"/>
    <w:rsid w:val="005910D3"/>
    <w:rsid w:val="005A3265"/>
    <w:rsid w:val="005B6E0E"/>
    <w:rsid w:val="005C2D8B"/>
    <w:rsid w:val="005C43F9"/>
    <w:rsid w:val="005D3B04"/>
    <w:rsid w:val="005D4553"/>
    <w:rsid w:val="005E5FD3"/>
    <w:rsid w:val="005F498E"/>
    <w:rsid w:val="005F5E4A"/>
    <w:rsid w:val="00614767"/>
    <w:rsid w:val="00620FAE"/>
    <w:rsid w:val="00624900"/>
    <w:rsid w:val="00625D50"/>
    <w:rsid w:val="00626D8D"/>
    <w:rsid w:val="00633F48"/>
    <w:rsid w:val="00633FE5"/>
    <w:rsid w:val="0063495A"/>
    <w:rsid w:val="00634BE4"/>
    <w:rsid w:val="00641193"/>
    <w:rsid w:val="00641383"/>
    <w:rsid w:val="00643CCD"/>
    <w:rsid w:val="00651CB0"/>
    <w:rsid w:val="006576DD"/>
    <w:rsid w:val="00663302"/>
    <w:rsid w:val="00663F63"/>
    <w:rsid w:val="006645FE"/>
    <w:rsid w:val="0066674C"/>
    <w:rsid w:val="006726DF"/>
    <w:rsid w:val="00675B63"/>
    <w:rsid w:val="00693AC6"/>
    <w:rsid w:val="006A2B17"/>
    <w:rsid w:val="006A3891"/>
    <w:rsid w:val="006A3CD6"/>
    <w:rsid w:val="006B2206"/>
    <w:rsid w:val="006B7B6D"/>
    <w:rsid w:val="006C5DA9"/>
    <w:rsid w:val="006E2B5A"/>
    <w:rsid w:val="006E3C77"/>
    <w:rsid w:val="006E4BEE"/>
    <w:rsid w:val="006F3104"/>
    <w:rsid w:val="00706823"/>
    <w:rsid w:val="00710301"/>
    <w:rsid w:val="00712475"/>
    <w:rsid w:val="007159FA"/>
    <w:rsid w:val="0071622E"/>
    <w:rsid w:val="00716D30"/>
    <w:rsid w:val="00726E5D"/>
    <w:rsid w:val="00733D84"/>
    <w:rsid w:val="0073627D"/>
    <w:rsid w:val="007405BD"/>
    <w:rsid w:val="00743D55"/>
    <w:rsid w:val="00747BED"/>
    <w:rsid w:val="00750504"/>
    <w:rsid w:val="007524AE"/>
    <w:rsid w:val="00756679"/>
    <w:rsid w:val="007708A6"/>
    <w:rsid w:val="00771A57"/>
    <w:rsid w:val="00777076"/>
    <w:rsid w:val="00783B4E"/>
    <w:rsid w:val="007971FC"/>
    <w:rsid w:val="007973EC"/>
    <w:rsid w:val="007B0EE9"/>
    <w:rsid w:val="007B2770"/>
    <w:rsid w:val="007B36BC"/>
    <w:rsid w:val="007B7692"/>
    <w:rsid w:val="007C0425"/>
    <w:rsid w:val="007C2530"/>
    <w:rsid w:val="007D0E7D"/>
    <w:rsid w:val="007D32A9"/>
    <w:rsid w:val="007E15B1"/>
    <w:rsid w:val="007E2908"/>
    <w:rsid w:val="007E62C3"/>
    <w:rsid w:val="007F4574"/>
    <w:rsid w:val="00802FF8"/>
    <w:rsid w:val="00803602"/>
    <w:rsid w:val="00803E20"/>
    <w:rsid w:val="00812D3C"/>
    <w:rsid w:val="008160A4"/>
    <w:rsid w:val="0083138E"/>
    <w:rsid w:val="008344F4"/>
    <w:rsid w:val="00834DD6"/>
    <w:rsid w:val="0084653A"/>
    <w:rsid w:val="00854D0E"/>
    <w:rsid w:val="00863E1A"/>
    <w:rsid w:val="0086464E"/>
    <w:rsid w:val="00865B94"/>
    <w:rsid w:val="00871FD4"/>
    <w:rsid w:val="008739F2"/>
    <w:rsid w:val="00875BED"/>
    <w:rsid w:val="00876DD4"/>
    <w:rsid w:val="00890A98"/>
    <w:rsid w:val="008B393F"/>
    <w:rsid w:val="008B725E"/>
    <w:rsid w:val="008C0D1F"/>
    <w:rsid w:val="008C5C5C"/>
    <w:rsid w:val="008C6462"/>
    <w:rsid w:val="008E11FD"/>
    <w:rsid w:val="008E215C"/>
    <w:rsid w:val="008E4F77"/>
    <w:rsid w:val="008F31F9"/>
    <w:rsid w:val="00901F17"/>
    <w:rsid w:val="00904B18"/>
    <w:rsid w:val="00907E2B"/>
    <w:rsid w:val="00910369"/>
    <w:rsid w:val="009165FB"/>
    <w:rsid w:val="00926D8E"/>
    <w:rsid w:val="00935CB4"/>
    <w:rsid w:val="009431AF"/>
    <w:rsid w:val="009473BC"/>
    <w:rsid w:val="009535BB"/>
    <w:rsid w:val="00957AB7"/>
    <w:rsid w:val="009601C0"/>
    <w:rsid w:val="00963E35"/>
    <w:rsid w:val="009759C3"/>
    <w:rsid w:val="00981519"/>
    <w:rsid w:val="009B07F0"/>
    <w:rsid w:val="009B2109"/>
    <w:rsid w:val="009B6156"/>
    <w:rsid w:val="009B7623"/>
    <w:rsid w:val="009C3AA8"/>
    <w:rsid w:val="009C568E"/>
    <w:rsid w:val="009E00C7"/>
    <w:rsid w:val="009E24FB"/>
    <w:rsid w:val="009F4DA3"/>
    <w:rsid w:val="00A046D5"/>
    <w:rsid w:val="00A04F43"/>
    <w:rsid w:val="00A110D6"/>
    <w:rsid w:val="00A27F5F"/>
    <w:rsid w:val="00A40474"/>
    <w:rsid w:val="00A4088F"/>
    <w:rsid w:val="00A40A92"/>
    <w:rsid w:val="00A417D1"/>
    <w:rsid w:val="00A452D4"/>
    <w:rsid w:val="00A51FB2"/>
    <w:rsid w:val="00A53536"/>
    <w:rsid w:val="00A570FE"/>
    <w:rsid w:val="00A61AC9"/>
    <w:rsid w:val="00A76F05"/>
    <w:rsid w:val="00A82941"/>
    <w:rsid w:val="00A833FB"/>
    <w:rsid w:val="00A92F16"/>
    <w:rsid w:val="00A93ECF"/>
    <w:rsid w:val="00AA0609"/>
    <w:rsid w:val="00AA217E"/>
    <w:rsid w:val="00AB1EE6"/>
    <w:rsid w:val="00AB5DFE"/>
    <w:rsid w:val="00AD158E"/>
    <w:rsid w:val="00AE49E8"/>
    <w:rsid w:val="00AE5EA2"/>
    <w:rsid w:val="00AF45E3"/>
    <w:rsid w:val="00B02651"/>
    <w:rsid w:val="00B07861"/>
    <w:rsid w:val="00B13DB9"/>
    <w:rsid w:val="00B16195"/>
    <w:rsid w:val="00B1681C"/>
    <w:rsid w:val="00B22E48"/>
    <w:rsid w:val="00B255C5"/>
    <w:rsid w:val="00B25A36"/>
    <w:rsid w:val="00B327DF"/>
    <w:rsid w:val="00B35102"/>
    <w:rsid w:val="00B51372"/>
    <w:rsid w:val="00B5198A"/>
    <w:rsid w:val="00B55867"/>
    <w:rsid w:val="00B64D9C"/>
    <w:rsid w:val="00B65538"/>
    <w:rsid w:val="00B71AE2"/>
    <w:rsid w:val="00B7377E"/>
    <w:rsid w:val="00B77F94"/>
    <w:rsid w:val="00B80940"/>
    <w:rsid w:val="00B8169D"/>
    <w:rsid w:val="00B9137C"/>
    <w:rsid w:val="00B921E1"/>
    <w:rsid w:val="00BA53D0"/>
    <w:rsid w:val="00BA7B52"/>
    <w:rsid w:val="00BB17C0"/>
    <w:rsid w:val="00BB3835"/>
    <w:rsid w:val="00BC137E"/>
    <w:rsid w:val="00BC353C"/>
    <w:rsid w:val="00BD16F3"/>
    <w:rsid w:val="00BD653D"/>
    <w:rsid w:val="00BD7DD6"/>
    <w:rsid w:val="00BE1360"/>
    <w:rsid w:val="00BE743E"/>
    <w:rsid w:val="00BE7C02"/>
    <w:rsid w:val="00BF0F5F"/>
    <w:rsid w:val="00BF2126"/>
    <w:rsid w:val="00BF3183"/>
    <w:rsid w:val="00BF40E4"/>
    <w:rsid w:val="00C13810"/>
    <w:rsid w:val="00C15BEA"/>
    <w:rsid w:val="00C15C08"/>
    <w:rsid w:val="00C21D68"/>
    <w:rsid w:val="00C21E65"/>
    <w:rsid w:val="00C32586"/>
    <w:rsid w:val="00C41084"/>
    <w:rsid w:val="00C521A8"/>
    <w:rsid w:val="00C61C68"/>
    <w:rsid w:val="00C64609"/>
    <w:rsid w:val="00C661AD"/>
    <w:rsid w:val="00C6622F"/>
    <w:rsid w:val="00C86A61"/>
    <w:rsid w:val="00CA3923"/>
    <w:rsid w:val="00CA7EDA"/>
    <w:rsid w:val="00CB0203"/>
    <w:rsid w:val="00CB6CAB"/>
    <w:rsid w:val="00CC21C5"/>
    <w:rsid w:val="00CC21DB"/>
    <w:rsid w:val="00CC232F"/>
    <w:rsid w:val="00CC3876"/>
    <w:rsid w:val="00CD1960"/>
    <w:rsid w:val="00CF0B4A"/>
    <w:rsid w:val="00CF3A6B"/>
    <w:rsid w:val="00D20B97"/>
    <w:rsid w:val="00D37446"/>
    <w:rsid w:val="00D3772D"/>
    <w:rsid w:val="00D426BA"/>
    <w:rsid w:val="00D4678E"/>
    <w:rsid w:val="00D46FA9"/>
    <w:rsid w:val="00D50514"/>
    <w:rsid w:val="00D54A7B"/>
    <w:rsid w:val="00D60EA5"/>
    <w:rsid w:val="00D62302"/>
    <w:rsid w:val="00D6298D"/>
    <w:rsid w:val="00D72117"/>
    <w:rsid w:val="00D73ACB"/>
    <w:rsid w:val="00D82A74"/>
    <w:rsid w:val="00D8414F"/>
    <w:rsid w:val="00D8493C"/>
    <w:rsid w:val="00D8527E"/>
    <w:rsid w:val="00D950DF"/>
    <w:rsid w:val="00D95CC8"/>
    <w:rsid w:val="00D966F3"/>
    <w:rsid w:val="00DA230F"/>
    <w:rsid w:val="00DA5C64"/>
    <w:rsid w:val="00DC25D7"/>
    <w:rsid w:val="00DC6266"/>
    <w:rsid w:val="00DD2B1B"/>
    <w:rsid w:val="00DD3084"/>
    <w:rsid w:val="00DD5229"/>
    <w:rsid w:val="00DD5D05"/>
    <w:rsid w:val="00DE2808"/>
    <w:rsid w:val="00DE3900"/>
    <w:rsid w:val="00DF10A7"/>
    <w:rsid w:val="00DF5E7C"/>
    <w:rsid w:val="00E023FB"/>
    <w:rsid w:val="00E035B3"/>
    <w:rsid w:val="00E21281"/>
    <w:rsid w:val="00E23232"/>
    <w:rsid w:val="00E25883"/>
    <w:rsid w:val="00E26915"/>
    <w:rsid w:val="00E43A09"/>
    <w:rsid w:val="00E5123C"/>
    <w:rsid w:val="00E531E9"/>
    <w:rsid w:val="00E54A88"/>
    <w:rsid w:val="00E54F7F"/>
    <w:rsid w:val="00E64675"/>
    <w:rsid w:val="00E66162"/>
    <w:rsid w:val="00E702C9"/>
    <w:rsid w:val="00E8487C"/>
    <w:rsid w:val="00E97941"/>
    <w:rsid w:val="00EA43BF"/>
    <w:rsid w:val="00EA517C"/>
    <w:rsid w:val="00EB0357"/>
    <w:rsid w:val="00EB56DF"/>
    <w:rsid w:val="00EC43A2"/>
    <w:rsid w:val="00EC4BE5"/>
    <w:rsid w:val="00ED3495"/>
    <w:rsid w:val="00ED5041"/>
    <w:rsid w:val="00ED7FFE"/>
    <w:rsid w:val="00EF5CFF"/>
    <w:rsid w:val="00F05010"/>
    <w:rsid w:val="00F052F3"/>
    <w:rsid w:val="00F1104A"/>
    <w:rsid w:val="00F25178"/>
    <w:rsid w:val="00F401C2"/>
    <w:rsid w:val="00F43DAB"/>
    <w:rsid w:val="00F443C5"/>
    <w:rsid w:val="00F52052"/>
    <w:rsid w:val="00F54929"/>
    <w:rsid w:val="00F61D05"/>
    <w:rsid w:val="00F65634"/>
    <w:rsid w:val="00F7095D"/>
    <w:rsid w:val="00F80EC1"/>
    <w:rsid w:val="00F81865"/>
    <w:rsid w:val="00F82E28"/>
    <w:rsid w:val="00F90E00"/>
    <w:rsid w:val="00F962AB"/>
    <w:rsid w:val="00FC2D7D"/>
    <w:rsid w:val="00FC68B2"/>
    <w:rsid w:val="00FD61D6"/>
    <w:rsid w:val="00FE0F19"/>
    <w:rsid w:val="00FE21A5"/>
    <w:rsid w:val="00FF14C0"/>
    <w:rsid w:val="00FF2974"/>
    <w:rsid w:val="00FF405F"/>
    <w:rsid w:val="00FF599E"/>
    <w:rsid w:val="00FF77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E2AD4E"/>
  <w15:docId w15:val="{E7A28609-1EE4-45CA-8117-44FD3A68E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9535BB"/>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Pa10">
    <w:name w:val="Pa10"/>
    <w:basedOn w:val="Normalny"/>
    <w:next w:val="Normalny"/>
    <w:uiPriority w:val="99"/>
    <w:rsid w:val="00545F30"/>
    <w:pPr>
      <w:autoSpaceDE w:val="0"/>
      <w:autoSpaceDN w:val="0"/>
      <w:adjustRightInd w:val="0"/>
      <w:spacing w:after="0" w:line="241" w:lineRule="atLeast"/>
    </w:pPr>
    <w:rPr>
      <w:rFonts w:ascii="Arial" w:hAnsi="Arial" w:cs="Arial"/>
      <w:sz w:val="24"/>
      <w:szCs w:val="24"/>
    </w:rPr>
  </w:style>
  <w:style w:type="character" w:customStyle="1" w:styleId="A11">
    <w:name w:val="A11"/>
    <w:uiPriority w:val="99"/>
    <w:rsid w:val="00545F30"/>
    <w:rPr>
      <w:b/>
      <w:bCs/>
      <w:color w:val="000000"/>
      <w:sz w:val="28"/>
      <w:szCs w:val="28"/>
    </w:rPr>
  </w:style>
  <w:style w:type="character" w:customStyle="1" w:styleId="A13">
    <w:name w:val="A13"/>
    <w:uiPriority w:val="99"/>
    <w:rsid w:val="00545F30"/>
    <w:rPr>
      <w:rFonts w:ascii="Myriad Pro Light" w:hAnsi="Myriad Pro Light" w:cs="Myriad Pro Light"/>
      <w:b/>
      <w:bCs/>
      <w:color w:val="000000"/>
      <w:sz w:val="36"/>
      <w:szCs w:val="36"/>
    </w:rPr>
  </w:style>
  <w:style w:type="paragraph" w:customStyle="1" w:styleId="Tekstpodstawowy21">
    <w:name w:val="Tekst podstawowy 21"/>
    <w:basedOn w:val="Normalny"/>
    <w:rsid w:val="00633FE5"/>
    <w:pPr>
      <w:widowControl w:val="0"/>
      <w:suppressAutoHyphens/>
      <w:spacing w:after="120" w:line="480" w:lineRule="auto"/>
    </w:pPr>
    <w:rPr>
      <w:rFonts w:ascii="Times New Roman" w:eastAsia="Lucida Sans Unicode" w:hAnsi="Times New Roman" w:cs="Tahoma"/>
      <w:kern w:val="2"/>
      <w:sz w:val="24"/>
      <w:szCs w:val="24"/>
      <w:lang w:eastAsia="ar-SA"/>
    </w:rPr>
  </w:style>
  <w:style w:type="paragraph" w:styleId="Akapitzlist">
    <w:name w:val="List Paragraph"/>
    <w:basedOn w:val="Normalny"/>
    <w:uiPriority w:val="34"/>
    <w:qFormat/>
    <w:rsid w:val="00DE2808"/>
    <w:pPr>
      <w:ind w:left="720"/>
      <w:contextualSpacing/>
    </w:pPr>
  </w:style>
  <w:style w:type="table" w:styleId="Tabela-Siatka">
    <w:name w:val="Table Grid"/>
    <w:basedOn w:val="Standardowy"/>
    <w:uiPriority w:val="39"/>
    <w:rsid w:val="00DE28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DE2808"/>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9C568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C568E"/>
  </w:style>
  <w:style w:type="paragraph" w:styleId="Stopka">
    <w:name w:val="footer"/>
    <w:basedOn w:val="Normalny"/>
    <w:link w:val="StopkaZnak"/>
    <w:uiPriority w:val="99"/>
    <w:unhideWhenUsed/>
    <w:rsid w:val="009C568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C568E"/>
  </w:style>
  <w:style w:type="paragraph" w:styleId="Bezodstpw">
    <w:name w:val="No Spacing"/>
    <w:link w:val="BezodstpwZnak"/>
    <w:uiPriority w:val="1"/>
    <w:qFormat/>
    <w:rsid w:val="009C568E"/>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9C568E"/>
    <w:rPr>
      <w:rFonts w:eastAsiaTheme="minorEastAsia"/>
      <w:lang w:eastAsia="pl-PL"/>
    </w:rPr>
  </w:style>
  <w:style w:type="table" w:customStyle="1" w:styleId="Tabela-Siatka2">
    <w:name w:val="Tabela - Siatka2"/>
    <w:basedOn w:val="Standardowy"/>
    <w:next w:val="Tabela-Siatka"/>
    <w:uiPriority w:val="39"/>
    <w:rsid w:val="00175D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7C253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C2530"/>
    <w:rPr>
      <w:rFonts w:ascii="Segoe UI" w:hAnsi="Segoe UI" w:cs="Segoe UI"/>
      <w:sz w:val="18"/>
      <w:szCs w:val="18"/>
    </w:rPr>
  </w:style>
  <w:style w:type="paragraph" w:styleId="NormalnyWeb">
    <w:name w:val="Normal (Web)"/>
    <w:basedOn w:val="Normalny"/>
    <w:uiPriority w:val="99"/>
    <w:unhideWhenUsed/>
    <w:rsid w:val="00F05010"/>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customStyle="1" w:styleId="Default">
    <w:name w:val="Default"/>
    <w:rsid w:val="009601C0"/>
    <w:pPr>
      <w:autoSpaceDE w:val="0"/>
      <w:autoSpaceDN w:val="0"/>
      <w:adjustRightInd w:val="0"/>
      <w:spacing w:after="0" w:line="240" w:lineRule="auto"/>
    </w:pPr>
    <w:rPr>
      <w:rFonts w:ascii="Calibri" w:hAnsi="Calibri" w:cs="Calibri"/>
      <w:color w:val="000000"/>
      <w:sz w:val="24"/>
      <w:szCs w:val="24"/>
    </w:rPr>
  </w:style>
  <w:style w:type="table" w:customStyle="1" w:styleId="Tabela-Siatka3">
    <w:name w:val="Tabela - Siatka3"/>
    <w:basedOn w:val="Standardowy"/>
    <w:next w:val="Tabela-Siatka"/>
    <w:uiPriority w:val="39"/>
    <w:rsid w:val="00A535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FC68B2"/>
    <w:rPr>
      <w:sz w:val="16"/>
      <w:szCs w:val="16"/>
    </w:rPr>
  </w:style>
  <w:style w:type="paragraph" w:styleId="Tekstkomentarza">
    <w:name w:val="annotation text"/>
    <w:basedOn w:val="Normalny"/>
    <w:link w:val="TekstkomentarzaZnak"/>
    <w:uiPriority w:val="99"/>
    <w:semiHidden/>
    <w:unhideWhenUsed/>
    <w:rsid w:val="00FC68B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C68B2"/>
    <w:rPr>
      <w:sz w:val="20"/>
      <w:szCs w:val="20"/>
    </w:rPr>
  </w:style>
  <w:style w:type="paragraph" w:styleId="Tematkomentarza">
    <w:name w:val="annotation subject"/>
    <w:basedOn w:val="Tekstkomentarza"/>
    <w:next w:val="Tekstkomentarza"/>
    <w:link w:val="TematkomentarzaZnak"/>
    <w:uiPriority w:val="99"/>
    <w:semiHidden/>
    <w:unhideWhenUsed/>
    <w:rsid w:val="00FC68B2"/>
    <w:rPr>
      <w:b/>
      <w:bCs/>
    </w:rPr>
  </w:style>
  <w:style w:type="character" w:customStyle="1" w:styleId="TematkomentarzaZnak">
    <w:name w:val="Temat komentarza Znak"/>
    <w:basedOn w:val="TekstkomentarzaZnak"/>
    <w:link w:val="Tematkomentarza"/>
    <w:uiPriority w:val="99"/>
    <w:semiHidden/>
    <w:rsid w:val="00FC68B2"/>
    <w:rPr>
      <w:b/>
      <w:bCs/>
      <w:sz w:val="20"/>
      <w:szCs w:val="20"/>
    </w:rPr>
  </w:style>
  <w:style w:type="table" w:customStyle="1" w:styleId="Tabela-Siatka4">
    <w:name w:val="Tabela - Siatka4"/>
    <w:basedOn w:val="Standardowy"/>
    <w:next w:val="Tabela-Siatka"/>
    <w:uiPriority w:val="39"/>
    <w:rsid w:val="00D966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102189">
      <w:bodyDiv w:val="1"/>
      <w:marLeft w:val="0"/>
      <w:marRight w:val="0"/>
      <w:marTop w:val="0"/>
      <w:marBottom w:val="0"/>
      <w:divBdr>
        <w:top w:val="none" w:sz="0" w:space="0" w:color="auto"/>
        <w:left w:val="none" w:sz="0" w:space="0" w:color="auto"/>
        <w:bottom w:val="none" w:sz="0" w:space="0" w:color="auto"/>
        <w:right w:val="none" w:sz="0" w:space="0" w:color="auto"/>
      </w:divBdr>
    </w:div>
    <w:div w:id="572351130">
      <w:bodyDiv w:val="1"/>
      <w:marLeft w:val="0"/>
      <w:marRight w:val="0"/>
      <w:marTop w:val="0"/>
      <w:marBottom w:val="0"/>
      <w:divBdr>
        <w:top w:val="none" w:sz="0" w:space="0" w:color="auto"/>
        <w:left w:val="none" w:sz="0" w:space="0" w:color="auto"/>
        <w:bottom w:val="none" w:sz="0" w:space="0" w:color="auto"/>
        <w:right w:val="none" w:sz="0" w:space="0" w:color="auto"/>
      </w:divBdr>
    </w:div>
    <w:div w:id="1311787794">
      <w:bodyDiv w:val="1"/>
      <w:marLeft w:val="0"/>
      <w:marRight w:val="0"/>
      <w:marTop w:val="0"/>
      <w:marBottom w:val="0"/>
      <w:divBdr>
        <w:top w:val="none" w:sz="0" w:space="0" w:color="auto"/>
        <w:left w:val="none" w:sz="0" w:space="0" w:color="auto"/>
        <w:bottom w:val="none" w:sz="0" w:space="0" w:color="auto"/>
        <w:right w:val="none" w:sz="0" w:space="0" w:color="auto"/>
      </w:divBdr>
      <w:divsChild>
        <w:div w:id="1497919197">
          <w:marLeft w:val="0"/>
          <w:marRight w:val="0"/>
          <w:marTop w:val="0"/>
          <w:marBottom w:val="0"/>
          <w:divBdr>
            <w:top w:val="none" w:sz="0" w:space="0" w:color="auto"/>
            <w:left w:val="none" w:sz="0" w:space="0" w:color="auto"/>
            <w:bottom w:val="none" w:sz="0" w:space="0" w:color="auto"/>
            <w:right w:val="none" w:sz="0" w:space="0" w:color="auto"/>
          </w:divBdr>
          <w:divsChild>
            <w:div w:id="64381247">
              <w:marLeft w:val="0"/>
              <w:marRight w:val="0"/>
              <w:marTop w:val="0"/>
              <w:marBottom w:val="0"/>
              <w:divBdr>
                <w:top w:val="none" w:sz="0" w:space="0" w:color="auto"/>
                <w:left w:val="none" w:sz="0" w:space="0" w:color="auto"/>
                <w:bottom w:val="none" w:sz="0" w:space="0" w:color="auto"/>
                <w:right w:val="none" w:sz="0" w:space="0" w:color="auto"/>
              </w:divBdr>
              <w:divsChild>
                <w:div w:id="322246998">
                  <w:marLeft w:val="0"/>
                  <w:marRight w:val="0"/>
                  <w:marTop w:val="195"/>
                  <w:marBottom w:val="0"/>
                  <w:divBdr>
                    <w:top w:val="none" w:sz="0" w:space="0" w:color="auto"/>
                    <w:left w:val="none" w:sz="0" w:space="0" w:color="auto"/>
                    <w:bottom w:val="none" w:sz="0" w:space="0" w:color="auto"/>
                    <w:right w:val="none" w:sz="0" w:space="0" w:color="auto"/>
                  </w:divBdr>
                  <w:divsChild>
                    <w:div w:id="1733312610">
                      <w:marLeft w:val="0"/>
                      <w:marRight w:val="0"/>
                      <w:marTop w:val="0"/>
                      <w:marBottom w:val="0"/>
                      <w:divBdr>
                        <w:top w:val="none" w:sz="0" w:space="0" w:color="auto"/>
                        <w:left w:val="none" w:sz="0" w:space="0" w:color="auto"/>
                        <w:bottom w:val="none" w:sz="0" w:space="0" w:color="auto"/>
                        <w:right w:val="none" w:sz="0" w:space="0" w:color="auto"/>
                      </w:divBdr>
                      <w:divsChild>
                        <w:div w:id="550117758">
                          <w:marLeft w:val="0"/>
                          <w:marRight w:val="0"/>
                          <w:marTop w:val="0"/>
                          <w:marBottom w:val="0"/>
                          <w:divBdr>
                            <w:top w:val="none" w:sz="0" w:space="0" w:color="auto"/>
                            <w:left w:val="none" w:sz="0" w:space="0" w:color="auto"/>
                            <w:bottom w:val="none" w:sz="0" w:space="0" w:color="auto"/>
                            <w:right w:val="none" w:sz="0" w:space="0" w:color="auto"/>
                          </w:divBdr>
                          <w:divsChild>
                            <w:div w:id="143283720">
                              <w:marLeft w:val="0"/>
                              <w:marRight w:val="0"/>
                              <w:marTop w:val="0"/>
                              <w:marBottom w:val="0"/>
                              <w:divBdr>
                                <w:top w:val="none" w:sz="0" w:space="0" w:color="auto"/>
                                <w:left w:val="none" w:sz="0" w:space="0" w:color="auto"/>
                                <w:bottom w:val="none" w:sz="0" w:space="0" w:color="auto"/>
                                <w:right w:val="none" w:sz="0" w:space="0" w:color="auto"/>
                              </w:divBdr>
                              <w:divsChild>
                                <w:div w:id="1072266959">
                                  <w:marLeft w:val="0"/>
                                  <w:marRight w:val="0"/>
                                  <w:marTop w:val="0"/>
                                  <w:marBottom w:val="0"/>
                                  <w:divBdr>
                                    <w:top w:val="none" w:sz="0" w:space="0" w:color="auto"/>
                                    <w:left w:val="none" w:sz="0" w:space="0" w:color="auto"/>
                                    <w:bottom w:val="none" w:sz="0" w:space="0" w:color="auto"/>
                                    <w:right w:val="none" w:sz="0" w:space="0" w:color="auto"/>
                                  </w:divBdr>
                                  <w:divsChild>
                                    <w:div w:id="569274347">
                                      <w:marLeft w:val="0"/>
                                      <w:marRight w:val="0"/>
                                      <w:marTop w:val="0"/>
                                      <w:marBottom w:val="0"/>
                                      <w:divBdr>
                                        <w:top w:val="none" w:sz="0" w:space="0" w:color="auto"/>
                                        <w:left w:val="none" w:sz="0" w:space="0" w:color="auto"/>
                                        <w:bottom w:val="none" w:sz="0" w:space="0" w:color="auto"/>
                                        <w:right w:val="none" w:sz="0" w:space="0" w:color="auto"/>
                                      </w:divBdr>
                                      <w:divsChild>
                                        <w:div w:id="2082949233">
                                          <w:marLeft w:val="0"/>
                                          <w:marRight w:val="0"/>
                                          <w:marTop w:val="90"/>
                                          <w:marBottom w:val="0"/>
                                          <w:divBdr>
                                            <w:top w:val="none" w:sz="0" w:space="0" w:color="auto"/>
                                            <w:left w:val="none" w:sz="0" w:space="0" w:color="auto"/>
                                            <w:bottom w:val="none" w:sz="0" w:space="0" w:color="auto"/>
                                            <w:right w:val="none" w:sz="0" w:space="0" w:color="auto"/>
                                          </w:divBdr>
                                          <w:divsChild>
                                            <w:div w:id="2133934875">
                                              <w:marLeft w:val="0"/>
                                              <w:marRight w:val="0"/>
                                              <w:marTop w:val="0"/>
                                              <w:marBottom w:val="0"/>
                                              <w:divBdr>
                                                <w:top w:val="none" w:sz="0" w:space="0" w:color="auto"/>
                                                <w:left w:val="none" w:sz="0" w:space="0" w:color="auto"/>
                                                <w:bottom w:val="none" w:sz="0" w:space="0" w:color="auto"/>
                                                <w:right w:val="none" w:sz="0" w:space="0" w:color="auto"/>
                                              </w:divBdr>
                                              <w:divsChild>
                                                <w:div w:id="301159673">
                                                  <w:marLeft w:val="0"/>
                                                  <w:marRight w:val="0"/>
                                                  <w:marTop w:val="0"/>
                                                  <w:marBottom w:val="0"/>
                                                  <w:divBdr>
                                                    <w:top w:val="none" w:sz="0" w:space="0" w:color="auto"/>
                                                    <w:left w:val="none" w:sz="0" w:space="0" w:color="auto"/>
                                                    <w:bottom w:val="none" w:sz="0" w:space="0" w:color="auto"/>
                                                    <w:right w:val="none" w:sz="0" w:space="0" w:color="auto"/>
                                                  </w:divBdr>
                                                  <w:divsChild>
                                                    <w:div w:id="1748570087">
                                                      <w:marLeft w:val="0"/>
                                                      <w:marRight w:val="0"/>
                                                      <w:marTop w:val="0"/>
                                                      <w:marBottom w:val="180"/>
                                                      <w:divBdr>
                                                        <w:top w:val="none" w:sz="0" w:space="0" w:color="auto"/>
                                                        <w:left w:val="none" w:sz="0" w:space="0" w:color="auto"/>
                                                        <w:bottom w:val="none" w:sz="0" w:space="0" w:color="auto"/>
                                                        <w:right w:val="none" w:sz="0" w:space="0" w:color="auto"/>
                                                      </w:divBdr>
                                                      <w:divsChild>
                                                        <w:div w:id="1565720915">
                                                          <w:marLeft w:val="0"/>
                                                          <w:marRight w:val="0"/>
                                                          <w:marTop w:val="0"/>
                                                          <w:marBottom w:val="0"/>
                                                          <w:divBdr>
                                                            <w:top w:val="none" w:sz="0" w:space="0" w:color="auto"/>
                                                            <w:left w:val="none" w:sz="0" w:space="0" w:color="auto"/>
                                                            <w:bottom w:val="none" w:sz="0" w:space="0" w:color="auto"/>
                                                            <w:right w:val="none" w:sz="0" w:space="0" w:color="auto"/>
                                                          </w:divBdr>
                                                          <w:divsChild>
                                                            <w:div w:id="637150753">
                                                              <w:marLeft w:val="0"/>
                                                              <w:marRight w:val="0"/>
                                                              <w:marTop w:val="0"/>
                                                              <w:marBottom w:val="0"/>
                                                              <w:divBdr>
                                                                <w:top w:val="none" w:sz="0" w:space="0" w:color="auto"/>
                                                                <w:left w:val="none" w:sz="0" w:space="0" w:color="auto"/>
                                                                <w:bottom w:val="none" w:sz="0" w:space="0" w:color="auto"/>
                                                                <w:right w:val="none" w:sz="0" w:space="0" w:color="auto"/>
                                                              </w:divBdr>
                                                              <w:divsChild>
                                                                <w:div w:id="331837936">
                                                                  <w:marLeft w:val="0"/>
                                                                  <w:marRight w:val="0"/>
                                                                  <w:marTop w:val="0"/>
                                                                  <w:marBottom w:val="0"/>
                                                                  <w:divBdr>
                                                                    <w:top w:val="none" w:sz="0" w:space="0" w:color="auto"/>
                                                                    <w:left w:val="none" w:sz="0" w:space="0" w:color="auto"/>
                                                                    <w:bottom w:val="none" w:sz="0" w:space="0" w:color="auto"/>
                                                                    <w:right w:val="none" w:sz="0" w:space="0" w:color="auto"/>
                                                                  </w:divBdr>
                                                                  <w:divsChild>
                                                                    <w:div w:id="576597202">
                                                                      <w:marLeft w:val="0"/>
                                                                      <w:marRight w:val="0"/>
                                                                      <w:marTop w:val="0"/>
                                                                      <w:marBottom w:val="0"/>
                                                                      <w:divBdr>
                                                                        <w:top w:val="none" w:sz="0" w:space="0" w:color="auto"/>
                                                                        <w:left w:val="none" w:sz="0" w:space="0" w:color="auto"/>
                                                                        <w:bottom w:val="none" w:sz="0" w:space="0" w:color="auto"/>
                                                                        <w:right w:val="none" w:sz="0" w:space="0" w:color="auto"/>
                                                                      </w:divBdr>
                                                                      <w:divsChild>
                                                                        <w:div w:id="1578663308">
                                                                          <w:marLeft w:val="0"/>
                                                                          <w:marRight w:val="0"/>
                                                                          <w:marTop w:val="0"/>
                                                                          <w:marBottom w:val="0"/>
                                                                          <w:divBdr>
                                                                            <w:top w:val="none" w:sz="0" w:space="0" w:color="auto"/>
                                                                            <w:left w:val="none" w:sz="0" w:space="0" w:color="auto"/>
                                                                            <w:bottom w:val="none" w:sz="0" w:space="0" w:color="auto"/>
                                                                            <w:right w:val="none" w:sz="0" w:space="0" w:color="auto"/>
                                                                          </w:divBdr>
                                                                          <w:divsChild>
                                                                            <w:div w:id="86653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45088485">
      <w:bodyDiv w:val="1"/>
      <w:marLeft w:val="0"/>
      <w:marRight w:val="0"/>
      <w:marTop w:val="0"/>
      <w:marBottom w:val="0"/>
      <w:divBdr>
        <w:top w:val="none" w:sz="0" w:space="0" w:color="auto"/>
        <w:left w:val="none" w:sz="0" w:space="0" w:color="auto"/>
        <w:bottom w:val="none" w:sz="0" w:space="0" w:color="auto"/>
        <w:right w:val="none" w:sz="0" w:space="0" w:color="auto"/>
      </w:divBdr>
      <w:divsChild>
        <w:div w:id="1226454462">
          <w:marLeft w:val="547"/>
          <w:marRight w:val="0"/>
          <w:marTop w:val="0"/>
          <w:marBottom w:val="0"/>
          <w:divBdr>
            <w:top w:val="none" w:sz="0" w:space="0" w:color="auto"/>
            <w:left w:val="none" w:sz="0" w:space="0" w:color="auto"/>
            <w:bottom w:val="none" w:sz="0" w:space="0" w:color="auto"/>
            <w:right w:val="none" w:sz="0" w:space="0" w:color="auto"/>
          </w:divBdr>
        </w:div>
      </w:divsChild>
    </w:div>
    <w:div w:id="1745372101">
      <w:bodyDiv w:val="1"/>
      <w:marLeft w:val="0"/>
      <w:marRight w:val="0"/>
      <w:marTop w:val="0"/>
      <w:marBottom w:val="0"/>
      <w:divBdr>
        <w:top w:val="none" w:sz="0" w:space="0" w:color="auto"/>
        <w:left w:val="none" w:sz="0" w:space="0" w:color="auto"/>
        <w:bottom w:val="none" w:sz="0" w:space="0" w:color="auto"/>
        <w:right w:val="none" w:sz="0" w:space="0" w:color="auto"/>
      </w:divBdr>
      <w:divsChild>
        <w:div w:id="1716125852">
          <w:marLeft w:val="547"/>
          <w:marRight w:val="0"/>
          <w:marTop w:val="0"/>
          <w:marBottom w:val="0"/>
          <w:divBdr>
            <w:top w:val="none" w:sz="0" w:space="0" w:color="auto"/>
            <w:left w:val="none" w:sz="0" w:space="0" w:color="auto"/>
            <w:bottom w:val="none" w:sz="0" w:space="0" w:color="auto"/>
            <w:right w:val="none" w:sz="0" w:space="0" w:color="auto"/>
          </w:divBdr>
        </w:div>
      </w:divsChild>
    </w:div>
    <w:div w:id="1934390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jpeg"/><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image" Target="media/image54.emf"/><Relationship Id="rId68" Type="http://schemas.openxmlformats.org/officeDocument/2006/relationships/image" Target="media/image59.png"/><Relationship Id="rId76" Type="http://schemas.openxmlformats.org/officeDocument/2006/relationships/image" Target="media/image67.emf"/><Relationship Id="rId84" Type="http://schemas.openxmlformats.org/officeDocument/2006/relationships/image" Target="media/image75.emf"/><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emf"/><Relationship Id="rId11" Type="http://schemas.openxmlformats.org/officeDocument/2006/relationships/hyperlink" Target="http://www.google.pl/url?sa=i&amp;rct=j&amp;q=&amp;esrc=s&amp;source=images&amp;cd=&amp;cad=rja&amp;uact=8&amp;ved=0ahUKEwjh9KbBg5PWAhUDJ5oKHQ4zAUYQjRwIBw&amp;url=http://www.football-master.pl/&amp;psig=AFQjCNHhQiOTnhgMYx7LRLLBDyA7PzH09A&amp;ust=1504872001358262"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png"/><Relationship Id="rId74" Type="http://schemas.openxmlformats.org/officeDocument/2006/relationships/image" Target="media/image65.emf"/><Relationship Id="rId79" Type="http://schemas.openxmlformats.org/officeDocument/2006/relationships/image" Target="media/image70.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2.emf"/><Relationship Id="rId82" Type="http://schemas.openxmlformats.org/officeDocument/2006/relationships/image" Target="media/image73.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hyperlink" Target="http://www.google.pl/url?sa=i&amp;rct=j&amp;q=&amp;esrc=s&amp;source=images&amp;cd=&amp;cad=rja&amp;uact=8&amp;ved=0ahUKEwjikreNuIvWAhVoApoKHa-YAyQQjRwIBw&amp;url=http://www.wirtualnemedia.pl/artykul/polska-reprezentacja-pilkarska-na-instagramie-fabianski-i-blaszczykowski-z-najwiekszymi-wzrostami-liderem-lewandowski&amp;psig=AFQjCNF2Dj5bubwz2nZvSZ6Gt5iKp8jXiw&amp;ust=1504611312891130"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png"/><Relationship Id="rId77" Type="http://schemas.openxmlformats.org/officeDocument/2006/relationships/image" Target="media/image68.emf"/><Relationship Id="rId8" Type="http://schemas.openxmlformats.org/officeDocument/2006/relationships/image" Target="media/image1.jpeg"/><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image" Target="media/image71.emf"/><Relationship Id="rId85" Type="http://schemas.openxmlformats.org/officeDocument/2006/relationships/image" Target="media/image76.e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61.png"/><Relationship Id="rId75" Type="http://schemas.openxmlformats.org/officeDocument/2006/relationships/image" Target="media/image66.emf"/><Relationship Id="rId83" Type="http://schemas.openxmlformats.org/officeDocument/2006/relationships/image" Target="media/image74.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2.png"/><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B0BB53-001C-4C94-A94E-421461A44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Pages>
  <Words>9762</Words>
  <Characters>58573</Characters>
  <Application>Microsoft Office Word</Application>
  <DocSecurity>0</DocSecurity>
  <Lines>488</Lines>
  <Paragraphs>136</Paragraphs>
  <ScaleCrop>false</ScaleCrop>
  <HeadingPairs>
    <vt:vector size="2" baseType="variant">
      <vt:variant>
        <vt:lpstr>Tytuł</vt:lpstr>
      </vt:variant>
      <vt:variant>
        <vt:i4>1</vt:i4>
      </vt:variant>
    </vt:vector>
  </HeadingPairs>
  <TitlesOfParts>
    <vt:vector size="1" baseType="lpstr">
      <vt:lpstr/>
    </vt:vector>
  </TitlesOfParts>
  <Company>Acer</Company>
  <LinksUpToDate>false</LinksUpToDate>
  <CharactersWithSpaces>68199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Michał Libich</dc:creator>
  <cp:keywords/>
  <dc:description/>
  <cp:lastModifiedBy>Michał Libich</cp:lastModifiedBy>
  <cp:revision>7</cp:revision>
  <cp:lastPrinted>2018-09-21T07:31:00Z</cp:lastPrinted>
  <dcterms:created xsi:type="dcterms:W3CDTF">2018-09-20T13:03:00Z</dcterms:created>
  <dcterms:modified xsi:type="dcterms:W3CDTF">2018-09-21T08:33:00Z</dcterms:modified>
</cp:coreProperties>
</file>